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C8A" w:rsidRPr="00A83EEE" w:rsidRDefault="00002C8A" w:rsidP="00A83EEE">
      <w:pPr>
        <w:jc w:val="center"/>
        <w:rPr>
          <w:rFonts w:asciiTheme="minorHAnsi" w:hAnsiTheme="minorHAnsi" w:cs="Arial"/>
          <w:b/>
          <w:sz w:val="24"/>
          <w:szCs w:val="24"/>
          <w:lang w:val="en-US"/>
        </w:rPr>
      </w:pPr>
      <w:r w:rsidRPr="00A83EEE">
        <w:rPr>
          <w:rFonts w:asciiTheme="minorHAnsi" w:hAnsiTheme="minorHAnsi" w:cs="Arial"/>
          <w:b/>
          <w:sz w:val="24"/>
          <w:szCs w:val="24"/>
          <w:lang w:val="en-US"/>
        </w:rPr>
        <w:t>Agency for Strategic planning and reforms of the Republic of Kazakhstan</w:t>
      </w:r>
    </w:p>
    <w:p w:rsidR="00862527" w:rsidRPr="00A83EEE" w:rsidRDefault="00002C8A" w:rsidP="00A83EEE">
      <w:pPr>
        <w:autoSpaceDE w:val="0"/>
        <w:jc w:val="center"/>
        <w:rPr>
          <w:rFonts w:ascii="Calibri" w:hAnsi="Calibri" w:cs="Calibri"/>
          <w:sz w:val="24"/>
          <w:szCs w:val="24"/>
          <w:lang w:val="kk-KZ"/>
        </w:rPr>
      </w:pPr>
      <w:r w:rsidRPr="00A83EEE">
        <w:rPr>
          <w:rFonts w:asciiTheme="minorHAnsi" w:hAnsiTheme="minorHAnsi" w:cs="Arial"/>
          <w:b/>
          <w:sz w:val="24"/>
          <w:szCs w:val="24"/>
          <w:lang w:val="en-US"/>
        </w:rPr>
        <w:t>Bureau of National statistics</w:t>
      </w:r>
    </w:p>
    <w:p w:rsidR="00862527" w:rsidRPr="00A83EEE" w:rsidRDefault="00862527" w:rsidP="00A83EEE">
      <w:pPr>
        <w:autoSpaceDE w:val="0"/>
        <w:ind w:left="4320"/>
        <w:jc w:val="both"/>
        <w:rPr>
          <w:rFonts w:ascii="Calibri" w:hAnsi="Calibri" w:cs="Calibri"/>
          <w:sz w:val="24"/>
          <w:szCs w:val="24"/>
          <w:lang w:val="kk-KZ"/>
        </w:rPr>
      </w:pPr>
    </w:p>
    <w:p w:rsidR="00862527" w:rsidRPr="00A83EEE" w:rsidRDefault="00862527" w:rsidP="00A83EEE">
      <w:pPr>
        <w:autoSpaceDE w:val="0"/>
        <w:ind w:left="4320"/>
        <w:jc w:val="both"/>
        <w:rPr>
          <w:rFonts w:ascii="Calibri" w:hAnsi="Calibri" w:cs="Calibri"/>
          <w:sz w:val="18"/>
          <w:szCs w:val="18"/>
          <w:lang w:val="kk-KZ"/>
        </w:rPr>
      </w:pPr>
    </w:p>
    <w:p w:rsidR="00862527" w:rsidRPr="00A83EEE" w:rsidRDefault="00862527" w:rsidP="00A83EEE">
      <w:pPr>
        <w:autoSpaceDE w:val="0"/>
        <w:ind w:left="4320"/>
        <w:jc w:val="both"/>
        <w:rPr>
          <w:rFonts w:ascii="Calibri" w:hAnsi="Calibri" w:cs="Calibri"/>
          <w:sz w:val="18"/>
          <w:szCs w:val="18"/>
          <w:lang w:val="kk-KZ"/>
        </w:rPr>
      </w:pPr>
    </w:p>
    <w:p w:rsidR="00862527" w:rsidRPr="00A83EEE" w:rsidRDefault="00862527" w:rsidP="00A83EEE">
      <w:pPr>
        <w:autoSpaceDE w:val="0"/>
        <w:ind w:left="4320"/>
        <w:jc w:val="both"/>
        <w:rPr>
          <w:rFonts w:ascii="Calibri" w:hAnsi="Calibri" w:cs="Calibri"/>
          <w:sz w:val="18"/>
          <w:szCs w:val="18"/>
          <w:lang w:val="kk-KZ"/>
        </w:rPr>
      </w:pPr>
    </w:p>
    <w:p w:rsidR="00862527" w:rsidRPr="00A83EEE" w:rsidRDefault="00862527" w:rsidP="00A83EEE">
      <w:pPr>
        <w:autoSpaceDE w:val="0"/>
        <w:ind w:left="4320"/>
        <w:jc w:val="both"/>
        <w:rPr>
          <w:rFonts w:ascii="Calibri" w:hAnsi="Calibri" w:cs="Calibri"/>
          <w:sz w:val="18"/>
          <w:szCs w:val="18"/>
          <w:lang w:val="kk-KZ"/>
        </w:rPr>
      </w:pPr>
    </w:p>
    <w:p w:rsidR="00862527" w:rsidRPr="00A83EEE" w:rsidRDefault="00862527" w:rsidP="00A83EEE">
      <w:pPr>
        <w:pStyle w:val="213"/>
        <w:tabs>
          <w:tab w:val="left" w:pos="6705"/>
        </w:tabs>
        <w:spacing w:before="480"/>
        <w:jc w:val="left"/>
        <w:rPr>
          <w:rFonts w:ascii="Calibri" w:hAnsi="Calibri" w:cs="Calibri"/>
          <w:caps/>
          <w:sz w:val="24"/>
          <w:szCs w:val="24"/>
          <w:lang w:val="en-US"/>
        </w:rPr>
      </w:pPr>
    </w:p>
    <w:p w:rsidR="00862527" w:rsidRPr="00A83EEE" w:rsidRDefault="00862527" w:rsidP="00A83EEE">
      <w:pPr>
        <w:pStyle w:val="213"/>
        <w:spacing w:before="480"/>
        <w:jc w:val="left"/>
        <w:rPr>
          <w:rFonts w:ascii="Calibri" w:hAnsi="Calibri" w:cs="Calibri"/>
          <w:caps/>
          <w:sz w:val="24"/>
          <w:szCs w:val="24"/>
          <w:lang w:val="en-US"/>
        </w:rPr>
      </w:pPr>
    </w:p>
    <w:p w:rsidR="00002C8A" w:rsidRPr="00A83EEE" w:rsidRDefault="00002C8A" w:rsidP="00A83EEE">
      <w:pPr>
        <w:pStyle w:val="213"/>
        <w:spacing w:before="480"/>
        <w:jc w:val="left"/>
        <w:rPr>
          <w:rFonts w:ascii="Calibri" w:hAnsi="Calibri" w:cs="Calibri"/>
          <w:caps/>
          <w:sz w:val="24"/>
          <w:szCs w:val="24"/>
          <w:lang w:val="en-US"/>
        </w:rPr>
      </w:pPr>
    </w:p>
    <w:p w:rsidR="00002C8A" w:rsidRPr="00A83EEE" w:rsidRDefault="00002C8A" w:rsidP="00A83EEE">
      <w:pPr>
        <w:pStyle w:val="213"/>
        <w:spacing w:before="480"/>
        <w:jc w:val="left"/>
        <w:rPr>
          <w:rFonts w:ascii="Calibri" w:hAnsi="Calibri" w:cs="Calibri"/>
          <w:caps/>
          <w:sz w:val="24"/>
          <w:szCs w:val="24"/>
          <w:lang w:val="en-US"/>
        </w:rPr>
      </w:pPr>
    </w:p>
    <w:p w:rsidR="00862527" w:rsidRPr="00A83EEE" w:rsidRDefault="00862527" w:rsidP="00A83EEE">
      <w:pPr>
        <w:pStyle w:val="First"/>
        <w:rPr>
          <w:rFonts w:ascii="Calibri" w:hAnsi="Calibri"/>
          <w:lang w:val="en-US"/>
        </w:rPr>
      </w:pPr>
      <w:r w:rsidRPr="00A83EEE">
        <w:rPr>
          <w:rFonts w:ascii="Calibri" w:hAnsi="Calibri" w:cs="Calibri"/>
          <w:b/>
          <w:sz w:val="50"/>
          <w:szCs w:val="50"/>
          <w:lang w:val="en-US"/>
        </w:rPr>
        <w:t>Prices in industry in the Republic of Kazakhstan</w:t>
      </w:r>
    </w:p>
    <w:p w:rsidR="00862527" w:rsidRPr="00A83EEE" w:rsidRDefault="00862527" w:rsidP="00A83EEE">
      <w:pPr>
        <w:pStyle w:val="a1"/>
        <w:rPr>
          <w:rFonts w:ascii="Calibri" w:hAnsi="Calibri" w:cs="Calibri"/>
          <w:b/>
          <w:sz w:val="50"/>
          <w:szCs w:val="50"/>
          <w:lang w:val="en-US"/>
        </w:rPr>
      </w:pPr>
    </w:p>
    <w:p w:rsidR="00862527" w:rsidRPr="00A83EEE" w:rsidRDefault="00862527" w:rsidP="00A83EEE">
      <w:pPr>
        <w:rPr>
          <w:rFonts w:ascii="Calibri" w:hAnsi="Calibri"/>
        </w:rPr>
      </w:pPr>
      <w:r w:rsidRPr="00A83EEE">
        <w:rPr>
          <w:rFonts w:ascii="Calibri" w:hAnsi="Calibri" w:cs="Calibri"/>
          <w:b/>
          <w:sz w:val="30"/>
          <w:szCs w:val="30"/>
          <w:lang w:val="kk-KZ"/>
        </w:rPr>
        <w:t>2016-2020</w:t>
      </w:r>
    </w:p>
    <w:p w:rsidR="00862527" w:rsidRPr="00A83EEE" w:rsidRDefault="00862527" w:rsidP="00A83EEE">
      <w:pPr>
        <w:pStyle w:val="3a"/>
        <w:spacing w:before="0" w:after="0"/>
        <w:rPr>
          <w:rFonts w:ascii="Calibri" w:hAnsi="Calibri" w:cs="Calibri"/>
          <w:b w:val="0"/>
          <w:sz w:val="30"/>
          <w:szCs w:val="30"/>
          <w:lang w:val="kk-KZ"/>
        </w:rPr>
      </w:pPr>
    </w:p>
    <w:p w:rsidR="00862527" w:rsidRPr="00A83EEE" w:rsidRDefault="00862527" w:rsidP="00A83EEE">
      <w:pPr>
        <w:rPr>
          <w:rFonts w:ascii="Calibri" w:hAnsi="Calibri"/>
        </w:rPr>
      </w:pPr>
      <w:r w:rsidRPr="00A83EEE">
        <w:rPr>
          <w:rFonts w:ascii="Calibri" w:hAnsi="Calibri" w:cs="Calibri"/>
          <w:b/>
          <w:sz w:val="30"/>
          <w:szCs w:val="30"/>
        </w:rPr>
        <w:t xml:space="preserve">Statistical </w:t>
      </w:r>
      <w:r w:rsidRPr="00A83EEE">
        <w:rPr>
          <w:rFonts w:ascii="Calibri" w:hAnsi="Calibri" w:cs="Calibri"/>
          <w:b/>
          <w:sz w:val="30"/>
          <w:szCs w:val="30"/>
          <w:lang w:val="kk-KZ"/>
        </w:rPr>
        <w:t>complitation</w:t>
      </w: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rPr>
          <w:rFonts w:ascii="Calibri" w:hAnsi="Calibri" w:cs="Calibri"/>
          <w:b/>
          <w:sz w:val="24"/>
          <w:szCs w:val="24"/>
          <w:lang w:val="kk-KZ"/>
        </w:rPr>
      </w:pPr>
    </w:p>
    <w:p w:rsidR="00862527" w:rsidRPr="00A83EEE" w:rsidRDefault="00862527" w:rsidP="00A83EEE">
      <w:pPr>
        <w:widowControl w:val="0"/>
        <w:jc w:val="center"/>
        <w:rPr>
          <w:rFonts w:ascii="Calibri" w:hAnsi="Calibri" w:cs="Calibri"/>
          <w:b/>
          <w:sz w:val="24"/>
          <w:szCs w:val="24"/>
          <w:lang w:val="kk-KZ"/>
        </w:rPr>
      </w:pPr>
    </w:p>
    <w:p w:rsidR="00862527" w:rsidRPr="00A83EEE" w:rsidRDefault="00862527" w:rsidP="00A83EEE">
      <w:pPr>
        <w:widowControl w:val="0"/>
        <w:jc w:val="center"/>
        <w:rPr>
          <w:rFonts w:ascii="Calibri" w:hAnsi="Calibri" w:cs="Calibri"/>
          <w:b/>
          <w:sz w:val="24"/>
          <w:szCs w:val="24"/>
          <w:lang w:val="kk-KZ"/>
        </w:rPr>
      </w:pPr>
    </w:p>
    <w:p w:rsidR="00862527" w:rsidRPr="00A83EEE" w:rsidRDefault="00862527" w:rsidP="00A83EEE">
      <w:pPr>
        <w:widowControl w:val="0"/>
        <w:rPr>
          <w:rFonts w:ascii="Calibri" w:hAnsi="Calibri" w:cs="Calibri"/>
          <w:b/>
          <w:lang w:val="kk-KZ"/>
        </w:rPr>
      </w:pPr>
    </w:p>
    <w:p w:rsidR="00862527" w:rsidRPr="00A83EEE" w:rsidRDefault="00862527" w:rsidP="00A83EEE">
      <w:pPr>
        <w:widowControl w:val="0"/>
        <w:jc w:val="center"/>
        <w:rPr>
          <w:rFonts w:ascii="Calibri" w:hAnsi="Calibri"/>
        </w:rPr>
        <w:sectPr w:rsidR="00862527" w:rsidRPr="00A83EEE">
          <w:pgSz w:w="11906" w:h="16838"/>
          <w:pgMar w:top="567" w:right="567" w:bottom="567" w:left="1134" w:header="720" w:footer="720" w:gutter="0"/>
          <w:cols w:space="720"/>
          <w:docGrid w:linePitch="360"/>
        </w:sectPr>
      </w:pPr>
      <w:r w:rsidRPr="00A83EEE">
        <w:rPr>
          <w:rFonts w:ascii="Calibri" w:hAnsi="Calibri" w:cs="Calibri"/>
          <w:b/>
          <w:lang w:val="kk-KZ"/>
        </w:rPr>
        <w:t>Nur-Sultan 2021</w:t>
      </w:r>
    </w:p>
    <w:tbl>
      <w:tblPr>
        <w:tblW w:w="0" w:type="auto"/>
        <w:tblInd w:w="108" w:type="dxa"/>
        <w:tblLayout w:type="fixed"/>
        <w:tblLook w:val="0000"/>
      </w:tblPr>
      <w:tblGrid>
        <w:gridCol w:w="9498"/>
      </w:tblGrid>
      <w:tr w:rsidR="00862527" w:rsidRPr="00DA34AF" w:rsidTr="006D4CBD">
        <w:trPr>
          <w:trHeight w:val="993"/>
        </w:trPr>
        <w:tc>
          <w:tcPr>
            <w:tcW w:w="9498" w:type="dxa"/>
            <w:shd w:val="clear" w:color="auto" w:fill="auto"/>
          </w:tcPr>
          <w:p w:rsidR="00862527" w:rsidRPr="00A83EEE" w:rsidRDefault="00862527" w:rsidP="00A83EEE">
            <w:pPr>
              <w:rPr>
                <w:rFonts w:ascii="Calibri" w:hAnsi="Calibri"/>
                <w:lang w:val="en-US"/>
              </w:rPr>
            </w:pPr>
            <w:r w:rsidRPr="00A83EEE">
              <w:rPr>
                <w:rFonts w:ascii="Calibri" w:hAnsi="Calibri" w:cs="Calibri"/>
                <w:lang w:val="en-US"/>
              </w:rPr>
              <w:lastRenderedPageBreak/>
              <w:t xml:space="preserve">Prices in Industry in the Republic of Kazakhstan /Statistical </w:t>
            </w:r>
            <w:r w:rsidRPr="00A83EEE">
              <w:rPr>
                <w:rFonts w:ascii="Calibri" w:hAnsi="Calibri" w:cs="Calibri"/>
                <w:lang w:val="kk-KZ"/>
              </w:rPr>
              <w:t>complitation</w:t>
            </w:r>
            <w:r w:rsidRPr="00A83EEE">
              <w:rPr>
                <w:rFonts w:ascii="Calibri" w:hAnsi="Calibri" w:cs="Calibri"/>
                <w:lang w:val="en-US"/>
              </w:rPr>
              <w:t xml:space="preserve"> / </w:t>
            </w:r>
            <w:r w:rsidR="00A83EEE" w:rsidRPr="00A83EEE">
              <w:rPr>
                <w:rFonts w:ascii="Calibri" w:hAnsi="Calibri" w:cs="Calibri"/>
                <w:lang w:val="en-US"/>
              </w:rPr>
              <w:t xml:space="preserve">116 </w:t>
            </w:r>
            <w:r w:rsidRPr="00A83EEE">
              <w:rPr>
                <w:rFonts w:ascii="Calibri" w:hAnsi="Calibri" w:cs="Calibri"/>
                <w:lang w:val="en-US"/>
              </w:rPr>
              <w:t>p</w:t>
            </w:r>
            <w:r w:rsidR="00A83EEE" w:rsidRPr="00A83EEE">
              <w:rPr>
                <w:rFonts w:ascii="Calibri" w:hAnsi="Calibri" w:cs="Calibri"/>
                <w:lang w:val="en-US"/>
              </w:rPr>
              <w:t>ages</w:t>
            </w:r>
            <w:r w:rsidRPr="00A83EEE">
              <w:rPr>
                <w:rFonts w:ascii="Calibri" w:hAnsi="Calibri" w:cs="Calibri"/>
                <w:lang w:val="en-US"/>
              </w:rPr>
              <w:t xml:space="preserve"> </w:t>
            </w:r>
          </w:p>
        </w:tc>
      </w:tr>
      <w:tr w:rsidR="00862527" w:rsidRPr="00A83EEE" w:rsidTr="006D4CBD">
        <w:trPr>
          <w:trHeight w:val="192"/>
        </w:trPr>
        <w:tc>
          <w:tcPr>
            <w:tcW w:w="9498" w:type="dxa"/>
            <w:shd w:val="clear" w:color="auto" w:fill="auto"/>
          </w:tcPr>
          <w:p w:rsidR="00002C8A" w:rsidRPr="00A83EEE" w:rsidRDefault="00002C8A" w:rsidP="00A83EEE">
            <w:pPr>
              <w:rPr>
                <w:rFonts w:ascii="Calibri" w:hAnsi="Calibri" w:cs="Calibri"/>
                <w:lang w:val="en-US"/>
              </w:rPr>
            </w:pPr>
            <w:r w:rsidRPr="00A83EEE">
              <w:rPr>
                <w:rFonts w:ascii="Calibri" w:hAnsi="Calibri" w:cs="Calibri"/>
                <w:lang w:val="en-US"/>
              </w:rPr>
              <w:t>Agency for Strategic planning and reforms of the Republic of Kazakhstan</w:t>
            </w:r>
          </w:p>
          <w:p w:rsidR="00862527" w:rsidRPr="00A83EEE" w:rsidRDefault="00002C8A" w:rsidP="00A83EEE">
            <w:pPr>
              <w:rPr>
                <w:rFonts w:ascii="Calibri" w:hAnsi="Calibri"/>
                <w:lang w:val="en-US"/>
              </w:rPr>
            </w:pPr>
            <w:r w:rsidRPr="00A83EEE">
              <w:rPr>
                <w:rFonts w:ascii="Calibri" w:hAnsi="Calibri" w:cs="Calibri"/>
                <w:lang w:val="en-US"/>
              </w:rPr>
              <w:t>Bureau of National statistics</w:t>
            </w:r>
          </w:p>
        </w:tc>
      </w:tr>
      <w:tr w:rsidR="00862527" w:rsidRPr="00DA34AF" w:rsidTr="006D4CBD">
        <w:trPr>
          <w:trHeight w:val="619"/>
        </w:trPr>
        <w:tc>
          <w:tcPr>
            <w:tcW w:w="9498" w:type="dxa"/>
            <w:shd w:val="clear" w:color="auto" w:fill="auto"/>
          </w:tcPr>
          <w:p w:rsidR="00862527" w:rsidRPr="00A83EEE" w:rsidRDefault="00862527" w:rsidP="00A83EEE">
            <w:pPr>
              <w:rPr>
                <w:rFonts w:ascii="Calibri" w:hAnsi="Calibri"/>
                <w:lang w:val="en-US"/>
              </w:rPr>
            </w:pPr>
            <w:r w:rsidRPr="00A83EEE">
              <w:rPr>
                <w:rFonts w:ascii="Calibri" w:hAnsi="Calibri" w:cs="Calibri"/>
                <w:lang w:val="en-US"/>
              </w:rPr>
              <w:t>Editor-in-Chief Aydapkelov N.S.</w:t>
            </w:r>
          </w:p>
        </w:tc>
      </w:tr>
      <w:tr w:rsidR="00862527" w:rsidRPr="00DA34AF" w:rsidTr="006D4CBD">
        <w:tc>
          <w:tcPr>
            <w:tcW w:w="9498" w:type="dxa"/>
            <w:shd w:val="clear" w:color="auto" w:fill="auto"/>
          </w:tcPr>
          <w:p w:rsidR="00862527" w:rsidRPr="00A83EEE" w:rsidRDefault="00862527" w:rsidP="00A83EEE">
            <w:pPr>
              <w:rPr>
                <w:rFonts w:ascii="Calibri" w:hAnsi="Calibri"/>
                <w:lang w:val="en-US"/>
              </w:rPr>
            </w:pPr>
            <w:r w:rsidRPr="00A83EEE">
              <w:rPr>
                <w:rFonts w:ascii="Calibri" w:hAnsi="Calibri" w:cs="Calibri"/>
                <w:lang w:val="kk-KZ"/>
              </w:rPr>
              <w:t xml:space="preserve">The complitation is available on the Internet resource of the </w:t>
            </w:r>
            <w:r w:rsidR="00002C8A" w:rsidRPr="00A83EEE">
              <w:rPr>
                <w:rFonts w:ascii="Calibri" w:hAnsi="Calibri" w:cs="Calibri"/>
                <w:lang w:val="en-US"/>
              </w:rPr>
              <w:t>Agency for Strategic planning and reforms of the Republic of Kazakhstan Bureau of National statistics</w:t>
            </w:r>
            <w:r w:rsidRPr="00A83EEE">
              <w:rPr>
                <w:rFonts w:ascii="Calibri" w:hAnsi="Calibri" w:cs="Calibri"/>
                <w:lang w:val="kk-KZ"/>
              </w:rPr>
              <w:t xml:space="preserve"> www.stat.gov.kz</w:t>
            </w:r>
          </w:p>
        </w:tc>
      </w:tr>
      <w:tr w:rsidR="00862527" w:rsidRPr="00DA34AF" w:rsidTr="006D4CBD">
        <w:trPr>
          <w:trHeight w:val="545"/>
        </w:trPr>
        <w:tc>
          <w:tcPr>
            <w:tcW w:w="9498" w:type="dxa"/>
            <w:shd w:val="clear" w:color="auto" w:fill="auto"/>
          </w:tcPr>
          <w:p w:rsidR="00862527" w:rsidRPr="00A83EEE" w:rsidRDefault="00862527" w:rsidP="00A83EEE">
            <w:pPr>
              <w:snapToGrid w:val="0"/>
              <w:spacing w:before="240"/>
              <w:rPr>
                <w:rFonts w:ascii="Calibri" w:hAnsi="Calibri" w:cs="Calibri"/>
                <w:lang w:val="kk-KZ"/>
              </w:rPr>
            </w:pPr>
          </w:p>
        </w:tc>
      </w:tr>
      <w:tr w:rsidR="00862527" w:rsidRPr="00DA34AF" w:rsidTr="006D4CBD">
        <w:tc>
          <w:tcPr>
            <w:tcW w:w="9498" w:type="dxa"/>
            <w:shd w:val="clear" w:color="auto" w:fill="auto"/>
          </w:tcPr>
          <w:p w:rsidR="00862527" w:rsidRPr="00A83EEE" w:rsidRDefault="00862527" w:rsidP="00A83EEE">
            <w:pPr>
              <w:autoSpaceDE w:val="0"/>
              <w:rPr>
                <w:rFonts w:ascii="Calibri" w:hAnsi="Calibri"/>
                <w:lang w:val="en-US"/>
              </w:rPr>
            </w:pPr>
            <w:r w:rsidRPr="00A83EEE">
              <w:rPr>
                <w:rFonts w:ascii="Calibri" w:hAnsi="Calibri" w:cs="Calibri"/>
                <w:lang w:val="kk-KZ"/>
              </w:rPr>
              <w:t xml:space="preserve">Address: Republic of Kazakhstan, </w:t>
            </w:r>
          </w:p>
          <w:p w:rsidR="00862527" w:rsidRPr="00A83EEE" w:rsidRDefault="00862527" w:rsidP="00A83EEE">
            <w:pPr>
              <w:autoSpaceDE w:val="0"/>
              <w:rPr>
                <w:rFonts w:ascii="Calibri" w:hAnsi="Calibri"/>
                <w:lang w:val="en-US"/>
              </w:rPr>
            </w:pPr>
            <w:r w:rsidRPr="00A83EEE">
              <w:rPr>
                <w:rFonts w:ascii="Calibri" w:hAnsi="Calibri" w:cs="Calibri"/>
                <w:lang w:val="kk-KZ"/>
              </w:rPr>
              <w:t xml:space="preserve">010000, Nur-Sultan Mangіlіk El 8 </w:t>
            </w:r>
          </w:p>
          <w:p w:rsidR="00862527" w:rsidRPr="00A83EEE" w:rsidRDefault="00862527" w:rsidP="00A83EEE">
            <w:pPr>
              <w:autoSpaceDE w:val="0"/>
              <w:rPr>
                <w:rFonts w:ascii="Calibri" w:hAnsi="Calibri"/>
                <w:lang w:val="en-US"/>
              </w:rPr>
            </w:pPr>
            <w:r w:rsidRPr="00A83EEE">
              <w:rPr>
                <w:rFonts w:ascii="Calibri" w:hAnsi="Calibri" w:cs="Calibri"/>
                <w:lang w:val="kk-KZ"/>
              </w:rPr>
              <w:t xml:space="preserve">House of Ministries, 4th entrance </w:t>
            </w:r>
          </w:p>
          <w:p w:rsidR="00002C8A" w:rsidRPr="00A83EEE" w:rsidRDefault="00002C8A" w:rsidP="00A83EEE">
            <w:pPr>
              <w:rPr>
                <w:rFonts w:ascii="Calibri" w:hAnsi="Calibri" w:cs="Calibri"/>
                <w:lang w:val="en-US"/>
              </w:rPr>
            </w:pPr>
            <w:r w:rsidRPr="00A83EEE">
              <w:rPr>
                <w:rFonts w:ascii="Calibri" w:hAnsi="Calibri" w:cs="Calibri"/>
                <w:lang w:val="en-US"/>
              </w:rPr>
              <w:t>Agency for Strategic planning and reforms of the Republic of Kazakhstan</w:t>
            </w:r>
          </w:p>
          <w:p w:rsidR="00002C8A" w:rsidRPr="00A83EEE" w:rsidRDefault="00002C8A" w:rsidP="00A83EEE">
            <w:pPr>
              <w:autoSpaceDE w:val="0"/>
              <w:rPr>
                <w:rFonts w:ascii="Calibri" w:hAnsi="Calibri" w:cs="Calibri"/>
                <w:lang w:val="kk-KZ"/>
              </w:rPr>
            </w:pPr>
            <w:r w:rsidRPr="00A83EEE">
              <w:rPr>
                <w:rFonts w:ascii="Calibri" w:hAnsi="Calibri" w:cs="Calibri"/>
                <w:lang w:val="en-US"/>
              </w:rPr>
              <w:t>Bureau of National statistics</w:t>
            </w:r>
            <w:r w:rsidRPr="00A83EEE">
              <w:rPr>
                <w:rFonts w:ascii="Calibri" w:hAnsi="Calibri" w:cs="Calibri"/>
                <w:lang w:val="kk-KZ"/>
              </w:rPr>
              <w:t xml:space="preserve"> </w:t>
            </w:r>
          </w:p>
          <w:p w:rsidR="00A83EEE" w:rsidRPr="00A83EEE" w:rsidRDefault="00862527" w:rsidP="00A83EEE">
            <w:pPr>
              <w:autoSpaceDE w:val="0"/>
              <w:rPr>
                <w:rFonts w:ascii="Calibri" w:hAnsi="Calibri" w:cs="Calibri"/>
                <w:lang w:val="en-US"/>
              </w:rPr>
            </w:pPr>
            <w:r w:rsidRPr="00A83EEE">
              <w:rPr>
                <w:rFonts w:ascii="Calibri" w:hAnsi="Calibri" w:cs="Calibri"/>
                <w:lang w:val="kk-KZ"/>
              </w:rPr>
              <w:t xml:space="preserve">Information service: +7 7172 749010, 749011 </w:t>
            </w:r>
          </w:p>
          <w:p w:rsidR="00862527" w:rsidRPr="00A83EEE" w:rsidRDefault="00862527" w:rsidP="00A83EEE">
            <w:pPr>
              <w:autoSpaceDE w:val="0"/>
              <w:rPr>
                <w:rFonts w:ascii="Calibri" w:hAnsi="Calibri"/>
                <w:lang w:val="en-US"/>
              </w:rPr>
            </w:pPr>
            <w:r w:rsidRPr="00A83EEE">
              <w:rPr>
                <w:rFonts w:ascii="Calibri" w:hAnsi="Calibri" w:cs="Calibri"/>
                <w:lang w:val="kk-KZ"/>
              </w:rPr>
              <w:t xml:space="preserve">Fax: +7 7172 749546 </w:t>
            </w:r>
          </w:p>
          <w:p w:rsidR="00002C8A" w:rsidRPr="00A83EEE" w:rsidRDefault="00A83EEE" w:rsidP="00A83EEE">
            <w:pPr>
              <w:autoSpaceDE w:val="0"/>
              <w:autoSpaceDN w:val="0"/>
              <w:adjustRightInd w:val="0"/>
              <w:rPr>
                <w:rFonts w:ascii="Calibri" w:hAnsi="Calibri"/>
                <w:lang w:val="en-US"/>
              </w:rPr>
            </w:pPr>
            <w:r w:rsidRPr="00A83EEE">
              <w:rPr>
                <w:rFonts w:ascii="Calibri" w:hAnsi="Calibri" w:cs="Calibri"/>
                <w:lang w:val="kk-KZ"/>
              </w:rPr>
              <w:t>E</w:t>
            </w:r>
            <w:r w:rsidRPr="00A83EEE">
              <w:rPr>
                <w:rFonts w:ascii="Calibri" w:hAnsi="Calibri" w:cs="Calibri"/>
                <w:lang w:val="en-US"/>
              </w:rPr>
              <w:t>-</w:t>
            </w:r>
            <w:r w:rsidRPr="00A83EEE">
              <w:rPr>
                <w:rFonts w:ascii="Calibri" w:hAnsi="Calibri" w:cs="Calibri"/>
                <w:lang w:val="kk-KZ"/>
              </w:rPr>
              <w:t>mail</w:t>
            </w:r>
            <w:r w:rsidR="00862527" w:rsidRPr="00A83EEE">
              <w:rPr>
                <w:rFonts w:ascii="Calibri" w:hAnsi="Calibri" w:cs="Calibri"/>
                <w:lang w:val="kk-KZ"/>
              </w:rPr>
              <w:t xml:space="preserve">: </w:t>
            </w:r>
            <w:r w:rsidRPr="00A83EEE">
              <w:rPr>
                <w:rFonts w:ascii="Calibri" w:hAnsi="Calibri" w:cs="Calibri"/>
                <w:lang w:val="en-US"/>
              </w:rPr>
              <w:t>e.stat@aspire.gov.kz</w:t>
            </w:r>
          </w:p>
          <w:p w:rsidR="00862527" w:rsidRPr="00A83EEE" w:rsidRDefault="00A83EEE" w:rsidP="00A83EEE">
            <w:pPr>
              <w:autoSpaceDE w:val="0"/>
              <w:rPr>
                <w:rFonts w:ascii="Calibri" w:hAnsi="Calibri"/>
                <w:lang w:val="en-US"/>
              </w:rPr>
            </w:pPr>
            <w:r w:rsidRPr="00A83EEE">
              <w:rPr>
                <w:rFonts w:ascii="Calibri" w:hAnsi="Calibri" w:cs="Calibri"/>
                <w:lang w:val="kk-KZ"/>
              </w:rPr>
              <w:t>Internet</w:t>
            </w:r>
            <w:r w:rsidRPr="00A83EEE">
              <w:rPr>
                <w:rFonts w:ascii="Calibri" w:hAnsi="Calibri" w:cs="Calibri"/>
                <w:lang w:val="en-US"/>
              </w:rPr>
              <w:t>-</w:t>
            </w:r>
            <w:r w:rsidR="00862527" w:rsidRPr="00A83EEE">
              <w:rPr>
                <w:rFonts w:ascii="Calibri" w:hAnsi="Calibri" w:cs="Calibri"/>
                <w:lang w:val="kk-KZ"/>
              </w:rPr>
              <w:t>resource: http://stat.gov.kz</w:t>
            </w:r>
          </w:p>
        </w:tc>
      </w:tr>
      <w:tr w:rsidR="00862527" w:rsidRPr="00DA34AF" w:rsidTr="006D4CBD">
        <w:trPr>
          <w:trHeight w:val="534"/>
        </w:trPr>
        <w:tc>
          <w:tcPr>
            <w:tcW w:w="9498" w:type="dxa"/>
            <w:shd w:val="clear" w:color="auto" w:fill="auto"/>
          </w:tcPr>
          <w:p w:rsidR="00862527" w:rsidRPr="00A83EEE" w:rsidRDefault="00862527" w:rsidP="00A83EEE">
            <w:pPr>
              <w:pStyle w:val="a1"/>
              <w:snapToGrid w:val="0"/>
              <w:ind w:firstLine="0"/>
              <w:rPr>
                <w:rFonts w:ascii="Calibri" w:hAnsi="Calibri" w:cs="Calibri"/>
                <w:lang w:val="kk-KZ"/>
              </w:rPr>
            </w:pPr>
          </w:p>
        </w:tc>
      </w:tr>
      <w:tr w:rsidR="00862527" w:rsidRPr="00DA34AF" w:rsidTr="006D4CBD">
        <w:tc>
          <w:tcPr>
            <w:tcW w:w="9498" w:type="dxa"/>
            <w:shd w:val="clear" w:color="auto" w:fill="auto"/>
          </w:tcPr>
          <w:p w:rsidR="00862527" w:rsidRPr="00A83EEE" w:rsidRDefault="00862527" w:rsidP="00A83EEE">
            <w:pPr>
              <w:rPr>
                <w:rFonts w:ascii="Calibri" w:hAnsi="Calibri"/>
                <w:lang w:val="en-US"/>
              </w:rPr>
            </w:pPr>
            <w:r w:rsidRPr="00A83EEE">
              <w:rPr>
                <w:rFonts w:ascii="Calibri" w:hAnsi="Calibri" w:cs="Calibri"/>
              </w:rPr>
              <w:t>С</w:t>
            </w:r>
            <w:r w:rsidRPr="00A83EEE">
              <w:rPr>
                <w:rFonts w:ascii="Calibri" w:hAnsi="Calibri" w:cs="Calibri"/>
                <w:lang w:val="en-US"/>
              </w:rPr>
              <w:t>onventional symbols:</w:t>
            </w:r>
          </w:p>
          <w:p w:rsidR="00862527" w:rsidRPr="00A83EEE" w:rsidRDefault="00862527" w:rsidP="00A83EEE">
            <w:pPr>
              <w:rPr>
                <w:rFonts w:ascii="Calibri" w:hAnsi="Calibri"/>
                <w:lang w:val="en-US"/>
              </w:rPr>
            </w:pPr>
            <w:r w:rsidRPr="00A83EEE">
              <w:rPr>
                <w:rFonts w:ascii="Calibri" w:hAnsi="Calibri" w:cs="Calibri"/>
                <w:lang w:val="en-US"/>
              </w:rPr>
              <w:t>- – it is absent</w:t>
            </w:r>
          </w:p>
          <w:p w:rsidR="00862527" w:rsidRPr="00A83EEE" w:rsidRDefault="00862527" w:rsidP="00A83EEE">
            <w:pPr>
              <w:rPr>
                <w:rFonts w:ascii="Calibri" w:hAnsi="Calibri"/>
                <w:lang w:val="en-US"/>
              </w:rPr>
            </w:pPr>
            <w:r w:rsidRPr="00A83EEE">
              <w:rPr>
                <w:rFonts w:ascii="Calibri" w:hAnsi="Calibri" w:cs="Calibri"/>
                <w:lang w:val="en-US"/>
              </w:rPr>
              <w:t>0,0 – a small quantity</w:t>
            </w:r>
          </w:p>
          <w:p w:rsidR="00862527" w:rsidRPr="00A83EEE" w:rsidRDefault="00862527" w:rsidP="00A83EEE">
            <w:pPr>
              <w:rPr>
                <w:rFonts w:ascii="Calibri" w:hAnsi="Calibri"/>
                <w:lang w:val="en-US"/>
              </w:rPr>
            </w:pPr>
            <w:r w:rsidRPr="00A83EEE">
              <w:rPr>
                <w:rFonts w:ascii="Calibri" w:hAnsi="Calibri" w:cs="Calibri"/>
                <w:lang w:val="en-US"/>
              </w:rPr>
              <w:t>x – data is confidential</w:t>
            </w:r>
          </w:p>
          <w:p w:rsidR="00862527" w:rsidRPr="00A83EEE" w:rsidRDefault="00862527" w:rsidP="00A83EEE">
            <w:pPr>
              <w:rPr>
                <w:rFonts w:ascii="Calibri" w:hAnsi="Calibri"/>
                <w:lang w:val="en-US"/>
              </w:rPr>
            </w:pPr>
            <w:r w:rsidRPr="00A83EEE">
              <w:rPr>
                <w:rFonts w:ascii="Calibri" w:hAnsi="Calibri" w:cs="Calibri"/>
                <w:lang w:val="en-US"/>
              </w:rPr>
              <w:t>…</w:t>
            </w:r>
            <w:r w:rsidRPr="00A83EEE">
              <w:rPr>
                <w:rFonts w:ascii="Calibri" w:eastAsia="Calibri" w:hAnsi="Calibri" w:cs="Calibri"/>
                <w:lang w:val="en-US"/>
              </w:rPr>
              <w:t xml:space="preserve"> </w:t>
            </w:r>
            <w:r w:rsidRPr="00A83EEE">
              <w:rPr>
                <w:rFonts w:ascii="Calibri" w:hAnsi="Calibri" w:cs="Calibri"/>
                <w:lang w:val="en-US"/>
              </w:rPr>
              <w:t>–</w:t>
            </w:r>
            <w:r w:rsidRPr="00A83EEE">
              <w:rPr>
                <w:rFonts w:ascii="Calibri" w:eastAsia="Calibri" w:hAnsi="Calibri" w:cs="Calibri"/>
                <w:lang w:val="en-US"/>
              </w:rPr>
              <w:t xml:space="preserve"> </w:t>
            </w:r>
            <w:r w:rsidRPr="00A83EEE">
              <w:rPr>
                <w:rFonts w:ascii="Calibri" w:hAnsi="Calibri" w:cs="Calibri"/>
                <w:lang w:val="en-US"/>
              </w:rPr>
              <w:t>data are absent</w:t>
            </w:r>
          </w:p>
        </w:tc>
      </w:tr>
      <w:tr w:rsidR="00862527" w:rsidRPr="00DA34AF" w:rsidTr="006D4CBD">
        <w:tc>
          <w:tcPr>
            <w:tcW w:w="9498" w:type="dxa"/>
            <w:shd w:val="clear" w:color="auto" w:fill="auto"/>
          </w:tcPr>
          <w:p w:rsidR="00021C85" w:rsidRDefault="00862527" w:rsidP="00A83EEE">
            <w:pPr>
              <w:spacing w:before="120"/>
              <w:rPr>
                <w:rFonts w:ascii="Calibri" w:hAnsi="Calibri" w:cs="Calibri"/>
                <w:lang w:val="en-US"/>
              </w:rPr>
            </w:pPr>
            <w:r w:rsidRPr="00A83EEE">
              <w:rPr>
                <w:rFonts w:ascii="Calibri" w:hAnsi="Calibri" w:cs="Calibri"/>
                <w:lang w:val="en-US"/>
              </w:rPr>
              <w:t>The small discrepancies between total and the sum of summation in some cases can be explained by rounding of data.</w:t>
            </w:r>
          </w:p>
          <w:p w:rsidR="00021C85" w:rsidRPr="00021C85" w:rsidRDefault="00021C85" w:rsidP="00A83EEE">
            <w:pPr>
              <w:spacing w:before="120"/>
              <w:rPr>
                <w:rFonts w:ascii="Calibri" w:hAnsi="Calibri"/>
                <w:lang w:val="kk-KZ"/>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021C85" w:rsidRDefault="00021C85" w:rsidP="00021C85">
            <w:pPr>
              <w:rPr>
                <w:rFonts w:ascii="Calibri" w:hAnsi="Calibri"/>
                <w:lang w:val="en-US"/>
              </w:rPr>
            </w:pPr>
          </w:p>
          <w:p w:rsidR="00021C85" w:rsidRPr="002C0353" w:rsidRDefault="00021C85" w:rsidP="00021C85">
            <w:pPr>
              <w:jc w:val="right"/>
              <w:rPr>
                <w:rFonts w:ascii="Calibri" w:hAnsi="Calibri" w:cs="Arial"/>
                <w:i/>
                <w:sz w:val="16"/>
                <w:szCs w:val="16"/>
                <w:lang w:val="kk-KZ"/>
              </w:rPr>
            </w:pPr>
            <w:r>
              <w:rPr>
                <w:rFonts w:ascii="Calibri" w:hAnsi="Calibri"/>
                <w:lang w:val="en-US"/>
              </w:rPr>
              <w:tab/>
            </w:r>
            <w:r w:rsidRPr="002C0353">
              <w:rPr>
                <w:rFonts w:ascii="Calibri" w:hAnsi="Calibri" w:cs="Calibri"/>
                <w:i/>
                <w:iCs/>
                <w:sz w:val="16"/>
                <w:szCs w:val="16"/>
                <w:lang w:val="en-US"/>
              </w:rPr>
              <w:t xml:space="preserve">© </w:t>
            </w:r>
            <w:r w:rsidRPr="002C0353">
              <w:rPr>
                <w:rFonts w:ascii="Calibri" w:hAnsi="Calibri" w:cs="Arial"/>
                <w:i/>
                <w:sz w:val="16"/>
                <w:szCs w:val="16"/>
                <w:lang w:val="en-US"/>
              </w:rPr>
              <w:t>Agency for Strategic planning and reforms of the Republic of Kazakhstan Bureau of National statistics</w:t>
            </w:r>
          </w:p>
          <w:p w:rsidR="00021C85" w:rsidRPr="00021C85" w:rsidRDefault="00021C85" w:rsidP="00021C85">
            <w:pPr>
              <w:tabs>
                <w:tab w:val="left" w:pos="5860"/>
              </w:tabs>
              <w:rPr>
                <w:rFonts w:ascii="Calibri" w:hAnsi="Calibri"/>
                <w:lang w:val="kk-KZ"/>
              </w:rPr>
            </w:pPr>
          </w:p>
          <w:p w:rsidR="00862527" w:rsidRPr="00021C85" w:rsidRDefault="00862527" w:rsidP="00021C85">
            <w:pPr>
              <w:jc w:val="center"/>
              <w:rPr>
                <w:rFonts w:ascii="Calibri" w:hAnsi="Calibri"/>
                <w:lang w:val="en-US"/>
              </w:rPr>
            </w:pPr>
          </w:p>
        </w:tc>
      </w:tr>
    </w:tbl>
    <w:p w:rsidR="00862527" w:rsidRPr="00A83EEE" w:rsidRDefault="00862527" w:rsidP="00A83EEE">
      <w:pPr>
        <w:pStyle w:val="a1"/>
        <w:pageBreakBefore/>
        <w:spacing w:before="240" w:after="120"/>
        <w:ind w:firstLine="0"/>
        <w:jc w:val="center"/>
        <w:rPr>
          <w:rFonts w:ascii="Calibri" w:hAnsi="Calibri"/>
          <w:lang w:val="en-US"/>
        </w:rPr>
      </w:pPr>
      <w:r w:rsidRPr="00A83EEE">
        <w:rPr>
          <w:rFonts w:ascii="Calibri" w:hAnsi="Calibri" w:cs="Calibri"/>
          <w:b/>
          <w:lang w:val="kk-KZ"/>
        </w:rPr>
        <w:lastRenderedPageBreak/>
        <w:t>Foreword</w:t>
      </w:r>
    </w:p>
    <w:p w:rsidR="00862527" w:rsidRPr="00A83EEE" w:rsidRDefault="00862527" w:rsidP="00A83EEE">
      <w:pPr>
        <w:pStyle w:val="a1"/>
        <w:ind w:firstLine="0"/>
        <w:rPr>
          <w:rFonts w:ascii="Calibri" w:hAnsi="Calibri"/>
          <w:lang w:val="en-US"/>
        </w:rPr>
      </w:pPr>
      <w:r w:rsidRPr="00A83EEE">
        <w:rPr>
          <w:rFonts w:ascii="Calibri" w:hAnsi="Calibri" w:cs="Calibri"/>
          <w:lang w:val="kk-KZ"/>
        </w:rPr>
        <w:t>The complitation</w:t>
      </w:r>
      <w:r w:rsidRPr="00A83EEE">
        <w:rPr>
          <w:rFonts w:ascii="Calibri" w:hAnsi="Calibri" w:cs="Calibri"/>
          <w:lang w:val="en-US"/>
        </w:rPr>
        <w:t xml:space="preserve"> </w:t>
      </w:r>
      <w:r w:rsidRPr="00A83EEE">
        <w:rPr>
          <w:rFonts w:ascii="Calibri" w:hAnsi="Calibri" w:cs="Calibri"/>
          <w:lang w:val="kk-KZ"/>
        </w:rPr>
        <w:t>“Prices in industry in the Republic of Kazakhstan” contains data on the level and dynamics of prices for manufactured industrial products and for industrial products purchased by industrial enterprises.</w:t>
      </w:r>
    </w:p>
    <w:p w:rsidR="00862527" w:rsidRPr="00A83EEE" w:rsidRDefault="00862527" w:rsidP="00A83EEE">
      <w:pPr>
        <w:pStyle w:val="a1"/>
        <w:ind w:firstLine="425"/>
        <w:jc w:val="left"/>
        <w:rPr>
          <w:rFonts w:ascii="Calibri" w:hAnsi="Calibri"/>
          <w:lang w:val="en-US"/>
        </w:rPr>
      </w:pPr>
      <w:r w:rsidRPr="00A83EEE">
        <w:rPr>
          <w:rFonts w:ascii="Calibri" w:hAnsi="Calibri" w:cs="Calibri"/>
          <w:lang w:val="kk-KZ"/>
        </w:rPr>
        <w:t>Summary data on the movement of prices in industry are given by type of economic activity, groups and individual positions of goods and services over the past five years. Information for 20</w:t>
      </w:r>
      <w:r w:rsidR="00002C8A" w:rsidRPr="00A83EEE">
        <w:rPr>
          <w:rFonts w:ascii="Calibri" w:hAnsi="Calibri" w:cs="Calibri"/>
          <w:lang w:val="kk-KZ"/>
        </w:rPr>
        <w:t>20</w:t>
      </w:r>
      <w:r w:rsidRPr="00A83EEE">
        <w:rPr>
          <w:rFonts w:ascii="Calibri" w:hAnsi="Calibri" w:cs="Calibri"/>
          <w:lang w:val="kk-KZ"/>
        </w:rPr>
        <w:t xml:space="preserve"> is presented by month and quarter.</w:t>
      </w:r>
    </w:p>
    <w:p w:rsidR="00862527" w:rsidRPr="00A83EEE" w:rsidRDefault="00862527" w:rsidP="00A83EEE">
      <w:pPr>
        <w:pStyle w:val="a1"/>
        <w:ind w:firstLine="425"/>
        <w:rPr>
          <w:rFonts w:ascii="Calibri" w:hAnsi="Calibri"/>
          <w:lang w:val="en-US"/>
        </w:rPr>
      </w:pPr>
      <w:r w:rsidRPr="00A83EEE">
        <w:rPr>
          <w:rFonts w:ascii="Calibri" w:hAnsi="Calibri" w:cs="Calibri"/>
          <w:lang w:val="en-US"/>
        </w:rPr>
        <w:t>Information on the level and price indices is presented for the republic as a whole, in the context of regions, cities of republican significance. Prices for the region are not published if they are presented by one or two base enterprises.</w:t>
      </w:r>
    </w:p>
    <w:p w:rsidR="00CA129C" w:rsidRPr="00A83EEE" w:rsidRDefault="00CA129C" w:rsidP="00A83EEE">
      <w:pPr>
        <w:pStyle w:val="a1"/>
        <w:ind w:firstLine="425"/>
        <w:rPr>
          <w:rFonts w:ascii="Calibri" w:hAnsi="Calibri" w:cs="Calibri"/>
          <w:lang w:val="en-US"/>
        </w:rPr>
      </w:pPr>
      <w:r w:rsidRPr="00A83EEE">
        <w:rPr>
          <w:rFonts w:ascii="Calibri" w:hAnsi="Calibri" w:cs="Calibri"/>
          <w:lang w:val="en-US"/>
        </w:rPr>
        <w:t>information on the prices of manufacturing enterprises and purchase prices is presented for products sold and purchased on the domestic market.</w:t>
      </w:r>
    </w:p>
    <w:p w:rsidR="00036340" w:rsidRPr="00A83EEE" w:rsidRDefault="00862527" w:rsidP="00A83EEE">
      <w:pPr>
        <w:pStyle w:val="a1"/>
        <w:widowControl w:val="0"/>
        <w:ind w:firstLine="425"/>
        <w:rPr>
          <w:rFonts w:ascii="Calibri" w:hAnsi="Calibri"/>
          <w:lang w:val="en-US"/>
        </w:rPr>
      </w:pPr>
      <w:r w:rsidRPr="00A83EEE">
        <w:rPr>
          <w:rFonts w:ascii="Calibri" w:hAnsi="Calibri" w:cs="Calibri"/>
          <w:lang w:val="en-US"/>
        </w:rPr>
        <w:t>The publication is intended for senior management personnel, economists, statisticians, employees of management bodies and financial and economic services of enterprises, organizations, scientific, entrepreneurial and banking workers, faculty, students of economic universities, other specialists, the media.</w:t>
      </w:r>
    </w:p>
    <w:p w:rsidR="00862527" w:rsidRPr="00A83EEE" w:rsidRDefault="00862527" w:rsidP="00A83EEE">
      <w:pPr>
        <w:pageBreakBefore/>
        <w:jc w:val="center"/>
        <w:rPr>
          <w:rFonts w:ascii="Calibri" w:hAnsi="Calibri"/>
          <w:lang w:val="en-US"/>
        </w:rPr>
      </w:pPr>
      <w:r w:rsidRPr="00A83EEE">
        <w:rPr>
          <w:rFonts w:ascii="Calibri" w:hAnsi="Calibri" w:cs="Calibri"/>
          <w:b/>
          <w:sz w:val="24"/>
          <w:szCs w:val="24"/>
          <w:lang w:val="en-US"/>
        </w:rPr>
        <w:lastRenderedPageBreak/>
        <w:t>Content</w:t>
      </w:r>
    </w:p>
    <w:p w:rsidR="00862527" w:rsidRPr="00A83EEE" w:rsidRDefault="00862527" w:rsidP="00A83EEE">
      <w:pPr>
        <w:tabs>
          <w:tab w:val="left" w:pos="7020"/>
        </w:tabs>
        <w:spacing w:before="480"/>
        <w:ind w:left="360"/>
        <w:rPr>
          <w:rFonts w:ascii="Calibri" w:hAnsi="Calibri"/>
          <w:lang w:val="en-US"/>
        </w:rPr>
      </w:pPr>
      <w:r w:rsidRPr="00A83EEE">
        <w:rPr>
          <w:rFonts w:ascii="Calibri" w:hAnsi="Calibri" w:cs="Calibri"/>
          <w:b/>
          <w:lang w:val="kk-KZ"/>
        </w:rPr>
        <w:t xml:space="preserve">The level and dynamics of prices in industry </w:t>
      </w:r>
      <w:r w:rsidRPr="00A83EEE">
        <w:rPr>
          <w:rFonts w:ascii="Calibri" w:hAnsi="Calibri" w:cs="Calibri"/>
          <w:b/>
          <w:lang w:val="en-US"/>
        </w:rPr>
        <w:t>………………………………………………………………………………………………………..........</w:t>
      </w:r>
    </w:p>
    <w:p w:rsidR="00862527" w:rsidRPr="00A83EEE" w:rsidRDefault="00862527" w:rsidP="00A83EEE">
      <w:pPr>
        <w:numPr>
          <w:ilvl w:val="0"/>
          <w:numId w:val="12"/>
        </w:numPr>
        <w:tabs>
          <w:tab w:val="left" w:pos="5760"/>
          <w:tab w:val="left" w:pos="6660"/>
          <w:tab w:val="left" w:pos="7020"/>
        </w:tabs>
        <w:spacing w:before="240"/>
        <w:rPr>
          <w:rFonts w:ascii="Calibri" w:hAnsi="Calibri"/>
          <w:lang w:val="en-US"/>
        </w:rPr>
      </w:pPr>
      <w:r w:rsidRPr="00A83EEE">
        <w:rPr>
          <w:rFonts w:ascii="Calibri" w:hAnsi="Calibri" w:cs="Calibri"/>
          <w:lang w:val="kk-KZ"/>
        </w:rPr>
        <w:t>The level and price dynamics of manufacturers of industrial products (goods, services) ...............................................</w:t>
      </w:r>
    </w:p>
    <w:p w:rsidR="00862527" w:rsidRPr="00A83EEE" w:rsidRDefault="00862527" w:rsidP="00A83EEE">
      <w:pPr>
        <w:numPr>
          <w:ilvl w:val="0"/>
          <w:numId w:val="12"/>
        </w:numPr>
        <w:tabs>
          <w:tab w:val="left" w:pos="5760"/>
          <w:tab w:val="left" w:pos="6660"/>
          <w:tab w:val="left" w:pos="7020"/>
        </w:tabs>
        <w:spacing w:before="240"/>
        <w:rPr>
          <w:rFonts w:ascii="Calibri" w:hAnsi="Calibri"/>
          <w:lang w:val="en-US"/>
        </w:rPr>
      </w:pPr>
      <w:r w:rsidRPr="00A83EEE">
        <w:rPr>
          <w:rFonts w:ascii="Calibri" w:hAnsi="Calibri" w:cs="Calibri"/>
          <w:lang w:val="kk-KZ"/>
        </w:rPr>
        <w:t>The level and dynamics of purchase prices of products for industrial purposes by industrial enterprises........................................................................................................................................................................</w:t>
      </w:r>
    </w:p>
    <w:p w:rsidR="00862527" w:rsidRPr="00A83EEE" w:rsidRDefault="00862527" w:rsidP="00A83EEE">
      <w:pPr>
        <w:tabs>
          <w:tab w:val="left" w:pos="7020"/>
        </w:tabs>
        <w:spacing w:before="480"/>
        <w:ind w:left="360"/>
        <w:rPr>
          <w:rFonts w:ascii="Calibri" w:hAnsi="Calibri"/>
          <w:lang w:val="en-US"/>
        </w:rPr>
      </w:pPr>
      <w:r w:rsidRPr="00A83EEE">
        <w:rPr>
          <w:rFonts w:ascii="Calibri" w:hAnsi="Calibri" w:cs="Calibri"/>
          <w:b/>
          <w:lang w:val="kk-KZ"/>
        </w:rPr>
        <w:t>The level and dynamics of prices by region................…………………………………………………..................................................</w:t>
      </w:r>
    </w:p>
    <w:p w:rsidR="00862527" w:rsidRPr="00A83EEE" w:rsidRDefault="00862527" w:rsidP="00A83EEE">
      <w:pPr>
        <w:numPr>
          <w:ilvl w:val="0"/>
          <w:numId w:val="12"/>
        </w:numPr>
        <w:tabs>
          <w:tab w:val="left" w:pos="5760"/>
          <w:tab w:val="left" w:pos="6660"/>
          <w:tab w:val="left" w:pos="7020"/>
        </w:tabs>
        <w:spacing w:before="240"/>
        <w:rPr>
          <w:rFonts w:ascii="Calibri" w:hAnsi="Calibri"/>
          <w:lang w:val="en-US"/>
        </w:rPr>
      </w:pPr>
      <w:r w:rsidRPr="00A83EEE">
        <w:rPr>
          <w:rFonts w:ascii="Calibri" w:hAnsi="Calibri" w:cs="Calibri"/>
          <w:lang w:val="kk-KZ"/>
        </w:rPr>
        <w:t>The level and dynamics of prices of manufacturers of industrial products (goods, services) .........................................</w:t>
      </w:r>
    </w:p>
    <w:p w:rsidR="00862527" w:rsidRPr="00A83EEE" w:rsidRDefault="00862527" w:rsidP="00A83EEE">
      <w:pPr>
        <w:numPr>
          <w:ilvl w:val="0"/>
          <w:numId w:val="12"/>
        </w:numPr>
        <w:tabs>
          <w:tab w:val="left" w:pos="5760"/>
          <w:tab w:val="left" w:pos="6660"/>
          <w:tab w:val="left" w:pos="7020"/>
        </w:tabs>
        <w:spacing w:before="240"/>
        <w:rPr>
          <w:rFonts w:ascii="Calibri" w:hAnsi="Calibri"/>
          <w:lang w:val="en-US"/>
        </w:rPr>
      </w:pPr>
      <w:r w:rsidRPr="00A83EEE">
        <w:rPr>
          <w:rFonts w:ascii="Calibri" w:hAnsi="Calibri" w:cs="Calibri"/>
          <w:lang w:val="kk-KZ"/>
        </w:rPr>
        <w:t>The level and dynamics of purchase prices of products for industrial purposes by industrial enterprises........................................................................................................................................................................</w:t>
      </w:r>
    </w:p>
    <w:p w:rsidR="00862527" w:rsidRPr="00A83EEE" w:rsidRDefault="00862527" w:rsidP="00A83EEE">
      <w:pPr>
        <w:pStyle w:val="2f3"/>
        <w:keepNext w:val="0"/>
        <w:pageBreakBefore/>
        <w:widowControl w:val="0"/>
        <w:spacing w:before="240" w:after="0"/>
        <w:rPr>
          <w:rFonts w:ascii="Calibri" w:hAnsi="Calibri"/>
          <w:lang w:val="en-US"/>
        </w:rPr>
      </w:pPr>
      <w:r w:rsidRPr="00A83EEE">
        <w:rPr>
          <w:rFonts w:ascii="Calibri" w:hAnsi="Calibri" w:cs="Calibri"/>
          <w:kern w:val="2"/>
          <w:sz w:val="28"/>
          <w:lang w:val="en-US"/>
        </w:rPr>
        <w:lastRenderedPageBreak/>
        <w:t>The level and dynamics of prices in industry</w:t>
      </w:r>
    </w:p>
    <w:p w:rsidR="00862527" w:rsidRPr="00A83EEE" w:rsidRDefault="00862527" w:rsidP="00A83EEE">
      <w:pPr>
        <w:pStyle w:val="2f3"/>
        <w:keepNext w:val="0"/>
        <w:widowControl w:val="0"/>
        <w:spacing w:before="240"/>
        <w:rPr>
          <w:rFonts w:ascii="Calibri" w:hAnsi="Calibri"/>
          <w:lang w:val="en-US"/>
        </w:rPr>
      </w:pPr>
      <w:r w:rsidRPr="00A83EEE">
        <w:rPr>
          <w:rFonts w:ascii="Calibri" w:hAnsi="Calibri" w:cs="Calibri"/>
          <w:lang w:val="en-US"/>
        </w:rPr>
        <w:t>1. The level and price dynamics of industrial enterprises (goods, services)</w:t>
      </w:r>
    </w:p>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1.1 Price and </w:t>
      </w:r>
      <w:r w:rsidRPr="00A83EEE">
        <w:rPr>
          <w:rFonts w:ascii="Calibri" w:hAnsi="Calibri" w:cs="Calibri"/>
          <w:sz w:val="20"/>
          <w:lang w:val="en-US"/>
        </w:rPr>
        <w:t>t</w:t>
      </w:r>
      <w:r w:rsidRPr="00A83EEE">
        <w:rPr>
          <w:rFonts w:ascii="Calibri" w:hAnsi="Calibri" w:cs="Calibri"/>
          <w:sz w:val="20"/>
          <w:lang w:val="kk-KZ"/>
        </w:rPr>
        <w:t xml:space="preserve">ariff </w:t>
      </w:r>
      <w:r w:rsidRPr="00A83EEE">
        <w:rPr>
          <w:rFonts w:ascii="Calibri" w:hAnsi="Calibri" w:cs="Calibri"/>
          <w:sz w:val="20"/>
          <w:lang w:val="en-US"/>
        </w:rPr>
        <w:t>i</w:t>
      </w:r>
      <w:r w:rsidRPr="00A83EEE">
        <w:rPr>
          <w:rFonts w:ascii="Calibri" w:hAnsi="Calibri" w:cs="Calibri"/>
          <w:sz w:val="20"/>
          <w:lang w:val="kk-KZ"/>
        </w:rPr>
        <w:t xml:space="preserve">ndices by </w:t>
      </w:r>
      <w:r w:rsidRPr="00A83EEE">
        <w:rPr>
          <w:rFonts w:ascii="Calibri" w:hAnsi="Calibri" w:cs="Calibri"/>
          <w:sz w:val="20"/>
          <w:lang w:val="en-US"/>
        </w:rPr>
        <w:t>s</w:t>
      </w:r>
      <w:r w:rsidRPr="00A83EEE">
        <w:rPr>
          <w:rFonts w:ascii="Calibri" w:hAnsi="Calibri" w:cs="Calibri"/>
          <w:sz w:val="20"/>
          <w:lang w:val="kk-KZ"/>
        </w:rPr>
        <w:t xml:space="preserve">ector of the </w:t>
      </w:r>
      <w:r w:rsidRPr="00A83EEE">
        <w:rPr>
          <w:rFonts w:ascii="Calibri" w:hAnsi="Calibri" w:cs="Calibri"/>
          <w:sz w:val="20"/>
          <w:lang w:val="en-US"/>
        </w:rPr>
        <w:t>e</w:t>
      </w:r>
      <w:r w:rsidRPr="00A83EEE">
        <w:rPr>
          <w:rFonts w:ascii="Calibri" w:hAnsi="Calibri" w:cs="Calibri"/>
          <w:sz w:val="20"/>
          <w:lang w:val="kk-KZ"/>
        </w:rPr>
        <w:t>conomy</w:t>
      </w:r>
    </w:p>
    <w:p w:rsidR="00862527" w:rsidRPr="00A83EEE" w:rsidRDefault="00862527" w:rsidP="00A83EEE">
      <w:pPr>
        <w:pStyle w:val="1ff1"/>
        <w:spacing w:after="60"/>
        <w:jc w:val="right"/>
        <w:rPr>
          <w:rFonts w:ascii="Calibri" w:hAnsi="Calibri"/>
        </w:rPr>
      </w:pPr>
      <w:r w:rsidRPr="00A83EEE">
        <w:rPr>
          <w:rFonts w:ascii="Calibri" w:hAnsi="Calibri" w:cs="Calibri"/>
          <w:lang w:val="kk-KZ"/>
        </w:rPr>
        <w:t>in percents</w:t>
      </w:r>
    </w:p>
    <w:tbl>
      <w:tblPr>
        <w:tblW w:w="0" w:type="auto"/>
        <w:tblInd w:w="28" w:type="dxa"/>
        <w:tblLayout w:type="fixed"/>
        <w:tblCellMar>
          <w:left w:w="28" w:type="dxa"/>
          <w:right w:w="28" w:type="dxa"/>
        </w:tblCellMar>
        <w:tblLook w:val="0000"/>
      </w:tblPr>
      <w:tblGrid>
        <w:gridCol w:w="3402"/>
        <w:gridCol w:w="680"/>
        <w:gridCol w:w="680"/>
        <w:gridCol w:w="681"/>
        <w:gridCol w:w="680"/>
        <w:gridCol w:w="681"/>
        <w:gridCol w:w="680"/>
        <w:gridCol w:w="680"/>
        <w:gridCol w:w="681"/>
        <w:gridCol w:w="680"/>
        <w:gridCol w:w="681"/>
      </w:tblGrid>
      <w:tr w:rsidR="000D34EF" w:rsidRPr="00A83EEE" w:rsidTr="004B1746">
        <w:trPr>
          <w:cantSplit/>
          <w:trHeight w:val="173"/>
          <w:tblHeader/>
        </w:trPr>
        <w:tc>
          <w:tcPr>
            <w:tcW w:w="3402" w:type="dxa"/>
            <w:tcBorders>
              <w:top w:val="single" w:sz="4" w:space="0" w:color="000000"/>
              <w:bottom w:val="single" w:sz="4" w:space="0" w:color="000000"/>
            </w:tcBorders>
            <w:shd w:val="clear" w:color="auto" w:fill="auto"/>
            <w:vAlign w:val="center"/>
          </w:tcPr>
          <w:p w:rsidR="000D34EF" w:rsidRPr="00A83EEE" w:rsidRDefault="000D34EF" w:rsidP="00A83EEE">
            <w:pPr>
              <w:pStyle w:val="afff1"/>
              <w:snapToGrid w:val="0"/>
              <w:rPr>
                <w:rFonts w:ascii="Calibri" w:hAnsi="Calibri" w:cs="Calibri"/>
                <w:lang w:val="ru-MO"/>
              </w:rPr>
            </w:pPr>
          </w:p>
        </w:tc>
        <w:tc>
          <w:tcPr>
            <w:tcW w:w="680" w:type="dxa"/>
            <w:tcBorders>
              <w:top w:val="single" w:sz="4" w:space="0" w:color="000000"/>
              <w:left w:val="single" w:sz="4" w:space="0" w:color="000000"/>
              <w:bottom w:val="single" w:sz="4" w:space="0" w:color="000000"/>
            </w:tcBorders>
            <w:shd w:val="clear" w:color="auto" w:fill="auto"/>
            <w:vAlign w:val="center"/>
          </w:tcPr>
          <w:p w:rsidR="000D34EF" w:rsidRPr="00A83EEE" w:rsidRDefault="000D34EF" w:rsidP="00A83EEE">
            <w:pPr>
              <w:pStyle w:val="afff1"/>
              <w:rPr>
                <w:rFonts w:ascii="Calibri" w:hAnsi="Calibri"/>
              </w:rPr>
            </w:pPr>
            <w:r w:rsidRPr="00A83EEE">
              <w:rPr>
                <w:rFonts w:ascii="Calibri" w:hAnsi="Calibri" w:cs="Calibri"/>
              </w:rPr>
              <w:t>2011</w:t>
            </w:r>
          </w:p>
        </w:tc>
        <w:tc>
          <w:tcPr>
            <w:tcW w:w="680" w:type="dxa"/>
            <w:tcBorders>
              <w:top w:val="single" w:sz="4" w:space="0" w:color="000000"/>
              <w:left w:val="single" w:sz="4" w:space="0" w:color="000000"/>
              <w:bottom w:val="single" w:sz="4" w:space="0" w:color="000000"/>
            </w:tcBorders>
            <w:shd w:val="clear" w:color="auto" w:fill="auto"/>
            <w:vAlign w:val="center"/>
          </w:tcPr>
          <w:p w:rsidR="000D34EF" w:rsidRPr="00A83EEE" w:rsidRDefault="000D34EF" w:rsidP="00A83EEE">
            <w:pPr>
              <w:pStyle w:val="afff1"/>
              <w:rPr>
                <w:rFonts w:ascii="Calibri" w:hAnsi="Calibri"/>
              </w:rPr>
            </w:pPr>
            <w:r w:rsidRPr="00A83EEE">
              <w:rPr>
                <w:rFonts w:ascii="Calibri" w:hAnsi="Calibri" w:cs="Calibri"/>
              </w:rPr>
              <w:t>2012</w:t>
            </w:r>
          </w:p>
        </w:tc>
        <w:tc>
          <w:tcPr>
            <w:tcW w:w="681" w:type="dxa"/>
            <w:tcBorders>
              <w:top w:val="single" w:sz="4" w:space="0" w:color="000000"/>
              <w:left w:val="single" w:sz="4" w:space="0" w:color="000000"/>
              <w:bottom w:val="single" w:sz="4" w:space="0" w:color="000000"/>
            </w:tcBorders>
            <w:shd w:val="clear" w:color="auto" w:fill="auto"/>
            <w:vAlign w:val="center"/>
          </w:tcPr>
          <w:p w:rsidR="000D34EF" w:rsidRPr="00A83EEE" w:rsidRDefault="000D34EF" w:rsidP="00A83EEE">
            <w:pPr>
              <w:pStyle w:val="afff1"/>
              <w:rPr>
                <w:rFonts w:ascii="Calibri" w:hAnsi="Calibri"/>
              </w:rPr>
            </w:pPr>
            <w:r w:rsidRPr="00A83EEE">
              <w:rPr>
                <w:rFonts w:ascii="Calibri" w:hAnsi="Calibri" w:cs="Calibri"/>
              </w:rPr>
              <w:t>2013</w:t>
            </w:r>
          </w:p>
        </w:tc>
        <w:tc>
          <w:tcPr>
            <w:tcW w:w="680" w:type="dxa"/>
            <w:tcBorders>
              <w:top w:val="single" w:sz="4" w:space="0" w:color="000000"/>
              <w:left w:val="single" w:sz="4" w:space="0" w:color="000000"/>
              <w:bottom w:val="single" w:sz="4" w:space="0" w:color="000000"/>
            </w:tcBorders>
            <w:shd w:val="clear" w:color="auto" w:fill="auto"/>
            <w:vAlign w:val="center"/>
          </w:tcPr>
          <w:p w:rsidR="000D34EF" w:rsidRPr="00A83EEE" w:rsidRDefault="000D34EF" w:rsidP="00A83EEE">
            <w:pPr>
              <w:pStyle w:val="afff1"/>
              <w:rPr>
                <w:rFonts w:ascii="Calibri" w:hAnsi="Calibri"/>
              </w:rPr>
            </w:pPr>
            <w:r w:rsidRPr="00A83EEE">
              <w:rPr>
                <w:rFonts w:ascii="Calibri" w:hAnsi="Calibri" w:cs="Calibri"/>
              </w:rPr>
              <w:t>2014</w:t>
            </w:r>
          </w:p>
        </w:tc>
        <w:tc>
          <w:tcPr>
            <w:tcW w:w="681" w:type="dxa"/>
            <w:tcBorders>
              <w:top w:val="single" w:sz="4" w:space="0" w:color="000000"/>
              <w:left w:val="single" w:sz="4" w:space="0" w:color="000000"/>
              <w:bottom w:val="single" w:sz="4" w:space="0" w:color="000000"/>
            </w:tcBorders>
            <w:shd w:val="clear" w:color="auto" w:fill="auto"/>
            <w:vAlign w:val="center"/>
          </w:tcPr>
          <w:p w:rsidR="000D34EF" w:rsidRPr="00A83EEE" w:rsidRDefault="000D34EF" w:rsidP="00A83EEE">
            <w:pPr>
              <w:pStyle w:val="afff1"/>
              <w:rPr>
                <w:rFonts w:ascii="Calibri" w:hAnsi="Calibri"/>
              </w:rPr>
            </w:pPr>
            <w:r w:rsidRPr="00A83EEE">
              <w:rPr>
                <w:rFonts w:ascii="Calibri" w:hAnsi="Calibri" w:cs="Calibri"/>
              </w:rPr>
              <w:t>2015</w:t>
            </w:r>
          </w:p>
        </w:tc>
        <w:tc>
          <w:tcPr>
            <w:tcW w:w="680" w:type="dxa"/>
            <w:tcBorders>
              <w:top w:val="single" w:sz="4" w:space="0" w:color="000000"/>
              <w:left w:val="single" w:sz="4" w:space="0" w:color="000000"/>
              <w:bottom w:val="single" w:sz="4" w:space="0" w:color="000000"/>
            </w:tcBorders>
            <w:shd w:val="clear" w:color="auto" w:fill="auto"/>
            <w:vAlign w:val="center"/>
          </w:tcPr>
          <w:p w:rsidR="000D34EF" w:rsidRPr="00A83EEE" w:rsidRDefault="000D34EF" w:rsidP="00A83EEE">
            <w:pPr>
              <w:pStyle w:val="afff1"/>
              <w:rPr>
                <w:rFonts w:ascii="Calibri" w:hAnsi="Calibri"/>
              </w:rPr>
            </w:pPr>
            <w:r w:rsidRPr="00A83EEE">
              <w:rPr>
                <w:rFonts w:ascii="Calibri" w:hAnsi="Calibri" w:cs="Calibri"/>
              </w:rPr>
              <w:t>2016</w:t>
            </w:r>
          </w:p>
        </w:tc>
        <w:tc>
          <w:tcPr>
            <w:tcW w:w="680" w:type="dxa"/>
            <w:tcBorders>
              <w:top w:val="single" w:sz="4" w:space="0" w:color="000000"/>
              <w:left w:val="single" w:sz="4" w:space="0" w:color="000000"/>
              <w:bottom w:val="single" w:sz="4" w:space="0" w:color="000000"/>
            </w:tcBorders>
            <w:shd w:val="clear" w:color="auto" w:fill="auto"/>
            <w:vAlign w:val="center"/>
          </w:tcPr>
          <w:p w:rsidR="000D34EF" w:rsidRPr="00A83EEE" w:rsidRDefault="000D34EF" w:rsidP="00A83EEE">
            <w:pPr>
              <w:pStyle w:val="afff1"/>
              <w:rPr>
                <w:rFonts w:ascii="Calibri" w:hAnsi="Calibri"/>
              </w:rPr>
            </w:pPr>
            <w:r w:rsidRPr="00A83EEE">
              <w:rPr>
                <w:rFonts w:ascii="Calibri" w:hAnsi="Calibri" w:cs="Calibri"/>
              </w:rPr>
              <w:t>2017</w:t>
            </w:r>
          </w:p>
        </w:tc>
        <w:tc>
          <w:tcPr>
            <w:tcW w:w="681" w:type="dxa"/>
            <w:tcBorders>
              <w:top w:val="single" w:sz="4" w:space="0" w:color="000000"/>
              <w:left w:val="single" w:sz="4" w:space="0" w:color="000000"/>
              <w:bottom w:val="single" w:sz="4" w:space="0" w:color="000000"/>
            </w:tcBorders>
            <w:shd w:val="clear" w:color="auto" w:fill="auto"/>
            <w:vAlign w:val="center"/>
          </w:tcPr>
          <w:p w:rsidR="000D34EF" w:rsidRPr="00A83EEE" w:rsidRDefault="000D34EF" w:rsidP="00A83EEE">
            <w:pPr>
              <w:pStyle w:val="afff1"/>
              <w:rPr>
                <w:rFonts w:ascii="Calibri" w:hAnsi="Calibri"/>
              </w:rPr>
            </w:pPr>
            <w:r w:rsidRPr="00A83EEE">
              <w:rPr>
                <w:rFonts w:ascii="Calibri" w:hAnsi="Calibri" w:cs="Calibri"/>
                <w:lang w:val="en-US"/>
              </w:rPr>
              <w:t>2018</w:t>
            </w:r>
          </w:p>
        </w:tc>
        <w:tc>
          <w:tcPr>
            <w:tcW w:w="680" w:type="dxa"/>
            <w:tcBorders>
              <w:top w:val="single" w:sz="4" w:space="0" w:color="000000"/>
              <w:left w:val="single" w:sz="4" w:space="0" w:color="000000"/>
              <w:bottom w:val="single" w:sz="4" w:space="0" w:color="000000"/>
            </w:tcBorders>
            <w:shd w:val="clear" w:color="auto" w:fill="auto"/>
          </w:tcPr>
          <w:p w:rsidR="000D34EF" w:rsidRPr="00A83EEE" w:rsidRDefault="000D34EF" w:rsidP="00A83EEE">
            <w:pPr>
              <w:pStyle w:val="afff1"/>
              <w:rPr>
                <w:rFonts w:ascii="Calibri" w:hAnsi="Calibri"/>
              </w:rPr>
            </w:pPr>
            <w:r w:rsidRPr="00A83EEE">
              <w:rPr>
                <w:rFonts w:ascii="Calibri" w:hAnsi="Calibri" w:cs="Calibri"/>
                <w:lang w:val="ru-MO"/>
              </w:rPr>
              <w:t>2019</w:t>
            </w:r>
          </w:p>
        </w:tc>
        <w:tc>
          <w:tcPr>
            <w:tcW w:w="681" w:type="dxa"/>
            <w:tcBorders>
              <w:top w:val="single" w:sz="4" w:space="0" w:color="000000"/>
              <w:left w:val="single" w:sz="4" w:space="0" w:color="000000"/>
              <w:bottom w:val="single" w:sz="4" w:space="0" w:color="000000"/>
            </w:tcBorders>
            <w:shd w:val="clear" w:color="auto" w:fill="auto"/>
          </w:tcPr>
          <w:p w:rsidR="000D34EF" w:rsidRPr="00A83EEE" w:rsidRDefault="000D34EF" w:rsidP="00A83EEE">
            <w:pPr>
              <w:pStyle w:val="afff1"/>
              <w:rPr>
                <w:rFonts w:ascii="Calibri" w:hAnsi="Calibri"/>
              </w:rPr>
            </w:pPr>
            <w:r w:rsidRPr="00A83EEE">
              <w:rPr>
                <w:rFonts w:ascii="Calibri" w:hAnsi="Calibri"/>
              </w:rPr>
              <w:t>2020</w:t>
            </w:r>
          </w:p>
        </w:tc>
      </w:tr>
      <w:tr w:rsidR="000D34EF" w:rsidRPr="00DA34AF" w:rsidTr="006D4CBD">
        <w:trPr>
          <w:cantSplit/>
          <w:trHeight w:val="173"/>
        </w:trPr>
        <w:tc>
          <w:tcPr>
            <w:tcW w:w="10206" w:type="dxa"/>
            <w:gridSpan w:val="11"/>
            <w:shd w:val="clear" w:color="auto" w:fill="auto"/>
            <w:vAlign w:val="center"/>
          </w:tcPr>
          <w:p w:rsidR="000D34EF" w:rsidRPr="00A83EEE" w:rsidRDefault="000D34EF" w:rsidP="00A83EEE">
            <w:pPr>
              <w:pStyle w:val="afff3"/>
              <w:spacing w:before="120" w:after="120"/>
              <w:rPr>
                <w:rFonts w:ascii="Calibri" w:hAnsi="Calibri"/>
                <w:lang w:val="en-US"/>
              </w:rPr>
            </w:pPr>
            <w:r w:rsidRPr="00A83EEE">
              <w:rPr>
                <w:rFonts w:ascii="Calibri" w:hAnsi="Calibri" w:cs="Calibri"/>
                <w:sz w:val="16"/>
                <w:lang w:val="kk-KZ"/>
              </w:rPr>
              <w:t xml:space="preserve">At the end of the period, to </w:t>
            </w:r>
            <w:r w:rsidRPr="00A83EEE">
              <w:rPr>
                <w:rFonts w:ascii="Calibri" w:hAnsi="Calibri" w:cs="Calibri"/>
                <w:sz w:val="16"/>
                <w:lang w:val="en-US"/>
              </w:rPr>
              <w:t>December</w:t>
            </w:r>
            <w:r w:rsidRPr="00A83EEE">
              <w:rPr>
                <w:rFonts w:ascii="Calibri" w:hAnsi="Calibri" w:cs="Calibri"/>
                <w:sz w:val="16"/>
                <w:lang w:val="kk-KZ"/>
              </w:rPr>
              <w:t xml:space="preserve"> of the previous year</w:t>
            </w:r>
          </w:p>
        </w:tc>
      </w:tr>
      <w:tr w:rsidR="00AC159F" w:rsidRPr="00A83EEE" w:rsidTr="006D4CBD">
        <w:trPr>
          <w:cantSplit/>
          <w:trHeight w:val="173"/>
        </w:trPr>
        <w:tc>
          <w:tcPr>
            <w:tcW w:w="3402" w:type="dxa"/>
            <w:shd w:val="clear" w:color="auto" w:fill="auto"/>
          </w:tcPr>
          <w:p w:rsidR="00AC159F" w:rsidRPr="00A83EEE" w:rsidRDefault="00AC159F" w:rsidP="00A83EEE">
            <w:pPr>
              <w:rPr>
                <w:rFonts w:ascii="Calibri" w:hAnsi="Calibri"/>
              </w:rPr>
            </w:pPr>
            <w:r w:rsidRPr="00A83EEE">
              <w:rPr>
                <w:rFonts w:ascii="Calibri" w:hAnsi="Calibri" w:cs="Calibri"/>
                <w:sz w:val="16"/>
                <w:szCs w:val="16"/>
              </w:rPr>
              <w:t>Consumer price index</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107,4</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106,0</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104,8</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107,4</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113,6</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108,5</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107,1</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105,3</w:t>
            </w:r>
          </w:p>
        </w:tc>
        <w:tc>
          <w:tcPr>
            <w:tcW w:w="680" w:type="dxa"/>
            <w:shd w:val="clear" w:color="auto" w:fill="auto"/>
            <w:vAlign w:val="bottom"/>
          </w:tcPr>
          <w:p w:rsidR="00AC159F" w:rsidRPr="00A83EEE" w:rsidRDefault="00AC159F" w:rsidP="00A83EEE">
            <w:pPr>
              <w:pStyle w:val="afff5"/>
              <w:rPr>
                <w:rFonts w:ascii="Calibri" w:hAnsi="Calibri"/>
                <w:sz w:val="18"/>
                <w:szCs w:val="18"/>
              </w:rPr>
            </w:pPr>
            <w:r w:rsidRPr="00A83EEE">
              <w:rPr>
                <w:rFonts w:ascii="Calibri" w:hAnsi="Calibri"/>
                <w:szCs w:val="18"/>
              </w:rPr>
              <w:t>105,4</w:t>
            </w:r>
          </w:p>
        </w:tc>
        <w:tc>
          <w:tcPr>
            <w:tcW w:w="681" w:type="dxa"/>
            <w:shd w:val="clear" w:color="auto" w:fill="auto"/>
            <w:vAlign w:val="bottom"/>
          </w:tcPr>
          <w:p w:rsidR="00AC159F" w:rsidRPr="00A83EEE" w:rsidRDefault="00AC159F" w:rsidP="00A83EEE">
            <w:pPr>
              <w:pStyle w:val="afff5"/>
              <w:rPr>
                <w:rFonts w:ascii="Calibri" w:hAnsi="Calibri"/>
                <w:sz w:val="18"/>
                <w:szCs w:val="18"/>
              </w:rPr>
            </w:pPr>
            <w:r w:rsidRPr="00A83EEE">
              <w:rPr>
                <w:rFonts w:ascii="Calibri" w:hAnsi="Calibri"/>
                <w:szCs w:val="16"/>
              </w:rPr>
              <w:t>107,5</w:t>
            </w:r>
          </w:p>
        </w:tc>
      </w:tr>
      <w:tr w:rsidR="00AC159F" w:rsidRPr="00A83EEE" w:rsidTr="006D4CBD">
        <w:trPr>
          <w:cantSplit/>
          <w:trHeight w:val="173"/>
        </w:trPr>
        <w:tc>
          <w:tcPr>
            <w:tcW w:w="3402" w:type="dxa"/>
            <w:shd w:val="clear" w:color="auto" w:fill="auto"/>
            <w:vAlign w:val="bottom"/>
          </w:tcPr>
          <w:p w:rsidR="00AC159F" w:rsidRPr="00A83EEE" w:rsidRDefault="00AC159F" w:rsidP="00A83EEE">
            <w:pPr>
              <w:rPr>
                <w:rFonts w:ascii="Calibri" w:hAnsi="Calibri"/>
                <w:lang w:val="en-US"/>
              </w:rPr>
            </w:pPr>
            <w:r w:rsidRPr="00A83EEE">
              <w:rPr>
                <w:rFonts w:ascii="Calibri" w:hAnsi="Calibri" w:cs="Calibri"/>
                <w:sz w:val="16"/>
                <w:szCs w:val="16"/>
                <w:lang w:val="en-US"/>
              </w:rPr>
              <w:t>Price index of manufacturing enterprises of industrial products (goods, services)</w:t>
            </w:r>
          </w:p>
        </w:tc>
        <w:tc>
          <w:tcPr>
            <w:tcW w:w="680" w:type="dxa"/>
            <w:shd w:val="clear" w:color="auto" w:fill="auto"/>
            <w:vAlign w:val="bottom"/>
          </w:tcPr>
          <w:p w:rsidR="00AC159F" w:rsidRPr="00A83EEE" w:rsidRDefault="00AC159F" w:rsidP="00A83EEE">
            <w:pPr>
              <w:pStyle w:val="afff5"/>
              <w:rPr>
                <w:rFonts w:ascii="Calibri" w:eastAsia="Arial Unicode MS" w:hAnsi="Calibri"/>
              </w:rPr>
            </w:pPr>
            <w:r w:rsidRPr="00A83EEE">
              <w:rPr>
                <w:rFonts w:ascii="Calibri" w:eastAsia="Arial Unicode MS" w:hAnsi="Calibri"/>
              </w:rPr>
              <w:t>120,3</w:t>
            </w:r>
          </w:p>
        </w:tc>
        <w:tc>
          <w:tcPr>
            <w:tcW w:w="680" w:type="dxa"/>
            <w:shd w:val="clear" w:color="auto" w:fill="auto"/>
            <w:vAlign w:val="bottom"/>
          </w:tcPr>
          <w:p w:rsidR="00AC159F" w:rsidRPr="00A83EEE" w:rsidRDefault="00AC159F" w:rsidP="00A83EEE">
            <w:pPr>
              <w:pStyle w:val="afff5"/>
              <w:rPr>
                <w:rFonts w:ascii="Calibri" w:eastAsia="Arial Unicode MS" w:hAnsi="Calibri"/>
              </w:rPr>
            </w:pPr>
            <w:r w:rsidRPr="00A83EEE">
              <w:rPr>
                <w:rFonts w:ascii="Calibri" w:eastAsia="Arial Unicode MS" w:hAnsi="Calibri"/>
              </w:rPr>
              <w:t>102,1</w:t>
            </w:r>
          </w:p>
        </w:tc>
        <w:tc>
          <w:tcPr>
            <w:tcW w:w="681" w:type="dxa"/>
            <w:shd w:val="clear" w:color="auto" w:fill="auto"/>
            <w:vAlign w:val="bottom"/>
          </w:tcPr>
          <w:p w:rsidR="00AC159F" w:rsidRPr="00A83EEE" w:rsidRDefault="00AC159F" w:rsidP="00A83EEE">
            <w:pPr>
              <w:pStyle w:val="afff5"/>
              <w:rPr>
                <w:rFonts w:ascii="Calibri" w:eastAsia="Arial Unicode MS" w:hAnsi="Calibri"/>
              </w:rPr>
            </w:pPr>
            <w:r w:rsidRPr="00A83EEE">
              <w:rPr>
                <w:rFonts w:ascii="Calibri" w:eastAsia="Arial Unicode MS" w:hAnsi="Calibri"/>
              </w:rPr>
              <w:t>99,5</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98,4</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95,2</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115,5</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snapToGrid w:val="0"/>
              </w:rPr>
              <w:t>117,6</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112,4</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101,4</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95,8</w:t>
            </w:r>
          </w:p>
        </w:tc>
      </w:tr>
      <w:tr w:rsidR="00AC159F" w:rsidRPr="00A83EEE" w:rsidTr="006D4CBD">
        <w:trPr>
          <w:cantSplit/>
          <w:trHeight w:val="173"/>
        </w:trPr>
        <w:tc>
          <w:tcPr>
            <w:tcW w:w="3402" w:type="dxa"/>
            <w:shd w:val="clear" w:color="auto" w:fill="auto"/>
            <w:vAlign w:val="bottom"/>
          </w:tcPr>
          <w:p w:rsidR="00AC159F" w:rsidRPr="00A83EEE" w:rsidRDefault="00AC159F" w:rsidP="00A83EEE">
            <w:pPr>
              <w:rPr>
                <w:rFonts w:ascii="Calibri" w:hAnsi="Calibri"/>
                <w:lang w:val="en-US"/>
              </w:rPr>
            </w:pPr>
            <w:r w:rsidRPr="00A83EEE">
              <w:rPr>
                <w:rFonts w:ascii="Calibri" w:hAnsi="Calibri" w:cs="Calibri"/>
                <w:sz w:val="16"/>
                <w:szCs w:val="16"/>
                <w:lang w:val="en-US"/>
              </w:rPr>
              <w:t>Purchasing  price index for industrial products by industrial enterprises</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109,0</w:t>
            </w:r>
          </w:p>
        </w:tc>
        <w:tc>
          <w:tcPr>
            <w:tcW w:w="680" w:type="dxa"/>
            <w:shd w:val="clear" w:color="auto" w:fill="auto"/>
            <w:vAlign w:val="bottom"/>
          </w:tcPr>
          <w:p w:rsidR="00AC159F" w:rsidRPr="00A83EEE" w:rsidRDefault="00AC159F" w:rsidP="00A83EEE">
            <w:pPr>
              <w:pStyle w:val="afff5"/>
              <w:rPr>
                <w:rFonts w:ascii="Calibri" w:hAnsi="Calibri"/>
                <w:lang w:val="kk-KZ"/>
              </w:rPr>
            </w:pPr>
            <w:r w:rsidRPr="00A83EEE">
              <w:rPr>
                <w:rFonts w:ascii="Calibri" w:hAnsi="Calibri"/>
                <w:lang w:val="kk-KZ"/>
              </w:rPr>
              <w:t>108,1</w:t>
            </w:r>
          </w:p>
        </w:tc>
        <w:tc>
          <w:tcPr>
            <w:tcW w:w="681" w:type="dxa"/>
            <w:shd w:val="clear" w:color="auto" w:fill="auto"/>
            <w:vAlign w:val="bottom"/>
          </w:tcPr>
          <w:p w:rsidR="00AC159F" w:rsidRPr="00A83EEE" w:rsidRDefault="00AC159F" w:rsidP="00A83EEE">
            <w:pPr>
              <w:pStyle w:val="afff5"/>
              <w:rPr>
                <w:rFonts w:ascii="Calibri" w:hAnsi="Calibri"/>
                <w:lang w:val="kk-KZ"/>
              </w:rPr>
            </w:pPr>
            <w:r w:rsidRPr="00A83EEE">
              <w:rPr>
                <w:rFonts w:ascii="Calibri" w:hAnsi="Calibri"/>
                <w:lang w:val="kk-KZ"/>
              </w:rPr>
              <w:t>97,9</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110,4</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105,6</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112,0</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110,3</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112,0</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105,5</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105,9</w:t>
            </w:r>
          </w:p>
        </w:tc>
      </w:tr>
      <w:tr w:rsidR="00AC159F" w:rsidRPr="00A83EEE" w:rsidTr="006D4CBD">
        <w:trPr>
          <w:cantSplit/>
          <w:trHeight w:val="173"/>
        </w:trPr>
        <w:tc>
          <w:tcPr>
            <w:tcW w:w="3402" w:type="dxa"/>
            <w:shd w:val="clear" w:color="auto" w:fill="auto"/>
            <w:vAlign w:val="bottom"/>
          </w:tcPr>
          <w:p w:rsidR="00AC159F" w:rsidRPr="00A83EEE" w:rsidRDefault="00AC159F" w:rsidP="00A83EEE">
            <w:pPr>
              <w:rPr>
                <w:rFonts w:ascii="Calibri" w:hAnsi="Calibri"/>
              </w:rPr>
            </w:pPr>
            <w:r w:rsidRPr="00A83EEE">
              <w:rPr>
                <w:rFonts w:ascii="Calibri" w:hAnsi="Calibri" w:cs="Calibri"/>
                <w:sz w:val="16"/>
                <w:szCs w:val="16"/>
              </w:rPr>
              <w:t xml:space="preserve">Construction </w:t>
            </w:r>
            <w:r w:rsidRPr="00A83EEE">
              <w:rPr>
                <w:rFonts w:ascii="Calibri" w:hAnsi="Calibri" w:cs="Calibri"/>
                <w:sz w:val="16"/>
                <w:szCs w:val="16"/>
                <w:lang w:val="en-US"/>
              </w:rPr>
              <w:t>p</w:t>
            </w:r>
            <w:r w:rsidRPr="00A83EEE">
              <w:rPr>
                <w:rFonts w:ascii="Calibri" w:hAnsi="Calibri" w:cs="Calibri"/>
                <w:sz w:val="16"/>
                <w:szCs w:val="16"/>
              </w:rPr>
              <w:t>rice Index</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105,4</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104,6</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103,3</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104,4</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102,8</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104,7</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105,0</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103,9</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101,6</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99,7</w:t>
            </w:r>
          </w:p>
        </w:tc>
      </w:tr>
      <w:tr w:rsidR="00AC159F" w:rsidRPr="00A83EEE" w:rsidTr="006D4CBD">
        <w:trPr>
          <w:cantSplit/>
          <w:trHeight w:val="173"/>
        </w:trPr>
        <w:tc>
          <w:tcPr>
            <w:tcW w:w="3402" w:type="dxa"/>
            <w:shd w:val="clear" w:color="auto" w:fill="auto"/>
            <w:vAlign w:val="bottom"/>
          </w:tcPr>
          <w:p w:rsidR="00AC159F" w:rsidRPr="00A83EEE" w:rsidRDefault="00AC159F" w:rsidP="00A83EEE">
            <w:pPr>
              <w:pStyle w:val="afff2"/>
              <w:rPr>
                <w:rFonts w:ascii="Calibri" w:hAnsi="Calibri"/>
                <w:lang w:val="en-US"/>
              </w:rPr>
            </w:pPr>
            <w:r w:rsidRPr="00A83EEE">
              <w:rPr>
                <w:rFonts w:ascii="Calibri" w:hAnsi="Calibri" w:cs="Calibri"/>
                <w:lang w:val="en-US"/>
              </w:rPr>
              <w:t>Producer price index for agricultural products</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98,3</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122,4</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93,0</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113,3</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102,7</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107,5</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102,6</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107,8</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115,9</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115,3</w:t>
            </w:r>
          </w:p>
        </w:tc>
      </w:tr>
      <w:tr w:rsidR="00AC159F" w:rsidRPr="00A83EEE" w:rsidTr="006D4CBD">
        <w:trPr>
          <w:cantSplit/>
          <w:trHeight w:val="173"/>
        </w:trPr>
        <w:tc>
          <w:tcPr>
            <w:tcW w:w="3402" w:type="dxa"/>
            <w:shd w:val="clear" w:color="auto" w:fill="auto"/>
            <w:vAlign w:val="bottom"/>
          </w:tcPr>
          <w:p w:rsidR="00AC159F" w:rsidRPr="00A83EEE" w:rsidRDefault="00AC159F" w:rsidP="00A83EEE">
            <w:pPr>
              <w:pStyle w:val="afff2"/>
              <w:rPr>
                <w:rFonts w:ascii="Calibri" w:hAnsi="Calibri" w:cs="Calibri"/>
                <w:lang w:val="en-US"/>
              </w:rPr>
            </w:pPr>
            <w:r w:rsidRPr="00A83EEE">
              <w:rPr>
                <w:rFonts w:ascii="Calibri" w:hAnsi="Calibri" w:cs="Calibri"/>
                <w:lang w:val="en-US"/>
              </w:rPr>
              <w:t>Price index for industrial products and services for agricultural formations</w:t>
            </w:r>
          </w:p>
        </w:tc>
        <w:tc>
          <w:tcPr>
            <w:tcW w:w="680" w:type="dxa"/>
            <w:shd w:val="clear" w:color="auto" w:fill="auto"/>
            <w:vAlign w:val="bottom"/>
          </w:tcPr>
          <w:p w:rsidR="00AC159F" w:rsidRPr="00A83EEE" w:rsidRDefault="00AC159F" w:rsidP="00A83EEE">
            <w:pPr>
              <w:pStyle w:val="afff5"/>
              <w:spacing w:line="276" w:lineRule="auto"/>
              <w:rPr>
                <w:rFonts w:ascii="Calibri" w:hAnsi="Calibri" w:cs="Calibri"/>
                <w:szCs w:val="16"/>
                <w:lang w:val="en-US" w:eastAsia="en-US"/>
              </w:rPr>
            </w:pPr>
          </w:p>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 xml:space="preserve">113,9 </w:t>
            </w:r>
          </w:p>
        </w:tc>
        <w:tc>
          <w:tcPr>
            <w:tcW w:w="680" w:type="dxa"/>
            <w:shd w:val="clear" w:color="auto" w:fill="auto"/>
            <w:vAlign w:val="bottom"/>
          </w:tcPr>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112,2</w:t>
            </w:r>
          </w:p>
        </w:tc>
        <w:tc>
          <w:tcPr>
            <w:tcW w:w="681" w:type="dxa"/>
            <w:shd w:val="clear" w:color="auto" w:fill="auto"/>
            <w:vAlign w:val="bottom"/>
          </w:tcPr>
          <w:p w:rsidR="00AC159F" w:rsidRPr="00A83EEE" w:rsidRDefault="00AC159F" w:rsidP="00A83EEE">
            <w:pPr>
              <w:jc w:val="right"/>
              <w:rPr>
                <w:rFonts w:ascii="Calibri" w:hAnsi="Calibri" w:cs="Calibri"/>
                <w:sz w:val="16"/>
                <w:szCs w:val="16"/>
                <w:lang w:eastAsia="en-US"/>
              </w:rPr>
            </w:pPr>
            <w:r w:rsidRPr="00A83EEE">
              <w:rPr>
                <w:rFonts w:ascii="Calibri" w:hAnsi="Calibri" w:cs="Calibri"/>
                <w:sz w:val="16"/>
                <w:szCs w:val="16"/>
                <w:lang w:eastAsia="en-US"/>
              </w:rPr>
              <w:t>98,8</w:t>
            </w:r>
          </w:p>
        </w:tc>
        <w:tc>
          <w:tcPr>
            <w:tcW w:w="680" w:type="dxa"/>
            <w:shd w:val="clear" w:color="auto" w:fill="auto"/>
            <w:vAlign w:val="bottom"/>
          </w:tcPr>
          <w:p w:rsidR="00AC159F" w:rsidRPr="00A83EEE" w:rsidRDefault="00AC159F" w:rsidP="00A83EEE">
            <w:pPr>
              <w:jc w:val="right"/>
              <w:rPr>
                <w:rFonts w:ascii="Calibri" w:hAnsi="Calibri" w:cs="Calibri"/>
                <w:sz w:val="16"/>
                <w:szCs w:val="16"/>
                <w:lang w:eastAsia="en-US"/>
              </w:rPr>
            </w:pPr>
            <w:r w:rsidRPr="00A83EEE">
              <w:rPr>
                <w:rFonts w:ascii="Calibri" w:hAnsi="Calibri" w:cs="Calibri"/>
                <w:sz w:val="16"/>
                <w:szCs w:val="16"/>
                <w:lang w:eastAsia="en-US"/>
              </w:rPr>
              <w:t>100,9</w:t>
            </w:r>
          </w:p>
        </w:tc>
        <w:tc>
          <w:tcPr>
            <w:tcW w:w="681" w:type="dxa"/>
            <w:shd w:val="clear" w:color="auto" w:fill="auto"/>
            <w:vAlign w:val="bottom"/>
          </w:tcPr>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105,8</w:t>
            </w:r>
          </w:p>
        </w:tc>
        <w:tc>
          <w:tcPr>
            <w:tcW w:w="680" w:type="dxa"/>
            <w:shd w:val="clear" w:color="auto" w:fill="auto"/>
            <w:vAlign w:val="bottom"/>
          </w:tcPr>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119,1</w:t>
            </w:r>
          </w:p>
        </w:tc>
        <w:tc>
          <w:tcPr>
            <w:tcW w:w="680" w:type="dxa"/>
            <w:shd w:val="clear" w:color="auto" w:fill="auto"/>
            <w:vAlign w:val="bottom"/>
          </w:tcPr>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107,9</w:t>
            </w:r>
          </w:p>
        </w:tc>
        <w:tc>
          <w:tcPr>
            <w:tcW w:w="681" w:type="dxa"/>
            <w:shd w:val="clear" w:color="auto" w:fill="auto"/>
            <w:vAlign w:val="bottom"/>
          </w:tcPr>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108,6</w:t>
            </w:r>
          </w:p>
        </w:tc>
        <w:tc>
          <w:tcPr>
            <w:tcW w:w="680" w:type="dxa"/>
            <w:shd w:val="clear" w:color="auto" w:fill="auto"/>
            <w:vAlign w:val="bottom"/>
          </w:tcPr>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104,7</w:t>
            </w:r>
          </w:p>
        </w:tc>
        <w:tc>
          <w:tcPr>
            <w:tcW w:w="681" w:type="dxa"/>
            <w:shd w:val="clear" w:color="auto" w:fill="auto"/>
            <w:vAlign w:val="bottom"/>
          </w:tcPr>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101,4</w:t>
            </w:r>
          </w:p>
        </w:tc>
      </w:tr>
      <w:tr w:rsidR="00AC159F" w:rsidRPr="00A83EEE" w:rsidTr="006D4CBD">
        <w:trPr>
          <w:cantSplit/>
          <w:trHeight w:val="173"/>
        </w:trPr>
        <w:tc>
          <w:tcPr>
            <w:tcW w:w="3402" w:type="dxa"/>
            <w:shd w:val="clear" w:color="auto" w:fill="auto"/>
          </w:tcPr>
          <w:p w:rsidR="00AC159F" w:rsidRPr="00A83EEE" w:rsidRDefault="00AC159F" w:rsidP="00A83EEE">
            <w:pPr>
              <w:rPr>
                <w:rFonts w:ascii="Calibri" w:hAnsi="Calibri"/>
                <w:lang w:val="en-US"/>
              </w:rPr>
            </w:pPr>
            <w:r w:rsidRPr="00A83EEE">
              <w:rPr>
                <w:rFonts w:ascii="Calibri" w:hAnsi="Calibri" w:cs="Calibri"/>
                <w:sz w:val="16"/>
                <w:szCs w:val="16"/>
                <w:lang w:val="kk-KZ"/>
              </w:rPr>
              <w:t>Price index for forestry products and services</w:t>
            </w:r>
            <w:r w:rsidRPr="00A83EEE">
              <w:rPr>
                <w:rFonts w:ascii="Calibri" w:hAnsi="Calibri" w:cs="Calibri"/>
                <w:sz w:val="16"/>
                <w:vertAlign w:val="superscript"/>
                <w:lang w:val="en-US"/>
              </w:rPr>
              <w:t>1)</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108,8</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99,2</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102,1</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101,8</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101,3</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107,5</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105,3</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100,9</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113,5</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100,5</w:t>
            </w:r>
          </w:p>
        </w:tc>
      </w:tr>
      <w:tr w:rsidR="00AC159F" w:rsidRPr="00A83EEE" w:rsidTr="006D4CBD">
        <w:trPr>
          <w:cantSplit/>
          <w:trHeight w:val="173"/>
        </w:trPr>
        <w:tc>
          <w:tcPr>
            <w:tcW w:w="3402" w:type="dxa"/>
            <w:shd w:val="clear" w:color="auto" w:fill="auto"/>
          </w:tcPr>
          <w:p w:rsidR="00AC159F" w:rsidRPr="00A83EEE" w:rsidRDefault="00AC159F" w:rsidP="00A83EEE">
            <w:pPr>
              <w:rPr>
                <w:rFonts w:ascii="Calibri" w:hAnsi="Calibri"/>
                <w:lang w:val="en-US"/>
              </w:rPr>
            </w:pPr>
            <w:r w:rsidRPr="00A83EEE">
              <w:rPr>
                <w:rFonts w:ascii="Calibri" w:hAnsi="Calibri" w:cs="Calibri"/>
                <w:sz w:val="16"/>
                <w:szCs w:val="16"/>
                <w:lang w:val="en-US"/>
              </w:rPr>
              <w:t>Price index for fishery and aquaculture products</w:t>
            </w:r>
            <w:r w:rsidRPr="00A83EEE">
              <w:rPr>
                <w:rFonts w:ascii="Calibri" w:hAnsi="Calibri" w:cs="Calibri"/>
                <w:sz w:val="16"/>
                <w:szCs w:val="16"/>
                <w:vertAlign w:val="superscript"/>
                <w:lang w:val="en-US"/>
              </w:rPr>
              <w:t>2)</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104,1</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104,3</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105,8</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105,1</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104,2</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106,1</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106,9</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112,2</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108,6</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100,1</w:t>
            </w:r>
          </w:p>
        </w:tc>
      </w:tr>
      <w:tr w:rsidR="00AC159F" w:rsidRPr="00A83EEE" w:rsidTr="006D4CBD">
        <w:trPr>
          <w:cantSplit/>
          <w:trHeight w:val="173"/>
        </w:trPr>
        <w:tc>
          <w:tcPr>
            <w:tcW w:w="3402" w:type="dxa"/>
            <w:shd w:val="clear" w:color="auto" w:fill="auto"/>
            <w:vAlign w:val="bottom"/>
          </w:tcPr>
          <w:p w:rsidR="00AC159F" w:rsidRPr="00A83EEE" w:rsidRDefault="00AC159F" w:rsidP="00A83EEE">
            <w:pPr>
              <w:rPr>
                <w:rFonts w:ascii="Calibri" w:hAnsi="Calibri"/>
                <w:lang w:val="en-US"/>
              </w:rPr>
            </w:pPr>
            <w:r w:rsidRPr="00A83EEE">
              <w:rPr>
                <w:rFonts w:ascii="Calibri" w:hAnsi="Calibri" w:cs="Calibri"/>
                <w:sz w:val="16"/>
                <w:szCs w:val="16"/>
                <w:lang w:val="en-US"/>
              </w:rPr>
              <w:t>Tariff index for the carriage of goods by all types of transport</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116,4</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115,9</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102,4</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113,6</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125,9</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104,6</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106,8</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131,1</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103,0</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102,8</w:t>
            </w:r>
          </w:p>
        </w:tc>
      </w:tr>
      <w:tr w:rsidR="00AC159F" w:rsidRPr="00A83EEE" w:rsidTr="006D4CBD">
        <w:trPr>
          <w:cantSplit/>
          <w:trHeight w:val="173"/>
        </w:trPr>
        <w:tc>
          <w:tcPr>
            <w:tcW w:w="3402" w:type="dxa"/>
            <w:shd w:val="clear" w:color="auto" w:fill="auto"/>
            <w:vAlign w:val="bottom"/>
          </w:tcPr>
          <w:p w:rsidR="00AC159F" w:rsidRPr="00A83EEE" w:rsidRDefault="00AC159F" w:rsidP="00A83EEE">
            <w:pPr>
              <w:rPr>
                <w:rFonts w:ascii="Calibri" w:hAnsi="Calibri"/>
                <w:lang w:val="en-US"/>
              </w:rPr>
            </w:pPr>
            <w:r w:rsidRPr="00A83EEE">
              <w:rPr>
                <w:rFonts w:ascii="Calibri" w:hAnsi="Calibri" w:cs="Calibri"/>
                <w:sz w:val="16"/>
                <w:szCs w:val="16"/>
                <w:lang w:val="en-US"/>
              </w:rPr>
              <w:t>Tariff index for postal and courier services for legal entities</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98,1</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106,0</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100,4</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115,9</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112,0</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109,8</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102,3</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104,5</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103,0</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102,1</w:t>
            </w:r>
          </w:p>
        </w:tc>
      </w:tr>
      <w:tr w:rsidR="00AC159F" w:rsidRPr="00A83EEE" w:rsidTr="006D4CBD">
        <w:trPr>
          <w:cantSplit/>
          <w:trHeight w:val="173"/>
        </w:trPr>
        <w:tc>
          <w:tcPr>
            <w:tcW w:w="3402" w:type="dxa"/>
            <w:shd w:val="clear" w:color="auto" w:fill="auto"/>
            <w:vAlign w:val="bottom"/>
          </w:tcPr>
          <w:p w:rsidR="00AC159F" w:rsidRPr="00A83EEE" w:rsidRDefault="00AC159F" w:rsidP="00A83EEE">
            <w:pPr>
              <w:rPr>
                <w:rFonts w:ascii="Calibri" w:hAnsi="Calibri"/>
                <w:lang w:val="en-US"/>
              </w:rPr>
            </w:pPr>
            <w:r w:rsidRPr="00A83EEE">
              <w:rPr>
                <w:rFonts w:ascii="Calibri" w:hAnsi="Calibri" w:cs="Calibri"/>
                <w:sz w:val="16"/>
                <w:szCs w:val="16"/>
                <w:lang w:val="en-US"/>
              </w:rPr>
              <w:t>Tariff index for communication services for legal entities</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94,5</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91,5</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94,2</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95,0</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100,7</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98,0</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106,6</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111,2</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101,7</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99,8</w:t>
            </w:r>
          </w:p>
        </w:tc>
      </w:tr>
      <w:tr w:rsidR="00AC159F" w:rsidRPr="00A83EEE" w:rsidTr="006D4CBD">
        <w:trPr>
          <w:cantSplit/>
          <w:trHeight w:val="173"/>
        </w:trPr>
        <w:tc>
          <w:tcPr>
            <w:tcW w:w="3402" w:type="dxa"/>
            <w:shd w:val="clear" w:color="auto" w:fill="auto"/>
          </w:tcPr>
          <w:p w:rsidR="00AC159F" w:rsidRPr="00A83EEE" w:rsidRDefault="00AC159F" w:rsidP="00A83EEE">
            <w:pPr>
              <w:rPr>
                <w:rFonts w:ascii="Calibri" w:hAnsi="Calibri"/>
                <w:lang w:val="en-US"/>
              </w:rPr>
            </w:pPr>
            <w:r w:rsidRPr="00A83EEE">
              <w:rPr>
                <w:rFonts w:ascii="Calibri" w:hAnsi="Calibri" w:cs="Calibri"/>
                <w:sz w:val="16"/>
                <w:szCs w:val="16"/>
                <w:lang w:val="en-US"/>
              </w:rPr>
              <w:t>Wholesale price index of goods, products</w:t>
            </w:r>
          </w:p>
        </w:tc>
        <w:tc>
          <w:tcPr>
            <w:tcW w:w="680" w:type="dxa"/>
            <w:shd w:val="clear" w:color="auto" w:fill="auto"/>
            <w:vAlign w:val="bottom"/>
          </w:tcPr>
          <w:p w:rsidR="00AC159F" w:rsidRPr="00A83EEE" w:rsidRDefault="00AC159F" w:rsidP="00A83EEE">
            <w:pPr>
              <w:pStyle w:val="afff5"/>
              <w:rPr>
                <w:rFonts w:ascii="Calibri" w:hAnsi="Calibri"/>
                <w:lang w:val="ru-MO"/>
              </w:rPr>
            </w:pPr>
            <w:r w:rsidRPr="00A83EEE">
              <w:rPr>
                <w:rFonts w:ascii="Calibri" w:hAnsi="Calibri"/>
                <w:lang w:val="ru-MO"/>
              </w:rPr>
              <w:t>104,3</w:t>
            </w:r>
          </w:p>
        </w:tc>
        <w:tc>
          <w:tcPr>
            <w:tcW w:w="680" w:type="dxa"/>
            <w:shd w:val="clear" w:color="auto" w:fill="auto"/>
            <w:vAlign w:val="bottom"/>
          </w:tcPr>
          <w:p w:rsidR="00AC159F" w:rsidRPr="00A83EEE" w:rsidRDefault="00AC159F" w:rsidP="00A83EEE">
            <w:pPr>
              <w:pStyle w:val="afff5"/>
              <w:rPr>
                <w:rFonts w:ascii="Calibri" w:hAnsi="Calibri"/>
                <w:lang w:val="ru-MO"/>
              </w:rPr>
            </w:pPr>
            <w:r w:rsidRPr="00A83EEE">
              <w:rPr>
                <w:rFonts w:ascii="Calibri" w:hAnsi="Calibri"/>
                <w:lang w:val="ru-MO"/>
              </w:rPr>
              <w:t>108,1</w:t>
            </w:r>
          </w:p>
        </w:tc>
        <w:tc>
          <w:tcPr>
            <w:tcW w:w="681" w:type="dxa"/>
            <w:shd w:val="clear" w:color="auto" w:fill="auto"/>
            <w:vAlign w:val="bottom"/>
          </w:tcPr>
          <w:p w:rsidR="00AC159F" w:rsidRPr="00A83EEE" w:rsidRDefault="00AC159F" w:rsidP="00A83EEE">
            <w:pPr>
              <w:pStyle w:val="afff5"/>
              <w:rPr>
                <w:rFonts w:ascii="Calibri" w:hAnsi="Calibri"/>
                <w:lang w:val="ru-MO"/>
              </w:rPr>
            </w:pPr>
            <w:r w:rsidRPr="00A83EEE">
              <w:rPr>
                <w:rFonts w:ascii="Calibri" w:hAnsi="Calibri"/>
                <w:lang w:val="ru-MO"/>
              </w:rPr>
              <w:t>102,8</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109,2</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104,9</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111,8</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106,3</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105,6</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103,8</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103,9</w:t>
            </w:r>
          </w:p>
        </w:tc>
      </w:tr>
      <w:tr w:rsidR="00AC159F" w:rsidRPr="00A83EEE" w:rsidTr="006D4CBD">
        <w:trPr>
          <w:cantSplit/>
          <w:trHeight w:val="173"/>
        </w:trPr>
        <w:tc>
          <w:tcPr>
            <w:tcW w:w="3402" w:type="dxa"/>
            <w:shd w:val="clear" w:color="auto" w:fill="auto"/>
            <w:vAlign w:val="bottom"/>
          </w:tcPr>
          <w:p w:rsidR="00AC159F" w:rsidRPr="00A83EEE" w:rsidRDefault="00AC159F" w:rsidP="00A83EEE">
            <w:pPr>
              <w:rPr>
                <w:rFonts w:ascii="Calibri" w:hAnsi="Calibri"/>
                <w:lang w:val="en-US"/>
              </w:rPr>
            </w:pPr>
            <w:r w:rsidRPr="00A83EEE">
              <w:rPr>
                <w:rFonts w:ascii="Calibri" w:hAnsi="Calibri" w:cs="Calibri"/>
                <w:sz w:val="16"/>
                <w:szCs w:val="16"/>
                <w:lang w:val="en-US"/>
              </w:rPr>
              <w:t>Price Index of export Supplies of goods, products</w:t>
            </w:r>
            <w:r w:rsidRPr="00A83EEE">
              <w:rPr>
                <w:rFonts w:ascii="Calibri" w:hAnsi="Calibri" w:cs="Calibri"/>
                <w:sz w:val="16"/>
                <w:vertAlign w:val="superscript"/>
                <w:lang w:val="en-US"/>
              </w:rPr>
              <w:t>3)</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131,1</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97,7</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94,4</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92,3</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73,5</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109,4</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121,2</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113,8</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98,4</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92,3</w:t>
            </w:r>
          </w:p>
        </w:tc>
      </w:tr>
      <w:tr w:rsidR="00AC159F" w:rsidRPr="00A83EEE" w:rsidTr="006D4CBD">
        <w:trPr>
          <w:cantSplit/>
          <w:trHeight w:val="173"/>
        </w:trPr>
        <w:tc>
          <w:tcPr>
            <w:tcW w:w="3402" w:type="dxa"/>
            <w:shd w:val="clear" w:color="auto" w:fill="auto"/>
            <w:vAlign w:val="bottom"/>
          </w:tcPr>
          <w:p w:rsidR="00AC159F" w:rsidRPr="00A83EEE" w:rsidRDefault="00AC159F" w:rsidP="00A83EEE">
            <w:pPr>
              <w:rPr>
                <w:rFonts w:ascii="Calibri" w:hAnsi="Calibri"/>
                <w:lang w:val="en-US"/>
              </w:rPr>
            </w:pPr>
            <w:r w:rsidRPr="00A83EEE">
              <w:rPr>
                <w:rFonts w:ascii="Calibri" w:hAnsi="Calibri" w:cs="Calibri"/>
                <w:sz w:val="16"/>
                <w:szCs w:val="16"/>
                <w:lang w:val="en-US"/>
              </w:rPr>
              <w:t>Price index of import receipts of goods, products</w:t>
            </w:r>
            <w:r w:rsidRPr="00A83EEE">
              <w:rPr>
                <w:rFonts w:ascii="Calibri" w:hAnsi="Calibri" w:cs="Calibri"/>
                <w:sz w:val="16"/>
                <w:vertAlign w:val="superscript"/>
                <w:lang w:val="en-US"/>
              </w:rPr>
              <w:t>3)</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103,2</w:t>
            </w:r>
          </w:p>
        </w:tc>
        <w:tc>
          <w:tcPr>
            <w:tcW w:w="680"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93,2</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105,4</w:t>
            </w:r>
          </w:p>
        </w:tc>
        <w:tc>
          <w:tcPr>
            <w:tcW w:w="680" w:type="dxa"/>
            <w:shd w:val="clear" w:color="auto" w:fill="auto"/>
            <w:vAlign w:val="bottom"/>
          </w:tcPr>
          <w:p w:rsidR="00AC159F" w:rsidRPr="00A83EEE" w:rsidRDefault="00AC159F" w:rsidP="00A83EEE">
            <w:pPr>
              <w:pStyle w:val="afff2"/>
              <w:jc w:val="right"/>
              <w:rPr>
                <w:rFonts w:ascii="Calibri" w:hAnsi="Calibri"/>
              </w:rPr>
            </w:pPr>
            <w:r w:rsidRPr="00A83EEE">
              <w:rPr>
                <w:rFonts w:ascii="Calibri" w:hAnsi="Calibri"/>
              </w:rPr>
              <w:t>104,8</w:t>
            </w:r>
          </w:p>
        </w:tc>
        <w:tc>
          <w:tcPr>
            <w:tcW w:w="681" w:type="dxa"/>
            <w:shd w:val="clear" w:color="auto" w:fill="auto"/>
            <w:vAlign w:val="bottom"/>
          </w:tcPr>
          <w:p w:rsidR="00AC159F" w:rsidRPr="00A83EEE" w:rsidRDefault="00AC159F" w:rsidP="00A83EEE">
            <w:pPr>
              <w:pStyle w:val="afff2"/>
              <w:jc w:val="right"/>
              <w:rPr>
                <w:rFonts w:ascii="Calibri" w:hAnsi="Calibri"/>
              </w:rPr>
            </w:pPr>
            <w:r w:rsidRPr="00A83EEE">
              <w:rPr>
                <w:rFonts w:ascii="Calibri" w:hAnsi="Calibri"/>
              </w:rPr>
              <w:t>89,0</w:t>
            </w:r>
          </w:p>
        </w:tc>
        <w:tc>
          <w:tcPr>
            <w:tcW w:w="680" w:type="dxa"/>
            <w:shd w:val="clear" w:color="auto" w:fill="auto"/>
            <w:vAlign w:val="bottom"/>
          </w:tcPr>
          <w:p w:rsidR="00AC159F" w:rsidRPr="00A83EEE" w:rsidRDefault="00AC159F" w:rsidP="00A83EEE">
            <w:pPr>
              <w:pStyle w:val="afff2"/>
              <w:jc w:val="right"/>
              <w:rPr>
                <w:rFonts w:ascii="Calibri" w:hAnsi="Calibri"/>
              </w:rPr>
            </w:pPr>
            <w:r w:rsidRPr="00A83EEE">
              <w:rPr>
                <w:rFonts w:ascii="Calibri" w:hAnsi="Calibri"/>
              </w:rPr>
              <w:t>116,4</w:t>
            </w:r>
          </w:p>
        </w:tc>
        <w:tc>
          <w:tcPr>
            <w:tcW w:w="680" w:type="dxa"/>
            <w:shd w:val="clear" w:color="auto" w:fill="auto"/>
            <w:vAlign w:val="bottom"/>
          </w:tcPr>
          <w:p w:rsidR="00AC159F" w:rsidRPr="00A83EEE" w:rsidRDefault="00AC159F" w:rsidP="00A83EEE">
            <w:pPr>
              <w:pStyle w:val="afff2"/>
              <w:jc w:val="right"/>
              <w:rPr>
                <w:rFonts w:ascii="Calibri" w:hAnsi="Calibri"/>
              </w:rPr>
            </w:pPr>
            <w:r w:rsidRPr="00A83EEE">
              <w:rPr>
                <w:rFonts w:ascii="Calibri" w:hAnsi="Calibri"/>
              </w:rPr>
              <w:t>106,8</w:t>
            </w:r>
          </w:p>
        </w:tc>
        <w:tc>
          <w:tcPr>
            <w:tcW w:w="681" w:type="dxa"/>
            <w:shd w:val="clear" w:color="auto" w:fill="auto"/>
            <w:vAlign w:val="bottom"/>
          </w:tcPr>
          <w:p w:rsidR="00AC159F" w:rsidRPr="00A83EEE" w:rsidRDefault="00AC159F" w:rsidP="00A83EEE">
            <w:pPr>
              <w:pStyle w:val="afff5"/>
              <w:rPr>
                <w:rFonts w:ascii="Calibri" w:hAnsi="Calibri"/>
              </w:rPr>
            </w:pPr>
            <w:r w:rsidRPr="00A83EEE">
              <w:rPr>
                <w:rFonts w:ascii="Calibri" w:hAnsi="Calibri"/>
              </w:rPr>
              <w:t>107,9</w:t>
            </w:r>
          </w:p>
        </w:tc>
        <w:tc>
          <w:tcPr>
            <w:tcW w:w="680"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106,5</w:t>
            </w:r>
          </w:p>
        </w:tc>
        <w:tc>
          <w:tcPr>
            <w:tcW w:w="681" w:type="dxa"/>
            <w:shd w:val="clear" w:color="auto" w:fill="auto"/>
            <w:vAlign w:val="bottom"/>
          </w:tcPr>
          <w:p w:rsidR="00AC159F" w:rsidRPr="00A83EEE" w:rsidRDefault="00AC159F" w:rsidP="00A83EEE">
            <w:pPr>
              <w:jc w:val="right"/>
              <w:rPr>
                <w:rFonts w:ascii="Calibri" w:hAnsi="Calibri"/>
                <w:sz w:val="16"/>
                <w:szCs w:val="16"/>
              </w:rPr>
            </w:pPr>
            <w:r w:rsidRPr="00A83EEE">
              <w:rPr>
                <w:rFonts w:ascii="Calibri" w:hAnsi="Calibri"/>
                <w:sz w:val="16"/>
                <w:szCs w:val="16"/>
              </w:rPr>
              <w:t>105,4</w:t>
            </w:r>
          </w:p>
        </w:tc>
      </w:tr>
      <w:tr w:rsidR="00AC159F" w:rsidRPr="00A83EEE" w:rsidTr="006D4CBD">
        <w:trPr>
          <w:cantSplit/>
          <w:trHeight w:val="173"/>
        </w:trPr>
        <w:tc>
          <w:tcPr>
            <w:tcW w:w="3402" w:type="dxa"/>
            <w:shd w:val="clear" w:color="auto" w:fill="auto"/>
            <w:vAlign w:val="bottom"/>
          </w:tcPr>
          <w:p w:rsidR="00AC159F" w:rsidRPr="00A83EEE" w:rsidRDefault="00AC159F" w:rsidP="00A83EEE">
            <w:pPr>
              <w:suppressAutoHyphens w:val="0"/>
              <w:autoSpaceDE w:val="0"/>
              <w:autoSpaceDN w:val="0"/>
              <w:adjustRightInd w:val="0"/>
              <w:rPr>
                <w:rFonts w:ascii="Calibri" w:hAnsi="Calibri" w:cs="Calibri"/>
                <w:sz w:val="16"/>
                <w:szCs w:val="16"/>
                <w:lang w:val="en-US"/>
              </w:rPr>
            </w:pPr>
            <w:r w:rsidRPr="00A83EEE">
              <w:rPr>
                <w:rFonts w:ascii="Calibri" w:hAnsi="Calibri" w:cs="Calibri"/>
                <w:sz w:val="16"/>
                <w:szCs w:val="16"/>
                <w:lang w:val="en-US"/>
              </w:rPr>
              <w:t>Commercial real estate rental price index</w:t>
            </w:r>
          </w:p>
        </w:tc>
        <w:tc>
          <w:tcPr>
            <w:tcW w:w="680" w:type="dxa"/>
            <w:shd w:val="clear" w:color="auto" w:fill="auto"/>
            <w:vAlign w:val="bottom"/>
          </w:tcPr>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101,4</w:t>
            </w:r>
          </w:p>
        </w:tc>
        <w:tc>
          <w:tcPr>
            <w:tcW w:w="680" w:type="dxa"/>
            <w:shd w:val="clear" w:color="auto" w:fill="auto"/>
            <w:vAlign w:val="bottom"/>
          </w:tcPr>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105,2</w:t>
            </w:r>
          </w:p>
        </w:tc>
        <w:tc>
          <w:tcPr>
            <w:tcW w:w="681" w:type="dxa"/>
            <w:shd w:val="clear" w:color="auto" w:fill="auto"/>
            <w:vAlign w:val="bottom"/>
          </w:tcPr>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102,9</w:t>
            </w:r>
          </w:p>
        </w:tc>
        <w:tc>
          <w:tcPr>
            <w:tcW w:w="680" w:type="dxa"/>
            <w:shd w:val="clear" w:color="auto" w:fill="auto"/>
            <w:vAlign w:val="bottom"/>
          </w:tcPr>
          <w:p w:rsidR="00AC159F" w:rsidRPr="00A83EEE" w:rsidRDefault="00AC159F" w:rsidP="00A83EEE">
            <w:pPr>
              <w:pStyle w:val="afff2"/>
              <w:spacing w:line="276" w:lineRule="auto"/>
              <w:jc w:val="right"/>
              <w:rPr>
                <w:rFonts w:ascii="Calibri" w:hAnsi="Calibri" w:cs="Calibri"/>
                <w:szCs w:val="16"/>
                <w:lang w:eastAsia="en-US"/>
              </w:rPr>
            </w:pPr>
            <w:r w:rsidRPr="00A83EEE">
              <w:rPr>
                <w:rFonts w:ascii="Calibri" w:hAnsi="Calibri" w:cs="Calibri"/>
                <w:szCs w:val="16"/>
                <w:lang w:eastAsia="en-US"/>
              </w:rPr>
              <w:t>103,3</w:t>
            </w:r>
          </w:p>
        </w:tc>
        <w:tc>
          <w:tcPr>
            <w:tcW w:w="681" w:type="dxa"/>
            <w:shd w:val="clear" w:color="auto" w:fill="auto"/>
            <w:vAlign w:val="bottom"/>
          </w:tcPr>
          <w:p w:rsidR="00AC159F" w:rsidRPr="00A83EEE" w:rsidRDefault="00AC159F" w:rsidP="00A83EEE">
            <w:pPr>
              <w:pStyle w:val="afff2"/>
              <w:spacing w:line="276" w:lineRule="auto"/>
              <w:jc w:val="right"/>
              <w:rPr>
                <w:rFonts w:ascii="Calibri" w:hAnsi="Calibri" w:cs="Calibri"/>
                <w:szCs w:val="16"/>
                <w:lang w:eastAsia="en-US"/>
              </w:rPr>
            </w:pPr>
            <w:r w:rsidRPr="00A83EEE">
              <w:rPr>
                <w:rFonts w:ascii="Calibri" w:hAnsi="Calibri" w:cs="Calibri"/>
                <w:szCs w:val="16"/>
                <w:lang w:eastAsia="en-US"/>
              </w:rPr>
              <w:t>102,1</w:t>
            </w:r>
          </w:p>
        </w:tc>
        <w:tc>
          <w:tcPr>
            <w:tcW w:w="680" w:type="dxa"/>
            <w:shd w:val="clear" w:color="auto" w:fill="auto"/>
            <w:vAlign w:val="bottom"/>
          </w:tcPr>
          <w:p w:rsidR="00AC159F" w:rsidRPr="00A83EEE" w:rsidRDefault="00AC159F" w:rsidP="00A83EEE">
            <w:pPr>
              <w:pStyle w:val="afff2"/>
              <w:spacing w:line="276" w:lineRule="auto"/>
              <w:jc w:val="right"/>
              <w:rPr>
                <w:rFonts w:ascii="Calibri" w:hAnsi="Calibri" w:cs="Calibri"/>
                <w:szCs w:val="16"/>
                <w:lang w:eastAsia="en-US"/>
              </w:rPr>
            </w:pPr>
            <w:r w:rsidRPr="00A83EEE">
              <w:rPr>
                <w:rFonts w:ascii="Calibri" w:hAnsi="Calibri" w:cs="Calibri"/>
                <w:szCs w:val="16"/>
                <w:lang w:eastAsia="en-US"/>
              </w:rPr>
              <w:t>101,0</w:t>
            </w:r>
          </w:p>
        </w:tc>
        <w:tc>
          <w:tcPr>
            <w:tcW w:w="680" w:type="dxa"/>
            <w:shd w:val="clear" w:color="auto" w:fill="auto"/>
            <w:vAlign w:val="bottom"/>
          </w:tcPr>
          <w:p w:rsidR="00AC159F" w:rsidRPr="00A83EEE" w:rsidRDefault="00AC159F" w:rsidP="00A83EEE">
            <w:pPr>
              <w:pStyle w:val="afff2"/>
              <w:spacing w:line="276" w:lineRule="auto"/>
              <w:jc w:val="right"/>
              <w:rPr>
                <w:rFonts w:ascii="Calibri" w:hAnsi="Calibri" w:cs="Calibri"/>
                <w:szCs w:val="16"/>
                <w:lang w:eastAsia="en-US"/>
              </w:rPr>
            </w:pPr>
            <w:r w:rsidRPr="00A83EEE">
              <w:rPr>
                <w:rFonts w:ascii="Calibri" w:hAnsi="Calibri" w:cs="Calibri"/>
                <w:szCs w:val="16"/>
                <w:lang w:eastAsia="en-US"/>
              </w:rPr>
              <w:t>100,2</w:t>
            </w:r>
          </w:p>
        </w:tc>
        <w:tc>
          <w:tcPr>
            <w:tcW w:w="681" w:type="dxa"/>
            <w:shd w:val="clear" w:color="auto" w:fill="auto"/>
            <w:vAlign w:val="bottom"/>
          </w:tcPr>
          <w:p w:rsidR="00AC159F" w:rsidRPr="00A83EEE" w:rsidRDefault="00AC159F" w:rsidP="00A83EEE">
            <w:pPr>
              <w:pStyle w:val="afff5"/>
              <w:spacing w:line="276" w:lineRule="auto"/>
              <w:rPr>
                <w:rFonts w:ascii="Calibri" w:hAnsi="Calibri" w:cs="Calibri"/>
                <w:szCs w:val="16"/>
                <w:lang w:eastAsia="en-US"/>
              </w:rPr>
            </w:pPr>
            <w:r w:rsidRPr="00A83EEE">
              <w:rPr>
                <w:rFonts w:ascii="Calibri" w:hAnsi="Calibri" w:cs="Calibri"/>
                <w:szCs w:val="16"/>
                <w:lang w:eastAsia="en-US"/>
              </w:rPr>
              <w:t>100,2</w:t>
            </w:r>
          </w:p>
        </w:tc>
        <w:tc>
          <w:tcPr>
            <w:tcW w:w="680" w:type="dxa"/>
            <w:shd w:val="clear" w:color="auto" w:fill="auto"/>
            <w:vAlign w:val="bottom"/>
          </w:tcPr>
          <w:p w:rsidR="00AC159F" w:rsidRPr="00A83EEE" w:rsidRDefault="00AC159F" w:rsidP="00A83EEE">
            <w:pPr>
              <w:spacing w:line="276" w:lineRule="auto"/>
              <w:jc w:val="right"/>
              <w:rPr>
                <w:rFonts w:ascii="Calibri" w:eastAsia="Calibri" w:hAnsi="Calibri" w:cs="Calibri"/>
                <w:sz w:val="16"/>
                <w:szCs w:val="16"/>
                <w:lang w:eastAsia="en-US"/>
              </w:rPr>
            </w:pPr>
            <w:r w:rsidRPr="00A83EEE">
              <w:rPr>
                <w:rFonts w:ascii="Calibri" w:eastAsia="Calibri" w:hAnsi="Calibri" w:cs="Calibri"/>
                <w:sz w:val="16"/>
                <w:szCs w:val="16"/>
                <w:lang w:eastAsia="en-US"/>
              </w:rPr>
              <w:t>100,2</w:t>
            </w:r>
          </w:p>
        </w:tc>
        <w:tc>
          <w:tcPr>
            <w:tcW w:w="681" w:type="dxa"/>
            <w:shd w:val="clear" w:color="auto" w:fill="auto"/>
            <w:vAlign w:val="bottom"/>
          </w:tcPr>
          <w:p w:rsidR="00AC159F" w:rsidRPr="00A83EEE" w:rsidRDefault="00AC159F" w:rsidP="00A83EEE">
            <w:pPr>
              <w:spacing w:line="276" w:lineRule="auto"/>
              <w:jc w:val="right"/>
              <w:rPr>
                <w:rFonts w:ascii="Calibri" w:hAnsi="Calibri" w:cs="Calibri"/>
                <w:sz w:val="16"/>
                <w:szCs w:val="16"/>
              </w:rPr>
            </w:pPr>
            <w:r w:rsidRPr="00A83EEE">
              <w:rPr>
                <w:rFonts w:ascii="Calibri" w:eastAsia="Calibri" w:hAnsi="Calibri" w:cs="Calibri"/>
                <w:sz w:val="16"/>
                <w:szCs w:val="16"/>
                <w:lang w:eastAsia="en-US"/>
              </w:rPr>
              <w:t>97,1</w:t>
            </w:r>
          </w:p>
        </w:tc>
      </w:tr>
      <w:tr w:rsidR="000D34EF" w:rsidRPr="00A83EEE" w:rsidTr="006D4CBD">
        <w:trPr>
          <w:cantSplit/>
          <w:trHeight w:val="173"/>
        </w:trPr>
        <w:tc>
          <w:tcPr>
            <w:tcW w:w="10206" w:type="dxa"/>
            <w:gridSpan w:val="11"/>
            <w:shd w:val="clear" w:color="auto" w:fill="auto"/>
            <w:vAlign w:val="center"/>
          </w:tcPr>
          <w:p w:rsidR="000D34EF" w:rsidRPr="00A83EEE" w:rsidRDefault="000D34EF" w:rsidP="00A83EEE">
            <w:pPr>
              <w:pStyle w:val="afff3"/>
              <w:spacing w:before="120" w:after="120"/>
              <w:rPr>
                <w:rFonts w:ascii="Calibri" w:hAnsi="Calibri"/>
              </w:rPr>
            </w:pPr>
            <w:r w:rsidRPr="00A83EEE">
              <w:rPr>
                <w:rFonts w:ascii="Calibri" w:hAnsi="Calibri" w:cs="Calibri"/>
                <w:sz w:val="16"/>
                <w:lang w:val="kk-KZ"/>
              </w:rPr>
              <w:t>To the previous year</w:t>
            </w:r>
          </w:p>
        </w:tc>
      </w:tr>
      <w:tr w:rsidR="00D93069" w:rsidRPr="00A83EEE" w:rsidTr="006D4CBD">
        <w:trPr>
          <w:cantSplit/>
          <w:trHeight w:val="173"/>
        </w:trPr>
        <w:tc>
          <w:tcPr>
            <w:tcW w:w="3402" w:type="dxa"/>
            <w:shd w:val="clear" w:color="auto" w:fill="auto"/>
            <w:vAlign w:val="bottom"/>
          </w:tcPr>
          <w:p w:rsidR="00D93069" w:rsidRPr="00A83EEE" w:rsidRDefault="00D93069" w:rsidP="00A83EEE">
            <w:pPr>
              <w:rPr>
                <w:rFonts w:ascii="Calibri" w:hAnsi="Calibri"/>
              </w:rPr>
            </w:pPr>
            <w:r w:rsidRPr="00A83EEE">
              <w:rPr>
                <w:rFonts w:ascii="Calibri" w:hAnsi="Calibri" w:cs="Calibri"/>
                <w:sz w:val="16"/>
                <w:szCs w:val="16"/>
              </w:rPr>
              <w:t>Consumer price index</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108,3</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105,1</w:t>
            </w:r>
          </w:p>
        </w:tc>
        <w:tc>
          <w:tcPr>
            <w:tcW w:w="681"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105,8</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106,7</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106,6</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114,6</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107,4</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106,0</w:t>
            </w:r>
          </w:p>
        </w:tc>
        <w:tc>
          <w:tcPr>
            <w:tcW w:w="680" w:type="dxa"/>
            <w:shd w:val="clear" w:color="auto" w:fill="auto"/>
            <w:vAlign w:val="bottom"/>
          </w:tcPr>
          <w:p w:rsidR="00D93069" w:rsidRPr="00A83EEE" w:rsidRDefault="00D93069" w:rsidP="00A83EEE">
            <w:pPr>
              <w:jc w:val="right"/>
              <w:rPr>
                <w:rFonts w:ascii="Calibri" w:hAnsi="Calibri"/>
                <w:sz w:val="18"/>
                <w:szCs w:val="18"/>
              </w:rPr>
            </w:pPr>
            <w:r w:rsidRPr="00A83EEE">
              <w:rPr>
                <w:rFonts w:ascii="Calibri" w:hAnsi="Calibri"/>
                <w:sz w:val="16"/>
                <w:szCs w:val="18"/>
              </w:rPr>
              <w:t>105,3</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106,8</w:t>
            </w:r>
          </w:p>
        </w:tc>
      </w:tr>
      <w:tr w:rsidR="00D93069" w:rsidRPr="00A83EEE" w:rsidTr="006D4CBD">
        <w:trPr>
          <w:cantSplit/>
          <w:trHeight w:val="397"/>
        </w:trPr>
        <w:tc>
          <w:tcPr>
            <w:tcW w:w="3402" w:type="dxa"/>
            <w:shd w:val="clear" w:color="auto" w:fill="auto"/>
            <w:vAlign w:val="bottom"/>
          </w:tcPr>
          <w:p w:rsidR="00D93069" w:rsidRPr="00A83EEE" w:rsidRDefault="00D93069" w:rsidP="00A83EEE">
            <w:pPr>
              <w:rPr>
                <w:rFonts w:ascii="Calibri" w:hAnsi="Calibri"/>
                <w:lang w:val="en-US"/>
              </w:rPr>
            </w:pPr>
            <w:r w:rsidRPr="00A83EEE">
              <w:rPr>
                <w:rFonts w:ascii="Calibri" w:hAnsi="Calibri" w:cs="Calibri"/>
                <w:sz w:val="16"/>
                <w:szCs w:val="16"/>
                <w:lang w:val="en-US"/>
              </w:rPr>
              <w:t>Price index of manufacturing enterprises of industrial products (goods, services)</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127,2</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103,5</w:t>
            </w:r>
          </w:p>
        </w:tc>
        <w:tc>
          <w:tcPr>
            <w:tcW w:w="681"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99,7</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109,5</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79,5</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116,8</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snapToGrid w:val="0"/>
              </w:rPr>
              <w:t>115,3</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119,0</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105,1</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92,0</w:t>
            </w:r>
          </w:p>
        </w:tc>
      </w:tr>
      <w:tr w:rsidR="00D93069" w:rsidRPr="00A83EEE" w:rsidTr="006D4CBD">
        <w:trPr>
          <w:cantSplit/>
          <w:trHeight w:val="405"/>
        </w:trPr>
        <w:tc>
          <w:tcPr>
            <w:tcW w:w="3402" w:type="dxa"/>
            <w:shd w:val="clear" w:color="auto" w:fill="auto"/>
            <w:vAlign w:val="bottom"/>
          </w:tcPr>
          <w:p w:rsidR="00D93069" w:rsidRPr="00A83EEE" w:rsidRDefault="00D93069" w:rsidP="00A83EEE">
            <w:pPr>
              <w:rPr>
                <w:rFonts w:ascii="Calibri" w:hAnsi="Calibri"/>
                <w:lang w:val="en-US"/>
              </w:rPr>
            </w:pPr>
            <w:r w:rsidRPr="00A83EEE">
              <w:rPr>
                <w:rFonts w:ascii="Calibri" w:hAnsi="Calibri" w:cs="Calibri"/>
                <w:sz w:val="16"/>
                <w:szCs w:val="16"/>
                <w:lang w:val="en-US"/>
              </w:rPr>
              <w:t>Purchasing  price index for industrial products by industrial enterprises</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122,5</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100,6</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103,8</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106,7</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98,0</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117,3</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111,6</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110,5</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108,8</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105,6</w:t>
            </w:r>
          </w:p>
        </w:tc>
      </w:tr>
      <w:tr w:rsidR="00D93069" w:rsidRPr="00A83EEE" w:rsidTr="006D4CBD">
        <w:trPr>
          <w:cantSplit/>
          <w:trHeight w:val="232"/>
        </w:trPr>
        <w:tc>
          <w:tcPr>
            <w:tcW w:w="3402" w:type="dxa"/>
            <w:shd w:val="clear" w:color="auto" w:fill="auto"/>
            <w:vAlign w:val="bottom"/>
          </w:tcPr>
          <w:p w:rsidR="00D93069" w:rsidRPr="00A83EEE" w:rsidRDefault="00D93069" w:rsidP="00A83EEE">
            <w:pPr>
              <w:rPr>
                <w:rFonts w:ascii="Calibri" w:hAnsi="Calibri"/>
              </w:rPr>
            </w:pPr>
            <w:r w:rsidRPr="00A83EEE">
              <w:rPr>
                <w:rFonts w:ascii="Calibri" w:hAnsi="Calibri" w:cs="Calibri"/>
                <w:sz w:val="16"/>
                <w:szCs w:val="16"/>
              </w:rPr>
              <w:t xml:space="preserve">Construction </w:t>
            </w:r>
            <w:r w:rsidRPr="00A83EEE">
              <w:rPr>
                <w:rFonts w:ascii="Calibri" w:hAnsi="Calibri" w:cs="Calibri"/>
                <w:sz w:val="16"/>
                <w:szCs w:val="16"/>
                <w:lang w:val="en-US"/>
              </w:rPr>
              <w:t>p</w:t>
            </w:r>
            <w:r w:rsidRPr="00A83EEE">
              <w:rPr>
                <w:rFonts w:ascii="Calibri" w:hAnsi="Calibri" w:cs="Calibri"/>
                <w:sz w:val="16"/>
                <w:szCs w:val="16"/>
              </w:rPr>
              <w:t>rice Index</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104,6</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104,9</w:t>
            </w:r>
          </w:p>
        </w:tc>
        <w:tc>
          <w:tcPr>
            <w:tcW w:w="681"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103,8</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104,2</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102,8</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104,5</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104,5</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104,9</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102,0</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100,6</w:t>
            </w:r>
          </w:p>
        </w:tc>
      </w:tr>
      <w:tr w:rsidR="00D93069" w:rsidRPr="00A83EEE" w:rsidTr="006D4CBD">
        <w:trPr>
          <w:cantSplit/>
          <w:trHeight w:val="114"/>
        </w:trPr>
        <w:tc>
          <w:tcPr>
            <w:tcW w:w="3402" w:type="dxa"/>
            <w:shd w:val="clear" w:color="auto" w:fill="auto"/>
            <w:vAlign w:val="bottom"/>
          </w:tcPr>
          <w:p w:rsidR="00D93069" w:rsidRPr="00A83EEE" w:rsidRDefault="00D93069" w:rsidP="00A83EEE">
            <w:pPr>
              <w:pStyle w:val="afff2"/>
              <w:rPr>
                <w:rFonts w:ascii="Calibri" w:hAnsi="Calibri"/>
                <w:lang w:val="en-US"/>
              </w:rPr>
            </w:pPr>
            <w:r w:rsidRPr="00A83EEE">
              <w:rPr>
                <w:rFonts w:ascii="Calibri" w:hAnsi="Calibri" w:cs="Calibri"/>
                <w:lang w:val="en-US"/>
              </w:rPr>
              <w:t>Producer price index for agricultural products</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127,6</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96,2</w:t>
            </w:r>
          </w:p>
        </w:tc>
        <w:tc>
          <w:tcPr>
            <w:tcW w:w="681"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115,5</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99,1</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106,9</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107,8</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104,7</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102,8</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114,6</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113,9</w:t>
            </w:r>
          </w:p>
        </w:tc>
      </w:tr>
      <w:tr w:rsidR="00D93069" w:rsidRPr="00A83EEE" w:rsidTr="006D4CBD">
        <w:trPr>
          <w:cantSplit/>
          <w:trHeight w:val="270"/>
        </w:trPr>
        <w:tc>
          <w:tcPr>
            <w:tcW w:w="3402" w:type="dxa"/>
            <w:shd w:val="clear" w:color="auto" w:fill="auto"/>
            <w:vAlign w:val="bottom"/>
          </w:tcPr>
          <w:p w:rsidR="00D93069" w:rsidRPr="00A83EEE" w:rsidRDefault="00D93069" w:rsidP="00A83EEE">
            <w:pPr>
              <w:pStyle w:val="afff2"/>
              <w:rPr>
                <w:rFonts w:ascii="Calibri" w:hAnsi="Calibri"/>
                <w:lang w:val="en-US"/>
              </w:rPr>
            </w:pPr>
            <w:r w:rsidRPr="00A83EEE">
              <w:rPr>
                <w:rFonts w:ascii="Calibri" w:hAnsi="Calibri" w:cs="Calibri"/>
                <w:lang w:val="en-US"/>
              </w:rPr>
              <w:t>Price index for industrial products and services for agricultural formations</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115,7</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103,9</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108,0</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100,1</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97,5</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119,5</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110,1</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107,5</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106,8</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102,4</w:t>
            </w:r>
          </w:p>
        </w:tc>
      </w:tr>
      <w:tr w:rsidR="00D93069" w:rsidRPr="00A83EEE" w:rsidTr="006D4CBD">
        <w:trPr>
          <w:cantSplit/>
          <w:trHeight w:val="63"/>
        </w:trPr>
        <w:tc>
          <w:tcPr>
            <w:tcW w:w="3402" w:type="dxa"/>
            <w:shd w:val="clear" w:color="auto" w:fill="auto"/>
            <w:vAlign w:val="bottom"/>
          </w:tcPr>
          <w:p w:rsidR="00D93069" w:rsidRPr="00A83EEE" w:rsidRDefault="00D93069" w:rsidP="00A83EEE">
            <w:pPr>
              <w:rPr>
                <w:rFonts w:ascii="Calibri" w:hAnsi="Calibri"/>
                <w:lang w:val="en-US"/>
              </w:rPr>
            </w:pPr>
            <w:r w:rsidRPr="00A83EEE">
              <w:rPr>
                <w:rFonts w:ascii="Calibri" w:hAnsi="Calibri" w:cs="Calibri"/>
                <w:sz w:val="16"/>
                <w:szCs w:val="16"/>
                <w:lang w:val="kk-KZ"/>
              </w:rPr>
              <w:t>Price index for forestry products and services</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108,4</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100,6</w:t>
            </w:r>
          </w:p>
        </w:tc>
        <w:tc>
          <w:tcPr>
            <w:tcW w:w="681"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101,0</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102,2</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101,3</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106,7</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105,5</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101,7</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113,2</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100,9</w:t>
            </w:r>
          </w:p>
        </w:tc>
      </w:tr>
      <w:tr w:rsidR="00D93069" w:rsidRPr="00A83EEE" w:rsidTr="006D4CBD">
        <w:trPr>
          <w:cantSplit/>
          <w:trHeight w:val="246"/>
        </w:trPr>
        <w:tc>
          <w:tcPr>
            <w:tcW w:w="3402" w:type="dxa"/>
            <w:shd w:val="clear" w:color="auto" w:fill="auto"/>
            <w:vAlign w:val="bottom"/>
          </w:tcPr>
          <w:p w:rsidR="00D93069" w:rsidRPr="00A83EEE" w:rsidRDefault="00D93069" w:rsidP="00A83EEE">
            <w:pPr>
              <w:rPr>
                <w:rFonts w:ascii="Calibri" w:hAnsi="Calibri"/>
                <w:lang w:val="en-US"/>
              </w:rPr>
            </w:pPr>
            <w:r w:rsidRPr="00A83EEE">
              <w:rPr>
                <w:rFonts w:ascii="Calibri" w:hAnsi="Calibri" w:cs="Calibri"/>
                <w:sz w:val="16"/>
                <w:szCs w:val="16"/>
                <w:lang w:val="en-US"/>
              </w:rPr>
              <w:t>Price index for fishery and aquaculture products</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105,8</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102,9</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107,5</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107,5</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99,9</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106,8</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107,2</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112,4</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110,1</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100,7</w:t>
            </w:r>
          </w:p>
        </w:tc>
      </w:tr>
      <w:tr w:rsidR="00D93069" w:rsidRPr="00A83EEE" w:rsidTr="006D4CBD">
        <w:trPr>
          <w:cantSplit/>
          <w:trHeight w:val="270"/>
        </w:trPr>
        <w:tc>
          <w:tcPr>
            <w:tcW w:w="3402" w:type="dxa"/>
            <w:shd w:val="clear" w:color="auto" w:fill="auto"/>
            <w:vAlign w:val="bottom"/>
          </w:tcPr>
          <w:p w:rsidR="00D93069" w:rsidRPr="00A83EEE" w:rsidRDefault="00D93069" w:rsidP="00A83EEE">
            <w:pPr>
              <w:rPr>
                <w:rFonts w:ascii="Calibri" w:hAnsi="Calibri"/>
                <w:lang w:val="en-US"/>
              </w:rPr>
            </w:pPr>
            <w:r w:rsidRPr="00A83EEE">
              <w:rPr>
                <w:rFonts w:ascii="Calibri" w:hAnsi="Calibri" w:cs="Calibri"/>
                <w:sz w:val="16"/>
                <w:szCs w:val="16"/>
                <w:lang w:val="en-US"/>
              </w:rPr>
              <w:t>Tariff index for the carriage of goods by all types of transport</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114,7</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110,2</w:t>
            </w:r>
          </w:p>
        </w:tc>
        <w:tc>
          <w:tcPr>
            <w:tcW w:w="681"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109,1</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113,2</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109,0</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122,0</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105,1</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118,5</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114,9</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102,7</w:t>
            </w:r>
          </w:p>
        </w:tc>
      </w:tr>
      <w:tr w:rsidR="00D93069" w:rsidRPr="00A83EEE" w:rsidTr="006D4CBD">
        <w:trPr>
          <w:cantSplit/>
          <w:trHeight w:val="63"/>
        </w:trPr>
        <w:tc>
          <w:tcPr>
            <w:tcW w:w="3402" w:type="dxa"/>
            <w:shd w:val="clear" w:color="auto" w:fill="auto"/>
            <w:vAlign w:val="bottom"/>
          </w:tcPr>
          <w:p w:rsidR="00D93069" w:rsidRPr="00A83EEE" w:rsidRDefault="00D93069" w:rsidP="00A83EEE">
            <w:pPr>
              <w:rPr>
                <w:rFonts w:ascii="Calibri" w:hAnsi="Calibri"/>
                <w:lang w:val="en-US"/>
              </w:rPr>
            </w:pPr>
            <w:r w:rsidRPr="00A83EEE">
              <w:rPr>
                <w:rFonts w:ascii="Calibri" w:hAnsi="Calibri" w:cs="Calibri"/>
                <w:sz w:val="16"/>
                <w:szCs w:val="16"/>
                <w:lang w:val="en-US"/>
              </w:rPr>
              <w:t>Tariff index for postal and courier services for legal entities</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99,0</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99,0</w:t>
            </w:r>
          </w:p>
        </w:tc>
        <w:tc>
          <w:tcPr>
            <w:tcW w:w="681"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105,7</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115,9</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107,2</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111,5</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105,4</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103,4</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104,4</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102,0</w:t>
            </w:r>
          </w:p>
        </w:tc>
      </w:tr>
      <w:tr w:rsidR="00D93069" w:rsidRPr="00A83EEE" w:rsidTr="006D4CBD">
        <w:trPr>
          <w:cantSplit/>
          <w:trHeight w:val="415"/>
        </w:trPr>
        <w:tc>
          <w:tcPr>
            <w:tcW w:w="3402" w:type="dxa"/>
            <w:shd w:val="clear" w:color="auto" w:fill="auto"/>
            <w:vAlign w:val="bottom"/>
          </w:tcPr>
          <w:p w:rsidR="00D93069" w:rsidRPr="00A83EEE" w:rsidRDefault="00D93069" w:rsidP="00A83EEE">
            <w:pPr>
              <w:rPr>
                <w:rFonts w:ascii="Calibri" w:hAnsi="Calibri"/>
                <w:lang w:val="en-US"/>
              </w:rPr>
            </w:pPr>
            <w:r w:rsidRPr="00A83EEE">
              <w:rPr>
                <w:rFonts w:ascii="Calibri" w:hAnsi="Calibri" w:cs="Calibri"/>
                <w:sz w:val="16"/>
                <w:szCs w:val="16"/>
                <w:lang w:val="en-US"/>
              </w:rPr>
              <w:t>Tariff index for communication services for legal entities</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100,4</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93,2</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94,8</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92,6</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98,6</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99,7</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104,9</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100,7</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111,3</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100,9</w:t>
            </w:r>
          </w:p>
        </w:tc>
      </w:tr>
      <w:tr w:rsidR="00D93069" w:rsidRPr="00A83EEE" w:rsidTr="006D4CBD">
        <w:trPr>
          <w:cantSplit/>
          <w:trHeight w:val="173"/>
        </w:trPr>
        <w:tc>
          <w:tcPr>
            <w:tcW w:w="3402" w:type="dxa"/>
            <w:shd w:val="clear" w:color="auto" w:fill="auto"/>
            <w:vAlign w:val="bottom"/>
          </w:tcPr>
          <w:p w:rsidR="00D93069" w:rsidRPr="00A83EEE" w:rsidRDefault="00D93069" w:rsidP="00A83EEE">
            <w:pPr>
              <w:rPr>
                <w:rFonts w:ascii="Calibri" w:hAnsi="Calibri"/>
                <w:lang w:val="en-US"/>
              </w:rPr>
            </w:pPr>
            <w:r w:rsidRPr="00A83EEE">
              <w:rPr>
                <w:rFonts w:ascii="Calibri" w:hAnsi="Calibri" w:cs="Calibri"/>
                <w:sz w:val="16"/>
                <w:szCs w:val="16"/>
                <w:lang w:val="en-US"/>
              </w:rPr>
              <w:t>Wholesale price index of goods, products</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112,4</w:t>
            </w:r>
          </w:p>
        </w:tc>
        <w:tc>
          <w:tcPr>
            <w:tcW w:w="680"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101,8</w:t>
            </w:r>
          </w:p>
        </w:tc>
        <w:tc>
          <w:tcPr>
            <w:tcW w:w="681" w:type="dxa"/>
            <w:shd w:val="clear" w:color="auto" w:fill="auto"/>
            <w:vAlign w:val="bottom"/>
          </w:tcPr>
          <w:p w:rsidR="00D93069" w:rsidRPr="00A83EEE" w:rsidRDefault="00D93069" w:rsidP="00A83EEE">
            <w:pPr>
              <w:pStyle w:val="afff5"/>
              <w:rPr>
                <w:rFonts w:ascii="Calibri" w:hAnsi="Calibri"/>
                <w:lang w:val="ru-MO"/>
              </w:rPr>
            </w:pPr>
            <w:r w:rsidRPr="00A83EEE">
              <w:rPr>
                <w:rFonts w:ascii="Calibri" w:hAnsi="Calibri"/>
                <w:lang w:val="ru-MO"/>
              </w:rPr>
              <w:t>106,7</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107,7</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100,4</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115,5</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106,4</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106,6</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105,1</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103,2</w:t>
            </w:r>
          </w:p>
        </w:tc>
      </w:tr>
      <w:tr w:rsidR="00D93069" w:rsidRPr="00A83EEE" w:rsidTr="006D4CBD">
        <w:trPr>
          <w:cantSplit/>
          <w:trHeight w:val="173"/>
        </w:trPr>
        <w:tc>
          <w:tcPr>
            <w:tcW w:w="3402" w:type="dxa"/>
            <w:shd w:val="clear" w:color="auto" w:fill="auto"/>
            <w:vAlign w:val="bottom"/>
          </w:tcPr>
          <w:p w:rsidR="00D93069" w:rsidRPr="00A83EEE" w:rsidRDefault="00D93069" w:rsidP="00A83EEE">
            <w:pPr>
              <w:rPr>
                <w:rFonts w:ascii="Calibri" w:hAnsi="Calibri"/>
                <w:lang w:val="en-US"/>
              </w:rPr>
            </w:pPr>
            <w:r w:rsidRPr="00A83EEE">
              <w:rPr>
                <w:rFonts w:ascii="Calibri" w:hAnsi="Calibri" w:cs="Calibri"/>
                <w:sz w:val="16"/>
                <w:szCs w:val="16"/>
                <w:lang w:val="en-US"/>
              </w:rPr>
              <w:t>Price Index of export Supplies of goods, products</w:t>
            </w:r>
            <w:r w:rsidR="005432E0" w:rsidRPr="00A83EEE">
              <w:rPr>
                <w:rFonts w:ascii="Calibri" w:hAnsi="Calibri" w:cs="Calibri"/>
                <w:sz w:val="16"/>
                <w:vertAlign w:val="superscript"/>
                <w:lang w:val="en-US"/>
              </w:rPr>
              <w:t>3</w:t>
            </w:r>
            <w:r w:rsidRPr="00A83EEE">
              <w:rPr>
                <w:rFonts w:ascii="Calibri" w:hAnsi="Calibri" w:cs="Calibri"/>
                <w:sz w:val="16"/>
                <w:vertAlign w:val="superscript"/>
                <w:lang w:val="en-US"/>
              </w:rPr>
              <w:t>)</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146,7</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105,0</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96,9</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94,7</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77,9</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94,4</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112,2</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112,6</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105,1</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86,0</w:t>
            </w:r>
          </w:p>
        </w:tc>
      </w:tr>
      <w:tr w:rsidR="00D93069" w:rsidRPr="00A83EEE" w:rsidTr="00AC159F">
        <w:trPr>
          <w:cantSplit/>
          <w:trHeight w:val="173"/>
        </w:trPr>
        <w:tc>
          <w:tcPr>
            <w:tcW w:w="3402" w:type="dxa"/>
            <w:shd w:val="clear" w:color="auto" w:fill="auto"/>
            <w:vAlign w:val="bottom"/>
          </w:tcPr>
          <w:p w:rsidR="00D93069" w:rsidRPr="00A83EEE" w:rsidRDefault="00D93069" w:rsidP="00A83EEE">
            <w:pPr>
              <w:rPr>
                <w:rFonts w:ascii="Calibri" w:hAnsi="Calibri"/>
                <w:lang w:val="en-US"/>
              </w:rPr>
            </w:pPr>
            <w:r w:rsidRPr="00A83EEE">
              <w:rPr>
                <w:rFonts w:ascii="Calibri" w:hAnsi="Calibri" w:cs="Calibri"/>
                <w:sz w:val="16"/>
                <w:szCs w:val="16"/>
                <w:lang w:val="en-US"/>
              </w:rPr>
              <w:t>Price index of import receipts of goods, products</w:t>
            </w:r>
            <w:r w:rsidR="005432E0" w:rsidRPr="00A83EEE">
              <w:rPr>
                <w:rFonts w:ascii="Calibri" w:hAnsi="Calibri" w:cs="Calibri"/>
                <w:sz w:val="16"/>
                <w:vertAlign w:val="superscript"/>
                <w:lang w:val="en-US"/>
              </w:rPr>
              <w:t>3</w:t>
            </w:r>
            <w:r w:rsidRPr="00A83EEE">
              <w:rPr>
                <w:rFonts w:ascii="Calibri" w:hAnsi="Calibri" w:cs="Calibri"/>
                <w:sz w:val="16"/>
                <w:vertAlign w:val="superscript"/>
                <w:lang w:val="en-US"/>
              </w:rPr>
              <w:t>)</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112,4</w:t>
            </w:r>
          </w:p>
        </w:tc>
        <w:tc>
          <w:tcPr>
            <w:tcW w:w="680"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96,0</w:t>
            </w:r>
          </w:p>
        </w:tc>
        <w:tc>
          <w:tcPr>
            <w:tcW w:w="681" w:type="dxa"/>
            <w:shd w:val="clear" w:color="auto" w:fill="auto"/>
            <w:vAlign w:val="bottom"/>
          </w:tcPr>
          <w:p w:rsidR="00D93069" w:rsidRPr="00A83EEE" w:rsidRDefault="00D93069" w:rsidP="00A83EEE">
            <w:pPr>
              <w:pStyle w:val="afff5"/>
              <w:rPr>
                <w:rFonts w:ascii="Calibri" w:hAnsi="Calibri"/>
              </w:rPr>
            </w:pPr>
            <w:r w:rsidRPr="00A83EEE">
              <w:rPr>
                <w:rFonts w:ascii="Calibri" w:hAnsi="Calibri"/>
              </w:rPr>
              <w:t>95,5</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111,2</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92,9</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109,1</w:t>
            </w:r>
          </w:p>
        </w:tc>
        <w:tc>
          <w:tcPr>
            <w:tcW w:w="680"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108,2</w:t>
            </w:r>
          </w:p>
        </w:tc>
        <w:tc>
          <w:tcPr>
            <w:tcW w:w="681" w:type="dxa"/>
            <w:shd w:val="clear" w:color="auto" w:fill="auto"/>
            <w:vAlign w:val="bottom"/>
          </w:tcPr>
          <w:p w:rsidR="00D93069" w:rsidRPr="00A83EEE" w:rsidRDefault="00D93069" w:rsidP="00A83EEE">
            <w:pPr>
              <w:pStyle w:val="afff5"/>
              <w:rPr>
                <w:rFonts w:ascii="Calibri" w:hAnsi="Calibri"/>
                <w:lang w:val="kk-KZ"/>
              </w:rPr>
            </w:pPr>
            <w:r w:rsidRPr="00A83EEE">
              <w:rPr>
                <w:rFonts w:ascii="Calibri" w:hAnsi="Calibri"/>
                <w:lang w:val="kk-KZ"/>
              </w:rPr>
              <w:t>107,2</w:t>
            </w:r>
          </w:p>
        </w:tc>
        <w:tc>
          <w:tcPr>
            <w:tcW w:w="680"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108,4</w:t>
            </w:r>
          </w:p>
        </w:tc>
        <w:tc>
          <w:tcPr>
            <w:tcW w:w="681" w:type="dxa"/>
            <w:shd w:val="clear" w:color="auto" w:fill="auto"/>
            <w:vAlign w:val="bottom"/>
          </w:tcPr>
          <w:p w:rsidR="00D93069" w:rsidRPr="00A83EEE" w:rsidRDefault="00D93069" w:rsidP="00A83EEE">
            <w:pPr>
              <w:jc w:val="right"/>
              <w:rPr>
                <w:rFonts w:ascii="Calibri" w:hAnsi="Calibri"/>
                <w:sz w:val="16"/>
                <w:szCs w:val="16"/>
              </w:rPr>
            </w:pPr>
            <w:r w:rsidRPr="00A83EEE">
              <w:rPr>
                <w:rFonts w:ascii="Calibri" w:hAnsi="Calibri"/>
                <w:sz w:val="16"/>
                <w:szCs w:val="16"/>
              </w:rPr>
              <w:t>104,1</w:t>
            </w:r>
          </w:p>
        </w:tc>
      </w:tr>
      <w:tr w:rsidR="00D93069" w:rsidRPr="00A83EEE" w:rsidTr="006D4CBD">
        <w:trPr>
          <w:cantSplit/>
          <w:trHeight w:val="173"/>
        </w:trPr>
        <w:tc>
          <w:tcPr>
            <w:tcW w:w="3402" w:type="dxa"/>
            <w:tcBorders>
              <w:bottom w:val="single" w:sz="4" w:space="0" w:color="000000"/>
            </w:tcBorders>
            <w:shd w:val="clear" w:color="auto" w:fill="auto"/>
            <w:vAlign w:val="bottom"/>
          </w:tcPr>
          <w:p w:rsidR="00D93069" w:rsidRPr="00A83EEE" w:rsidRDefault="00D93069" w:rsidP="00A83EEE">
            <w:pPr>
              <w:rPr>
                <w:rFonts w:ascii="Calibri" w:hAnsi="Calibri" w:cs="Calibri"/>
                <w:sz w:val="16"/>
                <w:szCs w:val="16"/>
                <w:lang w:val="en-US"/>
              </w:rPr>
            </w:pPr>
            <w:r w:rsidRPr="00A83EEE">
              <w:rPr>
                <w:rFonts w:ascii="Calibri" w:hAnsi="Calibri" w:cs="Calibri"/>
                <w:sz w:val="16"/>
                <w:szCs w:val="16"/>
                <w:lang w:val="en-US"/>
              </w:rPr>
              <w:t>Commercial real estate rental price index</w:t>
            </w:r>
          </w:p>
        </w:tc>
        <w:tc>
          <w:tcPr>
            <w:tcW w:w="680" w:type="dxa"/>
            <w:tcBorders>
              <w:bottom w:val="single" w:sz="4" w:space="0" w:color="000000"/>
            </w:tcBorders>
            <w:shd w:val="clear" w:color="auto" w:fill="auto"/>
            <w:vAlign w:val="bottom"/>
          </w:tcPr>
          <w:p w:rsidR="00D93069" w:rsidRPr="00A83EEE" w:rsidRDefault="00D93069" w:rsidP="00A83EEE">
            <w:pPr>
              <w:pStyle w:val="afff5"/>
              <w:spacing w:line="276" w:lineRule="auto"/>
              <w:jc w:val="center"/>
              <w:rPr>
                <w:rFonts w:ascii="Calibri" w:hAnsi="Calibri" w:cs="Calibri"/>
                <w:szCs w:val="16"/>
                <w:lang w:val="en-US" w:eastAsia="en-US"/>
              </w:rPr>
            </w:pPr>
            <w:r w:rsidRPr="00A83EEE">
              <w:rPr>
                <w:rFonts w:ascii="Calibri" w:hAnsi="Calibri" w:cs="Calibri"/>
                <w:szCs w:val="16"/>
                <w:lang w:val="en-US" w:eastAsia="en-US"/>
              </w:rPr>
              <w:t>…</w:t>
            </w:r>
          </w:p>
        </w:tc>
        <w:tc>
          <w:tcPr>
            <w:tcW w:w="680" w:type="dxa"/>
            <w:tcBorders>
              <w:bottom w:val="single" w:sz="4" w:space="0" w:color="000000"/>
            </w:tcBorders>
            <w:shd w:val="clear" w:color="auto" w:fill="auto"/>
            <w:vAlign w:val="bottom"/>
          </w:tcPr>
          <w:p w:rsidR="00D93069" w:rsidRPr="00A83EEE" w:rsidRDefault="00D93069" w:rsidP="00A83EEE">
            <w:pPr>
              <w:pStyle w:val="afff5"/>
              <w:spacing w:line="276" w:lineRule="auto"/>
              <w:rPr>
                <w:rFonts w:ascii="Calibri" w:hAnsi="Calibri" w:cs="Calibri"/>
                <w:szCs w:val="16"/>
                <w:lang w:eastAsia="en-US"/>
              </w:rPr>
            </w:pPr>
            <w:r w:rsidRPr="00A83EEE">
              <w:rPr>
                <w:rFonts w:ascii="Calibri" w:hAnsi="Calibri" w:cs="Calibri"/>
                <w:szCs w:val="16"/>
                <w:lang w:eastAsia="en-US"/>
              </w:rPr>
              <w:t>105,2</w:t>
            </w:r>
          </w:p>
        </w:tc>
        <w:tc>
          <w:tcPr>
            <w:tcW w:w="681" w:type="dxa"/>
            <w:tcBorders>
              <w:bottom w:val="single" w:sz="4" w:space="0" w:color="000000"/>
            </w:tcBorders>
            <w:shd w:val="clear" w:color="auto" w:fill="auto"/>
            <w:vAlign w:val="bottom"/>
          </w:tcPr>
          <w:p w:rsidR="00D93069" w:rsidRPr="00A83EEE" w:rsidRDefault="00D93069" w:rsidP="00A83EEE">
            <w:pPr>
              <w:pStyle w:val="afff5"/>
              <w:spacing w:line="276" w:lineRule="auto"/>
              <w:rPr>
                <w:rFonts w:ascii="Calibri" w:hAnsi="Calibri" w:cs="Calibri"/>
                <w:szCs w:val="16"/>
                <w:lang w:eastAsia="en-US"/>
              </w:rPr>
            </w:pPr>
            <w:r w:rsidRPr="00A83EEE">
              <w:rPr>
                <w:rFonts w:ascii="Calibri" w:hAnsi="Calibri" w:cs="Calibri"/>
                <w:szCs w:val="16"/>
                <w:lang w:eastAsia="en-US"/>
              </w:rPr>
              <w:t>102,9</w:t>
            </w:r>
          </w:p>
        </w:tc>
        <w:tc>
          <w:tcPr>
            <w:tcW w:w="680" w:type="dxa"/>
            <w:tcBorders>
              <w:bottom w:val="single" w:sz="4" w:space="0" w:color="000000"/>
            </w:tcBorders>
            <w:shd w:val="clear" w:color="auto" w:fill="auto"/>
            <w:vAlign w:val="bottom"/>
          </w:tcPr>
          <w:p w:rsidR="00D93069" w:rsidRPr="00A83EEE" w:rsidRDefault="00D93069" w:rsidP="00A83EEE">
            <w:pPr>
              <w:pStyle w:val="afff5"/>
              <w:spacing w:line="276" w:lineRule="auto"/>
              <w:rPr>
                <w:rFonts w:ascii="Calibri" w:hAnsi="Calibri" w:cs="Calibri"/>
                <w:szCs w:val="16"/>
                <w:lang w:val="kk-KZ" w:eastAsia="en-US"/>
              </w:rPr>
            </w:pPr>
            <w:r w:rsidRPr="00A83EEE">
              <w:rPr>
                <w:rFonts w:ascii="Calibri" w:hAnsi="Calibri" w:cs="Calibri"/>
                <w:szCs w:val="16"/>
                <w:lang w:val="kk-KZ" w:eastAsia="en-US"/>
              </w:rPr>
              <w:t>103,3</w:t>
            </w:r>
          </w:p>
        </w:tc>
        <w:tc>
          <w:tcPr>
            <w:tcW w:w="681" w:type="dxa"/>
            <w:tcBorders>
              <w:bottom w:val="single" w:sz="4" w:space="0" w:color="000000"/>
            </w:tcBorders>
            <w:shd w:val="clear" w:color="auto" w:fill="auto"/>
            <w:vAlign w:val="bottom"/>
          </w:tcPr>
          <w:p w:rsidR="00D93069" w:rsidRPr="00A83EEE" w:rsidRDefault="00D93069" w:rsidP="00A83EEE">
            <w:pPr>
              <w:pStyle w:val="afff5"/>
              <w:spacing w:line="276" w:lineRule="auto"/>
              <w:rPr>
                <w:rFonts w:ascii="Calibri" w:hAnsi="Calibri" w:cs="Calibri"/>
                <w:szCs w:val="16"/>
                <w:lang w:val="kk-KZ" w:eastAsia="en-US"/>
              </w:rPr>
            </w:pPr>
            <w:r w:rsidRPr="00A83EEE">
              <w:rPr>
                <w:rFonts w:ascii="Calibri" w:hAnsi="Calibri" w:cs="Calibri"/>
                <w:szCs w:val="16"/>
                <w:lang w:val="kk-KZ" w:eastAsia="en-US"/>
              </w:rPr>
              <w:t>102,1</w:t>
            </w:r>
          </w:p>
        </w:tc>
        <w:tc>
          <w:tcPr>
            <w:tcW w:w="680" w:type="dxa"/>
            <w:tcBorders>
              <w:bottom w:val="single" w:sz="4" w:space="0" w:color="000000"/>
            </w:tcBorders>
            <w:shd w:val="clear" w:color="auto" w:fill="auto"/>
            <w:vAlign w:val="bottom"/>
          </w:tcPr>
          <w:p w:rsidR="00D93069" w:rsidRPr="00A83EEE" w:rsidRDefault="00D93069" w:rsidP="00A83EEE">
            <w:pPr>
              <w:pStyle w:val="afff5"/>
              <w:spacing w:line="276" w:lineRule="auto"/>
              <w:rPr>
                <w:rFonts w:ascii="Calibri" w:hAnsi="Calibri" w:cs="Calibri"/>
                <w:szCs w:val="16"/>
                <w:lang w:val="kk-KZ" w:eastAsia="en-US"/>
              </w:rPr>
            </w:pPr>
            <w:r w:rsidRPr="00A83EEE">
              <w:rPr>
                <w:rFonts w:ascii="Calibri" w:hAnsi="Calibri" w:cs="Calibri"/>
                <w:szCs w:val="16"/>
                <w:lang w:val="kk-KZ" w:eastAsia="en-US"/>
              </w:rPr>
              <w:t>101,0</w:t>
            </w:r>
          </w:p>
        </w:tc>
        <w:tc>
          <w:tcPr>
            <w:tcW w:w="680" w:type="dxa"/>
            <w:tcBorders>
              <w:bottom w:val="single" w:sz="4" w:space="0" w:color="000000"/>
            </w:tcBorders>
            <w:shd w:val="clear" w:color="auto" w:fill="auto"/>
            <w:vAlign w:val="bottom"/>
          </w:tcPr>
          <w:p w:rsidR="00D93069" w:rsidRPr="00A83EEE" w:rsidRDefault="00D93069" w:rsidP="00A83EEE">
            <w:pPr>
              <w:pStyle w:val="afff5"/>
              <w:spacing w:line="276" w:lineRule="auto"/>
              <w:rPr>
                <w:rFonts w:ascii="Calibri" w:hAnsi="Calibri" w:cs="Calibri"/>
                <w:szCs w:val="16"/>
                <w:lang w:val="kk-KZ" w:eastAsia="en-US"/>
              </w:rPr>
            </w:pPr>
            <w:r w:rsidRPr="00A83EEE">
              <w:rPr>
                <w:rFonts w:ascii="Calibri" w:hAnsi="Calibri" w:cs="Calibri"/>
                <w:szCs w:val="16"/>
                <w:lang w:val="kk-KZ" w:eastAsia="en-US"/>
              </w:rPr>
              <w:t>100,2</w:t>
            </w:r>
          </w:p>
        </w:tc>
        <w:tc>
          <w:tcPr>
            <w:tcW w:w="681" w:type="dxa"/>
            <w:tcBorders>
              <w:bottom w:val="single" w:sz="4" w:space="0" w:color="000000"/>
            </w:tcBorders>
            <w:shd w:val="clear" w:color="auto" w:fill="auto"/>
            <w:vAlign w:val="bottom"/>
          </w:tcPr>
          <w:p w:rsidR="00D93069" w:rsidRPr="00A83EEE" w:rsidRDefault="00D93069" w:rsidP="00A83EEE">
            <w:pPr>
              <w:pStyle w:val="afff5"/>
              <w:spacing w:line="276" w:lineRule="auto"/>
              <w:rPr>
                <w:rFonts w:ascii="Calibri" w:hAnsi="Calibri" w:cs="Calibri"/>
                <w:szCs w:val="16"/>
                <w:lang w:val="kk-KZ" w:eastAsia="en-US"/>
              </w:rPr>
            </w:pPr>
            <w:r w:rsidRPr="00A83EEE">
              <w:rPr>
                <w:rFonts w:ascii="Calibri" w:hAnsi="Calibri" w:cs="Calibri"/>
                <w:szCs w:val="16"/>
                <w:lang w:val="kk-KZ" w:eastAsia="en-US"/>
              </w:rPr>
              <w:t>100,2</w:t>
            </w:r>
          </w:p>
        </w:tc>
        <w:tc>
          <w:tcPr>
            <w:tcW w:w="680" w:type="dxa"/>
            <w:tcBorders>
              <w:bottom w:val="single" w:sz="4" w:space="0" w:color="000000"/>
            </w:tcBorders>
            <w:shd w:val="clear" w:color="auto" w:fill="auto"/>
            <w:vAlign w:val="bottom"/>
          </w:tcPr>
          <w:p w:rsidR="00D93069" w:rsidRPr="00A83EEE" w:rsidRDefault="00D93069" w:rsidP="00A83EEE">
            <w:pPr>
              <w:spacing w:line="276" w:lineRule="auto"/>
              <w:jc w:val="right"/>
              <w:rPr>
                <w:rFonts w:ascii="Calibri" w:eastAsia="Calibri" w:hAnsi="Calibri" w:cs="Calibri"/>
                <w:sz w:val="16"/>
                <w:szCs w:val="16"/>
                <w:lang w:eastAsia="en-US"/>
              </w:rPr>
            </w:pPr>
            <w:r w:rsidRPr="00A83EEE">
              <w:rPr>
                <w:rFonts w:ascii="Calibri" w:eastAsia="Calibri" w:hAnsi="Calibri" w:cs="Calibri"/>
                <w:sz w:val="16"/>
                <w:szCs w:val="16"/>
                <w:lang w:eastAsia="en-US"/>
              </w:rPr>
              <w:t>100,2</w:t>
            </w:r>
          </w:p>
        </w:tc>
        <w:tc>
          <w:tcPr>
            <w:tcW w:w="681" w:type="dxa"/>
            <w:tcBorders>
              <w:bottom w:val="single" w:sz="4" w:space="0" w:color="000000"/>
            </w:tcBorders>
            <w:shd w:val="clear" w:color="auto" w:fill="auto"/>
            <w:vAlign w:val="bottom"/>
          </w:tcPr>
          <w:p w:rsidR="00D93069" w:rsidRPr="00A83EEE" w:rsidRDefault="00D93069" w:rsidP="00A83EEE">
            <w:pPr>
              <w:spacing w:line="276" w:lineRule="auto"/>
              <w:jc w:val="right"/>
              <w:rPr>
                <w:rFonts w:ascii="Calibri" w:hAnsi="Calibri" w:cs="Calibri"/>
                <w:sz w:val="16"/>
                <w:szCs w:val="16"/>
              </w:rPr>
            </w:pPr>
            <w:r w:rsidRPr="00A83EEE">
              <w:rPr>
                <w:rFonts w:ascii="Calibri" w:eastAsia="Calibri" w:hAnsi="Calibri" w:cs="Calibri"/>
                <w:sz w:val="16"/>
                <w:szCs w:val="16"/>
                <w:lang w:eastAsia="en-US"/>
              </w:rPr>
              <w:t>97,3</w:t>
            </w:r>
          </w:p>
        </w:tc>
      </w:tr>
    </w:tbl>
    <w:p w:rsidR="005432E0" w:rsidRPr="00A83EEE" w:rsidRDefault="005432E0" w:rsidP="00A83EEE">
      <w:pPr>
        <w:pStyle w:val="afff3"/>
        <w:spacing w:before="60" w:after="0"/>
        <w:ind w:left="284"/>
        <w:jc w:val="left"/>
        <w:rPr>
          <w:rStyle w:val="af2"/>
          <w:rFonts w:ascii="Calibri" w:hAnsi="Calibri" w:cs="Calibri"/>
          <w:b w:val="0"/>
          <w:sz w:val="16"/>
          <w:lang w:val="en-US"/>
        </w:rPr>
      </w:pPr>
      <w:r w:rsidRPr="00A83EEE">
        <w:rPr>
          <w:rFonts w:ascii="Calibri" w:hAnsi="Calibri" w:cs="Calibri"/>
          <w:i/>
          <w:sz w:val="16"/>
          <w:szCs w:val="16"/>
          <w:vertAlign w:val="superscript"/>
          <w:lang w:val="kk-KZ" w:eastAsia="en-US"/>
        </w:rPr>
        <w:t>1)</w:t>
      </w:r>
      <w:r w:rsidRPr="00A83EEE">
        <w:rPr>
          <w:rStyle w:val="af2"/>
          <w:rFonts w:ascii="Calibri" w:hAnsi="Calibri" w:cs="Calibri"/>
          <w:b w:val="0"/>
          <w:sz w:val="16"/>
          <w:lang w:val="en-US"/>
        </w:rPr>
        <w:t>From 2016 - the 4th quarter to the 4th quarter of the previous year.</w:t>
      </w:r>
    </w:p>
    <w:p w:rsidR="005432E0" w:rsidRPr="00A83EEE" w:rsidRDefault="005432E0" w:rsidP="00A83EEE">
      <w:pPr>
        <w:pStyle w:val="afff3"/>
        <w:spacing w:before="60" w:after="0"/>
        <w:ind w:left="284"/>
        <w:jc w:val="left"/>
        <w:rPr>
          <w:rStyle w:val="af2"/>
          <w:rFonts w:ascii="Calibri" w:hAnsi="Calibri" w:cs="Calibri"/>
          <w:b w:val="0"/>
          <w:sz w:val="16"/>
          <w:lang w:val="en-US"/>
        </w:rPr>
      </w:pPr>
      <w:r w:rsidRPr="00A83EEE">
        <w:rPr>
          <w:rFonts w:ascii="Calibri" w:hAnsi="Calibri" w:cs="Calibri"/>
          <w:i/>
          <w:sz w:val="16"/>
          <w:szCs w:val="16"/>
          <w:vertAlign w:val="superscript"/>
          <w:lang w:val="kk-KZ" w:eastAsia="en-US"/>
        </w:rPr>
        <w:t>2)</w:t>
      </w:r>
      <w:r w:rsidRPr="00A83EEE">
        <w:rPr>
          <w:rStyle w:val="af2"/>
          <w:rFonts w:ascii="Calibri" w:hAnsi="Calibri" w:cs="Calibri"/>
          <w:b w:val="0"/>
          <w:sz w:val="16"/>
          <w:lang w:val="en-US"/>
        </w:rPr>
        <w:t>From 2020 - the 4th quarter to the 4th quarter of the previous year.</w:t>
      </w:r>
    </w:p>
    <w:p w:rsidR="00862527" w:rsidRPr="00A83EEE" w:rsidRDefault="005432E0" w:rsidP="00A83EEE">
      <w:pPr>
        <w:pStyle w:val="afff3"/>
        <w:spacing w:before="60" w:after="0"/>
        <w:ind w:left="284"/>
        <w:jc w:val="left"/>
        <w:rPr>
          <w:rFonts w:ascii="Calibri" w:hAnsi="Calibri"/>
          <w:lang w:val="en-US"/>
        </w:rPr>
      </w:pPr>
      <w:r w:rsidRPr="00A83EEE">
        <w:rPr>
          <w:rFonts w:ascii="Calibri" w:hAnsi="Calibri" w:cs="Calibri"/>
          <w:b w:val="0"/>
          <w:sz w:val="16"/>
          <w:vertAlign w:val="superscript"/>
          <w:lang w:val="kk-KZ"/>
        </w:rPr>
        <w:t>3</w:t>
      </w:r>
      <w:r w:rsidR="00862527" w:rsidRPr="00A83EEE">
        <w:rPr>
          <w:rFonts w:ascii="Calibri" w:hAnsi="Calibri" w:cs="Calibri"/>
          <w:b w:val="0"/>
          <w:sz w:val="16"/>
          <w:vertAlign w:val="superscript"/>
          <w:lang w:val="kk-KZ"/>
        </w:rPr>
        <w:t>)</w:t>
      </w:r>
      <w:r w:rsidR="00862527" w:rsidRPr="00A83EEE">
        <w:rPr>
          <w:rStyle w:val="af2"/>
          <w:rFonts w:ascii="Calibri" w:hAnsi="Calibri" w:cs="Calibri"/>
          <w:b w:val="0"/>
          <w:sz w:val="16"/>
          <w:lang w:val="en-US"/>
        </w:rPr>
        <w:t>Hereinafter from 2016. price indices for export deliveries and import receipts characterize the change in prices of foreign trade transactions expressed in tenge (in previous years - in US dollars).</w:t>
      </w:r>
    </w:p>
    <w:p w:rsidR="00862527" w:rsidRPr="00A83EEE" w:rsidRDefault="00862527" w:rsidP="00A83EEE">
      <w:pPr>
        <w:pStyle w:val="afff3"/>
        <w:pageBreakBefore/>
        <w:spacing w:before="240" w:after="120"/>
        <w:rPr>
          <w:rFonts w:ascii="Calibri" w:hAnsi="Calibri"/>
          <w:lang w:val="en-US"/>
        </w:rPr>
      </w:pPr>
      <w:r w:rsidRPr="00A83EEE">
        <w:rPr>
          <w:rFonts w:ascii="Calibri" w:hAnsi="Calibri" w:cs="Calibri"/>
          <w:sz w:val="20"/>
          <w:lang w:val="en-US"/>
        </w:rPr>
        <w:lastRenderedPageBreak/>
        <w:t>Price</w:t>
      </w:r>
      <w:r w:rsidR="004762B0" w:rsidRPr="00A83EEE">
        <w:rPr>
          <w:rFonts w:ascii="Calibri" w:hAnsi="Calibri" w:cs="Calibri"/>
          <w:sz w:val="20"/>
          <w:lang w:val="en-US"/>
        </w:rPr>
        <w:t xml:space="preserve"> changes by</w:t>
      </w:r>
      <w:r w:rsidRPr="00A83EEE">
        <w:rPr>
          <w:rFonts w:ascii="Calibri" w:hAnsi="Calibri" w:cs="Calibri"/>
          <w:sz w:val="20"/>
          <w:lang w:val="en-US"/>
        </w:rPr>
        <w:t xml:space="preserve"> </w:t>
      </w:r>
      <w:r w:rsidR="004762B0" w:rsidRPr="00A83EEE">
        <w:rPr>
          <w:rFonts w:ascii="Calibri" w:hAnsi="Calibri" w:cs="Calibri"/>
          <w:sz w:val="20"/>
          <w:lang w:val="en-US"/>
        </w:rPr>
        <w:t>s</w:t>
      </w:r>
      <w:r w:rsidRPr="00A83EEE">
        <w:rPr>
          <w:rFonts w:ascii="Calibri" w:hAnsi="Calibri" w:cs="Calibri"/>
          <w:sz w:val="20"/>
          <w:lang w:val="en-US"/>
        </w:rPr>
        <w:t>ector</w:t>
      </w:r>
      <w:r w:rsidR="004762B0" w:rsidRPr="00A83EEE">
        <w:rPr>
          <w:rFonts w:ascii="Calibri" w:hAnsi="Calibri" w:cs="Calibri"/>
          <w:sz w:val="20"/>
          <w:lang w:val="en-US"/>
        </w:rPr>
        <w:t>s</w:t>
      </w:r>
      <w:r w:rsidRPr="00A83EEE">
        <w:rPr>
          <w:rFonts w:ascii="Calibri" w:hAnsi="Calibri" w:cs="Calibri"/>
          <w:sz w:val="20"/>
          <w:lang w:val="en-US"/>
        </w:rPr>
        <w:t xml:space="preserve"> of the </w:t>
      </w:r>
      <w:r w:rsidR="004762B0" w:rsidRPr="00A83EEE">
        <w:rPr>
          <w:rFonts w:ascii="Calibri" w:hAnsi="Calibri" w:cs="Calibri"/>
          <w:sz w:val="20"/>
          <w:lang w:val="en-US"/>
        </w:rPr>
        <w:t>e</w:t>
      </w:r>
      <w:r w:rsidRPr="00A83EEE">
        <w:rPr>
          <w:rFonts w:ascii="Calibri" w:hAnsi="Calibri" w:cs="Calibri"/>
          <w:sz w:val="20"/>
          <w:lang w:val="en-US"/>
        </w:rPr>
        <w:t>conomy</w:t>
      </w:r>
    </w:p>
    <w:p w:rsidR="00862527" w:rsidRPr="00A83EEE" w:rsidRDefault="00862527" w:rsidP="00A83EEE">
      <w:pPr>
        <w:pStyle w:val="afff0"/>
        <w:jc w:val="right"/>
        <w:rPr>
          <w:lang w:val="en-US"/>
        </w:rPr>
      </w:pPr>
      <w:r w:rsidRPr="00A83EEE">
        <w:rPr>
          <w:lang w:val="en-US"/>
        </w:rPr>
        <w:t xml:space="preserve">at the end of the period, as a percentage of December </w:t>
      </w:r>
      <w:r w:rsidR="004762B0" w:rsidRPr="00A83EEE">
        <w:rPr>
          <w:lang w:val="en-US"/>
        </w:rPr>
        <w:t>2015,</w:t>
      </w:r>
      <w:r w:rsidR="004762B0" w:rsidRPr="00A83EEE">
        <w:rPr>
          <w:rFonts w:cs="Arial"/>
          <w:lang w:val="en-US"/>
        </w:rPr>
        <w:t xml:space="preserve"> increase</w:t>
      </w:r>
    </w:p>
    <w:p w:rsidR="00862527" w:rsidRPr="00A83EEE" w:rsidRDefault="003E056E" w:rsidP="00A83EEE">
      <w:pPr>
        <w:pStyle w:val="1ff1"/>
        <w:jc w:val="center"/>
        <w:rPr>
          <w:rFonts w:ascii="Calibri" w:hAnsi="Calibri" w:cs="Calibri"/>
          <w:sz w:val="20"/>
          <w:lang w:val="kk-KZ"/>
        </w:rPr>
      </w:pPr>
      <w:r w:rsidRPr="00A83EEE">
        <w:rPr>
          <w:noProof/>
          <w:lang w:eastAsia="ru-RU"/>
        </w:rPr>
        <w:drawing>
          <wp:inline distT="0" distB="0" distL="0" distR="0">
            <wp:extent cx="6019165" cy="3220085"/>
            <wp:effectExtent l="19050" t="0" r="635"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6019165" cy="3220085"/>
                    </a:xfrm>
                    <a:prstGeom prst="rect">
                      <a:avLst/>
                    </a:prstGeom>
                    <a:noFill/>
                    <a:ln w="9525">
                      <a:noFill/>
                      <a:miter lim="800000"/>
                      <a:headEnd/>
                      <a:tailEnd/>
                    </a:ln>
                  </pic:spPr>
                </pic:pic>
              </a:graphicData>
            </a:graphic>
          </wp:inline>
        </w:drawing>
      </w:r>
    </w:p>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1.2 Price index of manufacturing enterprises </w:t>
      </w:r>
      <w:r w:rsidRPr="00A83EEE">
        <w:rPr>
          <w:rFonts w:ascii="Calibri" w:hAnsi="Calibri" w:cs="Calibri"/>
          <w:sz w:val="20"/>
          <w:lang w:val="en-US"/>
        </w:rPr>
        <w:t>for</w:t>
      </w:r>
      <w:r w:rsidRPr="00A83EEE">
        <w:rPr>
          <w:rFonts w:ascii="Calibri" w:hAnsi="Calibri" w:cs="Calibri"/>
          <w:sz w:val="20"/>
          <w:lang w:val="kk-KZ"/>
        </w:rPr>
        <w:t xml:space="preserve"> industrial products (goods, services)</w:t>
      </w:r>
    </w:p>
    <w:p w:rsidR="00862527" w:rsidRPr="00A83EEE" w:rsidRDefault="00862527" w:rsidP="00A83EEE">
      <w:pPr>
        <w:pStyle w:val="afff3"/>
        <w:spacing w:before="60" w:after="60"/>
        <w:jc w:val="right"/>
        <w:rPr>
          <w:rFonts w:ascii="Calibri" w:hAnsi="Calibri"/>
        </w:rPr>
      </w:pPr>
      <w:r w:rsidRPr="00A83EEE">
        <w:rPr>
          <w:rStyle w:val="aa"/>
          <w:rFonts w:ascii="Calibri" w:hAnsi="Calibri" w:cs="Calibri"/>
          <w:b w:val="0"/>
        </w:rPr>
        <w:t>in percents</w:t>
      </w:r>
    </w:p>
    <w:tbl>
      <w:tblPr>
        <w:tblW w:w="0" w:type="auto"/>
        <w:tblInd w:w="57" w:type="dxa"/>
        <w:tblLayout w:type="fixed"/>
        <w:tblCellMar>
          <w:left w:w="57" w:type="dxa"/>
          <w:right w:w="57" w:type="dxa"/>
        </w:tblCellMar>
        <w:tblLook w:val="0000"/>
      </w:tblPr>
      <w:tblGrid>
        <w:gridCol w:w="3402"/>
        <w:gridCol w:w="1363"/>
        <w:gridCol w:w="1363"/>
        <w:gridCol w:w="1363"/>
        <w:gridCol w:w="1363"/>
        <w:gridCol w:w="1361"/>
        <w:gridCol w:w="10"/>
      </w:tblGrid>
      <w:tr w:rsidR="00862527" w:rsidRPr="00A83EEE" w:rsidTr="00AD4852">
        <w:trPr>
          <w:cantSplit/>
          <w:tblHeader/>
        </w:trPr>
        <w:tc>
          <w:tcPr>
            <w:tcW w:w="340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ru-MO"/>
              </w:rPr>
            </w:pPr>
          </w:p>
        </w:tc>
        <w:tc>
          <w:tcPr>
            <w:tcW w:w="13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ru-MO"/>
              </w:rPr>
              <w:t>2016</w:t>
            </w:r>
          </w:p>
        </w:tc>
        <w:tc>
          <w:tcPr>
            <w:tcW w:w="13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ru-MO"/>
              </w:rPr>
              <w:t>2017</w:t>
            </w:r>
          </w:p>
        </w:tc>
        <w:tc>
          <w:tcPr>
            <w:tcW w:w="13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ru-MO"/>
              </w:rPr>
              <w:t>2018</w:t>
            </w:r>
          </w:p>
        </w:tc>
        <w:tc>
          <w:tcPr>
            <w:tcW w:w="13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ru-MO"/>
              </w:rPr>
              <w:t>2019</w:t>
            </w:r>
          </w:p>
        </w:tc>
        <w:tc>
          <w:tcPr>
            <w:tcW w:w="1371" w:type="dxa"/>
            <w:gridSpan w:val="2"/>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rPr>
              <w:t>2020</w:t>
            </w:r>
          </w:p>
        </w:tc>
      </w:tr>
      <w:tr w:rsidR="00862527" w:rsidRPr="00DA34AF" w:rsidTr="004B1746">
        <w:trPr>
          <w:cantSplit/>
        </w:trPr>
        <w:tc>
          <w:tcPr>
            <w:tcW w:w="10225" w:type="dxa"/>
            <w:gridSpan w:val="7"/>
            <w:tcBorders>
              <w:top w:val="single" w:sz="4" w:space="0" w:color="000000"/>
            </w:tcBorders>
            <w:shd w:val="clear" w:color="auto" w:fill="auto"/>
            <w:vAlign w:val="bottom"/>
          </w:tcPr>
          <w:p w:rsidR="00862527" w:rsidRPr="00A83EEE" w:rsidRDefault="00862527" w:rsidP="00A83EEE">
            <w:pPr>
              <w:pStyle w:val="afff3"/>
              <w:spacing w:before="120" w:after="120"/>
              <w:rPr>
                <w:rFonts w:ascii="Calibri" w:hAnsi="Calibri"/>
                <w:lang w:val="en-US"/>
              </w:rPr>
            </w:pPr>
            <w:r w:rsidRPr="00A83EEE">
              <w:rPr>
                <w:rFonts w:ascii="Calibri" w:hAnsi="Calibri" w:cs="Calibri"/>
                <w:sz w:val="16"/>
                <w:lang w:val="en-US"/>
              </w:rPr>
              <w:t>At the end of the period, to December of the previous year</w:t>
            </w:r>
          </w:p>
        </w:tc>
      </w:tr>
      <w:tr w:rsidR="004B1746" w:rsidRPr="00A83EEE" w:rsidTr="004B1746">
        <w:trPr>
          <w:cantSplit/>
        </w:trPr>
        <w:tc>
          <w:tcPr>
            <w:tcW w:w="3402" w:type="dxa"/>
            <w:shd w:val="clear" w:color="auto" w:fill="auto"/>
          </w:tcPr>
          <w:p w:rsidR="004B1746" w:rsidRPr="00A83EEE" w:rsidRDefault="004B1746" w:rsidP="00A83EEE">
            <w:pPr>
              <w:rPr>
                <w:rFonts w:ascii="Calibri" w:hAnsi="Calibri"/>
              </w:rPr>
            </w:pPr>
            <w:r w:rsidRPr="00A83EEE">
              <w:rPr>
                <w:rFonts w:ascii="Calibri" w:hAnsi="Calibri" w:cs="Calibri"/>
                <w:sz w:val="16"/>
                <w:szCs w:val="16"/>
              </w:rPr>
              <w:t>Industry - total</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115,5</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117,6</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112,4</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101,4</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95,8</w:t>
            </w:r>
          </w:p>
        </w:tc>
      </w:tr>
      <w:tr w:rsidR="004B1746" w:rsidRPr="00A83EEE" w:rsidTr="004B1746">
        <w:trPr>
          <w:cantSplit/>
        </w:trPr>
        <w:tc>
          <w:tcPr>
            <w:tcW w:w="3402"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Industrial products</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116,8</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118,8</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112,9</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101,4</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95,0</w:t>
            </w:r>
          </w:p>
        </w:tc>
      </w:tr>
      <w:tr w:rsidR="004B1746" w:rsidRPr="00A83EEE" w:rsidTr="004B1746">
        <w:trPr>
          <w:cantSplit/>
        </w:trPr>
        <w:tc>
          <w:tcPr>
            <w:tcW w:w="3402" w:type="dxa"/>
            <w:shd w:val="clear" w:color="auto" w:fill="auto"/>
          </w:tcPr>
          <w:p w:rsidR="004B1746" w:rsidRPr="00A83EEE" w:rsidRDefault="004B1746" w:rsidP="00A83EEE">
            <w:pPr>
              <w:ind w:left="170"/>
              <w:rPr>
                <w:rFonts w:ascii="Calibri" w:hAnsi="Calibri"/>
              </w:rPr>
            </w:pPr>
            <w:r w:rsidRPr="00A83EEE">
              <w:rPr>
                <w:rFonts w:ascii="Calibri" w:hAnsi="Calibri" w:cs="Calibri"/>
                <w:sz w:val="16"/>
                <w:szCs w:val="16"/>
              </w:rPr>
              <w:t>Means of production</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107,0</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122,3</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104,1</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106,9</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103,8</w:t>
            </w:r>
          </w:p>
        </w:tc>
      </w:tr>
      <w:tr w:rsidR="004B1746" w:rsidRPr="00A83EEE" w:rsidTr="004B1746">
        <w:trPr>
          <w:cantSplit/>
        </w:trPr>
        <w:tc>
          <w:tcPr>
            <w:tcW w:w="3402" w:type="dxa"/>
            <w:shd w:val="clear" w:color="auto" w:fill="auto"/>
          </w:tcPr>
          <w:p w:rsidR="004B1746" w:rsidRPr="00A83EEE" w:rsidRDefault="004B1746" w:rsidP="00A83EEE">
            <w:pPr>
              <w:ind w:left="170"/>
              <w:rPr>
                <w:rFonts w:ascii="Calibri" w:hAnsi="Calibri"/>
              </w:rPr>
            </w:pPr>
            <w:r w:rsidRPr="00A83EEE">
              <w:rPr>
                <w:rFonts w:ascii="Calibri" w:hAnsi="Calibri" w:cs="Calibri"/>
                <w:sz w:val="16"/>
                <w:szCs w:val="16"/>
              </w:rPr>
              <w:t>Intermediate Products</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118,2</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121,6</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114,4</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100,9</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92,7</w:t>
            </w:r>
          </w:p>
        </w:tc>
      </w:tr>
      <w:tr w:rsidR="004B1746" w:rsidRPr="00A83EEE" w:rsidTr="004B1746">
        <w:trPr>
          <w:cantSplit/>
        </w:trPr>
        <w:tc>
          <w:tcPr>
            <w:tcW w:w="3402" w:type="dxa"/>
            <w:shd w:val="clear" w:color="auto" w:fill="auto"/>
          </w:tcPr>
          <w:p w:rsidR="004B1746" w:rsidRPr="00A83EEE" w:rsidRDefault="004B1746" w:rsidP="00A83EEE">
            <w:pPr>
              <w:ind w:left="170"/>
              <w:rPr>
                <w:rFonts w:ascii="Calibri" w:hAnsi="Calibri"/>
              </w:rPr>
            </w:pPr>
            <w:r w:rsidRPr="00A83EEE">
              <w:rPr>
                <w:rFonts w:ascii="Calibri" w:hAnsi="Calibri" w:cs="Calibri"/>
                <w:sz w:val="16"/>
                <w:szCs w:val="16"/>
              </w:rPr>
              <w:t>Consumer goods</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111,0</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103,4</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103,6</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103,5</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108,7</w:t>
            </w:r>
          </w:p>
        </w:tc>
      </w:tr>
      <w:tr w:rsidR="004B1746" w:rsidRPr="00A83EEE" w:rsidTr="004B1746">
        <w:trPr>
          <w:cantSplit/>
        </w:trPr>
        <w:tc>
          <w:tcPr>
            <w:tcW w:w="3402"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Industrial Services</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103,6</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106,9</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106,7</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101,1</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103,8</w:t>
            </w:r>
          </w:p>
        </w:tc>
      </w:tr>
      <w:tr w:rsidR="00862527" w:rsidRPr="00A83EEE" w:rsidTr="004B1746">
        <w:trPr>
          <w:cantSplit/>
        </w:trPr>
        <w:tc>
          <w:tcPr>
            <w:tcW w:w="10225" w:type="dxa"/>
            <w:gridSpan w:val="7"/>
            <w:shd w:val="clear" w:color="auto" w:fill="auto"/>
            <w:vAlign w:val="bottom"/>
          </w:tcPr>
          <w:p w:rsidR="00862527" w:rsidRPr="00A83EEE" w:rsidRDefault="00862527" w:rsidP="00A83EEE">
            <w:pPr>
              <w:pStyle w:val="afff3"/>
              <w:spacing w:before="120" w:after="120"/>
              <w:rPr>
                <w:rFonts w:ascii="Calibri" w:hAnsi="Calibri"/>
              </w:rPr>
            </w:pPr>
            <w:r w:rsidRPr="00A83EEE">
              <w:rPr>
                <w:rFonts w:ascii="Calibri" w:hAnsi="Calibri" w:cs="Calibri"/>
                <w:sz w:val="16"/>
                <w:lang w:val="ru-MO"/>
              </w:rPr>
              <w:t>To previous year</w:t>
            </w:r>
          </w:p>
        </w:tc>
      </w:tr>
      <w:tr w:rsidR="004B1746" w:rsidRPr="00A83EEE" w:rsidTr="004B1746">
        <w:trPr>
          <w:cantSplit/>
        </w:trPr>
        <w:tc>
          <w:tcPr>
            <w:tcW w:w="3402" w:type="dxa"/>
            <w:shd w:val="clear" w:color="auto" w:fill="auto"/>
          </w:tcPr>
          <w:p w:rsidR="004B1746" w:rsidRPr="00A83EEE" w:rsidRDefault="004B1746" w:rsidP="00A83EEE">
            <w:pPr>
              <w:rPr>
                <w:rFonts w:ascii="Calibri" w:hAnsi="Calibri"/>
              </w:rPr>
            </w:pPr>
            <w:r w:rsidRPr="00A83EEE">
              <w:rPr>
                <w:rFonts w:ascii="Calibri" w:hAnsi="Calibri" w:cs="Calibri"/>
                <w:sz w:val="16"/>
                <w:szCs w:val="16"/>
              </w:rPr>
              <w:t>Industry - total</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116,8</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115,3</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119,0</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105,1</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92,0</w:t>
            </w:r>
          </w:p>
        </w:tc>
      </w:tr>
      <w:tr w:rsidR="004B1746" w:rsidRPr="00A83EEE" w:rsidTr="004B1746">
        <w:trPr>
          <w:cantSplit/>
        </w:trPr>
        <w:tc>
          <w:tcPr>
            <w:tcW w:w="3402"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Industrial products</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118,0</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116,3</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120,2</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105,5</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90,8</w:t>
            </w:r>
          </w:p>
        </w:tc>
      </w:tr>
      <w:tr w:rsidR="004B1746" w:rsidRPr="00A83EEE" w:rsidTr="004B1746">
        <w:trPr>
          <w:cantSplit/>
        </w:trPr>
        <w:tc>
          <w:tcPr>
            <w:tcW w:w="3402" w:type="dxa"/>
            <w:shd w:val="clear" w:color="auto" w:fill="auto"/>
          </w:tcPr>
          <w:p w:rsidR="004B1746" w:rsidRPr="00A83EEE" w:rsidRDefault="004B1746" w:rsidP="00A83EEE">
            <w:pPr>
              <w:ind w:left="170"/>
              <w:rPr>
                <w:rFonts w:ascii="Calibri" w:hAnsi="Calibri"/>
              </w:rPr>
            </w:pPr>
            <w:r w:rsidRPr="00A83EEE">
              <w:rPr>
                <w:rFonts w:ascii="Calibri" w:hAnsi="Calibri" w:cs="Calibri"/>
                <w:sz w:val="16"/>
                <w:szCs w:val="16"/>
              </w:rPr>
              <w:t>Means of production</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120,8</w:t>
            </w:r>
          </w:p>
        </w:tc>
        <w:tc>
          <w:tcPr>
            <w:tcW w:w="1363"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111,9</w:t>
            </w:r>
          </w:p>
        </w:tc>
        <w:tc>
          <w:tcPr>
            <w:tcW w:w="1363"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117,0</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106,7</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105,2</w:t>
            </w:r>
          </w:p>
        </w:tc>
      </w:tr>
      <w:tr w:rsidR="004B1746" w:rsidRPr="00A83EEE" w:rsidTr="004B1746">
        <w:trPr>
          <w:cantSplit/>
        </w:trPr>
        <w:tc>
          <w:tcPr>
            <w:tcW w:w="3402" w:type="dxa"/>
            <w:shd w:val="clear" w:color="auto" w:fill="auto"/>
          </w:tcPr>
          <w:p w:rsidR="004B1746" w:rsidRPr="00A83EEE" w:rsidRDefault="004B1746" w:rsidP="00A83EEE">
            <w:pPr>
              <w:ind w:left="170"/>
              <w:rPr>
                <w:rFonts w:ascii="Calibri" w:hAnsi="Calibri"/>
              </w:rPr>
            </w:pPr>
            <w:r w:rsidRPr="00A83EEE">
              <w:rPr>
                <w:rFonts w:ascii="Calibri" w:hAnsi="Calibri" w:cs="Calibri"/>
                <w:sz w:val="16"/>
                <w:szCs w:val="16"/>
              </w:rPr>
              <w:t>Intermediate Products</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119,1</w:t>
            </w:r>
          </w:p>
        </w:tc>
        <w:tc>
          <w:tcPr>
            <w:tcW w:w="1363"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118,6</w:t>
            </w:r>
          </w:p>
        </w:tc>
        <w:tc>
          <w:tcPr>
            <w:tcW w:w="1363"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123,1</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105,8</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88,0</w:t>
            </w:r>
          </w:p>
        </w:tc>
      </w:tr>
      <w:tr w:rsidR="004B1746" w:rsidRPr="00A83EEE" w:rsidTr="004B1746">
        <w:trPr>
          <w:cantSplit/>
        </w:trPr>
        <w:tc>
          <w:tcPr>
            <w:tcW w:w="3402" w:type="dxa"/>
            <w:shd w:val="clear" w:color="auto" w:fill="auto"/>
          </w:tcPr>
          <w:p w:rsidR="004B1746" w:rsidRPr="00A83EEE" w:rsidRDefault="004B1746" w:rsidP="00A83EEE">
            <w:pPr>
              <w:ind w:left="170"/>
              <w:rPr>
                <w:rFonts w:ascii="Calibri" w:hAnsi="Calibri"/>
              </w:rPr>
            </w:pPr>
            <w:r w:rsidRPr="00A83EEE">
              <w:rPr>
                <w:rFonts w:ascii="Calibri" w:hAnsi="Calibri" w:cs="Calibri"/>
                <w:sz w:val="16"/>
                <w:szCs w:val="16"/>
              </w:rPr>
              <w:t>Consumer goods</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112,3</w:t>
            </w:r>
          </w:p>
        </w:tc>
        <w:tc>
          <w:tcPr>
            <w:tcW w:w="1363"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104,6</w:t>
            </w:r>
          </w:p>
        </w:tc>
        <w:tc>
          <w:tcPr>
            <w:tcW w:w="1363"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102,5</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102,9</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107,4</w:t>
            </w:r>
          </w:p>
        </w:tc>
      </w:tr>
      <w:tr w:rsidR="004B1746" w:rsidRPr="00A83EEE" w:rsidTr="004B1746">
        <w:trPr>
          <w:cantSplit/>
        </w:trPr>
        <w:tc>
          <w:tcPr>
            <w:tcW w:w="3402"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Industrial Services</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106,9</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106,7</w:t>
            </w:r>
          </w:p>
        </w:tc>
        <w:tc>
          <w:tcPr>
            <w:tcW w:w="1363"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107,7</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100,3</w:t>
            </w:r>
          </w:p>
        </w:tc>
        <w:tc>
          <w:tcPr>
            <w:tcW w:w="137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104,2</w:t>
            </w:r>
          </w:p>
        </w:tc>
      </w:tr>
      <w:tr w:rsidR="00862527" w:rsidRPr="00DA34AF" w:rsidTr="004B1746">
        <w:tblPrEx>
          <w:tblCellMar>
            <w:left w:w="30" w:type="dxa"/>
            <w:right w:w="30" w:type="dxa"/>
          </w:tblCellMar>
        </w:tblPrEx>
        <w:trPr>
          <w:gridAfter w:val="1"/>
          <w:wAfter w:w="10" w:type="dxa"/>
        </w:trPr>
        <w:tc>
          <w:tcPr>
            <w:tcW w:w="10215" w:type="dxa"/>
            <w:gridSpan w:val="6"/>
            <w:shd w:val="clear" w:color="auto" w:fill="auto"/>
          </w:tcPr>
          <w:p w:rsidR="00862527" w:rsidRPr="00A83EEE" w:rsidRDefault="00862527" w:rsidP="00A83EEE">
            <w:pPr>
              <w:pStyle w:val="afff5"/>
              <w:spacing w:before="120" w:after="120"/>
              <w:jc w:val="center"/>
              <w:rPr>
                <w:rFonts w:ascii="Calibri" w:hAnsi="Calibri"/>
                <w:lang w:val="en-US"/>
              </w:rPr>
            </w:pPr>
            <w:r w:rsidRPr="00A83EEE">
              <w:rPr>
                <w:rFonts w:ascii="Calibri" w:hAnsi="Calibri" w:cs="Calibri"/>
                <w:b/>
                <w:lang w:val="kk-KZ"/>
              </w:rPr>
              <w:t xml:space="preserve">At the end of the period, </w:t>
            </w:r>
            <w:r w:rsidRPr="00A83EEE">
              <w:rPr>
                <w:rFonts w:ascii="Calibri" w:hAnsi="Calibri" w:cs="Calibri"/>
                <w:b/>
                <w:lang w:val="en-US"/>
              </w:rPr>
              <w:t>December</w:t>
            </w:r>
            <w:r w:rsidRPr="00A83EEE">
              <w:rPr>
                <w:rFonts w:ascii="Calibri" w:hAnsi="Calibri" w:cs="Calibri"/>
                <w:b/>
                <w:lang w:val="kk-KZ"/>
              </w:rPr>
              <w:t xml:space="preserve"> 2015 = 100</w:t>
            </w:r>
          </w:p>
        </w:tc>
      </w:tr>
      <w:tr w:rsidR="004B1746" w:rsidRPr="00A83EEE" w:rsidTr="004B1746">
        <w:tblPrEx>
          <w:tblCellMar>
            <w:left w:w="30" w:type="dxa"/>
            <w:right w:w="30" w:type="dxa"/>
          </w:tblCellMar>
        </w:tblPrEx>
        <w:trPr>
          <w:gridAfter w:val="1"/>
          <w:wAfter w:w="10" w:type="dxa"/>
        </w:trPr>
        <w:tc>
          <w:tcPr>
            <w:tcW w:w="3402" w:type="dxa"/>
            <w:shd w:val="clear" w:color="auto" w:fill="auto"/>
          </w:tcPr>
          <w:p w:rsidR="004B1746" w:rsidRPr="00A83EEE" w:rsidRDefault="004B1746" w:rsidP="00A83EEE">
            <w:pPr>
              <w:rPr>
                <w:rFonts w:ascii="Calibri" w:hAnsi="Calibri"/>
              </w:rPr>
            </w:pPr>
            <w:r w:rsidRPr="00A83EEE">
              <w:rPr>
                <w:rFonts w:ascii="Calibri" w:hAnsi="Calibri" w:cs="Calibri"/>
                <w:sz w:val="16"/>
              </w:rPr>
              <w:t>Industry - total</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115,5</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135,8</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152,6</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154,7</w:t>
            </w:r>
          </w:p>
        </w:tc>
        <w:tc>
          <w:tcPr>
            <w:tcW w:w="1361"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148,2</w:t>
            </w:r>
          </w:p>
        </w:tc>
      </w:tr>
      <w:tr w:rsidR="004B1746" w:rsidRPr="00A83EEE" w:rsidTr="004B1746">
        <w:tblPrEx>
          <w:tblCellMar>
            <w:left w:w="30" w:type="dxa"/>
            <w:right w:w="30" w:type="dxa"/>
          </w:tblCellMar>
        </w:tblPrEx>
        <w:trPr>
          <w:gridAfter w:val="1"/>
          <w:wAfter w:w="10" w:type="dxa"/>
        </w:trPr>
        <w:tc>
          <w:tcPr>
            <w:tcW w:w="3402" w:type="dxa"/>
            <w:shd w:val="clear" w:color="auto" w:fill="auto"/>
          </w:tcPr>
          <w:p w:rsidR="004B1746" w:rsidRPr="00A83EEE" w:rsidRDefault="004B1746" w:rsidP="00A83EEE">
            <w:pPr>
              <w:ind w:left="113"/>
              <w:rPr>
                <w:rFonts w:ascii="Calibri" w:hAnsi="Calibri"/>
              </w:rPr>
            </w:pPr>
            <w:r w:rsidRPr="00A83EEE">
              <w:rPr>
                <w:rFonts w:ascii="Calibri" w:hAnsi="Calibri" w:cs="Calibri"/>
                <w:sz w:val="16"/>
              </w:rPr>
              <w:t>Industrial products</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116,8</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138,7</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156,6</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158,9</w:t>
            </w:r>
          </w:p>
        </w:tc>
        <w:tc>
          <w:tcPr>
            <w:tcW w:w="1361"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151,2</w:t>
            </w:r>
          </w:p>
        </w:tc>
      </w:tr>
      <w:tr w:rsidR="004B1746" w:rsidRPr="00A83EEE" w:rsidTr="004B1746">
        <w:tblPrEx>
          <w:tblCellMar>
            <w:left w:w="30" w:type="dxa"/>
            <w:right w:w="30" w:type="dxa"/>
          </w:tblCellMar>
        </w:tblPrEx>
        <w:trPr>
          <w:gridAfter w:val="1"/>
          <w:wAfter w:w="10" w:type="dxa"/>
        </w:trPr>
        <w:tc>
          <w:tcPr>
            <w:tcW w:w="3402" w:type="dxa"/>
            <w:shd w:val="clear" w:color="auto" w:fill="auto"/>
          </w:tcPr>
          <w:p w:rsidR="004B1746" w:rsidRPr="00A83EEE" w:rsidRDefault="004B1746" w:rsidP="00A83EEE">
            <w:pPr>
              <w:ind w:left="170"/>
              <w:rPr>
                <w:rFonts w:ascii="Calibri" w:hAnsi="Calibri"/>
              </w:rPr>
            </w:pPr>
            <w:r w:rsidRPr="00A83EEE">
              <w:rPr>
                <w:rFonts w:ascii="Calibri" w:hAnsi="Calibri" w:cs="Calibri"/>
                <w:sz w:val="16"/>
              </w:rPr>
              <w:t>Means of production</w:t>
            </w:r>
          </w:p>
        </w:tc>
        <w:tc>
          <w:tcPr>
            <w:tcW w:w="1363"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107,0</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130,9</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136,3</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145,6</w:t>
            </w:r>
          </w:p>
        </w:tc>
        <w:tc>
          <w:tcPr>
            <w:tcW w:w="1361"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151,2</w:t>
            </w:r>
          </w:p>
        </w:tc>
      </w:tr>
      <w:tr w:rsidR="004B1746" w:rsidRPr="00A83EEE" w:rsidTr="004B1746">
        <w:tblPrEx>
          <w:tblCellMar>
            <w:left w:w="30" w:type="dxa"/>
            <w:right w:w="30" w:type="dxa"/>
          </w:tblCellMar>
        </w:tblPrEx>
        <w:trPr>
          <w:gridAfter w:val="1"/>
          <w:wAfter w:w="10" w:type="dxa"/>
        </w:trPr>
        <w:tc>
          <w:tcPr>
            <w:tcW w:w="3402" w:type="dxa"/>
            <w:shd w:val="clear" w:color="auto" w:fill="auto"/>
          </w:tcPr>
          <w:p w:rsidR="004B1746" w:rsidRPr="00A83EEE" w:rsidRDefault="004B1746" w:rsidP="00A83EEE">
            <w:pPr>
              <w:ind w:left="170"/>
              <w:rPr>
                <w:rFonts w:ascii="Calibri" w:hAnsi="Calibri"/>
              </w:rPr>
            </w:pPr>
            <w:r w:rsidRPr="00A83EEE">
              <w:rPr>
                <w:rFonts w:ascii="Calibri" w:hAnsi="Calibri" w:cs="Calibri"/>
                <w:sz w:val="16"/>
              </w:rPr>
              <w:t>Intermediate Products</w:t>
            </w:r>
          </w:p>
        </w:tc>
        <w:tc>
          <w:tcPr>
            <w:tcW w:w="1363"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118,2</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143,7</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164,4</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165,9</w:t>
            </w:r>
          </w:p>
        </w:tc>
        <w:tc>
          <w:tcPr>
            <w:tcW w:w="1361"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153,7</w:t>
            </w:r>
          </w:p>
        </w:tc>
      </w:tr>
      <w:tr w:rsidR="004B1746" w:rsidRPr="00A83EEE" w:rsidTr="004B1746">
        <w:tblPrEx>
          <w:tblCellMar>
            <w:left w:w="30" w:type="dxa"/>
            <w:right w:w="30" w:type="dxa"/>
          </w:tblCellMar>
        </w:tblPrEx>
        <w:trPr>
          <w:gridAfter w:val="1"/>
          <w:wAfter w:w="10" w:type="dxa"/>
        </w:trPr>
        <w:tc>
          <w:tcPr>
            <w:tcW w:w="3402" w:type="dxa"/>
            <w:shd w:val="clear" w:color="auto" w:fill="auto"/>
          </w:tcPr>
          <w:p w:rsidR="004B1746" w:rsidRPr="00A83EEE" w:rsidRDefault="004B1746" w:rsidP="00A83EEE">
            <w:pPr>
              <w:ind w:left="170"/>
              <w:rPr>
                <w:rFonts w:ascii="Calibri" w:hAnsi="Calibri"/>
              </w:rPr>
            </w:pPr>
            <w:r w:rsidRPr="00A83EEE">
              <w:rPr>
                <w:rFonts w:ascii="Calibri" w:hAnsi="Calibri" w:cs="Calibri"/>
                <w:sz w:val="16"/>
              </w:rPr>
              <w:t>Consumer goods</w:t>
            </w:r>
          </w:p>
        </w:tc>
        <w:tc>
          <w:tcPr>
            <w:tcW w:w="1363"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111,0</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114,8</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119,0</w:t>
            </w:r>
          </w:p>
        </w:tc>
        <w:tc>
          <w:tcPr>
            <w:tcW w:w="1363"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123,2</w:t>
            </w:r>
          </w:p>
        </w:tc>
        <w:tc>
          <w:tcPr>
            <w:tcW w:w="1361"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134,0</w:t>
            </w:r>
          </w:p>
        </w:tc>
      </w:tr>
      <w:tr w:rsidR="004B1746" w:rsidRPr="00A83EEE" w:rsidTr="004B1746">
        <w:tblPrEx>
          <w:tblCellMar>
            <w:left w:w="30" w:type="dxa"/>
            <w:right w:w="30" w:type="dxa"/>
          </w:tblCellMar>
        </w:tblPrEx>
        <w:trPr>
          <w:gridAfter w:val="1"/>
          <w:wAfter w:w="10" w:type="dxa"/>
        </w:trPr>
        <w:tc>
          <w:tcPr>
            <w:tcW w:w="3402" w:type="dxa"/>
            <w:tcBorders>
              <w:bottom w:val="single" w:sz="4" w:space="0" w:color="000000"/>
            </w:tcBorders>
            <w:shd w:val="clear" w:color="auto" w:fill="auto"/>
          </w:tcPr>
          <w:p w:rsidR="004B1746" w:rsidRPr="00A83EEE" w:rsidRDefault="004B1746" w:rsidP="00A83EEE">
            <w:pPr>
              <w:ind w:left="113"/>
              <w:rPr>
                <w:rFonts w:ascii="Calibri" w:hAnsi="Calibri"/>
              </w:rPr>
            </w:pPr>
            <w:r w:rsidRPr="00A83EEE">
              <w:rPr>
                <w:rFonts w:ascii="Calibri" w:hAnsi="Calibri" w:cs="Calibri"/>
                <w:sz w:val="16"/>
              </w:rPr>
              <w:t>Industrial Services</w:t>
            </w:r>
          </w:p>
        </w:tc>
        <w:tc>
          <w:tcPr>
            <w:tcW w:w="1363" w:type="dxa"/>
            <w:tcBorders>
              <w:bottom w:val="single" w:sz="4" w:space="0" w:color="000000"/>
            </w:tcBorders>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103,6</w:t>
            </w:r>
          </w:p>
        </w:tc>
        <w:tc>
          <w:tcPr>
            <w:tcW w:w="1363" w:type="dxa"/>
            <w:tcBorders>
              <w:bottom w:val="single" w:sz="4" w:space="0" w:color="000000"/>
            </w:tcBorders>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110,8</w:t>
            </w:r>
          </w:p>
        </w:tc>
        <w:tc>
          <w:tcPr>
            <w:tcW w:w="1363" w:type="dxa"/>
            <w:tcBorders>
              <w:bottom w:val="single" w:sz="4" w:space="0" w:color="000000"/>
            </w:tcBorders>
            <w:shd w:val="clear" w:color="auto" w:fill="auto"/>
            <w:vAlign w:val="bottom"/>
          </w:tcPr>
          <w:p w:rsidR="004B1746" w:rsidRPr="00A83EEE" w:rsidRDefault="004B1746" w:rsidP="00A83EEE">
            <w:pPr>
              <w:pStyle w:val="afff5"/>
              <w:rPr>
                <w:rFonts w:ascii="Calibri" w:hAnsi="Calibri"/>
              </w:rPr>
            </w:pPr>
            <w:r w:rsidRPr="00A83EEE">
              <w:rPr>
                <w:rFonts w:ascii="Calibri" w:hAnsi="Calibri"/>
              </w:rPr>
              <w:t>118,2</w:t>
            </w:r>
          </w:p>
        </w:tc>
        <w:tc>
          <w:tcPr>
            <w:tcW w:w="1363" w:type="dxa"/>
            <w:tcBorders>
              <w:bottom w:val="single" w:sz="4" w:space="0" w:color="000000"/>
            </w:tcBorders>
            <w:shd w:val="clear" w:color="auto" w:fill="auto"/>
            <w:vAlign w:val="bottom"/>
          </w:tcPr>
          <w:p w:rsidR="004B1746" w:rsidRPr="00A83EEE" w:rsidRDefault="004B1746" w:rsidP="00A83EEE">
            <w:pPr>
              <w:pStyle w:val="afff5"/>
              <w:rPr>
                <w:rFonts w:ascii="Calibri" w:hAnsi="Calibri"/>
              </w:rPr>
            </w:pPr>
            <w:r w:rsidRPr="00A83EEE">
              <w:rPr>
                <w:rFonts w:ascii="Calibri" w:hAnsi="Calibri"/>
              </w:rPr>
              <w:t>119,4</w:t>
            </w:r>
          </w:p>
        </w:tc>
        <w:tc>
          <w:tcPr>
            <w:tcW w:w="1361"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124,0</w:t>
            </w:r>
          </w:p>
        </w:tc>
      </w:tr>
    </w:tbl>
    <w:p w:rsidR="00862527" w:rsidRPr="00A83EEE" w:rsidRDefault="00862527" w:rsidP="00A83EEE">
      <w:pPr>
        <w:pStyle w:val="afff3"/>
        <w:widowControl w:val="0"/>
        <w:spacing w:before="240" w:after="120"/>
        <w:rPr>
          <w:rFonts w:ascii="Calibri" w:hAnsi="Calibri"/>
          <w:lang w:val="en-US"/>
        </w:rPr>
      </w:pPr>
      <w:r w:rsidRPr="00A83EEE">
        <w:rPr>
          <w:rFonts w:ascii="Calibri" w:hAnsi="Calibri" w:cs="Calibri"/>
          <w:sz w:val="20"/>
          <w:lang w:val="en-US"/>
        </w:rPr>
        <w:t>1.</w:t>
      </w:r>
      <w:r w:rsidRPr="00A83EEE">
        <w:rPr>
          <w:rFonts w:ascii="Calibri" w:hAnsi="Calibri" w:cs="Calibri"/>
          <w:sz w:val="20"/>
          <w:lang w:val="kk-KZ"/>
        </w:rPr>
        <w:t>3</w:t>
      </w:r>
      <w:r w:rsidRPr="00A83EEE">
        <w:rPr>
          <w:rFonts w:ascii="Calibri" w:hAnsi="Calibri" w:cs="Calibri"/>
          <w:sz w:val="20"/>
          <w:lang w:val="en-US"/>
        </w:rPr>
        <w:t xml:space="preserve"> Price index of manufacturing enterprises for industrial products (goods, services) in 2020</w:t>
      </w:r>
    </w:p>
    <w:p w:rsidR="00862527" w:rsidRPr="00A83EEE" w:rsidRDefault="00862527" w:rsidP="00A83EEE">
      <w:pPr>
        <w:pStyle w:val="1ff1"/>
        <w:spacing w:after="60"/>
        <w:jc w:val="right"/>
        <w:rPr>
          <w:rFonts w:ascii="Calibri" w:hAnsi="Calibri"/>
        </w:rPr>
      </w:pPr>
      <w:r w:rsidRPr="00A83EEE">
        <w:rPr>
          <w:rFonts w:ascii="Calibri" w:hAnsi="Calibri" w:cs="Calibri"/>
        </w:rPr>
        <w:t>in percents</w:t>
      </w:r>
    </w:p>
    <w:tbl>
      <w:tblPr>
        <w:tblW w:w="0" w:type="auto"/>
        <w:tblInd w:w="28" w:type="dxa"/>
        <w:tblLayout w:type="fixed"/>
        <w:tblCellMar>
          <w:left w:w="28" w:type="dxa"/>
          <w:right w:w="28" w:type="dxa"/>
        </w:tblCellMar>
        <w:tblLook w:val="0000"/>
      </w:tblPr>
      <w:tblGrid>
        <w:gridCol w:w="1559"/>
        <w:gridCol w:w="1560"/>
        <w:gridCol w:w="1417"/>
        <w:gridCol w:w="1205"/>
        <w:gridCol w:w="71"/>
        <w:gridCol w:w="1240"/>
        <w:gridCol w:w="36"/>
        <w:gridCol w:w="1276"/>
        <w:gridCol w:w="1844"/>
      </w:tblGrid>
      <w:tr w:rsidR="00862527" w:rsidRPr="00A83EEE" w:rsidTr="006D4CBD">
        <w:trPr>
          <w:cantSplit/>
          <w:trHeight w:val="347"/>
          <w:tblHeader/>
        </w:trPr>
        <w:tc>
          <w:tcPr>
            <w:tcW w:w="1559" w:type="dxa"/>
            <w:vMerge w:val="restart"/>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ru-MO"/>
              </w:rPr>
            </w:pPr>
          </w:p>
        </w:tc>
        <w:tc>
          <w:tcPr>
            <w:tcW w:w="1560" w:type="dxa"/>
            <w:vMerge w:val="restart"/>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2"/>
              <w:jc w:val="center"/>
              <w:rPr>
                <w:rFonts w:ascii="Calibri" w:hAnsi="Calibri"/>
              </w:rPr>
            </w:pPr>
            <w:r w:rsidRPr="00A83EEE">
              <w:rPr>
                <w:rFonts w:ascii="Calibri" w:hAnsi="Calibri" w:cs="Calibri"/>
              </w:rPr>
              <w:t>Industry - total</w:t>
            </w:r>
          </w:p>
        </w:tc>
        <w:tc>
          <w:tcPr>
            <w:tcW w:w="1417" w:type="dxa"/>
            <w:vMerge w:val="restart"/>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2"/>
              <w:jc w:val="center"/>
              <w:rPr>
                <w:rFonts w:ascii="Calibri" w:hAnsi="Calibri"/>
              </w:rPr>
            </w:pPr>
            <w:r w:rsidRPr="00A83EEE">
              <w:rPr>
                <w:rFonts w:ascii="Calibri" w:hAnsi="Calibri" w:cs="Calibri"/>
              </w:rPr>
              <w:t>Industrial products</w:t>
            </w:r>
          </w:p>
        </w:tc>
        <w:tc>
          <w:tcPr>
            <w:tcW w:w="3828" w:type="dxa"/>
            <w:gridSpan w:val="5"/>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rPr>
              <w:t>Classified by end use</w:t>
            </w:r>
          </w:p>
        </w:tc>
        <w:tc>
          <w:tcPr>
            <w:tcW w:w="1844" w:type="dxa"/>
            <w:vMerge w:val="restart"/>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rPr>
              <w:t xml:space="preserve">Industrial </w:t>
            </w:r>
            <w:r w:rsidRPr="00A83EEE">
              <w:rPr>
                <w:rFonts w:ascii="Calibri" w:hAnsi="Calibri" w:cs="Calibri"/>
                <w:lang w:val="en-US"/>
              </w:rPr>
              <w:t>s</w:t>
            </w:r>
            <w:r w:rsidRPr="00A83EEE">
              <w:rPr>
                <w:rFonts w:ascii="Calibri" w:hAnsi="Calibri" w:cs="Calibri"/>
              </w:rPr>
              <w:t>ervices</w:t>
            </w:r>
          </w:p>
        </w:tc>
      </w:tr>
      <w:tr w:rsidR="00862527" w:rsidRPr="00A83EEE" w:rsidTr="006D4CBD">
        <w:trPr>
          <w:cantSplit/>
          <w:tblHeader/>
        </w:trPr>
        <w:tc>
          <w:tcPr>
            <w:tcW w:w="1559" w:type="dxa"/>
            <w:vMerge/>
            <w:tcBorders>
              <w:top w:val="single" w:sz="4" w:space="0" w:color="000000"/>
              <w:bottom w:val="single" w:sz="4" w:space="0" w:color="000000"/>
            </w:tcBorders>
            <w:shd w:val="clear" w:color="auto" w:fill="auto"/>
            <w:vAlign w:val="center"/>
          </w:tcPr>
          <w:p w:rsidR="00862527" w:rsidRPr="00A83EEE" w:rsidRDefault="00862527" w:rsidP="00A83EEE">
            <w:pPr>
              <w:snapToGrid w:val="0"/>
              <w:rPr>
                <w:rFonts w:ascii="Calibri" w:hAnsi="Calibri"/>
              </w:rPr>
            </w:pPr>
          </w:p>
        </w:tc>
        <w:tc>
          <w:tcPr>
            <w:tcW w:w="1560" w:type="dxa"/>
            <w:vMerge/>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snapToGrid w:val="0"/>
              <w:rPr>
                <w:rFonts w:ascii="Calibri" w:hAnsi="Calibri"/>
              </w:rPr>
            </w:pPr>
          </w:p>
        </w:tc>
        <w:tc>
          <w:tcPr>
            <w:tcW w:w="1417" w:type="dxa"/>
            <w:vMerge/>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snapToGrid w:val="0"/>
              <w:rPr>
                <w:rFonts w:ascii="Calibri" w:hAnsi="Calibri"/>
              </w:rPr>
            </w:pPr>
          </w:p>
        </w:tc>
        <w:tc>
          <w:tcPr>
            <w:tcW w:w="1276" w:type="dxa"/>
            <w:gridSpan w:val="2"/>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2"/>
              <w:jc w:val="center"/>
              <w:rPr>
                <w:rFonts w:ascii="Calibri" w:hAnsi="Calibri"/>
              </w:rPr>
            </w:pPr>
            <w:r w:rsidRPr="00A83EEE">
              <w:rPr>
                <w:rFonts w:ascii="Calibri" w:hAnsi="Calibri" w:cs="Calibri"/>
                <w:lang w:val="en-US"/>
              </w:rPr>
              <w:t>m</w:t>
            </w:r>
            <w:r w:rsidRPr="00A83EEE">
              <w:rPr>
                <w:rFonts w:ascii="Calibri" w:hAnsi="Calibri" w:cs="Calibri"/>
              </w:rPr>
              <w:t>eans of production</w:t>
            </w:r>
          </w:p>
        </w:tc>
        <w:tc>
          <w:tcPr>
            <w:tcW w:w="1276" w:type="dxa"/>
            <w:gridSpan w:val="2"/>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i</w:t>
            </w:r>
            <w:r w:rsidRPr="00A83EEE">
              <w:rPr>
                <w:rFonts w:ascii="Calibri" w:hAnsi="Calibri" w:cs="Calibri"/>
              </w:rPr>
              <w:t xml:space="preserve">ntermediate </w:t>
            </w:r>
            <w:r w:rsidRPr="00A83EEE">
              <w:rPr>
                <w:rFonts w:ascii="Calibri" w:hAnsi="Calibri" w:cs="Calibri"/>
                <w:lang w:val="en-US"/>
              </w:rPr>
              <w:t>p</w:t>
            </w:r>
            <w:r w:rsidRPr="00A83EEE">
              <w:rPr>
                <w:rFonts w:ascii="Calibri" w:hAnsi="Calibri" w:cs="Calibri"/>
              </w:rPr>
              <w:t>roducts</w:t>
            </w:r>
          </w:p>
        </w:tc>
        <w:tc>
          <w:tcPr>
            <w:tcW w:w="127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c</w:t>
            </w:r>
            <w:r w:rsidRPr="00A83EEE">
              <w:rPr>
                <w:rFonts w:ascii="Calibri" w:hAnsi="Calibri" w:cs="Calibri"/>
              </w:rPr>
              <w:t>onsumer goods</w:t>
            </w:r>
          </w:p>
        </w:tc>
        <w:tc>
          <w:tcPr>
            <w:tcW w:w="1844" w:type="dxa"/>
            <w:vMerge/>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snapToGrid w:val="0"/>
              <w:rPr>
                <w:rFonts w:ascii="Calibri" w:hAnsi="Calibri"/>
              </w:rPr>
            </w:pPr>
          </w:p>
        </w:tc>
      </w:tr>
      <w:tr w:rsidR="00862527" w:rsidRPr="00A83EEE" w:rsidTr="006D4CBD">
        <w:trPr>
          <w:cantSplit/>
          <w:trHeight w:val="153"/>
        </w:trPr>
        <w:tc>
          <w:tcPr>
            <w:tcW w:w="10208" w:type="dxa"/>
            <w:gridSpan w:val="9"/>
            <w:shd w:val="clear" w:color="auto" w:fill="auto"/>
          </w:tcPr>
          <w:p w:rsidR="00862527" w:rsidRPr="00A83EEE" w:rsidRDefault="00862527" w:rsidP="00A83EEE">
            <w:pPr>
              <w:pStyle w:val="afff3"/>
              <w:spacing w:before="0" w:after="0"/>
              <w:rPr>
                <w:rFonts w:ascii="Calibri" w:hAnsi="Calibri"/>
              </w:rPr>
            </w:pPr>
            <w:r w:rsidRPr="00A83EEE">
              <w:rPr>
                <w:rFonts w:ascii="Calibri" w:hAnsi="Calibri" w:cs="Calibri"/>
                <w:sz w:val="16"/>
                <w:lang w:val="kk-KZ"/>
              </w:rPr>
              <w:t>To the previous month</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January</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101,9</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101,8</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102,2</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102,7</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February</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98,0</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97,9</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97,5</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99,4</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March</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98,3</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98,2</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97,8</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April</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89,0</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87,8</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101,8</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85,5</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May</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92,1</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91,0</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88,9</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June</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101,7</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101,8</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102,2</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July</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107,2</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108,1</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98,9</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109,8</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101,5</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August</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106,0</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106,7</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108,0</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lastRenderedPageBreak/>
              <w:t>September</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102,4</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102,7</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103,0</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101,5</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October</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97,9</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97,7</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97,0</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November</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December</w:t>
            </w:r>
          </w:p>
        </w:tc>
        <w:tc>
          <w:tcPr>
            <w:tcW w:w="156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102,4</w:t>
            </w:r>
          </w:p>
        </w:tc>
        <w:tc>
          <w:tcPr>
            <w:tcW w:w="1417"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102,7</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276" w:type="dxa"/>
            <w:gridSpan w:val="2"/>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103,2</w:t>
            </w:r>
          </w:p>
        </w:tc>
        <w:tc>
          <w:tcPr>
            <w:tcW w:w="1276"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84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862527" w:rsidRPr="00A83EEE" w:rsidTr="006D4CBD">
        <w:trPr>
          <w:cantSplit/>
        </w:trPr>
        <w:tc>
          <w:tcPr>
            <w:tcW w:w="10208" w:type="dxa"/>
            <w:gridSpan w:val="9"/>
            <w:shd w:val="clear" w:color="auto" w:fill="auto"/>
          </w:tcPr>
          <w:p w:rsidR="00862527" w:rsidRPr="00A83EEE" w:rsidRDefault="00862527" w:rsidP="00A83EEE">
            <w:pPr>
              <w:pStyle w:val="afff3"/>
              <w:spacing w:before="0" w:after="0"/>
              <w:rPr>
                <w:rFonts w:ascii="Calibri" w:hAnsi="Calibri"/>
                <w:lang w:val="en-US"/>
              </w:rPr>
            </w:pPr>
            <w:r w:rsidRPr="00A83EEE">
              <w:rPr>
                <w:rFonts w:ascii="Calibri" w:hAnsi="Calibri" w:cs="Calibri"/>
                <w:sz w:val="16"/>
                <w:lang w:val="kk-KZ"/>
              </w:rPr>
              <w:t>To the previous quarter</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I quarter</w:t>
            </w:r>
          </w:p>
        </w:tc>
        <w:tc>
          <w:tcPr>
            <w:tcW w:w="1560"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100,0</w:t>
            </w:r>
          </w:p>
        </w:tc>
        <w:tc>
          <w:tcPr>
            <w:tcW w:w="1417"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99,7</w:t>
            </w:r>
          </w:p>
        </w:tc>
        <w:tc>
          <w:tcPr>
            <w:tcW w:w="120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101,3</w:t>
            </w:r>
          </w:p>
        </w:tc>
        <w:tc>
          <w:tcPr>
            <w:tcW w:w="131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99,4</w:t>
            </w:r>
          </w:p>
        </w:tc>
        <w:tc>
          <w:tcPr>
            <w:tcW w:w="1312"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101,1</w:t>
            </w:r>
          </w:p>
        </w:tc>
        <w:tc>
          <w:tcPr>
            <w:tcW w:w="184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102,6</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II quarter</w:t>
            </w:r>
          </w:p>
        </w:tc>
        <w:tc>
          <w:tcPr>
            <w:tcW w:w="1560"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83,3</w:t>
            </w:r>
          </w:p>
        </w:tc>
        <w:tc>
          <w:tcPr>
            <w:tcW w:w="1417"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81,5</w:t>
            </w:r>
          </w:p>
        </w:tc>
        <w:tc>
          <w:tcPr>
            <w:tcW w:w="120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102,5</w:t>
            </w:r>
          </w:p>
        </w:tc>
        <w:tc>
          <w:tcPr>
            <w:tcW w:w="131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77,8</w:t>
            </w:r>
          </w:p>
        </w:tc>
        <w:tc>
          <w:tcPr>
            <w:tcW w:w="1312"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101,5</w:t>
            </w:r>
          </w:p>
        </w:tc>
        <w:tc>
          <w:tcPr>
            <w:tcW w:w="184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100,6</w:t>
            </w:r>
          </w:p>
        </w:tc>
      </w:tr>
      <w:tr w:rsidR="004B1746" w:rsidRPr="00A83EEE" w:rsidTr="006D4CBD">
        <w:trPr>
          <w:cantSplit/>
        </w:trPr>
        <w:tc>
          <w:tcPr>
            <w:tcW w:w="155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III quarter</w:t>
            </w:r>
          </w:p>
        </w:tc>
        <w:tc>
          <w:tcPr>
            <w:tcW w:w="1560"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110,5</w:t>
            </w:r>
          </w:p>
        </w:tc>
        <w:tc>
          <w:tcPr>
            <w:tcW w:w="1417"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111,7</w:t>
            </w:r>
          </w:p>
        </w:tc>
        <w:tc>
          <w:tcPr>
            <w:tcW w:w="120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99,3</w:t>
            </w:r>
          </w:p>
        </w:tc>
        <w:tc>
          <w:tcPr>
            <w:tcW w:w="1311"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113,9</w:t>
            </w:r>
          </w:p>
        </w:tc>
        <w:tc>
          <w:tcPr>
            <w:tcW w:w="1312" w:type="dxa"/>
            <w:gridSpan w:val="2"/>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103,2</w:t>
            </w:r>
          </w:p>
        </w:tc>
        <w:tc>
          <w:tcPr>
            <w:tcW w:w="184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101,2</w:t>
            </w:r>
          </w:p>
        </w:tc>
      </w:tr>
      <w:tr w:rsidR="004B1746" w:rsidRPr="00A83EEE" w:rsidTr="006D4CBD">
        <w:trPr>
          <w:cantSplit/>
        </w:trPr>
        <w:tc>
          <w:tcPr>
            <w:tcW w:w="1559" w:type="dxa"/>
            <w:tcBorders>
              <w:bottom w:val="single" w:sz="4" w:space="0" w:color="auto"/>
            </w:tcBorders>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IV quarter</w:t>
            </w:r>
          </w:p>
        </w:tc>
        <w:tc>
          <w:tcPr>
            <w:tcW w:w="1560"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102,3</w:t>
            </w:r>
          </w:p>
        </w:tc>
        <w:tc>
          <w:tcPr>
            <w:tcW w:w="1417"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102,6</w:t>
            </w:r>
          </w:p>
        </w:tc>
        <w:tc>
          <w:tcPr>
            <w:tcW w:w="1205"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101,1</w:t>
            </w:r>
          </w:p>
        </w:tc>
        <w:tc>
          <w:tcPr>
            <w:tcW w:w="1311" w:type="dxa"/>
            <w:gridSpan w:val="2"/>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102,7</w:t>
            </w:r>
          </w:p>
        </w:tc>
        <w:tc>
          <w:tcPr>
            <w:tcW w:w="1312" w:type="dxa"/>
            <w:gridSpan w:val="2"/>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102,8</w:t>
            </w:r>
          </w:p>
        </w:tc>
        <w:tc>
          <w:tcPr>
            <w:tcW w:w="1844"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99,7</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1.4 </w:t>
      </w:r>
      <w:r w:rsidRPr="00A83EEE">
        <w:rPr>
          <w:rFonts w:ascii="Calibri" w:hAnsi="Calibri" w:cs="Calibri"/>
          <w:sz w:val="20"/>
          <w:lang w:val="en-US"/>
        </w:rPr>
        <w:t>Base</w:t>
      </w:r>
      <w:r w:rsidRPr="00A83EEE">
        <w:rPr>
          <w:rFonts w:ascii="Calibri" w:hAnsi="Calibri" w:cs="Calibri"/>
          <w:sz w:val="20"/>
          <w:lang w:val="kk-KZ"/>
        </w:rPr>
        <w:t xml:space="preserve"> </w:t>
      </w:r>
      <w:r w:rsidRPr="00A83EEE">
        <w:rPr>
          <w:rFonts w:ascii="Calibri" w:hAnsi="Calibri" w:cs="Calibri"/>
          <w:sz w:val="20"/>
          <w:lang w:val="en-US"/>
        </w:rPr>
        <w:t>i</w:t>
      </w:r>
      <w:r w:rsidRPr="00A83EEE">
        <w:rPr>
          <w:rFonts w:ascii="Calibri" w:hAnsi="Calibri" w:cs="Calibri"/>
          <w:sz w:val="20"/>
          <w:lang w:val="kk-KZ"/>
        </w:rPr>
        <w:t xml:space="preserve">ndustrial </w:t>
      </w:r>
      <w:r w:rsidRPr="00A83EEE">
        <w:rPr>
          <w:rFonts w:ascii="Calibri" w:hAnsi="Calibri" w:cs="Calibri"/>
          <w:sz w:val="20"/>
          <w:lang w:val="en-US"/>
        </w:rPr>
        <w:t>p</w:t>
      </w:r>
      <w:r w:rsidRPr="00A83EEE">
        <w:rPr>
          <w:rFonts w:ascii="Calibri" w:hAnsi="Calibri" w:cs="Calibri"/>
          <w:sz w:val="20"/>
          <w:lang w:val="kk-KZ"/>
        </w:rPr>
        <w:t xml:space="preserve">roducer </w:t>
      </w:r>
      <w:r w:rsidRPr="00A83EEE">
        <w:rPr>
          <w:rFonts w:ascii="Calibri" w:hAnsi="Calibri" w:cs="Calibri"/>
          <w:sz w:val="20"/>
          <w:lang w:val="en-US"/>
        </w:rPr>
        <w:t>p</w:t>
      </w:r>
      <w:r w:rsidRPr="00A83EEE">
        <w:rPr>
          <w:rFonts w:ascii="Calibri" w:hAnsi="Calibri" w:cs="Calibri"/>
          <w:sz w:val="20"/>
          <w:lang w:val="kk-KZ"/>
        </w:rPr>
        <w:t xml:space="preserve">rice </w:t>
      </w:r>
      <w:r w:rsidRPr="00A83EEE">
        <w:rPr>
          <w:rFonts w:ascii="Calibri" w:hAnsi="Calibri" w:cs="Calibri"/>
          <w:sz w:val="20"/>
          <w:lang w:val="en-US"/>
        </w:rPr>
        <w:t>i</w:t>
      </w:r>
      <w:r w:rsidRPr="00A83EEE">
        <w:rPr>
          <w:rFonts w:ascii="Calibri" w:hAnsi="Calibri" w:cs="Calibri"/>
          <w:sz w:val="20"/>
          <w:lang w:val="kk-KZ"/>
        </w:rPr>
        <w:t>ndex</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57" w:type="dxa"/>
        <w:tblLayout w:type="fixed"/>
        <w:tblCellMar>
          <w:left w:w="57" w:type="dxa"/>
          <w:right w:w="57" w:type="dxa"/>
        </w:tblCellMar>
        <w:tblLook w:val="0000"/>
      </w:tblPr>
      <w:tblGrid>
        <w:gridCol w:w="3686"/>
        <w:gridCol w:w="1304"/>
        <w:gridCol w:w="1304"/>
        <w:gridCol w:w="1304"/>
        <w:gridCol w:w="1304"/>
        <w:gridCol w:w="1304"/>
      </w:tblGrid>
      <w:tr w:rsidR="00862527" w:rsidRPr="00A83EEE" w:rsidTr="006D4CBD">
        <w:trPr>
          <w:cantSplit/>
          <w:tblHeader/>
        </w:trPr>
        <w:tc>
          <w:tcPr>
            <w:tcW w:w="3686"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30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30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30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30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rPr>
              <w:t>2019</w:t>
            </w:r>
          </w:p>
        </w:tc>
        <w:tc>
          <w:tcPr>
            <w:tcW w:w="130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rPr>
              <w:t>2020</w:t>
            </w:r>
          </w:p>
        </w:tc>
      </w:tr>
      <w:tr w:rsidR="004B1746" w:rsidRPr="00DA34AF" w:rsidTr="004B1746">
        <w:trPr>
          <w:cantSplit/>
        </w:trPr>
        <w:tc>
          <w:tcPr>
            <w:tcW w:w="3686" w:type="dxa"/>
            <w:shd w:val="clear" w:color="auto" w:fill="auto"/>
          </w:tcPr>
          <w:p w:rsidR="004B1746" w:rsidRPr="00A83EEE" w:rsidRDefault="004B1746" w:rsidP="00A83EEE">
            <w:pPr>
              <w:rPr>
                <w:rFonts w:ascii="Calibri" w:hAnsi="Calibri"/>
                <w:lang w:val="en-US"/>
              </w:rPr>
            </w:pPr>
            <w:r w:rsidRPr="00A83EEE">
              <w:rPr>
                <w:rFonts w:ascii="Calibri" w:hAnsi="Calibri" w:cs="Calibri"/>
                <w:sz w:val="16"/>
                <w:szCs w:val="16"/>
                <w:lang w:val="en-US"/>
              </w:rPr>
              <w:t>Price index of manufacturing enterprises of industrial products, excluding prices for:</w:t>
            </w:r>
          </w:p>
        </w:tc>
        <w:tc>
          <w:tcPr>
            <w:tcW w:w="1304" w:type="dxa"/>
            <w:shd w:val="clear" w:color="auto" w:fill="auto"/>
            <w:vAlign w:val="bottom"/>
          </w:tcPr>
          <w:p w:rsidR="004B1746" w:rsidRPr="00A83EEE" w:rsidRDefault="004B1746" w:rsidP="00A83EEE">
            <w:pPr>
              <w:pStyle w:val="afff5"/>
              <w:rPr>
                <w:rFonts w:ascii="Calibri" w:hAnsi="Calibri"/>
                <w:lang w:val="en-US"/>
              </w:rPr>
            </w:pPr>
          </w:p>
        </w:tc>
        <w:tc>
          <w:tcPr>
            <w:tcW w:w="1304" w:type="dxa"/>
            <w:shd w:val="clear" w:color="auto" w:fill="auto"/>
            <w:vAlign w:val="bottom"/>
          </w:tcPr>
          <w:p w:rsidR="004B1746" w:rsidRPr="00A83EEE" w:rsidRDefault="004B1746" w:rsidP="00A83EEE">
            <w:pPr>
              <w:pStyle w:val="afff5"/>
              <w:rPr>
                <w:rFonts w:ascii="Calibri" w:hAnsi="Calibri"/>
                <w:lang w:val="en-US"/>
              </w:rPr>
            </w:pPr>
          </w:p>
        </w:tc>
        <w:tc>
          <w:tcPr>
            <w:tcW w:w="1304" w:type="dxa"/>
            <w:shd w:val="clear" w:color="auto" w:fill="auto"/>
            <w:vAlign w:val="bottom"/>
          </w:tcPr>
          <w:p w:rsidR="004B1746" w:rsidRPr="00A83EEE" w:rsidRDefault="004B1746" w:rsidP="00A83EEE">
            <w:pPr>
              <w:pStyle w:val="afff5"/>
              <w:rPr>
                <w:rFonts w:ascii="Calibri" w:hAnsi="Calibri"/>
                <w:lang w:val="en-US"/>
              </w:rPr>
            </w:pPr>
          </w:p>
        </w:tc>
        <w:tc>
          <w:tcPr>
            <w:tcW w:w="1304" w:type="dxa"/>
            <w:shd w:val="clear" w:color="auto" w:fill="auto"/>
            <w:vAlign w:val="bottom"/>
          </w:tcPr>
          <w:p w:rsidR="004B1746" w:rsidRPr="00A83EEE" w:rsidRDefault="004B1746" w:rsidP="00A83EEE">
            <w:pPr>
              <w:pStyle w:val="afff5"/>
              <w:rPr>
                <w:rFonts w:ascii="Calibri" w:hAnsi="Calibri"/>
                <w:lang w:val="en-US"/>
              </w:rPr>
            </w:pPr>
          </w:p>
        </w:tc>
        <w:tc>
          <w:tcPr>
            <w:tcW w:w="1304" w:type="dxa"/>
            <w:shd w:val="clear" w:color="auto" w:fill="auto"/>
            <w:vAlign w:val="bottom"/>
          </w:tcPr>
          <w:p w:rsidR="004B1746" w:rsidRPr="00A83EEE" w:rsidRDefault="004B1746" w:rsidP="00A83EEE">
            <w:pPr>
              <w:pStyle w:val="afff5"/>
              <w:rPr>
                <w:rFonts w:ascii="Calibri" w:hAnsi="Calibri" w:cs="Calibri"/>
                <w:lang w:val="en-US"/>
              </w:rPr>
            </w:pPr>
          </w:p>
        </w:tc>
      </w:tr>
      <w:tr w:rsidR="004B1746" w:rsidRPr="00A83EEE" w:rsidTr="006D4CBD">
        <w:trPr>
          <w:cantSplit/>
        </w:trPr>
        <w:tc>
          <w:tcPr>
            <w:tcW w:w="3686"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energy resources</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115,6</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snapToGrid w:val="0"/>
              </w:rPr>
              <w:t>107,7</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106,1</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102,6</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111,4</w:t>
            </w:r>
          </w:p>
        </w:tc>
      </w:tr>
      <w:tr w:rsidR="004B1746" w:rsidRPr="00A83EEE" w:rsidTr="006D4CBD">
        <w:trPr>
          <w:cantSplit/>
        </w:trPr>
        <w:tc>
          <w:tcPr>
            <w:tcW w:w="3686"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oil</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115,8</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snapToGrid w:val="0"/>
              </w:rPr>
              <w:t>111,1</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108,3</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102,4</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105,9</w:t>
            </w:r>
          </w:p>
        </w:tc>
      </w:tr>
      <w:tr w:rsidR="004B1746" w:rsidRPr="00A83EEE" w:rsidTr="006D4CBD">
        <w:trPr>
          <w:cantSplit/>
        </w:trPr>
        <w:tc>
          <w:tcPr>
            <w:tcW w:w="3686"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metals</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113,0</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snapToGrid w:val="0"/>
              </w:rPr>
              <w:t>119,0</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112,5</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101,0</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91,5</w:t>
            </w:r>
          </w:p>
        </w:tc>
      </w:tr>
      <w:tr w:rsidR="004B1746" w:rsidRPr="00A83EEE" w:rsidTr="006D4CBD">
        <w:trPr>
          <w:cantSplit/>
        </w:trPr>
        <w:tc>
          <w:tcPr>
            <w:tcW w:w="3686"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foodstuffs</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115,6</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snapToGrid w:val="0"/>
              </w:rPr>
              <w:t>118,4</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111,7</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101,0</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94,9</w:t>
            </w:r>
          </w:p>
        </w:tc>
      </w:tr>
      <w:tr w:rsidR="004B1746" w:rsidRPr="00A83EEE" w:rsidTr="006D4CBD">
        <w:trPr>
          <w:cantSplit/>
        </w:trPr>
        <w:tc>
          <w:tcPr>
            <w:tcW w:w="3686"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oil and metals</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111,5</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snapToGrid w:val="0"/>
              </w:rPr>
              <w:t>111,2</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108,6</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102,1</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102,6</w:t>
            </w:r>
          </w:p>
        </w:tc>
      </w:tr>
      <w:tr w:rsidR="004B1746" w:rsidRPr="00A83EEE" w:rsidTr="006D4CBD">
        <w:trPr>
          <w:cantSplit/>
        </w:trPr>
        <w:tc>
          <w:tcPr>
            <w:tcW w:w="3686" w:type="dxa"/>
            <w:shd w:val="clear" w:color="auto" w:fill="auto"/>
          </w:tcPr>
          <w:p w:rsidR="004B1746" w:rsidRPr="00A83EEE" w:rsidRDefault="004B1746" w:rsidP="00A83EEE">
            <w:pPr>
              <w:ind w:left="113"/>
              <w:rPr>
                <w:rFonts w:ascii="Calibri" w:hAnsi="Calibri"/>
                <w:lang w:val="en-US"/>
              </w:rPr>
            </w:pPr>
            <w:r w:rsidRPr="00A83EEE">
              <w:rPr>
                <w:rFonts w:ascii="Calibri" w:hAnsi="Calibri" w:cs="Calibri"/>
                <w:sz w:val="16"/>
                <w:szCs w:val="16"/>
                <w:lang w:val="en-US"/>
              </w:rPr>
              <w:t>energy resources, metals and foodstuffs</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109,6</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snapToGrid w:val="0"/>
              </w:rPr>
              <w:t>107,0</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105,5</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101,2</w:t>
            </w:r>
          </w:p>
        </w:tc>
        <w:tc>
          <w:tcPr>
            <w:tcW w:w="130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109,3</w:t>
            </w:r>
          </w:p>
        </w:tc>
      </w:tr>
      <w:tr w:rsidR="004B1746" w:rsidRPr="00A83EEE" w:rsidTr="006D4CBD">
        <w:trPr>
          <w:cantSplit/>
        </w:trPr>
        <w:tc>
          <w:tcPr>
            <w:tcW w:w="3686" w:type="dxa"/>
            <w:tcBorders>
              <w:bottom w:val="single" w:sz="4" w:space="0" w:color="000000"/>
            </w:tcBorders>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lang w:val="en-US"/>
              </w:rPr>
              <w:t>energy resources</w:t>
            </w:r>
            <w:r w:rsidRPr="00A83EEE">
              <w:rPr>
                <w:rFonts w:ascii="Calibri" w:hAnsi="Calibri" w:cs="Calibri"/>
                <w:sz w:val="16"/>
                <w:szCs w:val="16"/>
              </w:rPr>
              <w:t xml:space="preserve"> and metals</w:t>
            </w:r>
          </w:p>
        </w:tc>
        <w:tc>
          <w:tcPr>
            <w:tcW w:w="1304"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109,8</w:t>
            </w:r>
          </w:p>
        </w:tc>
        <w:tc>
          <w:tcPr>
            <w:tcW w:w="1304"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snapToGrid w:val="0"/>
              </w:rPr>
              <w:t>106,6</w:t>
            </w:r>
          </w:p>
        </w:tc>
        <w:tc>
          <w:tcPr>
            <w:tcW w:w="1304"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105,6</w:t>
            </w:r>
          </w:p>
        </w:tc>
        <w:tc>
          <w:tcPr>
            <w:tcW w:w="1304"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102,3</w:t>
            </w:r>
          </w:p>
        </w:tc>
        <w:tc>
          <w:tcPr>
            <w:tcW w:w="1304"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109,2</w:t>
            </w:r>
          </w:p>
        </w:tc>
      </w:tr>
    </w:tbl>
    <w:p w:rsidR="00862527" w:rsidRPr="00A83EEE" w:rsidRDefault="00862527" w:rsidP="00A83EEE">
      <w:pPr>
        <w:pStyle w:val="afff3"/>
        <w:widowControl w:val="0"/>
        <w:spacing w:before="240" w:after="120"/>
        <w:rPr>
          <w:rFonts w:ascii="Calibri" w:hAnsi="Calibri" w:cs="Calibri"/>
          <w:sz w:val="20"/>
        </w:rPr>
      </w:pPr>
      <w:r w:rsidRPr="00A83EEE">
        <w:rPr>
          <w:rFonts w:ascii="Calibri" w:hAnsi="Calibri" w:cs="Calibri"/>
          <w:sz w:val="20"/>
          <w:lang w:val="en-US"/>
        </w:rPr>
        <w:t>Base industrial producer price index</w:t>
      </w:r>
    </w:p>
    <w:p w:rsidR="00862527" w:rsidRPr="00A83EEE" w:rsidRDefault="0003030B" w:rsidP="00A83EEE">
      <w:pPr>
        <w:pStyle w:val="afff0"/>
        <w:jc w:val="right"/>
        <w:rPr>
          <w:rFonts w:cs="Arial"/>
          <w:lang w:val="en-US"/>
        </w:rPr>
      </w:pPr>
      <w:r w:rsidRPr="00A83EEE">
        <w:rPr>
          <w:lang w:val="en-US"/>
        </w:rPr>
        <w:t>at the end of the period, as a percentage of December 2015</w:t>
      </w:r>
    </w:p>
    <w:tbl>
      <w:tblPr>
        <w:tblW w:w="0" w:type="auto"/>
        <w:tblInd w:w="108" w:type="dxa"/>
        <w:tblLayout w:type="fixed"/>
        <w:tblLook w:val="0000"/>
      </w:tblPr>
      <w:tblGrid>
        <w:gridCol w:w="4820"/>
        <w:gridCol w:w="5386"/>
      </w:tblGrid>
      <w:tr w:rsidR="00862527" w:rsidRPr="00A83EEE" w:rsidTr="006D4CBD">
        <w:trPr>
          <w:trHeight w:val="3465"/>
        </w:trPr>
        <w:tc>
          <w:tcPr>
            <w:tcW w:w="4820" w:type="dxa"/>
            <w:shd w:val="clear" w:color="auto" w:fill="auto"/>
          </w:tcPr>
          <w:p w:rsidR="00862527" w:rsidRPr="00A83EEE" w:rsidRDefault="003E056E" w:rsidP="00A83EEE">
            <w:pPr>
              <w:pStyle w:val="afff1"/>
              <w:ind w:left="-142"/>
              <w:jc w:val="both"/>
              <w:rPr>
                <w:rFonts w:ascii="Calibri" w:hAnsi="Calibri"/>
              </w:rPr>
            </w:pPr>
            <w:r w:rsidRPr="00A83EEE">
              <w:rPr>
                <w:rFonts w:ascii="Calibri" w:hAnsi="Calibri"/>
                <w:noProof/>
                <w:lang w:eastAsia="ru-RU"/>
              </w:rPr>
              <w:drawing>
                <wp:inline distT="0" distB="0" distL="0" distR="0">
                  <wp:extent cx="2914345" cy="1989734"/>
                  <wp:effectExtent l="19050" t="0" r="305" b="0"/>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b="10820"/>
                          <a:stretch>
                            <a:fillRect/>
                          </a:stretch>
                        </pic:blipFill>
                        <pic:spPr bwMode="auto">
                          <a:xfrm>
                            <a:off x="0" y="0"/>
                            <a:ext cx="2914345" cy="1989734"/>
                          </a:xfrm>
                          <a:prstGeom prst="rect">
                            <a:avLst/>
                          </a:prstGeom>
                          <a:noFill/>
                          <a:ln w="9525">
                            <a:noFill/>
                            <a:miter lim="800000"/>
                            <a:headEnd/>
                            <a:tailEnd/>
                          </a:ln>
                        </pic:spPr>
                      </pic:pic>
                    </a:graphicData>
                  </a:graphic>
                </wp:inline>
              </w:drawing>
            </w:r>
          </w:p>
        </w:tc>
        <w:tc>
          <w:tcPr>
            <w:tcW w:w="5386" w:type="dxa"/>
            <w:shd w:val="clear" w:color="auto" w:fill="auto"/>
          </w:tcPr>
          <w:p w:rsidR="00862527" w:rsidRPr="00A83EEE" w:rsidRDefault="00BD45C9" w:rsidP="00A83EEE">
            <w:pPr>
              <w:pStyle w:val="afff1"/>
              <w:ind w:left="-107"/>
              <w:rPr>
                <w:rFonts w:ascii="Calibri" w:hAnsi="Calibri" w:cs="Calibri"/>
                <w:sz w:val="20"/>
                <w:lang w:val="kk-KZ"/>
              </w:rPr>
            </w:pPr>
            <w:r w:rsidRPr="00A83EEE">
              <w:rPr>
                <w:rFonts w:ascii="Calibri" w:hAnsi="Calibri" w:cs="Calibri"/>
                <w:noProof/>
                <w:sz w:val="20"/>
                <w:lang w:eastAsia="ru-RU"/>
              </w:rPr>
              <w:drawing>
                <wp:inline distT="0" distB="0" distL="0" distR="0">
                  <wp:extent cx="3280105" cy="203362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b="8852"/>
                          <a:stretch>
                            <a:fillRect/>
                          </a:stretch>
                        </pic:blipFill>
                        <pic:spPr bwMode="auto">
                          <a:xfrm>
                            <a:off x="0" y="0"/>
                            <a:ext cx="3280105" cy="2033625"/>
                          </a:xfrm>
                          <a:prstGeom prst="rect">
                            <a:avLst/>
                          </a:prstGeom>
                          <a:noFill/>
                          <a:ln w="9525">
                            <a:noFill/>
                            <a:miter lim="800000"/>
                            <a:headEnd/>
                            <a:tailEnd/>
                          </a:ln>
                        </pic:spPr>
                      </pic:pic>
                    </a:graphicData>
                  </a:graphic>
                </wp:inline>
              </w:drawing>
            </w:r>
          </w:p>
        </w:tc>
      </w:tr>
    </w:tbl>
    <w:p w:rsidR="00862527" w:rsidRPr="00A83EEE" w:rsidRDefault="00862527" w:rsidP="00A83EEE">
      <w:pPr>
        <w:pStyle w:val="afff3"/>
        <w:spacing w:before="240" w:after="120"/>
        <w:rPr>
          <w:rFonts w:ascii="Calibri" w:hAnsi="Calibri"/>
          <w:lang w:val="kk-KZ"/>
        </w:rPr>
      </w:pPr>
      <w:r w:rsidRPr="00A83EEE">
        <w:rPr>
          <w:rFonts w:ascii="Calibri" w:hAnsi="Calibri" w:cs="Calibri"/>
          <w:sz w:val="20"/>
          <w:lang w:val="kk-KZ"/>
        </w:rPr>
        <w:t xml:space="preserve">1.5 </w:t>
      </w:r>
      <w:r w:rsidRPr="00A83EEE">
        <w:rPr>
          <w:rFonts w:ascii="Calibri" w:hAnsi="Calibri" w:cs="Calibri"/>
          <w:sz w:val="20"/>
          <w:lang w:val="en-US"/>
        </w:rPr>
        <w:t>Base industrial producer price index in 20</w:t>
      </w:r>
      <w:r w:rsidRPr="00A83EEE">
        <w:rPr>
          <w:rFonts w:ascii="Calibri" w:hAnsi="Calibri" w:cs="Calibri"/>
          <w:sz w:val="20"/>
          <w:lang w:val="kk-KZ"/>
        </w:rPr>
        <w:t>20</w:t>
      </w:r>
    </w:p>
    <w:p w:rsidR="00862527" w:rsidRPr="00A83EEE" w:rsidRDefault="00862527" w:rsidP="00A83EEE">
      <w:pPr>
        <w:pStyle w:val="1ff1"/>
        <w:jc w:val="right"/>
        <w:rPr>
          <w:rFonts w:ascii="Calibri" w:hAnsi="Calibri"/>
          <w:lang w:val="en-US"/>
        </w:rPr>
      </w:pPr>
      <w:r w:rsidRPr="00A83EEE">
        <w:rPr>
          <w:rFonts w:ascii="Calibri" w:hAnsi="Calibri" w:cs="Calibri"/>
          <w:lang w:val="kk-KZ"/>
        </w:rPr>
        <w:t>тo the previous month in percents</w:t>
      </w:r>
    </w:p>
    <w:tbl>
      <w:tblPr>
        <w:tblW w:w="0" w:type="auto"/>
        <w:tblInd w:w="30" w:type="dxa"/>
        <w:tblLayout w:type="fixed"/>
        <w:tblCellMar>
          <w:left w:w="30" w:type="dxa"/>
          <w:right w:w="30" w:type="dxa"/>
        </w:tblCellMar>
        <w:tblLook w:val="0000"/>
      </w:tblPr>
      <w:tblGrid>
        <w:gridCol w:w="3402"/>
        <w:gridCol w:w="1134"/>
        <w:gridCol w:w="1134"/>
        <w:gridCol w:w="1134"/>
        <w:gridCol w:w="1134"/>
        <w:gridCol w:w="1134"/>
        <w:gridCol w:w="1134"/>
      </w:tblGrid>
      <w:tr w:rsidR="00862527" w:rsidRPr="00A83EEE" w:rsidTr="006D4CBD">
        <w:trPr>
          <w:cantSplit/>
          <w:trHeight w:val="23"/>
          <w:tblHeader/>
        </w:trPr>
        <w:tc>
          <w:tcPr>
            <w:tcW w:w="340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kk-KZ"/>
              </w:rPr>
            </w:pPr>
          </w:p>
        </w:tc>
        <w:tc>
          <w:tcPr>
            <w:tcW w:w="1134"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January</w:t>
            </w:r>
          </w:p>
        </w:tc>
        <w:tc>
          <w:tcPr>
            <w:tcW w:w="1134"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February</w:t>
            </w:r>
          </w:p>
        </w:tc>
        <w:tc>
          <w:tcPr>
            <w:tcW w:w="1134"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March</w:t>
            </w:r>
          </w:p>
        </w:tc>
        <w:tc>
          <w:tcPr>
            <w:tcW w:w="1134"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April</w:t>
            </w:r>
          </w:p>
        </w:tc>
        <w:tc>
          <w:tcPr>
            <w:tcW w:w="1134"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May</w:t>
            </w:r>
          </w:p>
        </w:tc>
        <w:tc>
          <w:tcPr>
            <w:tcW w:w="1134"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June</w:t>
            </w:r>
          </w:p>
        </w:tc>
      </w:tr>
      <w:tr w:rsidR="004B1746" w:rsidRPr="00DA34AF" w:rsidTr="006D4CBD">
        <w:tblPrEx>
          <w:tblCellMar>
            <w:left w:w="57" w:type="dxa"/>
            <w:right w:w="57" w:type="dxa"/>
          </w:tblCellMar>
        </w:tblPrEx>
        <w:trPr>
          <w:cantSplit/>
        </w:trPr>
        <w:tc>
          <w:tcPr>
            <w:tcW w:w="3402" w:type="dxa"/>
            <w:shd w:val="clear" w:color="auto" w:fill="auto"/>
            <w:vAlign w:val="bottom"/>
          </w:tcPr>
          <w:p w:rsidR="004B1746" w:rsidRPr="00A83EEE" w:rsidRDefault="004B1746" w:rsidP="00A83EEE">
            <w:pPr>
              <w:rPr>
                <w:rFonts w:ascii="Calibri" w:hAnsi="Calibri"/>
                <w:lang w:val="en-US"/>
              </w:rPr>
            </w:pPr>
            <w:r w:rsidRPr="00A83EEE">
              <w:rPr>
                <w:rFonts w:ascii="Calibri" w:hAnsi="Calibri" w:cs="Calibri"/>
                <w:sz w:val="16"/>
                <w:szCs w:val="16"/>
                <w:lang w:val="en-US"/>
              </w:rPr>
              <w:t>Price index of manufacturing enterprises of industrial products, excluding prices for:</w:t>
            </w:r>
          </w:p>
        </w:tc>
        <w:tc>
          <w:tcPr>
            <w:tcW w:w="1134"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kk-KZ"/>
              </w:rPr>
            </w:pPr>
          </w:p>
        </w:tc>
        <w:tc>
          <w:tcPr>
            <w:tcW w:w="1134"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kk-KZ"/>
              </w:rPr>
            </w:pPr>
          </w:p>
        </w:tc>
        <w:tc>
          <w:tcPr>
            <w:tcW w:w="1134"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kk-KZ"/>
              </w:rPr>
            </w:pPr>
          </w:p>
        </w:tc>
        <w:tc>
          <w:tcPr>
            <w:tcW w:w="1134"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kk-KZ"/>
              </w:rPr>
            </w:pPr>
          </w:p>
        </w:tc>
        <w:tc>
          <w:tcPr>
            <w:tcW w:w="1134"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kk-KZ"/>
              </w:rPr>
            </w:pPr>
          </w:p>
        </w:tc>
        <w:tc>
          <w:tcPr>
            <w:tcW w:w="1134"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kk-KZ"/>
              </w:rPr>
            </w:pPr>
          </w:p>
        </w:tc>
      </w:tr>
      <w:tr w:rsidR="004B1746" w:rsidRPr="00A83EEE" w:rsidTr="006D4CBD">
        <w:trPr>
          <w:cantSplit/>
          <w:trHeight w:val="206"/>
        </w:trPr>
        <w:tc>
          <w:tcPr>
            <w:tcW w:w="3402" w:type="dxa"/>
            <w:shd w:val="clear" w:color="auto" w:fill="auto"/>
            <w:vAlign w:val="bottom"/>
          </w:tcPr>
          <w:p w:rsidR="004B1746" w:rsidRPr="00A83EEE" w:rsidRDefault="004B1746" w:rsidP="00A83EEE">
            <w:pPr>
              <w:ind w:left="113"/>
              <w:rPr>
                <w:rFonts w:ascii="Calibri" w:hAnsi="Calibri"/>
              </w:rPr>
            </w:pPr>
            <w:r w:rsidRPr="00A83EEE">
              <w:rPr>
                <w:rFonts w:ascii="Calibri" w:hAnsi="Calibri" w:cs="Calibri"/>
                <w:sz w:val="16"/>
                <w:szCs w:val="16"/>
              </w:rPr>
              <w:t>energy resources</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100,4</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100,0</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100,2</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101,3</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100,1</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100,3</w:t>
            </w:r>
          </w:p>
        </w:tc>
      </w:tr>
      <w:tr w:rsidR="004B1746" w:rsidRPr="00A83EEE" w:rsidTr="006D4CBD">
        <w:trPr>
          <w:cantSplit/>
        </w:trPr>
        <w:tc>
          <w:tcPr>
            <w:tcW w:w="3402" w:type="dxa"/>
            <w:shd w:val="clear" w:color="auto" w:fill="auto"/>
            <w:vAlign w:val="bottom"/>
          </w:tcPr>
          <w:p w:rsidR="004B1746" w:rsidRPr="00A83EEE" w:rsidRDefault="004B1746" w:rsidP="00A83EEE">
            <w:pPr>
              <w:ind w:left="113"/>
              <w:rPr>
                <w:rFonts w:ascii="Calibri" w:hAnsi="Calibri"/>
              </w:rPr>
            </w:pPr>
            <w:r w:rsidRPr="00A83EEE">
              <w:rPr>
                <w:rFonts w:ascii="Calibri" w:hAnsi="Calibri" w:cs="Calibri"/>
                <w:sz w:val="16"/>
                <w:szCs w:val="16"/>
              </w:rPr>
              <w:t>oil</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100,9</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99,4</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99,6</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97,7</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97,7</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100,5</w:t>
            </w:r>
          </w:p>
        </w:tc>
      </w:tr>
      <w:tr w:rsidR="004B1746" w:rsidRPr="00A83EEE" w:rsidTr="006D4CBD">
        <w:trPr>
          <w:cantSplit/>
        </w:trPr>
        <w:tc>
          <w:tcPr>
            <w:tcW w:w="3402" w:type="dxa"/>
            <w:shd w:val="clear" w:color="auto" w:fill="auto"/>
            <w:vAlign w:val="bottom"/>
          </w:tcPr>
          <w:p w:rsidR="004B1746" w:rsidRPr="00A83EEE" w:rsidRDefault="004B1746" w:rsidP="00A83EEE">
            <w:pPr>
              <w:ind w:left="113"/>
              <w:rPr>
                <w:rFonts w:ascii="Calibri" w:hAnsi="Calibri"/>
              </w:rPr>
            </w:pPr>
            <w:r w:rsidRPr="00A83EEE">
              <w:rPr>
                <w:rFonts w:ascii="Calibri" w:hAnsi="Calibri" w:cs="Calibri"/>
                <w:sz w:val="16"/>
                <w:szCs w:val="16"/>
              </w:rPr>
              <w:t>metals</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102,4</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97,6</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98,1</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86,2</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90,4</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101,9</w:t>
            </w:r>
          </w:p>
        </w:tc>
      </w:tr>
      <w:tr w:rsidR="004B1746" w:rsidRPr="00A83EEE" w:rsidTr="006D4CBD">
        <w:trPr>
          <w:cantSplit/>
        </w:trPr>
        <w:tc>
          <w:tcPr>
            <w:tcW w:w="3402" w:type="dxa"/>
            <w:shd w:val="clear" w:color="auto" w:fill="auto"/>
            <w:vAlign w:val="bottom"/>
          </w:tcPr>
          <w:p w:rsidR="004B1746" w:rsidRPr="00A83EEE" w:rsidRDefault="004B1746" w:rsidP="00A83EEE">
            <w:pPr>
              <w:ind w:left="113"/>
              <w:rPr>
                <w:rFonts w:ascii="Calibri" w:hAnsi="Calibri"/>
              </w:rPr>
            </w:pPr>
            <w:r w:rsidRPr="00A83EEE">
              <w:rPr>
                <w:rFonts w:ascii="Calibri" w:hAnsi="Calibri" w:cs="Calibri"/>
                <w:sz w:val="16"/>
                <w:szCs w:val="16"/>
              </w:rPr>
              <w:t>foodstuffs</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102,0</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97,9</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98,2</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88,3</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91,4</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101,8</w:t>
            </w:r>
          </w:p>
        </w:tc>
      </w:tr>
      <w:tr w:rsidR="004B1746" w:rsidRPr="00A83EEE" w:rsidTr="006D4CBD">
        <w:trPr>
          <w:cantSplit/>
        </w:trPr>
        <w:tc>
          <w:tcPr>
            <w:tcW w:w="3402" w:type="dxa"/>
            <w:shd w:val="clear" w:color="auto" w:fill="auto"/>
            <w:vAlign w:val="bottom"/>
          </w:tcPr>
          <w:p w:rsidR="004B1746" w:rsidRPr="00A83EEE" w:rsidRDefault="004B1746" w:rsidP="00A83EEE">
            <w:pPr>
              <w:ind w:left="113"/>
              <w:rPr>
                <w:rFonts w:ascii="Calibri" w:hAnsi="Calibri"/>
              </w:rPr>
            </w:pPr>
            <w:r w:rsidRPr="00A83EEE">
              <w:rPr>
                <w:rFonts w:ascii="Calibri" w:hAnsi="Calibri" w:cs="Calibri"/>
                <w:sz w:val="16"/>
                <w:szCs w:val="16"/>
              </w:rPr>
              <w:t>oil and metals</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101,4</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99,3</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99,8</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96,3</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97,5</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100,2</w:t>
            </w:r>
          </w:p>
        </w:tc>
      </w:tr>
      <w:tr w:rsidR="004B1746" w:rsidRPr="00A83EEE" w:rsidTr="006D4CBD">
        <w:trPr>
          <w:cantSplit/>
        </w:trPr>
        <w:tc>
          <w:tcPr>
            <w:tcW w:w="3402" w:type="dxa"/>
            <w:shd w:val="clear" w:color="auto" w:fill="auto"/>
            <w:vAlign w:val="bottom"/>
          </w:tcPr>
          <w:p w:rsidR="004B1746" w:rsidRPr="00A83EEE" w:rsidRDefault="004B1746" w:rsidP="00A83EEE">
            <w:pPr>
              <w:ind w:left="113"/>
              <w:rPr>
                <w:rFonts w:ascii="Calibri" w:hAnsi="Calibri"/>
                <w:lang w:val="en-US"/>
              </w:rPr>
            </w:pPr>
            <w:r w:rsidRPr="00A83EEE">
              <w:rPr>
                <w:rFonts w:ascii="Calibri" w:hAnsi="Calibri" w:cs="Calibri"/>
                <w:sz w:val="16"/>
                <w:szCs w:val="16"/>
                <w:lang w:val="en-US"/>
              </w:rPr>
              <w:t>energy resources, metals and foodstuffs</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101,0</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100,0</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100,6</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100,7</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100,8</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99,8</w:t>
            </w:r>
          </w:p>
        </w:tc>
      </w:tr>
      <w:tr w:rsidR="004B1746" w:rsidRPr="00A83EEE" w:rsidTr="006D4CBD">
        <w:trPr>
          <w:cantSplit/>
        </w:trPr>
        <w:tc>
          <w:tcPr>
            <w:tcW w:w="3402" w:type="dxa"/>
            <w:tcBorders>
              <w:bottom w:val="single" w:sz="4" w:space="0" w:color="auto"/>
            </w:tcBorders>
            <w:shd w:val="clear" w:color="auto" w:fill="auto"/>
            <w:vAlign w:val="bottom"/>
          </w:tcPr>
          <w:p w:rsidR="004B1746" w:rsidRPr="00A83EEE" w:rsidRDefault="004B1746" w:rsidP="00A83EEE">
            <w:pPr>
              <w:ind w:left="113"/>
              <w:rPr>
                <w:rFonts w:ascii="Calibri" w:hAnsi="Calibri"/>
              </w:rPr>
            </w:pPr>
            <w:r w:rsidRPr="00A83EEE">
              <w:rPr>
                <w:rFonts w:ascii="Calibri" w:hAnsi="Calibri" w:cs="Calibri"/>
                <w:sz w:val="16"/>
                <w:szCs w:val="16"/>
                <w:lang w:val="en-US"/>
              </w:rPr>
              <w:t>energy resources</w:t>
            </w:r>
            <w:r w:rsidRPr="00A83EEE">
              <w:rPr>
                <w:rFonts w:ascii="Calibri" w:hAnsi="Calibri" w:cs="Calibri"/>
                <w:sz w:val="16"/>
                <w:szCs w:val="16"/>
              </w:rPr>
              <w:t xml:space="preserve"> and metals</w:t>
            </w:r>
          </w:p>
        </w:tc>
        <w:tc>
          <w:tcPr>
            <w:tcW w:w="1134"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100,9</w:t>
            </w:r>
          </w:p>
        </w:tc>
        <w:tc>
          <w:tcPr>
            <w:tcW w:w="1134"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100,0</w:t>
            </w:r>
          </w:p>
        </w:tc>
        <w:tc>
          <w:tcPr>
            <w:tcW w:w="1134"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100,6</w:t>
            </w:r>
          </w:p>
        </w:tc>
        <w:tc>
          <w:tcPr>
            <w:tcW w:w="1134"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100,8</w:t>
            </w:r>
          </w:p>
        </w:tc>
        <w:tc>
          <w:tcPr>
            <w:tcW w:w="1134"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100,9</w:t>
            </w:r>
          </w:p>
        </w:tc>
        <w:tc>
          <w:tcPr>
            <w:tcW w:w="1134"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99,9</w:t>
            </w:r>
          </w:p>
        </w:tc>
      </w:tr>
    </w:tbl>
    <w:p w:rsidR="00862527" w:rsidRPr="00A83EEE" w:rsidRDefault="00862527" w:rsidP="00A83EEE">
      <w:pPr>
        <w:pStyle w:val="1ff1"/>
        <w:spacing w:before="0" w:after="0"/>
        <w:jc w:val="right"/>
        <w:rPr>
          <w:rFonts w:ascii="Calibri" w:hAnsi="Calibri"/>
        </w:rPr>
      </w:pPr>
      <w:r w:rsidRPr="00A83EEE">
        <w:rPr>
          <w:rFonts w:ascii="Calibri" w:hAnsi="Calibri" w:cs="Calibri"/>
          <w:lang w:val="en-US"/>
        </w:rPr>
        <w:t xml:space="preserve">Continuation </w:t>
      </w:r>
    </w:p>
    <w:tbl>
      <w:tblPr>
        <w:tblW w:w="0" w:type="auto"/>
        <w:tblInd w:w="30" w:type="dxa"/>
        <w:tblLayout w:type="fixed"/>
        <w:tblCellMar>
          <w:left w:w="30" w:type="dxa"/>
          <w:right w:w="30" w:type="dxa"/>
        </w:tblCellMar>
        <w:tblLook w:val="0000"/>
      </w:tblPr>
      <w:tblGrid>
        <w:gridCol w:w="3402"/>
        <w:gridCol w:w="1134"/>
        <w:gridCol w:w="1134"/>
        <w:gridCol w:w="1135"/>
        <w:gridCol w:w="1134"/>
        <w:gridCol w:w="1134"/>
        <w:gridCol w:w="1135"/>
      </w:tblGrid>
      <w:tr w:rsidR="00862527" w:rsidRPr="00A83EEE" w:rsidTr="006D4CBD">
        <w:trPr>
          <w:cantSplit/>
          <w:tblHeader/>
        </w:trPr>
        <w:tc>
          <w:tcPr>
            <w:tcW w:w="340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ru-MO"/>
              </w:rPr>
            </w:pPr>
          </w:p>
        </w:tc>
        <w:tc>
          <w:tcPr>
            <w:tcW w:w="1134"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July</w:t>
            </w:r>
          </w:p>
        </w:tc>
        <w:tc>
          <w:tcPr>
            <w:tcW w:w="1134"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August</w:t>
            </w:r>
          </w:p>
        </w:tc>
        <w:tc>
          <w:tcPr>
            <w:tcW w:w="1135"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September</w:t>
            </w:r>
          </w:p>
        </w:tc>
        <w:tc>
          <w:tcPr>
            <w:tcW w:w="1134"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October</w:t>
            </w:r>
          </w:p>
        </w:tc>
        <w:tc>
          <w:tcPr>
            <w:tcW w:w="1134"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November</w:t>
            </w:r>
          </w:p>
        </w:tc>
        <w:tc>
          <w:tcPr>
            <w:tcW w:w="1135" w:type="dxa"/>
            <w:tcBorders>
              <w:top w:val="single" w:sz="4" w:space="0" w:color="000000"/>
              <w:left w:val="single" w:sz="4" w:space="0" w:color="000000"/>
              <w:bottom w:val="single" w:sz="4" w:space="0" w:color="auto"/>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December</w:t>
            </w:r>
          </w:p>
        </w:tc>
      </w:tr>
      <w:tr w:rsidR="004B1746" w:rsidRPr="00DA34AF" w:rsidTr="006D4CBD">
        <w:tblPrEx>
          <w:tblCellMar>
            <w:left w:w="57" w:type="dxa"/>
            <w:right w:w="57" w:type="dxa"/>
          </w:tblCellMar>
        </w:tblPrEx>
        <w:trPr>
          <w:cantSplit/>
        </w:trPr>
        <w:tc>
          <w:tcPr>
            <w:tcW w:w="3402" w:type="dxa"/>
            <w:shd w:val="clear" w:color="auto" w:fill="auto"/>
          </w:tcPr>
          <w:p w:rsidR="004B1746" w:rsidRPr="00A83EEE" w:rsidRDefault="004B1746" w:rsidP="00A83EEE">
            <w:pPr>
              <w:rPr>
                <w:rFonts w:ascii="Calibri" w:hAnsi="Calibri"/>
                <w:lang w:val="en-US"/>
              </w:rPr>
            </w:pPr>
            <w:r w:rsidRPr="00A83EEE">
              <w:rPr>
                <w:rFonts w:ascii="Calibri" w:hAnsi="Calibri" w:cs="Calibri"/>
                <w:sz w:val="16"/>
                <w:szCs w:val="16"/>
                <w:lang w:val="en-US"/>
              </w:rPr>
              <w:t>Price index of manufacturing enterprises of industrial products, excluding prices for:</w:t>
            </w:r>
          </w:p>
        </w:tc>
        <w:tc>
          <w:tcPr>
            <w:tcW w:w="1134"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en-US"/>
              </w:rPr>
            </w:pPr>
          </w:p>
        </w:tc>
        <w:tc>
          <w:tcPr>
            <w:tcW w:w="1134"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en-US"/>
              </w:rPr>
            </w:pPr>
          </w:p>
        </w:tc>
        <w:tc>
          <w:tcPr>
            <w:tcW w:w="1135"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en-US"/>
              </w:rPr>
            </w:pPr>
          </w:p>
        </w:tc>
        <w:tc>
          <w:tcPr>
            <w:tcW w:w="1134"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en-US"/>
              </w:rPr>
            </w:pPr>
          </w:p>
        </w:tc>
        <w:tc>
          <w:tcPr>
            <w:tcW w:w="1134"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en-US"/>
              </w:rPr>
            </w:pPr>
          </w:p>
        </w:tc>
        <w:tc>
          <w:tcPr>
            <w:tcW w:w="1135" w:type="dxa"/>
            <w:tcBorders>
              <w:top w:val="single" w:sz="4" w:space="0" w:color="auto"/>
            </w:tcBorders>
            <w:shd w:val="clear" w:color="auto" w:fill="auto"/>
            <w:vAlign w:val="bottom"/>
          </w:tcPr>
          <w:p w:rsidR="004B1746" w:rsidRPr="00A83EEE" w:rsidRDefault="004B1746" w:rsidP="00A83EEE">
            <w:pPr>
              <w:pStyle w:val="afff5"/>
              <w:rPr>
                <w:rFonts w:ascii="Calibri" w:hAnsi="Calibri"/>
                <w:snapToGrid w:val="0"/>
                <w:lang w:val="en-US"/>
              </w:rPr>
            </w:pPr>
          </w:p>
        </w:tc>
      </w:tr>
      <w:tr w:rsidR="004B1746" w:rsidRPr="00A83EEE" w:rsidTr="006D4CBD">
        <w:trPr>
          <w:cantSplit/>
        </w:trPr>
        <w:tc>
          <w:tcPr>
            <w:tcW w:w="3402"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energy resources</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101,5</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102,2</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102,2</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100,8</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100,7</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101,1</w:t>
            </w:r>
          </w:p>
        </w:tc>
      </w:tr>
      <w:tr w:rsidR="004B1746" w:rsidRPr="00A83EEE" w:rsidTr="006D4CBD">
        <w:trPr>
          <w:cantSplit/>
        </w:trPr>
        <w:tc>
          <w:tcPr>
            <w:tcW w:w="3402"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oil</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102,6</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103,0</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102,2</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100,0</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100,8</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101,4</w:t>
            </w:r>
          </w:p>
        </w:tc>
      </w:tr>
      <w:tr w:rsidR="004B1746" w:rsidRPr="00A83EEE" w:rsidTr="006D4CBD">
        <w:trPr>
          <w:cantSplit/>
        </w:trPr>
        <w:tc>
          <w:tcPr>
            <w:tcW w:w="3402"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metals</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108,5</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106,2</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102,1</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97,1</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100,3</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102,6</w:t>
            </w:r>
          </w:p>
        </w:tc>
      </w:tr>
      <w:tr w:rsidR="004B1746" w:rsidRPr="00A83EEE" w:rsidTr="006D4CBD">
        <w:trPr>
          <w:cantSplit/>
        </w:trPr>
        <w:tc>
          <w:tcPr>
            <w:tcW w:w="3402"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foodstuffs</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107,7</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106,3</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102,4</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97,7</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100,3</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102,6</w:t>
            </w:r>
          </w:p>
        </w:tc>
      </w:tr>
      <w:tr w:rsidR="004B1746" w:rsidRPr="00A83EEE" w:rsidTr="006D4CBD">
        <w:trPr>
          <w:cantSplit/>
        </w:trPr>
        <w:tc>
          <w:tcPr>
            <w:tcW w:w="3402"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oil and metals</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102,4</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102,0</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101,8</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99,8</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101,0</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101,2</w:t>
            </w:r>
          </w:p>
        </w:tc>
      </w:tr>
      <w:tr w:rsidR="004B1746" w:rsidRPr="00A83EEE" w:rsidTr="006D4CBD">
        <w:trPr>
          <w:cantSplit/>
        </w:trPr>
        <w:tc>
          <w:tcPr>
            <w:tcW w:w="3402" w:type="dxa"/>
            <w:shd w:val="clear" w:color="auto" w:fill="auto"/>
          </w:tcPr>
          <w:p w:rsidR="004B1746" w:rsidRPr="00A83EEE" w:rsidRDefault="004B1746" w:rsidP="00A83EEE">
            <w:pPr>
              <w:ind w:left="113"/>
              <w:rPr>
                <w:rFonts w:ascii="Calibri" w:hAnsi="Calibri"/>
                <w:lang w:val="en-US"/>
              </w:rPr>
            </w:pPr>
            <w:r w:rsidRPr="00A83EEE">
              <w:rPr>
                <w:rFonts w:ascii="Calibri" w:hAnsi="Calibri" w:cs="Calibri"/>
                <w:sz w:val="16"/>
                <w:szCs w:val="16"/>
                <w:lang w:val="en-US"/>
              </w:rPr>
              <w:t>energy resources, metals and foodstuffs</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100,9</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100,7</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101,9</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100,8</w:t>
            </w:r>
          </w:p>
        </w:tc>
        <w:tc>
          <w:tcPr>
            <w:tcW w:w="1134"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101,1</w:t>
            </w:r>
          </w:p>
        </w:tc>
        <w:tc>
          <w:tcPr>
            <w:tcW w:w="113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100,7</w:t>
            </w:r>
          </w:p>
        </w:tc>
      </w:tr>
      <w:tr w:rsidR="004B1746" w:rsidRPr="00A83EEE" w:rsidTr="006D4CBD">
        <w:trPr>
          <w:cantSplit/>
        </w:trPr>
        <w:tc>
          <w:tcPr>
            <w:tcW w:w="3402" w:type="dxa"/>
            <w:tcBorders>
              <w:bottom w:val="single" w:sz="4" w:space="0" w:color="auto"/>
            </w:tcBorders>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energy resources and metals</w:t>
            </w:r>
          </w:p>
        </w:tc>
        <w:tc>
          <w:tcPr>
            <w:tcW w:w="1134"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100,9</w:t>
            </w:r>
          </w:p>
        </w:tc>
        <w:tc>
          <w:tcPr>
            <w:tcW w:w="1134"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100,7</w:t>
            </w:r>
          </w:p>
        </w:tc>
        <w:tc>
          <w:tcPr>
            <w:tcW w:w="1135"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101,7</w:t>
            </w:r>
          </w:p>
        </w:tc>
        <w:tc>
          <w:tcPr>
            <w:tcW w:w="1134"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100,8</w:t>
            </w:r>
          </w:p>
        </w:tc>
        <w:tc>
          <w:tcPr>
            <w:tcW w:w="1134"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101,0</w:t>
            </w:r>
          </w:p>
        </w:tc>
        <w:tc>
          <w:tcPr>
            <w:tcW w:w="1135"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100,7</w:t>
            </w:r>
          </w:p>
        </w:tc>
      </w:tr>
    </w:tbl>
    <w:p w:rsidR="00A83EEE" w:rsidRPr="00A83EEE" w:rsidRDefault="00A83EEE" w:rsidP="00A83EEE">
      <w:pPr>
        <w:pStyle w:val="afff3"/>
        <w:widowControl w:val="0"/>
        <w:spacing w:before="240" w:after="120"/>
        <w:rPr>
          <w:rFonts w:ascii="Calibri" w:hAnsi="Calibri" w:cs="Calibri"/>
          <w:sz w:val="20"/>
          <w:lang w:val="en-US"/>
        </w:rPr>
      </w:pPr>
    </w:p>
    <w:p w:rsidR="00862527" w:rsidRPr="00A83EEE" w:rsidRDefault="00862527" w:rsidP="00A83EEE">
      <w:pPr>
        <w:pStyle w:val="afff3"/>
        <w:widowControl w:val="0"/>
        <w:spacing w:before="240" w:after="120"/>
        <w:rPr>
          <w:rFonts w:ascii="Calibri" w:hAnsi="Calibri" w:cs="Calibri"/>
          <w:sz w:val="20"/>
          <w:lang w:val="en-US"/>
        </w:rPr>
      </w:pPr>
      <w:r w:rsidRPr="00A83EEE">
        <w:rPr>
          <w:rFonts w:ascii="Calibri" w:hAnsi="Calibri" w:cs="Calibri"/>
          <w:sz w:val="20"/>
          <w:lang w:val="en-US"/>
        </w:rPr>
        <w:lastRenderedPageBreak/>
        <w:t>Change in prices of manufacturing enterprises for industrial products (goods, services) by type of economic activity</w:t>
      </w:r>
    </w:p>
    <w:p w:rsidR="00862527" w:rsidRPr="00A83EEE" w:rsidRDefault="00EF3B6B" w:rsidP="00A83EEE">
      <w:pPr>
        <w:pStyle w:val="afff2"/>
        <w:spacing w:before="60" w:after="60"/>
        <w:jc w:val="right"/>
        <w:rPr>
          <w:rFonts w:ascii="Calibri" w:hAnsi="Calibri" w:cs="Arial"/>
          <w:lang w:val="en-US"/>
        </w:rPr>
      </w:pPr>
      <w:r w:rsidRPr="00A83EEE">
        <w:rPr>
          <w:rFonts w:ascii="Calibri" w:hAnsi="Calibri" w:cs="Arial"/>
          <w:lang w:val="en-US"/>
        </w:rPr>
        <w:t>at the end of the period, as a percentage of December 2015</w:t>
      </w:r>
      <w:r w:rsidR="00862527" w:rsidRPr="00A83EEE">
        <w:rPr>
          <w:rFonts w:ascii="Calibri" w:hAnsi="Calibri" w:cs="Arial"/>
          <w:lang w:val="en-US"/>
        </w:rPr>
        <w:t>, increase</w:t>
      </w:r>
    </w:p>
    <w:p w:rsidR="00862527" w:rsidRPr="00A83EEE" w:rsidRDefault="003E056E" w:rsidP="00A83EEE">
      <w:pPr>
        <w:pStyle w:val="afff6"/>
        <w:widowControl w:val="0"/>
        <w:spacing w:before="0"/>
        <w:rPr>
          <w:rFonts w:ascii="Calibri" w:hAnsi="Calibri" w:cs="Calibri"/>
          <w:lang w:val="kk-KZ"/>
        </w:rPr>
      </w:pPr>
      <w:r w:rsidRPr="00A83EEE">
        <w:rPr>
          <w:noProof/>
          <w:lang w:eastAsia="ru-RU"/>
        </w:rPr>
        <w:drawing>
          <wp:inline distT="0" distB="0" distL="0" distR="0">
            <wp:extent cx="5724317" cy="2854518"/>
            <wp:effectExtent l="19050" t="0" r="0" b="0"/>
            <wp:docPr id="1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727528" cy="2856119"/>
                    </a:xfrm>
                    <a:prstGeom prst="rect">
                      <a:avLst/>
                    </a:prstGeom>
                    <a:noFill/>
                    <a:ln w="9525">
                      <a:noFill/>
                      <a:miter lim="800000"/>
                      <a:headEnd/>
                      <a:tailEnd/>
                    </a:ln>
                  </pic:spPr>
                </pic:pic>
              </a:graphicData>
            </a:graphic>
          </wp:inline>
        </w:drawing>
      </w:r>
    </w:p>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1.6 Price index of manufacturing enterprises </w:t>
      </w:r>
      <w:r w:rsidRPr="00A83EEE">
        <w:rPr>
          <w:rFonts w:ascii="Calibri" w:hAnsi="Calibri" w:cs="Calibri"/>
          <w:sz w:val="20"/>
          <w:lang w:val="en-US"/>
        </w:rPr>
        <w:t>for</w:t>
      </w:r>
      <w:r w:rsidRPr="00A83EEE">
        <w:rPr>
          <w:rFonts w:ascii="Calibri" w:hAnsi="Calibri" w:cs="Calibri"/>
          <w:sz w:val="20"/>
          <w:lang w:val="kk-KZ"/>
        </w:rPr>
        <w:t xml:space="preserve"> industrial products (goods, services) by type of economic activity</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28" w:type="dxa"/>
        <w:tblLayout w:type="fixed"/>
        <w:tblCellMar>
          <w:left w:w="28" w:type="dxa"/>
          <w:right w:w="28" w:type="dxa"/>
        </w:tblCellMar>
        <w:tblLook w:val="0000"/>
      </w:tblPr>
      <w:tblGrid>
        <w:gridCol w:w="4253"/>
        <w:gridCol w:w="1190"/>
        <w:gridCol w:w="1191"/>
        <w:gridCol w:w="1190"/>
        <w:gridCol w:w="1191"/>
        <w:gridCol w:w="1191"/>
      </w:tblGrid>
      <w:tr w:rsidR="00862527" w:rsidRPr="00A83EEE" w:rsidTr="006D4CBD">
        <w:trPr>
          <w:cantSplit/>
          <w:trHeight w:val="23"/>
          <w:tblHeader/>
        </w:trPr>
        <w:tc>
          <w:tcPr>
            <w:tcW w:w="4253"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19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ind w:right="34"/>
              <w:rPr>
                <w:rFonts w:ascii="Calibri" w:hAnsi="Calibri"/>
              </w:rPr>
            </w:pPr>
            <w:r w:rsidRPr="00A83EEE">
              <w:rPr>
                <w:rFonts w:ascii="Calibri" w:hAnsi="Calibri" w:cs="Calibri"/>
                <w:lang w:val="ru-MO"/>
              </w:rPr>
              <w:t>2016</w:t>
            </w:r>
          </w:p>
        </w:tc>
        <w:tc>
          <w:tcPr>
            <w:tcW w:w="1191" w:type="dxa"/>
            <w:tcBorders>
              <w:top w:val="single" w:sz="4" w:space="0" w:color="000000"/>
              <w:bottom w:val="single" w:sz="4" w:space="0" w:color="000000"/>
            </w:tcBorders>
            <w:shd w:val="clear" w:color="auto" w:fill="auto"/>
            <w:vAlign w:val="center"/>
          </w:tcPr>
          <w:p w:rsidR="00862527" w:rsidRPr="00A83EEE" w:rsidRDefault="00862527" w:rsidP="00A83EEE">
            <w:pPr>
              <w:pStyle w:val="afff1"/>
              <w:ind w:right="34"/>
              <w:rPr>
                <w:rFonts w:ascii="Calibri" w:hAnsi="Calibri"/>
              </w:rPr>
            </w:pPr>
            <w:r w:rsidRPr="00A83EEE">
              <w:rPr>
                <w:rFonts w:ascii="Calibri" w:hAnsi="Calibri" w:cs="Calibri"/>
                <w:lang w:val="ru-MO"/>
              </w:rPr>
              <w:t>2017</w:t>
            </w:r>
          </w:p>
        </w:tc>
        <w:tc>
          <w:tcPr>
            <w:tcW w:w="119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ind w:right="34"/>
              <w:rPr>
                <w:rFonts w:ascii="Calibri" w:hAnsi="Calibri"/>
              </w:rPr>
            </w:pPr>
            <w:r w:rsidRPr="00A83EEE">
              <w:rPr>
                <w:rFonts w:ascii="Calibri" w:hAnsi="Calibri" w:cs="Calibri"/>
                <w:lang w:val="ru-MO"/>
              </w:rPr>
              <w:t>2018</w:t>
            </w:r>
          </w:p>
        </w:tc>
        <w:tc>
          <w:tcPr>
            <w:tcW w:w="119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ind w:right="175"/>
              <w:rPr>
                <w:rFonts w:ascii="Calibri" w:hAnsi="Calibri"/>
              </w:rPr>
            </w:pPr>
            <w:r w:rsidRPr="00A83EEE">
              <w:rPr>
                <w:rFonts w:ascii="Calibri" w:hAnsi="Calibri" w:cs="Calibri"/>
                <w:lang w:val="ru-MO"/>
              </w:rPr>
              <w:t>2019</w:t>
            </w:r>
          </w:p>
        </w:tc>
        <w:tc>
          <w:tcPr>
            <w:tcW w:w="1191" w:type="dxa"/>
            <w:tcBorders>
              <w:top w:val="single" w:sz="4" w:space="0" w:color="000000"/>
              <w:left w:val="single" w:sz="4" w:space="0" w:color="000000"/>
              <w:bottom w:val="single" w:sz="4" w:space="0" w:color="000000"/>
            </w:tcBorders>
            <w:shd w:val="clear" w:color="auto" w:fill="auto"/>
            <w:vAlign w:val="center"/>
          </w:tcPr>
          <w:p w:rsidR="00862527" w:rsidRPr="00A83EEE" w:rsidRDefault="004B1746" w:rsidP="00A83EEE">
            <w:pPr>
              <w:pStyle w:val="afff1"/>
              <w:ind w:right="175"/>
              <w:rPr>
                <w:rFonts w:ascii="Calibri" w:hAnsi="Calibri"/>
              </w:rPr>
            </w:pPr>
            <w:r w:rsidRPr="00A83EEE">
              <w:rPr>
                <w:rFonts w:ascii="Calibri" w:hAnsi="Calibri"/>
              </w:rPr>
              <w:t>2020</w:t>
            </w:r>
          </w:p>
        </w:tc>
      </w:tr>
      <w:tr w:rsidR="004B1746" w:rsidRPr="00A83EEE" w:rsidTr="006D4CBD">
        <w:trPr>
          <w:cantSplit/>
          <w:trHeight w:val="23"/>
        </w:trPr>
        <w:tc>
          <w:tcPr>
            <w:tcW w:w="4253" w:type="dxa"/>
            <w:shd w:val="clear" w:color="auto" w:fill="auto"/>
          </w:tcPr>
          <w:p w:rsidR="004B1746" w:rsidRPr="00A83EEE" w:rsidRDefault="004B1746" w:rsidP="00A83EEE">
            <w:pPr>
              <w:rPr>
                <w:rFonts w:ascii="Calibri" w:hAnsi="Calibri"/>
              </w:rPr>
            </w:pPr>
            <w:r w:rsidRPr="00A83EEE">
              <w:rPr>
                <w:rFonts w:ascii="Calibri" w:hAnsi="Calibri" w:cs="Calibri"/>
                <w:sz w:val="16"/>
                <w:szCs w:val="16"/>
              </w:rPr>
              <w:t>Industry - total</w:t>
            </w:r>
          </w:p>
        </w:tc>
        <w:tc>
          <w:tcPr>
            <w:tcW w:w="1190"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rPr>
              <w:t>115,5</w:t>
            </w:r>
          </w:p>
        </w:tc>
        <w:tc>
          <w:tcPr>
            <w:tcW w:w="1191"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117,6</w:t>
            </w:r>
          </w:p>
        </w:tc>
        <w:tc>
          <w:tcPr>
            <w:tcW w:w="1190"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112,4</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101,4</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95,8</w:t>
            </w:r>
          </w:p>
        </w:tc>
      </w:tr>
      <w:tr w:rsidR="004B1746" w:rsidRPr="00A83EEE" w:rsidTr="006D4CBD">
        <w:trPr>
          <w:cantSplit/>
          <w:trHeight w:val="23"/>
        </w:trPr>
        <w:tc>
          <w:tcPr>
            <w:tcW w:w="4253"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Mining and quarrying</w:t>
            </w:r>
          </w:p>
        </w:tc>
        <w:tc>
          <w:tcPr>
            <w:tcW w:w="1190"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rPr>
              <w:t>114,1</w:t>
            </w:r>
          </w:p>
        </w:tc>
        <w:tc>
          <w:tcPr>
            <w:tcW w:w="1191"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127,2</w:t>
            </w:r>
          </w:p>
        </w:tc>
        <w:tc>
          <w:tcPr>
            <w:tcW w:w="1190"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116,3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100,0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84,8</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 xml:space="preserve">Coal </w:t>
            </w:r>
            <w:r w:rsidRPr="00A83EEE">
              <w:rPr>
                <w:rFonts w:ascii="Calibri" w:hAnsi="Calibri" w:cs="Calibri"/>
                <w:sz w:val="16"/>
                <w:szCs w:val="16"/>
                <w:lang w:val="en-US"/>
              </w:rPr>
              <w:t>m</w:t>
            </w:r>
            <w:r w:rsidRPr="00A83EEE">
              <w:rPr>
                <w:rFonts w:ascii="Calibri" w:hAnsi="Calibri" w:cs="Calibri"/>
                <w:sz w:val="16"/>
                <w:szCs w:val="16"/>
              </w:rPr>
              <w:t>ining</w:t>
            </w:r>
          </w:p>
        </w:tc>
        <w:tc>
          <w:tcPr>
            <w:tcW w:w="1190"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rPr>
              <w:t>101,4</w:t>
            </w:r>
          </w:p>
        </w:tc>
        <w:tc>
          <w:tcPr>
            <w:tcW w:w="1191"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110,3</w:t>
            </w:r>
          </w:p>
        </w:tc>
        <w:tc>
          <w:tcPr>
            <w:tcW w:w="1190" w:type="dxa"/>
            <w:shd w:val="clear" w:color="auto" w:fill="auto"/>
            <w:vAlign w:val="bottom"/>
          </w:tcPr>
          <w:p w:rsidR="004B1746" w:rsidRPr="00A83EEE" w:rsidRDefault="004B1746" w:rsidP="00A83EEE">
            <w:pPr>
              <w:pStyle w:val="afff5"/>
              <w:rPr>
                <w:rFonts w:ascii="Calibri" w:hAnsi="Calibri"/>
                <w:snapToGrid w:val="0"/>
              </w:rPr>
            </w:pPr>
            <w:r w:rsidRPr="00A83EEE">
              <w:rPr>
                <w:rFonts w:ascii="Calibri" w:hAnsi="Calibri"/>
                <w:snapToGrid w:val="0"/>
              </w:rPr>
              <w:t>110,7</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110,1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102,5</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Crude oil and natural gas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115,1</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132,0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117,9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99,5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77,5</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Crude oil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115,0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131,6</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118,0</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99,5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77,2</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Natural gas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127,0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151,7</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115,0</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100,6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91,6</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Metal ore mining</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116,3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115,8</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102,2</w:t>
            </w:r>
          </w:p>
        </w:tc>
        <w:tc>
          <w:tcPr>
            <w:tcW w:w="1191" w:type="dxa"/>
            <w:shd w:val="clear" w:color="auto" w:fill="auto"/>
            <w:vAlign w:val="bottom"/>
          </w:tcPr>
          <w:p w:rsidR="004B1746" w:rsidRPr="00A83EEE" w:rsidRDefault="004B1746" w:rsidP="00A83EEE">
            <w:pPr>
              <w:pStyle w:val="afff5"/>
              <w:rPr>
                <w:rFonts w:ascii="Calibri" w:hAnsi="Calibri"/>
                <w:szCs w:val="16"/>
                <w:lang w:val="en-US"/>
              </w:rPr>
            </w:pPr>
            <w:r w:rsidRPr="00A83EEE">
              <w:rPr>
                <w:rFonts w:ascii="Calibri" w:hAnsi="Calibri"/>
                <w:szCs w:val="16"/>
              </w:rPr>
              <w:t>103,2</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136,1</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lang w:val="en-US"/>
              </w:rPr>
              <w:t>Mining of other minerals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119,5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107,9</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127,3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90,1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r>
      <w:tr w:rsidR="004B1746" w:rsidRPr="00A83EEE" w:rsidTr="006D4CBD">
        <w:trPr>
          <w:cantSplit/>
          <w:trHeight w:val="23"/>
        </w:trPr>
        <w:tc>
          <w:tcPr>
            <w:tcW w:w="4253"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Manufacturing industry</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119,6</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108,3</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108,8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104,3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109,0</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Food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113,2</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100,9</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106,6</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110,8</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110,9</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meat and production of meat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114,9</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101,3</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109,3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105,4</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103,6</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fish, crustaceans and mollusks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114,1</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103,0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102,0</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104,0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104,6</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fruits and vegetables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114,8</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103,4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109,9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101,8</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101,5</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vegetable and animal oils and fats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116,9</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94,4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110,3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102,2</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131,6</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Dairy production</w:t>
            </w:r>
          </w:p>
        </w:tc>
        <w:tc>
          <w:tcPr>
            <w:tcW w:w="1190" w:type="dxa"/>
            <w:shd w:val="clear" w:color="auto" w:fill="auto"/>
            <w:vAlign w:val="bottom"/>
          </w:tcPr>
          <w:p w:rsidR="004B1746" w:rsidRPr="00A83EEE" w:rsidRDefault="004B1746" w:rsidP="00A83EEE">
            <w:pPr>
              <w:pStyle w:val="afff5"/>
              <w:rPr>
                <w:rFonts w:ascii="Calibri" w:eastAsia="Arial Unicode MS" w:hAnsi="Calibri"/>
                <w:lang w:val="kk-KZ"/>
              </w:rPr>
            </w:pPr>
            <w:r w:rsidRPr="00A83EEE">
              <w:rPr>
                <w:rFonts w:ascii="Calibri" w:hAnsi="Calibri"/>
              </w:rPr>
              <w:t>112,8</w:t>
            </w:r>
          </w:p>
        </w:tc>
        <w:tc>
          <w:tcPr>
            <w:tcW w:w="1191" w:type="dxa"/>
            <w:shd w:val="clear" w:color="auto" w:fill="auto"/>
            <w:vAlign w:val="bottom"/>
          </w:tcPr>
          <w:p w:rsidR="004B1746" w:rsidRPr="00A83EEE" w:rsidRDefault="004B1746" w:rsidP="00A83EEE">
            <w:pPr>
              <w:pStyle w:val="afff5"/>
              <w:rPr>
                <w:rFonts w:ascii="Calibri" w:eastAsia="Arial Unicode MS" w:hAnsi="Calibri"/>
                <w:lang w:val="kk-KZ"/>
              </w:rPr>
            </w:pPr>
            <w:r w:rsidRPr="00A83EEE">
              <w:rPr>
                <w:rFonts w:ascii="Calibri" w:hAnsi="Calibri"/>
                <w:snapToGrid w:val="0"/>
              </w:rPr>
              <w:t>109,2</w:t>
            </w:r>
          </w:p>
        </w:tc>
        <w:tc>
          <w:tcPr>
            <w:tcW w:w="1190" w:type="dxa"/>
            <w:shd w:val="clear" w:color="auto" w:fill="auto"/>
            <w:vAlign w:val="bottom"/>
          </w:tcPr>
          <w:p w:rsidR="004B1746" w:rsidRPr="00A83EEE" w:rsidRDefault="004B1746" w:rsidP="00A83EEE">
            <w:pPr>
              <w:pStyle w:val="afff5"/>
              <w:rPr>
                <w:rFonts w:ascii="Calibri" w:eastAsia="Arial Unicode MS" w:hAnsi="Calibri"/>
                <w:lang w:val="kk-KZ"/>
              </w:rPr>
            </w:pPr>
            <w:r w:rsidRPr="00A83EEE">
              <w:rPr>
                <w:rFonts w:ascii="Calibri" w:eastAsia="Arial Unicode MS" w:hAnsi="Calibri"/>
                <w:lang w:val="kk-KZ"/>
              </w:rPr>
              <w:t>102,7</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107,6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107,0</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flour mill products, starches and starch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109,0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97,5</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108,5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127,6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112,9</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bakery and flour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111,5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102,4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101,1</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110,6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108,2</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Other food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116,4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98,8</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105,0</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104,9</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109,5</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Sugar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119,1</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75,7</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105,2</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97,5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119,9</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lang w:val="en-US"/>
              </w:rPr>
            </w:pPr>
            <w:r w:rsidRPr="00A83EEE">
              <w:rPr>
                <w:rFonts w:ascii="Calibri" w:hAnsi="Calibri" w:cs="Calibri"/>
                <w:sz w:val="16"/>
                <w:szCs w:val="16"/>
                <w:lang w:val="en-US"/>
              </w:rPr>
              <w:t>Manufacture of cocoa, chocolate and sugar confectionery</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117,9</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102,3</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101,9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107,7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105,9</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Tea and coffee pro</w:t>
            </w:r>
            <w:r w:rsidRPr="00A83EEE">
              <w:rPr>
                <w:rFonts w:ascii="Calibri" w:hAnsi="Calibri" w:cs="Calibri"/>
                <w:sz w:val="16"/>
                <w:szCs w:val="16"/>
                <w:lang w:val="en-US"/>
              </w:rPr>
              <w:t>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113,4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105,2</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108,6</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109,3</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Manufacture of prepared animal feeds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122,8</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105,7</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113,0</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109,5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109,5</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Beverage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109,0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114,7</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98,9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103,2</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Distillation, rectification and mixing of alcoholic beverages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105,3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173,2</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75,3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103,4</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101,9</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Wine production from grapes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106,5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100,0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107,5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94,8</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106,7</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Beer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107,0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105,9</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105,5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103,9</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107,9</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mineral waters and other soft drinks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111,1</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109,6</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103,7</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Tobacco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107,5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101,2</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114,2</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108,6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116,8</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Textile manufacturing</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104,6</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98,5</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99,7</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107,3</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wearing apparel</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109,7</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92,0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103,7</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leather and related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110,3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122,2</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78,4</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wood and cork products, except furniture; manufacture of articles of straw and plaiting materials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103,4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105,9</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106,3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104,7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96,8</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paper and paper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117,2</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107,2</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128,3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98,0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105,3</w:t>
            </w:r>
          </w:p>
        </w:tc>
      </w:tr>
      <w:tr w:rsidR="004B1746" w:rsidRPr="00A83EEE" w:rsidTr="006D4CBD">
        <w:trPr>
          <w:cantSplit/>
          <w:trHeight w:val="23"/>
        </w:trPr>
        <w:tc>
          <w:tcPr>
            <w:tcW w:w="4253" w:type="dxa"/>
            <w:shd w:val="clear" w:color="auto" w:fill="auto"/>
          </w:tcPr>
          <w:p w:rsidR="004B1746" w:rsidRPr="00A83EEE" w:rsidRDefault="00DF6027" w:rsidP="00A83EEE">
            <w:pPr>
              <w:ind w:left="227"/>
              <w:rPr>
                <w:rFonts w:ascii="Calibri" w:hAnsi="Calibri"/>
                <w:lang w:val="en-US"/>
              </w:rPr>
            </w:pPr>
            <w:r w:rsidRPr="00A83EEE">
              <w:rPr>
                <w:rFonts w:ascii="Calibri" w:hAnsi="Calibri" w:cs="Calibri"/>
                <w:sz w:val="16"/>
                <w:szCs w:val="16"/>
                <w:lang w:val="en-US"/>
              </w:rPr>
              <w:t>Printing activities and reproduction of recorded media</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101,1</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104,4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104,6</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109,2</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coke and oil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125,8</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115,9</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117,8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93,6</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Coke oven product manufacturing</w:t>
            </w:r>
          </w:p>
        </w:tc>
        <w:tc>
          <w:tcPr>
            <w:tcW w:w="1190" w:type="dxa"/>
            <w:shd w:val="clear" w:color="auto" w:fill="auto"/>
            <w:vAlign w:val="bottom"/>
          </w:tcPr>
          <w:p w:rsidR="004B1746" w:rsidRPr="00A83EEE" w:rsidRDefault="004B1746" w:rsidP="00A83EEE">
            <w:pPr>
              <w:pStyle w:val="afff5"/>
              <w:rPr>
                <w:rFonts w:ascii="Calibri" w:eastAsia="Arial Unicode MS" w:hAnsi="Calibri"/>
                <w:lang w:val="en-US"/>
              </w:rPr>
            </w:pPr>
            <w:r w:rsidRPr="00A83EEE">
              <w:rPr>
                <w:rFonts w:ascii="Calibri" w:hAnsi="Calibri"/>
              </w:rPr>
              <w:t>162,2</w:t>
            </w:r>
          </w:p>
        </w:tc>
        <w:tc>
          <w:tcPr>
            <w:tcW w:w="1191" w:type="dxa"/>
            <w:shd w:val="clear" w:color="auto" w:fill="auto"/>
            <w:vAlign w:val="bottom"/>
          </w:tcPr>
          <w:p w:rsidR="004B1746" w:rsidRPr="00A83EEE" w:rsidRDefault="004B1746" w:rsidP="00A83EEE">
            <w:pPr>
              <w:pStyle w:val="afff5"/>
              <w:rPr>
                <w:rFonts w:ascii="Calibri" w:eastAsia="Arial Unicode MS" w:hAnsi="Calibri"/>
                <w:lang w:val="en-US"/>
              </w:rPr>
            </w:pPr>
            <w:r w:rsidRPr="00A83EEE">
              <w:rPr>
                <w:rFonts w:ascii="Calibri" w:hAnsi="Calibri"/>
                <w:snapToGrid w:val="0"/>
              </w:rPr>
              <w:t>100,0</w:t>
            </w:r>
          </w:p>
        </w:tc>
        <w:tc>
          <w:tcPr>
            <w:tcW w:w="1190" w:type="dxa"/>
            <w:shd w:val="clear" w:color="auto" w:fill="auto"/>
            <w:vAlign w:val="bottom"/>
          </w:tcPr>
          <w:p w:rsidR="004B1746" w:rsidRPr="00A83EEE" w:rsidRDefault="004B1746" w:rsidP="00A83EEE">
            <w:pPr>
              <w:pStyle w:val="afff5"/>
              <w:rPr>
                <w:rFonts w:ascii="Calibri" w:eastAsia="Arial Unicode MS" w:hAnsi="Calibri"/>
                <w:lang w:val="en-US"/>
              </w:rPr>
            </w:pPr>
            <w:r w:rsidRPr="00A83EEE">
              <w:rPr>
                <w:rFonts w:ascii="Calibri" w:eastAsia="Arial Unicode MS" w:hAnsi="Calibri"/>
                <w:lang w:val="en-US"/>
              </w:rPr>
              <w:t>108,8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103,6</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refined petroleum products, peat and coal briquettes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125,3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116,2</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117,9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93,4</w:t>
            </w:r>
          </w:p>
        </w:tc>
      </w:tr>
      <w:tr w:rsidR="004B1746" w:rsidRPr="00A83EEE" w:rsidTr="006D4CBD">
        <w:trPr>
          <w:cantSplit/>
          <w:trHeight w:val="247"/>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chemicals and chemical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117,9</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104,1</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111,3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101,9</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105,1</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basic pharmaceutical products and pharmaceutical preparations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104,8</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102,1</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100,4</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lastRenderedPageBreak/>
              <w:t>Manufacture of rubber and plastic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113,5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104,7</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106,8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99,9</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97,7</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other non-metallic mineral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103,2</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103,5</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109,0</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104,8</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Metallurgical industry</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136,6</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109,4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109,2</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115,1</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pig iron, steel and ferroalloys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146,6</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108,0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119,8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98,3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basic precious and non-ferrous metals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132,4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111,6</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100,9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106,3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125,1</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Precious (precious) metal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130,1</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100,1</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103,2</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126,0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125,6</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Aluminum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116,2</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115,1</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103,9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93,1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118,7</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lang w:val="en-US"/>
              </w:rPr>
            </w:pPr>
            <w:r w:rsidRPr="00A83EEE">
              <w:rPr>
                <w:rFonts w:ascii="Calibri" w:hAnsi="Calibri" w:cs="Calibri"/>
                <w:sz w:val="16"/>
                <w:szCs w:val="16"/>
                <w:lang w:val="en-US"/>
              </w:rPr>
              <w:t>Lead, Zinc and Tin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166,7</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120,0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93,4</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97,9</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114,3</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Copper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124,3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119,7</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101,5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98,9</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132,7</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fabricated metal products, except machinery and equipment</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114,0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107,9</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108,0</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102,5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103,4</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computers, electronic and optical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107,1</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99,6</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101,4</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100,1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electrical equipment</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109,0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113,1</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105,5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104,7</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machinery and equipment not included in other groupings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109,7</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105,4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109,8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105,4</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101,1</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motor vehicles, trailers and semi-trailers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106,5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112,0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105,2</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113,9</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106,9</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other vehicles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106,4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160,0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100,6</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97,7</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Furniture manufacture</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106,3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105,1</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97,8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104,5</w:t>
            </w:r>
          </w:p>
        </w:tc>
      </w:tr>
      <w:tr w:rsidR="004B1746" w:rsidRPr="00A83EEE" w:rsidTr="006D4CBD">
        <w:trPr>
          <w:cantSplit/>
          <w:trHeight w:val="23"/>
        </w:trPr>
        <w:tc>
          <w:tcPr>
            <w:tcW w:w="4253" w:type="dxa"/>
            <w:shd w:val="clear" w:color="auto" w:fill="auto"/>
          </w:tcPr>
          <w:p w:rsidR="004B1746" w:rsidRPr="00A83EEE" w:rsidRDefault="004B1746" w:rsidP="00A83EEE">
            <w:pPr>
              <w:ind w:left="113"/>
              <w:rPr>
                <w:rFonts w:ascii="Calibri" w:hAnsi="Calibri"/>
                <w:lang w:val="en-US"/>
              </w:rPr>
            </w:pPr>
            <w:r w:rsidRPr="00A83EEE">
              <w:rPr>
                <w:rFonts w:ascii="Calibri" w:hAnsi="Calibri" w:cs="Calibri"/>
                <w:sz w:val="16"/>
                <w:szCs w:val="16"/>
                <w:lang w:val="en-US"/>
              </w:rPr>
              <w:t>Supply of electricity, gas, steam, hot water and air conditioning</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108,0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105,0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101,5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95,3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109,6</w:t>
            </w:r>
          </w:p>
        </w:tc>
      </w:tr>
      <w:tr w:rsidR="004B1746" w:rsidRPr="00A83EEE" w:rsidTr="006D4CBD">
        <w:trPr>
          <w:cantSplit/>
          <w:trHeight w:val="23"/>
        </w:trPr>
        <w:tc>
          <w:tcPr>
            <w:tcW w:w="4253" w:type="dxa"/>
            <w:tcBorders>
              <w:bottom w:val="single" w:sz="4" w:space="0" w:color="000000"/>
            </w:tcBorders>
            <w:shd w:val="clear" w:color="auto" w:fill="auto"/>
          </w:tcPr>
          <w:p w:rsidR="004B1746" w:rsidRPr="00A83EEE" w:rsidRDefault="004B1746" w:rsidP="00A83EEE">
            <w:pPr>
              <w:ind w:left="113"/>
              <w:rPr>
                <w:rFonts w:ascii="Calibri" w:hAnsi="Calibri"/>
                <w:lang w:val="en-US"/>
              </w:rPr>
            </w:pPr>
            <w:r w:rsidRPr="00A83EEE">
              <w:rPr>
                <w:rFonts w:ascii="Calibri" w:hAnsi="Calibri" w:cs="Calibri"/>
                <w:sz w:val="16"/>
                <w:szCs w:val="16"/>
                <w:lang w:val="en-US"/>
              </w:rPr>
              <w:t>Water supply; waste collection, treatment and disposal, pollution elimination activities</w:t>
            </w:r>
          </w:p>
        </w:tc>
        <w:tc>
          <w:tcPr>
            <w:tcW w:w="1190" w:type="dxa"/>
            <w:tcBorders>
              <w:bottom w:val="single" w:sz="4" w:space="0" w:color="000000"/>
            </w:tcBorders>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105,9</w:t>
            </w:r>
          </w:p>
        </w:tc>
        <w:tc>
          <w:tcPr>
            <w:tcW w:w="1191" w:type="dxa"/>
            <w:tcBorders>
              <w:bottom w:val="single" w:sz="4" w:space="0" w:color="000000"/>
            </w:tcBorders>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106,0</w:t>
            </w:r>
          </w:p>
        </w:tc>
        <w:tc>
          <w:tcPr>
            <w:tcW w:w="1190" w:type="dxa"/>
            <w:tcBorders>
              <w:bottom w:val="single" w:sz="4" w:space="0" w:color="000000"/>
            </w:tcBorders>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104,9</w:t>
            </w:r>
          </w:p>
        </w:tc>
        <w:tc>
          <w:tcPr>
            <w:tcW w:w="1191" w:type="dxa"/>
            <w:tcBorders>
              <w:bottom w:val="single" w:sz="4" w:space="0" w:color="000000"/>
            </w:tcBorders>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99,2</w:t>
            </w:r>
          </w:p>
        </w:tc>
        <w:tc>
          <w:tcPr>
            <w:tcW w:w="1191"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1.7 Price index of manufacturing enterprises </w:t>
      </w:r>
      <w:r w:rsidRPr="00A83EEE">
        <w:rPr>
          <w:rFonts w:ascii="Calibri" w:hAnsi="Calibri" w:cs="Calibri"/>
          <w:sz w:val="20"/>
          <w:lang w:val="en-US"/>
        </w:rPr>
        <w:t>for</w:t>
      </w:r>
      <w:r w:rsidRPr="00A83EEE">
        <w:rPr>
          <w:rFonts w:ascii="Calibri" w:hAnsi="Calibri" w:cs="Calibri"/>
          <w:sz w:val="20"/>
          <w:lang w:val="kk-KZ"/>
        </w:rPr>
        <w:t xml:space="preserve"> industrial products (goods, services) by type of economic activity</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year</w:t>
      </w:r>
    </w:p>
    <w:tbl>
      <w:tblPr>
        <w:tblW w:w="0" w:type="auto"/>
        <w:tblInd w:w="28" w:type="dxa"/>
        <w:tblLayout w:type="fixed"/>
        <w:tblCellMar>
          <w:left w:w="28" w:type="dxa"/>
          <w:right w:w="28" w:type="dxa"/>
        </w:tblCellMar>
        <w:tblLook w:val="0000"/>
      </w:tblPr>
      <w:tblGrid>
        <w:gridCol w:w="4253"/>
        <w:gridCol w:w="1190"/>
        <w:gridCol w:w="1191"/>
        <w:gridCol w:w="1190"/>
        <w:gridCol w:w="1191"/>
        <w:gridCol w:w="1191"/>
      </w:tblGrid>
      <w:tr w:rsidR="00862527" w:rsidRPr="00A83EEE" w:rsidTr="006D4CBD">
        <w:trPr>
          <w:cantSplit/>
          <w:trHeight w:val="23"/>
          <w:tblHeader/>
        </w:trPr>
        <w:tc>
          <w:tcPr>
            <w:tcW w:w="4253"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19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ind w:right="34"/>
              <w:rPr>
                <w:rFonts w:ascii="Calibri" w:hAnsi="Calibri"/>
              </w:rPr>
            </w:pPr>
            <w:r w:rsidRPr="00A83EEE">
              <w:rPr>
                <w:rFonts w:ascii="Calibri" w:hAnsi="Calibri" w:cs="Calibri"/>
                <w:lang w:val="ru-MO"/>
              </w:rPr>
              <w:t>2016</w:t>
            </w:r>
          </w:p>
        </w:tc>
        <w:tc>
          <w:tcPr>
            <w:tcW w:w="1191" w:type="dxa"/>
            <w:tcBorders>
              <w:top w:val="single" w:sz="4" w:space="0" w:color="000000"/>
              <w:bottom w:val="single" w:sz="4" w:space="0" w:color="000000"/>
            </w:tcBorders>
            <w:shd w:val="clear" w:color="auto" w:fill="auto"/>
            <w:vAlign w:val="center"/>
          </w:tcPr>
          <w:p w:rsidR="00862527" w:rsidRPr="00A83EEE" w:rsidRDefault="00862527" w:rsidP="00A83EEE">
            <w:pPr>
              <w:pStyle w:val="afff1"/>
              <w:ind w:right="34"/>
              <w:rPr>
                <w:rFonts w:ascii="Calibri" w:hAnsi="Calibri"/>
              </w:rPr>
            </w:pPr>
            <w:r w:rsidRPr="00A83EEE">
              <w:rPr>
                <w:rFonts w:ascii="Calibri" w:hAnsi="Calibri" w:cs="Calibri"/>
                <w:lang w:val="ru-MO"/>
              </w:rPr>
              <w:t>2017</w:t>
            </w:r>
          </w:p>
        </w:tc>
        <w:tc>
          <w:tcPr>
            <w:tcW w:w="119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ind w:right="34"/>
              <w:rPr>
                <w:rFonts w:ascii="Calibri" w:hAnsi="Calibri"/>
              </w:rPr>
            </w:pPr>
            <w:r w:rsidRPr="00A83EEE">
              <w:rPr>
                <w:rFonts w:ascii="Calibri" w:hAnsi="Calibri" w:cs="Calibri"/>
                <w:lang w:val="ru-MO"/>
              </w:rPr>
              <w:t>2018</w:t>
            </w:r>
          </w:p>
        </w:tc>
        <w:tc>
          <w:tcPr>
            <w:tcW w:w="119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ind w:right="34"/>
              <w:rPr>
                <w:rFonts w:ascii="Calibri" w:hAnsi="Calibri"/>
              </w:rPr>
            </w:pPr>
            <w:r w:rsidRPr="00A83EEE">
              <w:rPr>
                <w:rFonts w:ascii="Calibri" w:hAnsi="Calibri" w:cs="Calibri"/>
                <w:lang w:val="ru-MO"/>
              </w:rPr>
              <w:t>2019</w:t>
            </w:r>
          </w:p>
        </w:tc>
        <w:tc>
          <w:tcPr>
            <w:tcW w:w="119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ind w:right="34"/>
              <w:rPr>
                <w:rFonts w:ascii="Calibri" w:hAnsi="Calibri"/>
              </w:rPr>
            </w:pPr>
            <w:r w:rsidRPr="00A83EEE">
              <w:rPr>
                <w:rFonts w:ascii="Calibri" w:hAnsi="Calibri"/>
              </w:rPr>
              <w:t>2020</w:t>
            </w:r>
          </w:p>
        </w:tc>
      </w:tr>
      <w:tr w:rsidR="004B1746" w:rsidRPr="00A83EEE" w:rsidTr="006D4CBD">
        <w:trPr>
          <w:cantSplit/>
          <w:trHeight w:val="23"/>
        </w:trPr>
        <w:tc>
          <w:tcPr>
            <w:tcW w:w="4253" w:type="dxa"/>
            <w:shd w:val="clear" w:color="auto" w:fill="auto"/>
          </w:tcPr>
          <w:p w:rsidR="004B1746" w:rsidRPr="00A83EEE" w:rsidRDefault="004B1746" w:rsidP="00A83EEE">
            <w:pPr>
              <w:rPr>
                <w:rFonts w:ascii="Calibri" w:hAnsi="Calibri"/>
              </w:rPr>
            </w:pPr>
            <w:r w:rsidRPr="00A83EEE">
              <w:rPr>
                <w:rFonts w:ascii="Calibri" w:hAnsi="Calibri" w:cs="Calibri"/>
                <w:sz w:val="16"/>
                <w:szCs w:val="16"/>
              </w:rPr>
              <w:t>Industry - total</w:t>
            </w:r>
          </w:p>
        </w:tc>
        <w:tc>
          <w:tcPr>
            <w:tcW w:w="1190"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116,8</w:t>
            </w:r>
          </w:p>
        </w:tc>
        <w:tc>
          <w:tcPr>
            <w:tcW w:w="1191" w:type="dxa"/>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115,3</w:t>
            </w:r>
          </w:p>
        </w:tc>
        <w:tc>
          <w:tcPr>
            <w:tcW w:w="1190"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119,0</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92,0</w:t>
            </w:r>
          </w:p>
        </w:tc>
      </w:tr>
      <w:tr w:rsidR="004B1746" w:rsidRPr="00A83EEE" w:rsidTr="006D4CBD">
        <w:trPr>
          <w:cantSplit/>
          <w:trHeight w:val="23"/>
        </w:trPr>
        <w:tc>
          <w:tcPr>
            <w:tcW w:w="4253"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Mining and quarrying</w:t>
            </w:r>
          </w:p>
        </w:tc>
        <w:tc>
          <w:tcPr>
            <w:tcW w:w="1190"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113,9</w:t>
            </w:r>
          </w:p>
        </w:tc>
        <w:tc>
          <w:tcPr>
            <w:tcW w:w="1191" w:type="dxa"/>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120,0</w:t>
            </w:r>
          </w:p>
        </w:tc>
        <w:tc>
          <w:tcPr>
            <w:tcW w:w="1190"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128,5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81,7</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 xml:space="preserve">Coal </w:t>
            </w:r>
            <w:r w:rsidRPr="00A83EEE">
              <w:rPr>
                <w:rFonts w:ascii="Calibri" w:hAnsi="Calibri" w:cs="Calibri"/>
                <w:sz w:val="16"/>
                <w:szCs w:val="16"/>
                <w:lang w:val="en-US"/>
              </w:rPr>
              <w:t>m</w:t>
            </w:r>
            <w:r w:rsidRPr="00A83EEE">
              <w:rPr>
                <w:rFonts w:ascii="Calibri" w:hAnsi="Calibri" w:cs="Calibri"/>
                <w:sz w:val="16"/>
                <w:szCs w:val="16"/>
              </w:rPr>
              <w:t>ining</w:t>
            </w:r>
          </w:p>
        </w:tc>
        <w:tc>
          <w:tcPr>
            <w:tcW w:w="1190"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106,4</w:t>
            </w:r>
          </w:p>
        </w:tc>
        <w:tc>
          <w:tcPr>
            <w:tcW w:w="1191" w:type="dxa"/>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105,6</w:t>
            </w:r>
          </w:p>
        </w:tc>
        <w:tc>
          <w:tcPr>
            <w:tcW w:w="1190"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110,8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113,7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102,2</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Crude oil and natural gas production</w:t>
            </w:r>
          </w:p>
        </w:tc>
        <w:tc>
          <w:tcPr>
            <w:tcW w:w="1190"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112,5</w:t>
            </w:r>
          </w:p>
        </w:tc>
        <w:tc>
          <w:tcPr>
            <w:tcW w:w="1191" w:type="dxa"/>
            <w:shd w:val="clear" w:color="auto" w:fill="auto"/>
            <w:vAlign w:val="bottom"/>
          </w:tcPr>
          <w:p w:rsidR="004B1746" w:rsidRPr="00A83EEE" w:rsidRDefault="004B1746" w:rsidP="00A83EEE">
            <w:pPr>
              <w:pStyle w:val="afff5"/>
              <w:rPr>
                <w:rFonts w:ascii="Calibri" w:hAnsi="Calibri"/>
              </w:rPr>
            </w:pPr>
            <w:r w:rsidRPr="00A83EEE">
              <w:rPr>
                <w:rFonts w:ascii="Calibri" w:hAnsi="Calibri"/>
                <w:snapToGrid w:val="0"/>
              </w:rPr>
              <w:t>123,1</w:t>
            </w:r>
          </w:p>
        </w:tc>
        <w:tc>
          <w:tcPr>
            <w:tcW w:w="1190" w:type="dxa"/>
            <w:shd w:val="clear" w:color="auto" w:fill="auto"/>
            <w:vAlign w:val="bottom"/>
          </w:tcPr>
          <w:p w:rsidR="004B1746" w:rsidRPr="00A83EEE" w:rsidRDefault="004B1746" w:rsidP="00A83EEE">
            <w:pPr>
              <w:pStyle w:val="afff5"/>
              <w:rPr>
                <w:rFonts w:ascii="Calibri" w:hAnsi="Calibri"/>
              </w:rPr>
            </w:pPr>
            <w:r w:rsidRPr="00A83EEE">
              <w:rPr>
                <w:rFonts w:ascii="Calibri" w:hAnsi="Calibri"/>
              </w:rPr>
              <w:t>133,4</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76,3</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Crude oil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112,4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122,9</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133,2</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75,8</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Natural gas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125,3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135,2</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139,9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108,3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97,4</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Metal ore mining</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140,6</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109,8</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110,0</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112,7</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lang w:val="en-US"/>
              </w:rPr>
              <w:t>Mining of other minerals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130,4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105,4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116,7</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109,1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91,5</w:t>
            </w:r>
          </w:p>
        </w:tc>
      </w:tr>
      <w:tr w:rsidR="004B1746" w:rsidRPr="00A83EEE" w:rsidTr="006D4CBD">
        <w:trPr>
          <w:cantSplit/>
          <w:trHeight w:val="23"/>
        </w:trPr>
        <w:tc>
          <w:tcPr>
            <w:tcW w:w="4253"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Manufacturing industry</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124,3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111,4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109,5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106,4</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104,3</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Food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117,0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104,3</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101,9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110,7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110,4</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meat and production of meat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113,4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106,8</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101,6</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110,7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105,5</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fish, crustaceans and mollusks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119,5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103,7</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102,4</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102,9</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104,7</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fruits and vegetables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123,5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104,4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108,3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101,3</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vegetable and animal oils and fats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133,6</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100,1</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103,0</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106,0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110,6</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Dairy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107,3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111,7</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104,6</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108,4</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flour mill products, starches and starch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114,7</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98,8</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100,1</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123,7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119,6</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bakery and flour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112,4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104,3</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100,8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106,5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109,4</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Other food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127,0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103,5</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99,6</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106,3</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106,0</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Sugar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146,4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91,1</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86,9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101,4</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106,4</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lang w:val="en-US"/>
              </w:rPr>
            </w:pPr>
            <w:r w:rsidRPr="00A83EEE">
              <w:rPr>
                <w:rFonts w:ascii="Calibri" w:hAnsi="Calibri" w:cs="Calibri"/>
                <w:sz w:val="16"/>
                <w:szCs w:val="16"/>
                <w:lang w:val="en-US"/>
              </w:rPr>
              <w:t>Manufacture of cocoa, chocolate and sugar confectionery</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123,7</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106,3</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98,9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107,8</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105,8</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Tea and coffee pro</w:t>
            </w:r>
            <w:r w:rsidRPr="00A83EEE">
              <w:rPr>
                <w:rFonts w:ascii="Calibri" w:hAnsi="Calibri" w:cs="Calibri"/>
                <w:sz w:val="16"/>
                <w:szCs w:val="16"/>
                <w:lang w:val="en-US"/>
              </w:rPr>
              <w:t>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126,7</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102,4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106,4</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107,8</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105,8</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Manufacture of prepared animal feeds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121,7</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109,3</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108,9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109,8</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110,4</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Beverage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110,7</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108,7</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103,6</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104,6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103,0</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Distillation, rectification and mixing of alcoholic beverages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104,3</w:t>
            </w:r>
          </w:p>
        </w:tc>
        <w:tc>
          <w:tcPr>
            <w:tcW w:w="1191"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154,6</w:t>
            </w:r>
          </w:p>
        </w:tc>
        <w:tc>
          <w:tcPr>
            <w:tcW w:w="1190"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88,7</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102,2</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101,9</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Wine production from grapes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109,7</w:t>
            </w:r>
          </w:p>
        </w:tc>
        <w:tc>
          <w:tcPr>
            <w:tcW w:w="1191"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101,8</w:t>
            </w:r>
          </w:p>
        </w:tc>
        <w:tc>
          <w:tcPr>
            <w:tcW w:w="1190"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108,3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95,4</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103,4</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Beer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113,2</w:t>
            </w:r>
          </w:p>
        </w:tc>
        <w:tc>
          <w:tcPr>
            <w:tcW w:w="1191"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103,3</w:t>
            </w:r>
          </w:p>
        </w:tc>
        <w:tc>
          <w:tcPr>
            <w:tcW w:w="1190" w:type="dxa"/>
            <w:shd w:val="clear" w:color="auto" w:fill="auto"/>
            <w:vAlign w:val="bottom"/>
          </w:tcPr>
          <w:p w:rsidR="004B1746" w:rsidRPr="00A83EEE" w:rsidRDefault="004B1746" w:rsidP="00A83EEE">
            <w:pPr>
              <w:jc w:val="right"/>
              <w:rPr>
                <w:rFonts w:ascii="Calibri" w:hAnsi="Calibri"/>
                <w:snapToGrid w:val="0"/>
                <w:sz w:val="16"/>
              </w:rPr>
            </w:pPr>
            <w:r w:rsidRPr="00A83EEE">
              <w:rPr>
                <w:rFonts w:ascii="Calibri" w:hAnsi="Calibri"/>
                <w:snapToGrid w:val="0"/>
                <w:sz w:val="16"/>
              </w:rPr>
              <w:t>104,7</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106,2</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106,5</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mineral waters and other soft drinks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110,8</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103,7</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108,6</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104,6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101,3</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Tobacco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106,0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100,3</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109,6</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112,2</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112,6</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Textile manufacturing</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109,8</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100,8</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98,9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105,7</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wearing apparel</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109,2</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95,1</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101,9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leather and related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112,5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101,3</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99,0</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98,7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wood and cork products, except furniture; manufacture of articles of straw and plaiting materials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103,1</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107,0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106,5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paper and paper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113,7</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112,8</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113,2</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112,2</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103,8</w:t>
            </w:r>
          </w:p>
        </w:tc>
      </w:tr>
      <w:tr w:rsidR="004B1746" w:rsidRPr="00A83EEE" w:rsidTr="006D4CBD">
        <w:trPr>
          <w:cantSplit/>
          <w:trHeight w:val="23"/>
        </w:trPr>
        <w:tc>
          <w:tcPr>
            <w:tcW w:w="4253" w:type="dxa"/>
            <w:shd w:val="clear" w:color="auto" w:fill="auto"/>
          </w:tcPr>
          <w:p w:rsidR="004B1746" w:rsidRPr="00A83EEE" w:rsidRDefault="00DF6027" w:rsidP="00A83EEE">
            <w:pPr>
              <w:ind w:left="227"/>
              <w:rPr>
                <w:rFonts w:ascii="Calibri" w:hAnsi="Calibri"/>
                <w:lang w:val="en-US"/>
              </w:rPr>
            </w:pPr>
            <w:r w:rsidRPr="00A83EEE">
              <w:rPr>
                <w:rFonts w:ascii="Calibri" w:hAnsi="Calibri" w:cs="Calibri"/>
                <w:sz w:val="16"/>
                <w:szCs w:val="16"/>
                <w:lang w:val="en-US"/>
              </w:rPr>
              <w:t>Printing activities and reproduction of recorded media</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109,3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104,2</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107,2</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102,7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102,5</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coke and oil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121,0</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123,6</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121,8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94,3</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Coke oven product manufacturing</w:t>
            </w:r>
          </w:p>
        </w:tc>
        <w:tc>
          <w:tcPr>
            <w:tcW w:w="1190" w:type="dxa"/>
            <w:shd w:val="clear" w:color="auto" w:fill="auto"/>
            <w:vAlign w:val="bottom"/>
          </w:tcPr>
          <w:p w:rsidR="004B1746" w:rsidRPr="00A83EEE" w:rsidRDefault="004B1746" w:rsidP="00A83EEE">
            <w:pPr>
              <w:pStyle w:val="afff5"/>
              <w:rPr>
                <w:rFonts w:ascii="Calibri" w:eastAsia="Arial Unicode MS" w:hAnsi="Calibri"/>
                <w:lang w:val="en-US"/>
              </w:rPr>
            </w:pPr>
            <w:r w:rsidRPr="00A83EEE">
              <w:rPr>
                <w:rFonts w:ascii="Calibri" w:hAnsi="Calibri"/>
              </w:rPr>
              <w:t>147,0</w:t>
            </w:r>
          </w:p>
        </w:tc>
        <w:tc>
          <w:tcPr>
            <w:tcW w:w="1191" w:type="dxa"/>
            <w:shd w:val="clear" w:color="auto" w:fill="auto"/>
            <w:vAlign w:val="bottom"/>
          </w:tcPr>
          <w:p w:rsidR="004B1746" w:rsidRPr="00A83EEE" w:rsidRDefault="004B1746" w:rsidP="00A83EEE">
            <w:pPr>
              <w:pStyle w:val="afff5"/>
              <w:rPr>
                <w:rFonts w:ascii="Calibri" w:eastAsia="Arial Unicode MS" w:hAnsi="Calibri"/>
                <w:lang w:val="en-US"/>
              </w:rPr>
            </w:pPr>
            <w:r w:rsidRPr="00A83EEE">
              <w:rPr>
                <w:rFonts w:ascii="Calibri" w:hAnsi="Calibri"/>
                <w:snapToGrid w:val="0"/>
              </w:rPr>
              <w:t>102,6</w:t>
            </w:r>
          </w:p>
        </w:tc>
        <w:tc>
          <w:tcPr>
            <w:tcW w:w="1190" w:type="dxa"/>
            <w:shd w:val="clear" w:color="auto" w:fill="auto"/>
            <w:vAlign w:val="bottom"/>
          </w:tcPr>
          <w:p w:rsidR="004B1746" w:rsidRPr="00A83EEE" w:rsidRDefault="004B1746" w:rsidP="00A83EEE">
            <w:pPr>
              <w:pStyle w:val="afff5"/>
              <w:rPr>
                <w:rFonts w:ascii="Calibri" w:eastAsia="Arial Unicode MS" w:hAnsi="Calibri"/>
                <w:lang w:val="en-US"/>
              </w:rPr>
            </w:pPr>
            <w:r w:rsidRPr="00A83EEE">
              <w:rPr>
                <w:rFonts w:ascii="Calibri" w:eastAsia="Arial Unicode MS" w:hAnsi="Calibri"/>
                <w:lang w:val="en-US"/>
              </w:rPr>
              <w:t>115,2</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104,5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101,5</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refined petroleum products, peat and coal briquettes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120,5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124,0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121,9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94,1</w:t>
            </w:r>
          </w:p>
        </w:tc>
      </w:tr>
      <w:tr w:rsidR="004B1746" w:rsidRPr="00A83EEE" w:rsidTr="006D4CBD">
        <w:trPr>
          <w:cantSplit/>
          <w:trHeight w:val="247"/>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chemicals and chemical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116,8</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107,0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108,9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107,4</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102,0</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basic pharmaceutical products and pharmaceutical preparations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118,3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101,6</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101,2</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rubber and plastic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117,6</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106,1</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106,3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103,4</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97,9</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other non-metallic mineral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100,1</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104,5</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104,8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107,2</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103,7</w:t>
            </w:r>
          </w:p>
        </w:tc>
      </w:tr>
      <w:tr w:rsidR="004B1746" w:rsidRPr="00A83EEE" w:rsidTr="006D4CBD">
        <w:trPr>
          <w:cantSplit/>
          <w:trHeight w:val="214"/>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Metallurgical industry</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150,4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116,5</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110,7</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105,4</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lastRenderedPageBreak/>
              <w:t>Production of pig iron, steel and ferroalloys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157,2</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120,4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112,9</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106,2</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96,8</w:t>
            </w:r>
          </w:p>
        </w:tc>
      </w:tr>
      <w:tr w:rsidR="004B1746" w:rsidRPr="00A83EEE" w:rsidTr="006D4CBD">
        <w:trPr>
          <w:cantSplit/>
          <w:trHeight w:val="23"/>
        </w:trPr>
        <w:tc>
          <w:tcPr>
            <w:tcW w:w="4253"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basic precious and non-ferrous metals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149,4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114,6</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108,1</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105,6</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110,9</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Precious (precious) metal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163,6</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99,9</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102,5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118,5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126,0</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Aluminum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142,1</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112,2</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112,5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97,7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99,2</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lang w:val="en-US"/>
              </w:rPr>
            </w:pPr>
            <w:r w:rsidRPr="00A83EEE">
              <w:rPr>
                <w:rFonts w:ascii="Calibri" w:hAnsi="Calibri" w:cs="Calibri"/>
                <w:sz w:val="16"/>
                <w:szCs w:val="16"/>
                <w:lang w:val="en-US"/>
              </w:rPr>
              <w:t>Lead, Zinc and Tin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153,3</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133,8</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110,4</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97,7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94,0</w:t>
            </w:r>
          </w:p>
        </w:tc>
      </w:tr>
      <w:tr w:rsidR="004B1746" w:rsidRPr="00A83EEE" w:rsidTr="006D4CBD">
        <w:trPr>
          <w:cantSplit/>
          <w:trHeight w:val="23"/>
        </w:trPr>
        <w:tc>
          <w:tcPr>
            <w:tcW w:w="4253"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Copper production</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135,2</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120,9</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111,7</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101,9</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108,0</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fabricated metal products, except machinery and equipment</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110,7</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109,6</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108,6</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105,5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101,7</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computers, electronic and optical products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105,1</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100,6</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100,2</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101,4</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electrical equipment</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113,5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109,0</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110,5</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102,9</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103,8</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machinery and equipment not included in other groupings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113,4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104,4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107,3</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107,7</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103,2</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motor vehicles, trailers and semi-trailers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131,5</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116,4</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102,4</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116,0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109,4</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other vehicles</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101,2</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113,2</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148,8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101,1</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r>
      <w:tr w:rsidR="004B1746" w:rsidRPr="00A83EEE" w:rsidTr="006D4CBD">
        <w:trPr>
          <w:cantSplit/>
          <w:trHeight w:val="23"/>
        </w:trPr>
        <w:tc>
          <w:tcPr>
            <w:tcW w:w="4253"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Furniture manufacture</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109,4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103,9</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102,8</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98,5</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101,7</w:t>
            </w:r>
          </w:p>
        </w:tc>
      </w:tr>
      <w:tr w:rsidR="004B1746" w:rsidRPr="00A83EEE" w:rsidTr="006D4CBD">
        <w:trPr>
          <w:cantSplit/>
          <w:trHeight w:val="23"/>
        </w:trPr>
        <w:tc>
          <w:tcPr>
            <w:tcW w:w="4253" w:type="dxa"/>
            <w:shd w:val="clear" w:color="auto" w:fill="auto"/>
          </w:tcPr>
          <w:p w:rsidR="004B1746" w:rsidRPr="00A83EEE" w:rsidRDefault="004B1746" w:rsidP="00A83EEE">
            <w:pPr>
              <w:ind w:left="113"/>
              <w:rPr>
                <w:rFonts w:ascii="Calibri" w:hAnsi="Calibri"/>
                <w:lang w:val="en-US"/>
              </w:rPr>
            </w:pPr>
            <w:r w:rsidRPr="00A83EEE">
              <w:rPr>
                <w:rFonts w:ascii="Calibri" w:hAnsi="Calibri" w:cs="Calibri"/>
                <w:sz w:val="16"/>
                <w:szCs w:val="16"/>
                <w:lang w:val="en-US"/>
              </w:rPr>
              <w:t>Supply of electricity, gas, steam, hot water and air conditioning</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109,4</w:t>
            </w:r>
          </w:p>
        </w:tc>
        <w:tc>
          <w:tcPr>
            <w:tcW w:w="1191"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105,2</w:t>
            </w:r>
          </w:p>
        </w:tc>
        <w:tc>
          <w:tcPr>
            <w:tcW w:w="1190" w:type="dxa"/>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103,4</w:t>
            </w:r>
          </w:p>
        </w:tc>
        <w:tc>
          <w:tcPr>
            <w:tcW w:w="1191" w:type="dxa"/>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93,0</w:t>
            </w:r>
          </w:p>
        </w:tc>
        <w:tc>
          <w:tcPr>
            <w:tcW w:w="1191"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107,8</w:t>
            </w:r>
          </w:p>
        </w:tc>
      </w:tr>
      <w:tr w:rsidR="004B1746" w:rsidRPr="00A83EEE" w:rsidTr="006D4CBD">
        <w:trPr>
          <w:cantSplit/>
          <w:trHeight w:val="23"/>
        </w:trPr>
        <w:tc>
          <w:tcPr>
            <w:tcW w:w="4253" w:type="dxa"/>
            <w:tcBorders>
              <w:bottom w:val="single" w:sz="4" w:space="0" w:color="000000"/>
            </w:tcBorders>
            <w:shd w:val="clear" w:color="auto" w:fill="auto"/>
          </w:tcPr>
          <w:p w:rsidR="004B1746" w:rsidRPr="00A83EEE" w:rsidRDefault="004B1746" w:rsidP="00A83EEE">
            <w:pPr>
              <w:ind w:left="113"/>
              <w:rPr>
                <w:rFonts w:ascii="Calibri" w:hAnsi="Calibri"/>
                <w:lang w:val="en-US"/>
              </w:rPr>
            </w:pPr>
            <w:r w:rsidRPr="00A83EEE">
              <w:rPr>
                <w:rFonts w:ascii="Calibri" w:hAnsi="Calibri" w:cs="Calibri"/>
                <w:sz w:val="16"/>
                <w:szCs w:val="16"/>
                <w:lang w:val="en-US"/>
              </w:rPr>
              <w:t>Water supply; waste collection, treatment and disposal, pollution elimination activities</w:t>
            </w:r>
          </w:p>
        </w:tc>
        <w:tc>
          <w:tcPr>
            <w:tcW w:w="1190" w:type="dxa"/>
            <w:tcBorders>
              <w:bottom w:val="single" w:sz="4" w:space="0" w:color="000000"/>
            </w:tcBorders>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rPr>
              <w:t>108,7</w:t>
            </w:r>
          </w:p>
        </w:tc>
        <w:tc>
          <w:tcPr>
            <w:tcW w:w="1191" w:type="dxa"/>
            <w:tcBorders>
              <w:bottom w:val="single" w:sz="4" w:space="0" w:color="000000"/>
            </w:tcBorders>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hAnsi="Calibri"/>
                <w:snapToGrid w:val="0"/>
              </w:rPr>
              <w:t>105,1</w:t>
            </w:r>
          </w:p>
        </w:tc>
        <w:tc>
          <w:tcPr>
            <w:tcW w:w="1190" w:type="dxa"/>
            <w:tcBorders>
              <w:bottom w:val="single" w:sz="4" w:space="0" w:color="000000"/>
            </w:tcBorders>
            <w:shd w:val="clear" w:color="auto" w:fill="auto"/>
            <w:vAlign w:val="bottom"/>
          </w:tcPr>
          <w:p w:rsidR="004B1746" w:rsidRPr="00A83EEE" w:rsidRDefault="004B1746" w:rsidP="00A83EEE">
            <w:pPr>
              <w:pStyle w:val="afff5"/>
              <w:rPr>
                <w:rFonts w:ascii="Calibri" w:eastAsia="Arial Unicode MS" w:hAnsi="Calibri"/>
              </w:rPr>
            </w:pPr>
            <w:r w:rsidRPr="00A83EEE">
              <w:rPr>
                <w:rFonts w:ascii="Calibri" w:eastAsia="Arial Unicode MS" w:hAnsi="Calibri"/>
              </w:rPr>
              <w:t>105,8</w:t>
            </w:r>
          </w:p>
        </w:tc>
        <w:tc>
          <w:tcPr>
            <w:tcW w:w="1191" w:type="dxa"/>
            <w:tcBorders>
              <w:bottom w:val="single" w:sz="4" w:space="0" w:color="000000"/>
            </w:tcBorders>
            <w:shd w:val="clear" w:color="auto" w:fill="auto"/>
            <w:vAlign w:val="bottom"/>
          </w:tcPr>
          <w:p w:rsidR="004B1746" w:rsidRPr="00A83EEE" w:rsidRDefault="004B1746" w:rsidP="00A83EEE">
            <w:pPr>
              <w:pStyle w:val="afff5"/>
              <w:rPr>
                <w:rFonts w:ascii="Calibri" w:hAnsi="Calibri"/>
                <w:szCs w:val="16"/>
              </w:rPr>
            </w:pPr>
            <w:r w:rsidRPr="00A83EEE">
              <w:rPr>
                <w:rFonts w:ascii="Calibri" w:hAnsi="Calibri"/>
                <w:szCs w:val="16"/>
              </w:rPr>
              <w:t>100,0</w:t>
            </w:r>
          </w:p>
        </w:tc>
        <w:tc>
          <w:tcPr>
            <w:tcW w:w="1191"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1.8 Price index of manufacturing enterprises </w:t>
      </w:r>
      <w:r w:rsidRPr="00A83EEE">
        <w:rPr>
          <w:rFonts w:ascii="Calibri" w:hAnsi="Calibri" w:cs="Calibri"/>
          <w:sz w:val="20"/>
          <w:lang w:val="en-US"/>
        </w:rPr>
        <w:t>for</w:t>
      </w:r>
      <w:r w:rsidRPr="00A83EEE">
        <w:rPr>
          <w:rFonts w:ascii="Calibri" w:hAnsi="Calibri" w:cs="Calibri"/>
          <w:sz w:val="20"/>
          <w:lang w:val="kk-KZ"/>
        </w:rPr>
        <w:t xml:space="preserve"> industrial products (goods, services) by type of economic activity in 2020</w:t>
      </w:r>
    </w:p>
    <w:p w:rsidR="00862527" w:rsidRPr="00A83EEE" w:rsidRDefault="0002265A" w:rsidP="00A83EEE">
      <w:pPr>
        <w:pStyle w:val="1ff1"/>
        <w:jc w:val="right"/>
        <w:rPr>
          <w:rFonts w:ascii="Calibri" w:hAnsi="Calibri"/>
          <w:lang w:val="en-US"/>
        </w:rPr>
      </w:pPr>
      <w:r w:rsidRPr="00A83EEE">
        <w:rPr>
          <w:rFonts w:ascii="Calibri" w:hAnsi="Calibri" w:cs="Calibri"/>
          <w:lang w:val="en-US"/>
        </w:rPr>
        <w:t xml:space="preserve">as a percentage </w:t>
      </w:r>
      <w:r w:rsidR="004B1746" w:rsidRPr="00A83EEE">
        <w:rPr>
          <w:rFonts w:ascii="Calibri" w:hAnsi="Calibri" w:cs="Calibri"/>
          <w:lang w:val="en-US"/>
        </w:rPr>
        <w:t>t</w:t>
      </w:r>
      <w:r w:rsidR="004B1746" w:rsidRPr="00A83EEE">
        <w:rPr>
          <w:rFonts w:ascii="Calibri" w:hAnsi="Calibri" w:cs="Calibri"/>
          <w:lang w:val="kk-KZ"/>
        </w:rPr>
        <w:t>o the previous quarter</w:t>
      </w:r>
    </w:p>
    <w:tbl>
      <w:tblPr>
        <w:tblW w:w="0" w:type="auto"/>
        <w:tblInd w:w="108" w:type="dxa"/>
        <w:tblLayout w:type="fixed"/>
        <w:tblLook w:val="0000"/>
      </w:tblPr>
      <w:tblGrid>
        <w:gridCol w:w="1985"/>
        <w:gridCol w:w="2055"/>
        <w:gridCol w:w="2055"/>
        <w:gridCol w:w="2055"/>
        <w:gridCol w:w="2056"/>
      </w:tblGrid>
      <w:tr w:rsidR="00862527" w:rsidRPr="00DA34AF" w:rsidTr="006D4CBD">
        <w:trPr>
          <w:cantSplit/>
          <w:tblHeader/>
        </w:trPr>
        <w:tc>
          <w:tcPr>
            <w:tcW w:w="1985"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kk-KZ"/>
              </w:rPr>
            </w:pPr>
          </w:p>
        </w:tc>
        <w:tc>
          <w:tcPr>
            <w:tcW w:w="205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2"/>
              <w:jc w:val="center"/>
              <w:rPr>
                <w:rFonts w:ascii="Calibri" w:hAnsi="Calibri"/>
                <w:szCs w:val="16"/>
              </w:rPr>
            </w:pPr>
            <w:r w:rsidRPr="00A83EEE">
              <w:rPr>
                <w:rFonts w:ascii="Calibri" w:hAnsi="Calibri" w:cs="Calibri"/>
                <w:szCs w:val="16"/>
              </w:rPr>
              <w:t>Mining and quarrying</w:t>
            </w:r>
          </w:p>
        </w:tc>
        <w:tc>
          <w:tcPr>
            <w:tcW w:w="205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2"/>
              <w:jc w:val="center"/>
              <w:rPr>
                <w:rFonts w:ascii="Calibri" w:hAnsi="Calibri"/>
                <w:szCs w:val="16"/>
              </w:rPr>
            </w:pPr>
            <w:r w:rsidRPr="00A83EEE">
              <w:rPr>
                <w:rFonts w:ascii="Calibri" w:hAnsi="Calibri" w:cs="Calibri"/>
                <w:szCs w:val="16"/>
              </w:rPr>
              <w:t>Manufacturing industry</w:t>
            </w:r>
          </w:p>
        </w:tc>
        <w:tc>
          <w:tcPr>
            <w:tcW w:w="205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2"/>
              <w:jc w:val="center"/>
              <w:rPr>
                <w:rFonts w:ascii="Calibri" w:hAnsi="Calibri"/>
                <w:szCs w:val="16"/>
                <w:lang w:val="en-US"/>
              </w:rPr>
            </w:pPr>
            <w:r w:rsidRPr="00A83EEE">
              <w:rPr>
                <w:rFonts w:ascii="Calibri" w:hAnsi="Calibri" w:cs="Calibri"/>
                <w:szCs w:val="16"/>
                <w:lang w:val="en-US"/>
              </w:rPr>
              <w:t>Supply of electricity, gas, steam, hot water and air conditioning</w:t>
            </w:r>
          </w:p>
        </w:tc>
        <w:tc>
          <w:tcPr>
            <w:tcW w:w="205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lang w:val="en-US"/>
              </w:rPr>
            </w:pPr>
            <w:r w:rsidRPr="00A83EEE">
              <w:rPr>
                <w:rFonts w:ascii="Calibri" w:hAnsi="Calibri" w:cs="Calibri"/>
                <w:szCs w:val="16"/>
                <w:lang w:val="en-US"/>
              </w:rPr>
              <w:t>Water supply; waste collection, treatment and disposal, pollution elimination activities</w:t>
            </w:r>
          </w:p>
        </w:tc>
      </w:tr>
      <w:tr w:rsidR="004B1746" w:rsidRPr="00A83EEE" w:rsidTr="006D4CBD">
        <w:trPr>
          <w:cantSplit/>
        </w:trPr>
        <w:tc>
          <w:tcPr>
            <w:tcW w:w="1985" w:type="dxa"/>
            <w:shd w:val="clear" w:color="auto" w:fill="auto"/>
          </w:tcPr>
          <w:p w:rsidR="004B1746" w:rsidRPr="00A83EEE" w:rsidRDefault="004B1746" w:rsidP="00A83EEE">
            <w:pPr>
              <w:rPr>
                <w:rFonts w:ascii="Calibri" w:hAnsi="Calibri"/>
                <w:sz w:val="16"/>
                <w:szCs w:val="16"/>
              </w:rPr>
            </w:pPr>
            <w:r w:rsidRPr="00A83EEE">
              <w:rPr>
                <w:rFonts w:ascii="Calibri" w:hAnsi="Calibri" w:cs="Calibri"/>
                <w:sz w:val="16"/>
                <w:szCs w:val="16"/>
              </w:rPr>
              <w:t>I quarter</w:t>
            </w:r>
          </w:p>
        </w:tc>
        <w:tc>
          <w:tcPr>
            <w:tcW w:w="205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99,8</w:t>
            </w:r>
          </w:p>
        </w:tc>
        <w:tc>
          <w:tcPr>
            <w:tcW w:w="205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99,5</w:t>
            </w:r>
          </w:p>
        </w:tc>
        <w:tc>
          <w:tcPr>
            <w:tcW w:w="205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104,3</w:t>
            </w:r>
          </w:p>
        </w:tc>
        <w:tc>
          <w:tcPr>
            <w:tcW w:w="2056"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102,2</w:t>
            </w:r>
          </w:p>
        </w:tc>
      </w:tr>
      <w:tr w:rsidR="004B1746" w:rsidRPr="00A83EEE" w:rsidTr="006D4CBD">
        <w:trPr>
          <w:cantSplit/>
        </w:trPr>
        <w:tc>
          <w:tcPr>
            <w:tcW w:w="1985" w:type="dxa"/>
            <w:shd w:val="clear" w:color="auto" w:fill="auto"/>
          </w:tcPr>
          <w:p w:rsidR="004B1746" w:rsidRPr="00A83EEE" w:rsidRDefault="004B1746" w:rsidP="00A83EEE">
            <w:pPr>
              <w:rPr>
                <w:rFonts w:ascii="Calibri" w:hAnsi="Calibri"/>
                <w:sz w:val="16"/>
                <w:szCs w:val="16"/>
              </w:rPr>
            </w:pPr>
            <w:r w:rsidRPr="00A83EEE">
              <w:rPr>
                <w:rFonts w:ascii="Calibri" w:hAnsi="Calibri" w:cs="Calibri"/>
                <w:sz w:val="16"/>
                <w:szCs w:val="16"/>
              </w:rPr>
              <w:t>II quarter</w:t>
            </w:r>
          </w:p>
        </w:tc>
        <w:tc>
          <w:tcPr>
            <w:tcW w:w="205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68,8</w:t>
            </w:r>
          </w:p>
        </w:tc>
        <w:tc>
          <w:tcPr>
            <w:tcW w:w="205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100,6</w:t>
            </w:r>
          </w:p>
        </w:tc>
        <w:tc>
          <w:tcPr>
            <w:tcW w:w="205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99,9</w:t>
            </w:r>
          </w:p>
        </w:tc>
        <w:tc>
          <w:tcPr>
            <w:tcW w:w="2056"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99,8</w:t>
            </w:r>
          </w:p>
        </w:tc>
      </w:tr>
      <w:tr w:rsidR="004B1746" w:rsidRPr="00A83EEE" w:rsidTr="006D4CBD">
        <w:trPr>
          <w:cantSplit/>
        </w:trPr>
        <w:tc>
          <w:tcPr>
            <w:tcW w:w="1985" w:type="dxa"/>
            <w:shd w:val="clear" w:color="auto" w:fill="auto"/>
          </w:tcPr>
          <w:p w:rsidR="004B1746" w:rsidRPr="00A83EEE" w:rsidRDefault="004B1746" w:rsidP="00A83EEE">
            <w:pPr>
              <w:rPr>
                <w:rFonts w:ascii="Calibri" w:hAnsi="Calibri"/>
                <w:sz w:val="16"/>
                <w:szCs w:val="16"/>
              </w:rPr>
            </w:pPr>
            <w:r w:rsidRPr="00A83EEE">
              <w:rPr>
                <w:rFonts w:ascii="Calibri" w:hAnsi="Calibri" w:cs="Calibri"/>
                <w:sz w:val="16"/>
                <w:szCs w:val="16"/>
              </w:rPr>
              <w:t>III quarter</w:t>
            </w:r>
          </w:p>
        </w:tc>
        <w:tc>
          <w:tcPr>
            <w:tcW w:w="205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118,8</w:t>
            </w:r>
          </w:p>
        </w:tc>
        <w:tc>
          <w:tcPr>
            <w:tcW w:w="205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103,8</w:t>
            </w:r>
          </w:p>
        </w:tc>
        <w:tc>
          <w:tcPr>
            <w:tcW w:w="2055"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103,9</w:t>
            </w:r>
          </w:p>
        </w:tc>
        <w:tc>
          <w:tcPr>
            <w:tcW w:w="2056" w:type="dxa"/>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100,9</w:t>
            </w:r>
          </w:p>
        </w:tc>
      </w:tr>
      <w:tr w:rsidR="004B1746" w:rsidRPr="00A83EEE" w:rsidTr="006D4CBD">
        <w:trPr>
          <w:cantSplit/>
        </w:trPr>
        <w:tc>
          <w:tcPr>
            <w:tcW w:w="1985" w:type="dxa"/>
            <w:tcBorders>
              <w:bottom w:val="single" w:sz="4" w:space="0" w:color="auto"/>
            </w:tcBorders>
            <w:shd w:val="clear" w:color="auto" w:fill="auto"/>
          </w:tcPr>
          <w:p w:rsidR="004B1746" w:rsidRPr="00A83EEE" w:rsidRDefault="004B1746" w:rsidP="00A83EEE">
            <w:pPr>
              <w:rPr>
                <w:rFonts w:ascii="Calibri" w:hAnsi="Calibri"/>
                <w:sz w:val="16"/>
                <w:szCs w:val="16"/>
              </w:rPr>
            </w:pPr>
            <w:r w:rsidRPr="00A83EEE">
              <w:rPr>
                <w:rFonts w:ascii="Calibri" w:hAnsi="Calibri" w:cs="Calibri"/>
                <w:sz w:val="16"/>
                <w:szCs w:val="16"/>
              </w:rPr>
              <w:t>IV quarter</w:t>
            </w:r>
          </w:p>
        </w:tc>
        <w:tc>
          <w:tcPr>
            <w:tcW w:w="2055"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101,2</w:t>
            </w:r>
          </w:p>
        </w:tc>
        <w:tc>
          <w:tcPr>
            <w:tcW w:w="2055"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103,6</w:t>
            </w:r>
          </w:p>
        </w:tc>
        <w:tc>
          <w:tcPr>
            <w:tcW w:w="2055"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102,1</w:t>
            </w:r>
          </w:p>
        </w:tc>
        <w:tc>
          <w:tcPr>
            <w:tcW w:w="2056" w:type="dxa"/>
            <w:tcBorders>
              <w:bottom w:val="single" w:sz="4" w:space="0" w:color="auto"/>
            </w:tcBorders>
            <w:shd w:val="clear" w:color="auto" w:fill="auto"/>
            <w:vAlign w:val="bottom"/>
          </w:tcPr>
          <w:p w:rsidR="004B1746" w:rsidRPr="00A83EEE" w:rsidRDefault="004B1746" w:rsidP="00A83EEE">
            <w:pPr>
              <w:pStyle w:val="afff5"/>
              <w:rPr>
                <w:rFonts w:ascii="Calibri" w:hAnsi="Calibri" w:cs="Calibri"/>
              </w:rPr>
            </w:pPr>
            <w:r w:rsidRPr="00A83EEE">
              <w:rPr>
                <w:rFonts w:ascii="Calibri" w:hAnsi="Calibri" w:cs="Calibri"/>
              </w:rPr>
              <w:t>100,2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 xml:space="preserve">1.9 </w:t>
      </w:r>
      <w:r w:rsidRPr="00A83EEE">
        <w:rPr>
          <w:rFonts w:ascii="Calibri" w:hAnsi="Calibri" w:cs="Calibri"/>
          <w:sz w:val="20"/>
          <w:lang w:val="kk-KZ"/>
        </w:rPr>
        <w:t xml:space="preserve">Price index of manufacturing enterprises </w:t>
      </w:r>
      <w:r w:rsidRPr="00A83EEE">
        <w:rPr>
          <w:rFonts w:ascii="Calibri" w:hAnsi="Calibri" w:cs="Calibri"/>
          <w:sz w:val="20"/>
          <w:lang w:val="en-US"/>
        </w:rPr>
        <w:t>for</w:t>
      </w:r>
      <w:r w:rsidRPr="00A83EEE">
        <w:rPr>
          <w:rFonts w:ascii="Calibri" w:hAnsi="Calibri" w:cs="Calibri"/>
          <w:sz w:val="20"/>
          <w:lang w:val="kk-KZ"/>
        </w:rPr>
        <w:t xml:space="preserve"> industrial products (goods, services) by type of economic activity in 2020</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lang w:val="en-US"/>
        </w:rPr>
        <w:t>as a percentage to the previous month</w:t>
      </w:r>
    </w:p>
    <w:tbl>
      <w:tblPr>
        <w:tblW w:w="0" w:type="auto"/>
        <w:tblInd w:w="30" w:type="dxa"/>
        <w:tblLayout w:type="fixed"/>
        <w:tblCellMar>
          <w:left w:w="30" w:type="dxa"/>
          <w:right w:w="30" w:type="dxa"/>
        </w:tblCellMar>
        <w:tblLook w:val="0000"/>
      </w:tblPr>
      <w:tblGrid>
        <w:gridCol w:w="3969"/>
        <w:gridCol w:w="1039"/>
        <w:gridCol w:w="1040"/>
        <w:gridCol w:w="1039"/>
        <w:gridCol w:w="1040"/>
        <w:gridCol w:w="1039"/>
        <w:gridCol w:w="1040"/>
      </w:tblGrid>
      <w:tr w:rsidR="00862527" w:rsidRPr="00A83EEE" w:rsidTr="006D4CBD">
        <w:trPr>
          <w:cantSplit/>
          <w:trHeight w:val="23"/>
          <w:tblHeader/>
        </w:trPr>
        <w:tc>
          <w:tcPr>
            <w:tcW w:w="3969"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rPr>
              <w:t>January</w:t>
            </w:r>
          </w:p>
        </w:tc>
        <w:tc>
          <w:tcPr>
            <w:tcW w:w="1040"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February</w:t>
            </w: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March</w:t>
            </w:r>
          </w:p>
        </w:tc>
        <w:tc>
          <w:tcPr>
            <w:tcW w:w="1040"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April</w:t>
            </w: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May</w:t>
            </w:r>
          </w:p>
        </w:tc>
        <w:tc>
          <w:tcPr>
            <w:tcW w:w="104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June</w:t>
            </w:r>
          </w:p>
        </w:tc>
      </w:tr>
      <w:tr w:rsidR="004B1746" w:rsidRPr="00A83EEE" w:rsidTr="006D4CBD">
        <w:trPr>
          <w:cantSplit/>
          <w:trHeight w:val="23"/>
        </w:trPr>
        <w:tc>
          <w:tcPr>
            <w:tcW w:w="3969" w:type="dxa"/>
            <w:shd w:val="clear" w:color="auto" w:fill="auto"/>
          </w:tcPr>
          <w:p w:rsidR="004B1746" w:rsidRPr="00A83EEE" w:rsidRDefault="004B1746" w:rsidP="00A83EEE">
            <w:pPr>
              <w:rPr>
                <w:rFonts w:ascii="Calibri" w:hAnsi="Calibri"/>
              </w:rPr>
            </w:pPr>
            <w:r w:rsidRPr="00A83EEE">
              <w:rPr>
                <w:rFonts w:ascii="Calibri" w:hAnsi="Calibri" w:cs="Calibri"/>
                <w:sz w:val="16"/>
                <w:szCs w:val="16"/>
              </w:rPr>
              <w:t>Industry - total</w:t>
            </w:r>
          </w:p>
        </w:tc>
        <w:tc>
          <w:tcPr>
            <w:tcW w:w="1039"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101,9</w:t>
            </w:r>
          </w:p>
        </w:tc>
        <w:tc>
          <w:tcPr>
            <w:tcW w:w="1040"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98,0</w:t>
            </w:r>
          </w:p>
        </w:tc>
        <w:tc>
          <w:tcPr>
            <w:tcW w:w="1039"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98,3</w:t>
            </w:r>
          </w:p>
        </w:tc>
        <w:tc>
          <w:tcPr>
            <w:tcW w:w="1040"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89,0</w:t>
            </w:r>
          </w:p>
        </w:tc>
        <w:tc>
          <w:tcPr>
            <w:tcW w:w="1039"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92,1</w:t>
            </w:r>
          </w:p>
        </w:tc>
        <w:tc>
          <w:tcPr>
            <w:tcW w:w="1040"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101,7</w:t>
            </w:r>
          </w:p>
        </w:tc>
      </w:tr>
      <w:tr w:rsidR="004B1746" w:rsidRPr="00A83EEE" w:rsidTr="006D4CBD">
        <w:trPr>
          <w:cantSplit/>
          <w:trHeight w:val="23"/>
        </w:trPr>
        <w:tc>
          <w:tcPr>
            <w:tcW w:w="3969" w:type="dxa"/>
            <w:shd w:val="clear" w:color="auto" w:fill="auto"/>
          </w:tcPr>
          <w:p w:rsidR="004B1746" w:rsidRPr="00A83EEE" w:rsidRDefault="004B1746" w:rsidP="00A83EEE">
            <w:pPr>
              <w:ind w:left="113"/>
              <w:rPr>
                <w:rFonts w:ascii="Calibri" w:hAnsi="Calibri"/>
              </w:rPr>
            </w:pPr>
            <w:bookmarkStart w:id="0" w:name="OLE_LINK1"/>
            <w:bookmarkEnd w:id="0"/>
            <w:r w:rsidRPr="00A83EEE">
              <w:rPr>
                <w:rFonts w:ascii="Calibri" w:hAnsi="Calibri" w:cs="Calibri"/>
                <w:sz w:val="16"/>
                <w:szCs w:val="16"/>
              </w:rPr>
              <w:t>Mining and quarrying</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96,4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78,7</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84,0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103,2</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 xml:space="preserve">Coal </w:t>
            </w:r>
            <w:r w:rsidRPr="00A83EEE">
              <w:rPr>
                <w:rFonts w:ascii="Calibri" w:hAnsi="Calibri" w:cs="Calibri"/>
                <w:sz w:val="16"/>
                <w:szCs w:val="16"/>
                <w:lang w:val="en-US"/>
              </w:rPr>
              <w:t>m</w:t>
            </w:r>
            <w:r w:rsidRPr="00A83EEE">
              <w:rPr>
                <w:rFonts w:ascii="Calibri" w:hAnsi="Calibri" w:cs="Calibri"/>
                <w:sz w:val="16"/>
                <w:szCs w:val="16"/>
              </w:rPr>
              <w:t>ining</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Crude oil and natural gas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95,5</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96,1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73,3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78,1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105,2</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Crude oil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95,4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96,0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72,5</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77,5</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105,6</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Natural gas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102,5</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107,4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96,7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95,5</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Metal ore mining</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103,5</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101,9</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97,0</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lang w:val="en-US"/>
              </w:rPr>
              <w:t>Mining of other minerals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99,4</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99,5</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6D4CBD">
        <w:trPr>
          <w:cantSplit/>
          <w:trHeight w:val="23"/>
        </w:trPr>
        <w:tc>
          <w:tcPr>
            <w:tcW w:w="396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Manufacturing industry</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Food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meat and production of meat products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101,8</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101,4</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fish, crustaceans and mollusks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102,7</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fruits and vegetables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vegetable and animal oils and fats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Dairy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flour mill products, starches and starch products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103,7</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103,4</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bakery and flour products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101,4</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Other food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101,4</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101,9</w:t>
            </w:r>
          </w:p>
        </w:tc>
      </w:tr>
      <w:tr w:rsidR="004B1746" w:rsidRPr="00A83EEE" w:rsidTr="006D4CBD">
        <w:trPr>
          <w:cantSplit/>
          <w:trHeight w:val="23"/>
        </w:trPr>
        <w:tc>
          <w:tcPr>
            <w:tcW w:w="3969"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Sugar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102,6</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99,2</w:t>
            </w:r>
          </w:p>
        </w:tc>
      </w:tr>
      <w:tr w:rsidR="004B1746" w:rsidRPr="00A83EEE" w:rsidTr="006D4CBD">
        <w:trPr>
          <w:cantSplit/>
          <w:trHeight w:val="23"/>
        </w:trPr>
        <w:tc>
          <w:tcPr>
            <w:tcW w:w="3969" w:type="dxa"/>
            <w:shd w:val="clear" w:color="auto" w:fill="auto"/>
          </w:tcPr>
          <w:p w:rsidR="004B1746" w:rsidRPr="00A83EEE" w:rsidRDefault="004B1746" w:rsidP="00A83EEE">
            <w:pPr>
              <w:ind w:left="454"/>
              <w:rPr>
                <w:rFonts w:ascii="Calibri" w:hAnsi="Calibri"/>
                <w:lang w:val="en-US"/>
              </w:rPr>
            </w:pPr>
            <w:r w:rsidRPr="00A83EEE">
              <w:rPr>
                <w:rFonts w:ascii="Calibri" w:hAnsi="Calibri" w:cs="Calibri"/>
                <w:sz w:val="16"/>
                <w:szCs w:val="16"/>
                <w:lang w:val="en-US"/>
              </w:rPr>
              <w:t>Manufacture of cocoa, chocolate and sugar confectionery</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99,5</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101,4</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104,3</w:t>
            </w:r>
          </w:p>
        </w:tc>
      </w:tr>
      <w:tr w:rsidR="004B1746" w:rsidRPr="00A83EEE" w:rsidTr="006D4CBD">
        <w:trPr>
          <w:cantSplit/>
          <w:trHeight w:val="23"/>
        </w:trPr>
        <w:tc>
          <w:tcPr>
            <w:tcW w:w="3969"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Tea and coffee pro</w:t>
            </w:r>
            <w:r w:rsidRPr="00A83EEE">
              <w:rPr>
                <w:rFonts w:ascii="Calibri" w:hAnsi="Calibri" w:cs="Calibri"/>
                <w:sz w:val="16"/>
                <w:szCs w:val="16"/>
                <w:lang w:val="en-US"/>
              </w:rPr>
              <w:t>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98,7</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Manufacture of prepared animal feeds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Beverage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Distillation, rectification and mixing of alcoholic beverages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101,9</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Wine production from grapes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104,8</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Beer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101,6</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mineral waters and other soft drinks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Tobacco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91,9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101,4</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98,9</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Textile manufacturing</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wearing apparel</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leather and related products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wood and cork products, except furniture; manufacture of articles of straw and plaiting materials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99,1</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paper and paper products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101,6</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r>
      <w:tr w:rsidR="004B1746" w:rsidRPr="00A83EEE" w:rsidTr="006D4CBD">
        <w:trPr>
          <w:cantSplit/>
          <w:trHeight w:val="23"/>
        </w:trPr>
        <w:tc>
          <w:tcPr>
            <w:tcW w:w="3969" w:type="dxa"/>
            <w:shd w:val="clear" w:color="auto" w:fill="auto"/>
          </w:tcPr>
          <w:p w:rsidR="004B1746" w:rsidRPr="00A83EEE" w:rsidRDefault="00DF6027" w:rsidP="00A83EEE">
            <w:pPr>
              <w:ind w:left="227"/>
              <w:rPr>
                <w:rFonts w:ascii="Calibri" w:hAnsi="Calibri"/>
                <w:lang w:val="en-US"/>
              </w:rPr>
            </w:pPr>
            <w:r w:rsidRPr="00A83EEE">
              <w:rPr>
                <w:rFonts w:ascii="Calibri" w:hAnsi="Calibri" w:cs="Calibri"/>
                <w:sz w:val="16"/>
                <w:szCs w:val="16"/>
                <w:lang w:val="en-US"/>
              </w:rPr>
              <w:lastRenderedPageBreak/>
              <w:t>Printing activities and reproduction of recorded media</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coke and oil products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93,8</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90,9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98,6</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Coke oven product manufacturing</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96,2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106,9</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88,5</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refined petroleum products, peat and coal briquettes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93,5</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90,6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98,9</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chemicals and chemical products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99,2</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103,5</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99,1</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basic pharmaceutical products and pharmaceutical preparations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rubber and plastic products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99,0</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other non-metallic mineral products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Metallurgical industry</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pig iron, steel and ferroalloys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99,5</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103,5</w:t>
            </w:r>
          </w:p>
        </w:tc>
      </w:tr>
      <w:tr w:rsidR="004B1746" w:rsidRPr="00A83EEE" w:rsidTr="006D4CBD">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basic precious and non-ferrous metals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r>
      <w:tr w:rsidR="004B1746" w:rsidRPr="00A83EEE" w:rsidTr="006D4CBD">
        <w:trPr>
          <w:cantSplit/>
          <w:trHeight w:val="23"/>
        </w:trPr>
        <w:tc>
          <w:tcPr>
            <w:tcW w:w="3969"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Precious (precious) metal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107,1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r>
      <w:tr w:rsidR="004B1746" w:rsidRPr="00A83EEE" w:rsidTr="006D4CBD">
        <w:trPr>
          <w:cantSplit/>
          <w:trHeight w:val="23"/>
        </w:trPr>
        <w:tc>
          <w:tcPr>
            <w:tcW w:w="3969"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Aluminum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105,9</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90,3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93,5</w:t>
            </w:r>
          </w:p>
        </w:tc>
      </w:tr>
      <w:tr w:rsidR="004B1746" w:rsidRPr="00A83EEE" w:rsidTr="006D4CBD">
        <w:trPr>
          <w:cantSplit/>
          <w:trHeight w:val="23"/>
        </w:trPr>
        <w:tc>
          <w:tcPr>
            <w:tcW w:w="3969" w:type="dxa"/>
            <w:shd w:val="clear" w:color="auto" w:fill="auto"/>
          </w:tcPr>
          <w:p w:rsidR="004B1746" w:rsidRPr="00A83EEE" w:rsidRDefault="004B1746" w:rsidP="00A83EEE">
            <w:pPr>
              <w:ind w:left="454"/>
              <w:rPr>
                <w:rFonts w:ascii="Calibri" w:hAnsi="Calibri"/>
                <w:lang w:val="en-US"/>
              </w:rPr>
            </w:pPr>
            <w:r w:rsidRPr="00A83EEE">
              <w:rPr>
                <w:rFonts w:ascii="Calibri" w:hAnsi="Calibri" w:cs="Calibri"/>
                <w:sz w:val="16"/>
                <w:szCs w:val="16"/>
                <w:lang w:val="en-US"/>
              </w:rPr>
              <w:t>Lead, Zinc and Tin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98,9</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91,3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98,1</w:t>
            </w:r>
          </w:p>
        </w:tc>
      </w:tr>
      <w:tr w:rsidR="004B1746" w:rsidRPr="00A83EEE" w:rsidTr="006D4CBD">
        <w:trPr>
          <w:cantSplit/>
          <w:trHeight w:val="23"/>
        </w:trPr>
        <w:tc>
          <w:tcPr>
            <w:tcW w:w="3969"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Copper production</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95,7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103,7</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fabricated metal products, except machinery and equipment</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computers, electronic and optical products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electrical equipment</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machinery and equipment not included in other groupings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motor vehicles, trailers and semi-trailers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103,9</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other vehicles</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99,2</w:t>
            </w:r>
          </w:p>
        </w:tc>
      </w:tr>
      <w:tr w:rsidR="004B1746" w:rsidRPr="00A83EEE" w:rsidTr="006D4CBD">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Furniture manufacture</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r>
      <w:tr w:rsidR="004B1746" w:rsidRPr="00A83EEE" w:rsidTr="006D4CBD">
        <w:trPr>
          <w:cantSplit/>
          <w:trHeight w:val="23"/>
        </w:trPr>
        <w:tc>
          <w:tcPr>
            <w:tcW w:w="3969" w:type="dxa"/>
            <w:shd w:val="clear" w:color="auto" w:fill="auto"/>
          </w:tcPr>
          <w:p w:rsidR="004B1746" w:rsidRPr="00A83EEE" w:rsidRDefault="004B1746" w:rsidP="00A83EEE">
            <w:pPr>
              <w:ind w:left="113"/>
              <w:rPr>
                <w:rFonts w:ascii="Calibri" w:hAnsi="Calibri"/>
                <w:lang w:val="en-US"/>
              </w:rPr>
            </w:pPr>
            <w:r w:rsidRPr="00A83EEE">
              <w:rPr>
                <w:rFonts w:ascii="Calibri" w:hAnsi="Calibri" w:cs="Calibri"/>
                <w:sz w:val="16"/>
                <w:szCs w:val="16"/>
                <w:lang w:val="en-US"/>
              </w:rPr>
              <w:t>Supply of electricity, gas, steam, hot water and air conditioning</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103,3</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39"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40"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r>
      <w:tr w:rsidR="004B1746" w:rsidRPr="00A83EEE" w:rsidTr="006D4CBD">
        <w:trPr>
          <w:cantSplit/>
          <w:trHeight w:val="23"/>
        </w:trPr>
        <w:tc>
          <w:tcPr>
            <w:tcW w:w="3969" w:type="dxa"/>
            <w:tcBorders>
              <w:bottom w:val="single" w:sz="4" w:space="0" w:color="000000"/>
            </w:tcBorders>
            <w:shd w:val="clear" w:color="auto" w:fill="auto"/>
          </w:tcPr>
          <w:p w:rsidR="004B1746" w:rsidRPr="00A83EEE" w:rsidRDefault="004B1746" w:rsidP="00A83EEE">
            <w:pPr>
              <w:ind w:left="113"/>
              <w:rPr>
                <w:rFonts w:ascii="Calibri" w:hAnsi="Calibri"/>
                <w:lang w:val="en-US"/>
              </w:rPr>
            </w:pPr>
            <w:r w:rsidRPr="00A83EEE">
              <w:rPr>
                <w:rFonts w:ascii="Calibri" w:hAnsi="Calibri" w:cs="Calibri"/>
                <w:sz w:val="16"/>
                <w:szCs w:val="16"/>
                <w:lang w:val="en-US"/>
              </w:rPr>
              <w:t>Water supply; waste collection, treatment and disposal, pollution elimination activities</w:t>
            </w:r>
          </w:p>
        </w:tc>
        <w:tc>
          <w:tcPr>
            <w:tcW w:w="1039"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101,6</w:t>
            </w:r>
          </w:p>
        </w:tc>
        <w:tc>
          <w:tcPr>
            <w:tcW w:w="1040"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c>
          <w:tcPr>
            <w:tcW w:w="1039"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40"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99,2</w:t>
            </w:r>
          </w:p>
        </w:tc>
        <w:tc>
          <w:tcPr>
            <w:tcW w:w="1039"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40"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10348" w:type="dxa"/>
        <w:tblInd w:w="30" w:type="dxa"/>
        <w:tblLayout w:type="fixed"/>
        <w:tblCellMar>
          <w:left w:w="30" w:type="dxa"/>
          <w:right w:w="30" w:type="dxa"/>
        </w:tblCellMar>
        <w:tblLook w:val="0000"/>
      </w:tblPr>
      <w:tblGrid>
        <w:gridCol w:w="3969"/>
        <w:gridCol w:w="1063"/>
        <w:gridCol w:w="1063"/>
        <w:gridCol w:w="1063"/>
        <w:gridCol w:w="1063"/>
        <w:gridCol w:w="1063"/>
        <w:gridCol w:w="1064"/>
      </w:tblGrid>
      <w:tr w:rsidR="00862527" w:rsidRPr="00A83EEE" w:rsidTr="004B1746">
        <w:trPr>
          <w:cantSplit/>
          <w:trHeight w:val="23"/>
          <w:tblHeader/>
        </w:trPr>
        <w:tc>
          <w:tcPr>
            <w:tcW w:w="3969"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ru-MO"/>
              </w:rPr>
            </w:pP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July</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August</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September</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October</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November</w:t>
            </w:r>
          </w:p>
        </w:tc>
        <w:tc>
          <w:tcPr>
            <w:tcW w:w="106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December</w:t>
            </w:r>
          </w:p>
        </w:tc>
      </w:tr>
      <w:tr w:rsidR="004B1746" w:rsidRPr="00A83EEE" w:rsidTr="004B1746">
        <w:trPr>
          <w:cantSplit/>
          <w:trHeight w:val="23"/>
        </w:trPr>
        <w:tc>
          <w:tcPr>
            <w:tcW w:w="3969" w:type="dxa"/>
            <w:shd w:val="clear" w:color="auto" w:fill="auto"/>
          </w:tcPr>
          <w:p w:rsidR="004B1746" w:rsidRPr="00A83EEE" w:rsidRDefault="004B1746" w:rsidP="00A83EEE">
            <w:pPr>
              <w:rPr>
                <w:rFonts w:ascii="Calibri" w:hAnsi="Calibri"/>
              </w:rPr>
            </w:pPr>
            <w:r w:rsidRPr="00A83EEE">
              <w:rPr>
                <w:rFonts w:ascii="Calibri" w:hAnsi="Calibri" w:cs="Calibri"/>
                <w:sz w:val="16"/>
                <w:szCs w:val="16"/>
              </w:rPr>
              <w:t>Industry - total</w:t>
            </w:r>
          </w:p>
        </w:tc>
        <w:tc>
          <w:tcPr>
            <w:tcW w:w="1063"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107,2</w:t>
            </w:r>
          </w:p>
        </w:tc>
        <w:tc>
          <w:tcPr>
            <w:tcW w:w="1063"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106,0</w:t>
            </w:r>
          </w:p>
        </w:tc>
        <w:tc>
          <w:tcPr>
            <w:tcW w:w="1063"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102,4</w:t>
            </w:r>
          </w:p>
        </w:tc>
        <w:tc>
          <w:tcPr>
            <w:tcW w:w="1063"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97,9</w:t>
            </w:r>
          </w:p>
        </w:tc>
        <w:tc>
          <w:tcPr>
            <w:tcW w:w="1063"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4" w:type="dxa"/>
            <w:tcBorders>
              <w:top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102,4</w:t>
            </w:r>
          </w:p>
        </w:tc>
      </w:tr>
      <w:tr w:rsidR="004B1746" w:rsidRPr="00A83EEE" w:rsidTr="004B1746">
        <w:trPr>
          <w:cantSplit/>
          <w:trHeight w:val="23"/>
        </w:trPr>
        <w:tc>
          <w:tcPr>
            <w:tcW w:w="396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Mining and quarrying</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114,7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95,1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104,2</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 xml:space="preserve">Coal </w:t>
            </w:r>
            <w:r w:rsidRPr="00A83EEE">
              <w:rPr>
                <w:rFonts w:ascii="Calibri" w:hAnsi="Calibri" w:cs="Calibri"/>
                <w:sz w:val="16"/>
                <w:szCs w:val="16"/>
                <w:lang w:val="en-US"/>
              </w:rPr>
              <w:t>m</w:t>
            </w:r>
            <w:r w:rsidRPr="00A83EEE">
              <w:rPr>
                <w:rFonts w:ascii="Calibri" w:hAnsi="Calibri" w:cs="Calibri"/>
                <w:sz w:val="16"/>
                <w:szCs w:val="16"/>
              </w:rPr>
              <w:t>ining</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Crude oil and natural gas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120,6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113,3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92,9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105,0</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Crude oil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121,5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113,8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92,8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105,2</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Natural gas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98,8</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99,1</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Metal ore mining</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101,4</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103,7</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103,1</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lang w:val="en-US"/>
              </w:rPr>
              <w:t>Mining of other minerals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r>
      <w:tr w:rsidR="004B1746" w:rsidRPr="00A83EEE" w:rsidTr="004B1746">
        <w:trPr>
          <w:cantSplit/>
          <w:trHeight w:val="23"/>
        </w:trPr>
        <w:tc>
          <w:tcPr>
            <w:tcW w:w="3969" w:type="dxa"/>
            <w:shd w:val="clear" w:color="auto" w:fill="auto"/>
          </w:tcPr>
          <w:p w:rsidR="004B1746" w:rsidRPr="00A83EEE" w:rsidRDefault="004B1746" w:rsidP="00A83EEE">
            <w:pPr>
              <w:ind w:left="113"/>
              <w:rPr>
                <w:rFonts w:ascii="Calibri" w:hAnsi="Calibri"/>
              </w:rPr>
            </w:pPr>
            <w:r w:rsidRPr="00A83EEE">
              <w:rPr>
                <w:rFonts w:ascii="Calibri" w:hAnsi="Calibri" w:cs="Calibri"/>
                <w:sz w:val="16"/>
                <w:szCs w:val="16"/>
              </w:rPr>
              <w:t>Manufacturing industry</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Food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101,5</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meat and production of meat products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fish, crustaceans and mollusks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Processing and preserving of fruits and vegetables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99,4</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vegetable and animal oils and fats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109,1</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103,9</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Dairy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flour mill products, starches and starch products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bakery and flour products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101,3</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Other food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r>
      <w:tr w:rsidR="004B1746" w:rsidRPr="00A83EEE" w:rsidTr="004B1746">
        <w:trPr>
          <w:cantSplit/>
          <w:trHeight w:val="23"/>
        </w:trPr>
        <w:tc>
          <w:tcPr>
            <w:tcW w:w="3969"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Sugar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101,9</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r>
      <w:tr w:rsidR="004B1746" w:rsidRPr="00A83EEE" w:rsidTr="004B1746">
        <w:trPr>
          <w:cantSplit/>
          <w:trHeight w:val="23"/>
        </w:trPr>
        <w:tc>
          <w:tcPr>
            <w:tcW w:w="3969" w:type="dxa"/>
            <w:shd w:val="clear" w:color="auto" w:fill="auto"/>
          </w:tcPr>
          <w:p w:rsidR="004B1746" w:rsidRPr="00A83EEE" w:rsidRDefault="004B1746" w:rsidP="00A83EEE">
            <w:pPr>
              <w:ind w:left="454"/>
              <w:rPr>
                <w:rFonts w:ascii="Calibri" w:hAnsi="Calibri"/>
                <w:lang w:val="en-US"/>
              </w:rPr>
            </w:pPr>
            <w:r w:rsidRPr="00A83EEE">
              <w:rPr>
                <w:rFonts w:ascii="Calibri" w:hAnsi="Calibri" w:cs="Calibri"/>
                <w:sz w:val="16"/>
                <w:szCs w:val="16"/>
                <w:lang w:val="en-US"/>
              </w:rPr>
              <w:t>Manufacture of cocoa, chocolate and sugar confectionery</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r>
      <w:tr w:rsidR="004B1746" w:rsidRPr="00A83EEE" w:rsidTr="004B1746">
        <w:trPr>
          <w:cantSplit/>
          <w:trHeight w:val="23"/>
        </w:trPr>
        <w:tc>
          <w:tcPr>
            <w:tcW w:w="3969"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Tea and coffee pro</w:t>
            </w:r>
            <w:r w:rsidRPr="00A83EEE">
              <w:rPr>
                <w:rFonts w:ascii="Calibri" w:hAnsi="Calibri" w:cs="Calibri"/>
                <w:sz w:val="16"/>
                <w:szCs w:val="16"/>
                <w:lang w:val="en-US"/>
              </w:rPr>
              <w:t>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103,6</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Manufacture of prepared animal feeds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Beverage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Distillation, rectification and mixing of alcoholic beverages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Wine production from grapes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Beer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101,9</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mineral waters and other soft drinks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Tobacco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107,5</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98,1</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Textile manufacturing</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102,4</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wearing apparel</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leather and related products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wood and cork products, except furniture; manufacture of articles of straw and plaiting materials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99,4</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99,5</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paper and paper products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4B1746">
        <w:trPr>
          <w:cantSplit/>
          <w:trHeight w:val="23"/>
        </w:trPr>
        <w:tc>
          <w:tcPr>
            <w:tcW w:w="3969" w:type="dxa"/>
            <w:shd w:val="clear" w:color="auto" w:fill="auto"/>
          </w:tcPr>
          <w:p w:rsidR="004B1746" w:rsidRPr="00A83EEE" w:rsidRDefault="00DF6027" w:rsidP="00A83EEE">
            <w:pPr>
              <w:ind w:left="227"/>
              <w:rPr>
                <w:rFonts w:ascii="Calibri" w:hAnsi="Calibri"/>
                <w:lang w:val="en-US"/>
              </w:rPr>
            </w:pPr>
            <w:r w:rsidRPr="00A83EEE">
              <w:rPr>
                <w:rFonts w:ascii="Calibri" w:hAnsi="Calibri" w:cs="Calibri"/>
                <w:sz w:val="16"/>
                <w:szCs w:val="16"/>
                <w:lang w:val="en-US"/>
              </w:rPr>
              <w:t>Printing activities and reproduction of recorded media</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coke and oil products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106,2</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101,4</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rPr>
            </w:pPr>
            <w:r w:rsidRPr="00A83EEE">
              <w:rPr>
                <w:rFonts w:ascii="Calibri" w:hAnsi="Calibri" w:cs="Calibri"/>
                <w:sz w:val="16"/>
                <w:szCs w:val="16"/>
              </w:rPr>
              <w:t>Coke oven product manufacturing</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lastRenderedPageBreak/>
              <w:t>Production of refined petroleum products, peat and coal briquettes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106,4</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101,4</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chemicals and chemical products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99,3</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basic pharmaceutical products and pharmaceutical preparations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rubber and plastic products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99,8</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other non-metallic mineral products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Metallurgical industry</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101,7</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pig iron, steel and ferroalloys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102,4</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94,5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101,8</w:t>
            </w:r>
          </w:p>
        </w:tc>
      </w:tr>
      <w:tr w:rsidR="004B1746" w:rsidRPr="00A83EEE" w:rsidTr="004B1746">
        <w:trPr>
          <w:cantSplit/>
          <w:trHeight w:val="23"/>
        </w:trPr>
        <w:tc>
          <w:tcPr>
            <w:tcW w:w="3969" w:type="dxa"/>
            <w:shd w:val="clear" w:color="auto" w:fill="auto"/>
          </w:tcPr>
          <w:p w:rsidR="004B1746" w:rsidRPr="00A83EEE" w:rsidRDefault="004B1746" w:rsidP="00A83EEE">
            <w:pPr>
              <w:ind w:left="340"/>
              <w:rPr>
                <w:rFonts w:ascii="Calibri" w:hAnsi="Calibri"/>
                <w:lang w:val="en-US"/>
              </w:rPr>
            </w:pPr>
            <w:r w:rsidRPr="00A83EEE">
              <w:rPr>
                <w:rFonts w:ascii="Calibri" w:hAnsi="Calibri" w:cs="Calibri"/>
                <w:sz w:val="16"/>
                <w:szCs w:val="16"/>
                <w:lang w:val="en-US"/>
              </w:rPr>
              <w:t>Production of basic precious and non-ferrous metals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109,1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107,8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101,8</w:t>
            </w:r>
          </w:p>
        </w:tc>
      </w:tr>
      <w:tr w:rsidR="004B1746" w:rsidRPr="00A83EEE" w:rsidTr="004B1746">
        <w:trPr>
          <w:cantSplit/>
          <w:trHeight w:val="23"/>
        </w:trPr>
        <w:tc>
          <w:tcPr>
            <w:tcW w:w="3969"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Precious (precious) metal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108,0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108,3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98,2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97,6</w:t>
            </w:r>
          </w:p>
        </w:tc>
      </w:tr>
      <w:tr w:rsidR="004B1746" w:rsidRPr="00A83EEE" w:rsidTr="004B1746">
        <w:trPr>
          <w:cantSplit/>
          <w:trHeight w:val="23"/>
        </w:trPr>
        <w:tc>
          <w:tcPr>
            <w:tcW w:w="3969"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Aluminum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110,2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102,5</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102,8</w:t>
            </w:r>
          </w:p>
        </w:tc>
      </w:tr>
      <w:tr w:rsidR="004B1746" w:rsidRPr="00A83EEE" w:rsidTr="004B1746">
        <w:trPr>
          <w:cantSplit/>
          <w:trHeight w:val="23"/>
        </w:trPr>
        <w:tc>
          <w:tcPr>
            <w:tcW w:w="3969" w:type="dxa"/>
            <w:shd w:val="clear" w:color="auto" w:fill="auto"/>
          </w:tcPr>
          <w:p w:rsidR="004B1746" w:rsidRPr="00A83EEE" w:rsidRDefault="004B1746" w:rsidP="00A83EEE">
            <w:pPr>
              <w:ind w:left="454"/>
              <w:rPr>
                <w:rFonts w:ascii="Calibri" w:hAnsi="Calibri"/>
                <w:lang w:val="en-US"/>
              </w:rPr>
            </w:pPr>
            <w:r w:rsidRPr="00A83EEE">
              <w:rPr>
                <w:rFonts w:ascii="Calibri" w:hAnsi="Calibri" w:cs="Calibri"/>
                <w:sz w:val="16"/>
                <w:szCs w:val="16"/>
                <w:lang w:val="en-US"/>
              </w:rPr>
              <w:t>Lead, Zinc and Tin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104,4</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108,0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114,0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106,7</w:t>
            </w:r>
          </w:p>
        </w:tc>
      </w:tr>
      <w:tr w:rsidR="004B1746" w:rsidRPr="00A83EEE" w:rsidTr="004B1746">
        <w:trPr>
          <w:cantSplit/>
          <w:trHeight w:val="23"/>
        </w:trPr>
        <w:tc>
          <w:tcPr>
            <w:tcW w:w="3969" w:type="dxa"/>
            <w:shd w:val="clear" w:color="auto" w:fill="auto"/>
          </w:tcPr>
          <w:p w:rsidR="004B1746" w:rsidRPr="00A83EEE" w:rsidRDefault="004B1746" w:rsidP="00A83EEE">
            <w:pPr>
              <w:ind w:left="454"/>
              <w:rPr>
                <w:rFonts w:ascii="Calibri" w:hAnsi="Calibri"/>
              </w:rPr>
            </w:pPr>
            <w:r w:rsidRPr="00A83EEE">
              <w:rPr>
                <w:rFonts w:ascii="Calibri" w:hAnsi="Calibri" w:cs="Calibri"/>
                <w:sz w:val="16"/>
                <w:szCs w:val="16"/>
              </w:rPr>
              <w:t>Copper production</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106,9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112,2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103,8</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104,1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105,3</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fabricated metal products, except machinery and equipment</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101,0</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computers, electronic and optical products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electrical equipment</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100,7</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Production of machinery and equipment not included in other groupings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99,4</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lang w:val="en-US"/>
              </w:rPr>
            </w:pPr>
            <w:r w:rsidRPr="00A83EEE">
              <w:rPr>
                <w:rFonts w:ascii="Calibri" w:hAnsi="Calibri" w:cs="Calibri"/>
                <w:sz w:val="16"/>
                <w:szCs w:val="16"/>
                <w:lang w:val="en-US"/>
              </w:rPr>
              <w:t>Manufacture of motor vehicles, trailers and semi-trailers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97,9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Manufacture of other vehicles</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99,7</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99,6</w:t>
            </w:r>
          </w:p>
        </w:tc>
      </w:tr>
      <w:tr w:rsidR="004B1746" w:rsidRPr="00A83EEE" w:rsidTr="004B1746">
        <w:trPr>
          <w:cantSplit/>
          <w:trHeight w:val="23"/>
        </w:trPr>
        <w:tc>
          <w:tcPr>
            <w:tcW w:w="3969" w:type="dxa"/>
            <w:shd w:val="clear" w:color="auto" w:fill="auto"/>
          </w:tcPr>
          <w:p w:rsidR="004B1746" w:rsidRPr="00A83EEE" w:rsidRDefault="004B1746" w:rsidP="00A83EEE">
            <w:pPr>
              <w:ind w:left="227"/>
              <w:rPr>
                <w:rFonts w:ascii="Calibri" w:hAnsi="Calibri"/>
              </w:rPr>
            </w:pPr>
            <w:r w:rsidRPr="00A83EEE">
              <w:rPr>
                <w:rFonts w:ascii="Calibri" w:hAnsi="Calibri" w:cs="Calibri"/>
                <w:sz w:val="16"/>
                <w:szCs w:val="16"/>
              </w:rPr>
              <w:t>Furniture manufacture</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100,4</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100,6</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101,6</w:t>
            </w:r>
          </w:p>
        </w:tc>
      </w:tr>
      <w:tr w:rsidR="004B1746" w:rsidRPr="00A83EEE" w:rsidTr="004B1746">
        <w:trPr>
          <w:cantSplit/>
          <w:trHeight w:val="23"/>
        </w:trPr>
        <w:tc>
          <w:tcPr>
            <w:tcW w:w="3969" w:type="dxa"/>
            <w:shd w:val="clear" w:color="auto" w:fill="auto"/>
          </w:tcPr>
          <w:p w:rsidR="004B1746" w:rsidRPr="00A83EEE" w:rsidRDefault="004B1746" w:rsidP="00A83EEE">
            <w:pPr>
              <w:ind w:left="113"/>
              <w:rPr>
                <w:rFonts w:ascii="Calibri" w:hAnsi="Calibri"/>
                <w:lang w:val="en-US"/>
              </w:rPr>
            </w:pPr>
            <w:r w:rsidRPr="00A83EEE">
              <w:rPr>
                <w:rFonts w:ascii="Calibri" w:hAnsi="Calibri" w:cs="Calibri"/>
                <w:sz w:val="16"/>
                <w:szCs w:val="16"/>
                <w:lang w:val="en-US"/>
              </w:rPr>
              <w:t>Supply of electricity, gas, steam, hot water and air conditioning</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102,3</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100,9</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102,5</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100,2</w:t>
            </w:r>
          </w:p>
        </w:tc>
        <w:tc>
          <w:tcPr>
            <w:tcW w:w="1063"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4" w:type="dxa"/>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99,9</w:t>
            </w:r>
          </w:p>
        </w:tc>
      </w:tr>
      <w:tr w:rsidR="004B1746" w:rsidRPr="00A83EEE" w:rsidTr="004B1746">
        <w:trPr>
          <w:cantSplit/>
          <w:trHeight w:val="23"/>
        </w:trPr>
        <w:tc>
          <w:tcPr>
            <w:tcW w:w="3969" w:type="dxa"/>
            <w:tcBorders>
              <w:bottom w:val="single" w:sz="4" w:space="0" w:color="000000"/>
            </w:tcBorders>
            <w:shd w:val="clear" w:color="auto" w:fill="auto"/>
          </w:tcPr>
          <w:p w:rsidR="004B1746" w:rsidRPr="00A83EEE" w:rsidRDefault="004B1746" w:rsidP="00A83EEE">
            <w:pPr>
              <w:ind w:left="113"/>
              <w:rPr>
                <w:rFonts w:ascii="Calibri" w:hAnsi="Calibri"/>
                <w:lang w:val="en-US"/>
              </w:rPr>
            </w:pPr>
            <w:r w:rsidRPr="00A83EEE">
              <w:rPr>
                <w:rFonts w:ascii="Calibri" w:hAnsi="Calibri" w:cs="Calibri"/>
                <w:sz w:val="16"/>
                <w:szCs w:val="16"/>
                <w:lang w:val="en-US"/>
              </w:rPr>
              <w:t>Water supply; waste collection, treatment and disposal, pollution elimination activities</w:t>
            </w:r>
          </w:p>
        </w:tc>
        <w:tc>
          <w:tcPr>
            <w:tcW w:w="1063"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100,5</w:t>
            </w:r>
          </w:p>
        </w:tc>
        <w:tc>
          <w:tcPr>
            <w:tcW w:w="1063"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3"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c>
          <w:tcPr>
            <w:tcW w:w="1063"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100,1</w:t>
            </w:r>
          </w:p>
        </w:tc>
        <w:tc>
          <w:tcPr>
            <w:tcW w:w="1064" w:type="dxa"/>
            <w:tcBorders>
              <w:bottom w:val="single" w:sz="4" w:space="0" w:color="000000"/>
            </w:tcBorders>
            <w:shd w:val="clear" w:color="auto" w:fill="auto"/>
            <w:vAlign w:val="bottom"/>
          </w:tcPr>
          <w:p w:rsidR="004B1746" w:rsidRPr="00A83EEE" w:rsidRDefault="004B1746"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rPr>
          <w:rFonts w:ascii="Calibri" w:hAnsi="Calibri" w:cs="Calibri"/>
          <w:sz w:val="20"/>
          <w:lang w:val="kk-KZ"/>
        </w:rPr>
      </w:pPr>
      <w:r w:rsidRPr="00A83EEE">
        <w:rPr>
          <w:rFonts w:ascii="Calibri" w:hAnsi="Calibri" w:cs="Calibri"/>
          <w:sz w:val="20"/>
          <w:lang w:val="kk-KZ"/>
        </w:rPr>
        <w:t xml:space="preserve">1.10 </w:t>
      </w:r>
      <w:r w:rsidRPr="00A83EEE">
        <w:rPr>
          <w:rFonts w:ascii="Calibri" w:hAnsi="Calibri" w:cs="Calibri"/>
          <w:sz w:val="20"/>
          <w:lang w:val="en-US"/>
        </w:rPr>
        <w:t>Producer price index for selected types of industrial products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10348" w:type="dxa"/>
        <w:tblInd w:w="30" w:type="dxa"/>
        <w:tblLayout w:type="fixed"/>
        <w:tblCellMar>
          <w:left w:w="30" w:type="dxa"/>
          <w:right w:w="30" w:type="dxa"/>
        </w:tblCellMar>
        <w:tblLook w:val="0000"/>
      </w:tblPr>
      <w:tblGrid>
        <w:gridCol w:w="4678"/>
        <w:gridCol w:w="1134"/>
        <w:gridCol w:w="1134"/>
        <w:gridCol w:w="1134"/>
        <w:gridCol w:w="1134"/>
        <w:gridCol w:w="1134"/>
      </w:tblGrid>
      <w:tr w:rsidR="00862527" w:rsidRPr="00A83EEE" w:rsidTr="006D4CBD">
        <w:trPr>
          <w:cantSplit/>
          <w:tblHeader/>
        </w:trPr>
        <w:tc>
          <w:tcPr>
            <w:tcW w:w="4678"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 w:val="14"/>
                <w:lang w:val="en-US"/>
              </w:rPr>
            </w:pPr>
          </w:p>
        </w:tc>
        <w:tc>
          <w:tcPr>
            <w:tcW w:w="113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134" w:type="dxa"/>
            <w:tcBorders>
              <w:top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13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13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13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rPr>
              <w:t>2020</w:t>
            </w:r>
          </w:p>
        </w:tc>
      </w:tr>
      <w:tr w:rsidR="008749F8" w:rsidRPr="00A83EEE" w:rsidTr="006D4CBD">
        <w:trPr>
          <w:cantSplit/>
        </w:trPr>
        <w:tc>
          <w:tcPr>
            <w:tcW w:w="4678" w:type="dxa"/>
            <w:shd w:val="clear" w:color="auto" w:fill="auto"/>
          </w:tcPr>
          <w:p w:rsidR="008749F8" w:rsidRPr="00A83EEE" w:rsidRDefault="008749F8" w:rsidP="00A83EEE">
            <w:pPr>
              <w:rPr>
                <w:rFonts w:ascii="Calibri" w:hAnsi="Calibri"/>
              </w:rPr>
            </w:pPr>
            <w:r w:rsidRPr="00A83EEE">
              <w:rPr>
                <w:rFonts w:ascii="Calibri" w:hAnsi="Calibri" w:cs="Calibri"/>
                <w:sz w:val="16"/>
                <w:szCs w:val="16"/>
              </w:rPr>
              <w:t>Mining of other minerals</w:t>
            </w:r>
          </w:p>
        </w:tc>
        <w:tc>
          <w:tcPr>
            <w:tcW w:w="1134" w:type="dxa"/>
            <w:shd w:val="clear" w:color="auto" w:fill="auto"/>
            <w:vAlign w:val="bottom"/>
          </w:tcPr>
          <w:p w:rsidR="008749F8" w:rsidRPr="00A83EEE" w:rsidRDefault="008749F8" w:rsidP="00A83EEE">
            <w:pPr>
              <w:pStyle w:val="afff5"/>
              <w:rPr>
                <w:rFonts w:ascii="Calibri" w:hAnsi="Calibri"/>
              </w:rPr>
            </w:pPr>
          </w:p>
        </w:tc>
        <w:tc>
          <w:tcPr>
            <w:tcW w:w="1134" w:type="dxa"/>
            <w:shd w:val="clear" w:color="auto" w:fill="auto"/>
            <w:vAlign w:val="bottom"/>
          </w:tcPr>
          <w:p w:rsidR="008749F8" w:rsidRPr="00A83EEE" w:rsidRDefault="008749F8" w:rsidP="00A83EEE">
            <w:pPr>
              <w:pStyle w:val="afff5"/>
              <w:rPr>
                <w:rFonts w:ascii="Calibri" w:hAnsi="Calibri"/>
              </w:rPr>
            </w:pPr>
          </w:p>
        </w:tc>
        <w:tc>
          <w:tcPr>
            <w:tcW w:w="1134" w:type="dxa"/>
            <w:shd w:val="clear" w:color="auto" w:fill="auto"/>
            <w:vAlign w:val="bottom"/>
          </w:tcPr>
          <w:p w:rsidR="008749F8" w:rsidRPr="00A83EEE" w:rsidRDefault="008749F8" w:rsidP="00A83EEE">
            <w:pPr>
              <w:pStyle w:val="afff5"/>
              <w:rPr>
                <w:rFonts w:ascii="Calibri" w:hAnsi="Calibri"/>
              </w:rPr>
            </w:pPr>
          </w:p>
        </w:tc>
        <w:tc>
          <w:tcPr>
            <w:tcW w:w="1134" w:type="dxa"/>
            <w:shd w:val="clear" w:color="auto" w:fill="auto"/>
            <w:vAlign w:val="bottom"/>
          </w:tcPr>
          <w:p w:rsidR="008749F8" w:rsidRPr="00A83EEE" w:rsidRDefault="008749F8" w:rsidP="00A83EEE">
            <w:pPr>
              <w:pStyle w:val="afff5"/>
              <w:rPr>
                <w:rFonts w:ascii="Calibri" w:hAnsi="Calibri"/>
              </w:rPr>
            </w:pPr>
          </w:p>
        </w:tc>
        <w:tc>
          <w:tcPr>
            <w:tcW w:w="1134" w:type="dxa"/>
            <w:shd w:val="clear" w:color="auto" w:fill="auto"/>
            <w:vAlign w:val="bottom"/>
          </w:tcPr>
          <w:p w:rsidR="008749F8" w:rsidRPr="00A83EEE" w:rsidRDefault="008749F8" w:rsidP="00A83EEE">
            <w:pPr>
              <w:pStyle w:val="afff5"/>
              <w:rPr>
                <w:rFonts w:ascii="Calibri" w:hAnsi="Calibri" w:cs="Calibri"/>
              </w:rPr>
            </w:pP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rPr>
              <w:t>natural sands</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107,8</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106,9</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98,5</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104,2</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106,3</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rPr>
              <w:t>gravel</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99,9</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99,8</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94,0</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97,3</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100,3</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crushed stone, pebble and flint</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104,5</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107,8</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97,3</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102,6</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103,4</w:t>
            </w:r>
          </w:p>
        </w:tc>
      </w:tr>
      <w:tr w:rsidR="008749F8" w:rsidRPr="00A83EEE" w:rsidTr="006D4CBD">
        <w:trPr>
          <w:cantSplit/>
        </w:trPr>
        <w:tc>
          <w:tcPr>
            <w:tcW w:w="4678" w:type="dxa"/>
            <w:shd w:val="clear" w:color="auto" w:fill="auto"/>
          </w:tcPr>
          <w:p w:rsidR="008749F8" w:rsidRPr="00A83EEE" w:rsidRDefault="008749F8" w:rsidP="00A83EEE">
            <w:pPr>
              <w:rPr>
                <w:rFonts w:ascii="Calibri" w:hAnsi="Calibri"/>
              </w:rPr>
            </w:pPr>
            <w:r w:rsidRPr="00A83EEE">
              <w:rPr>
                <w:rFonts w:ascii="Calibri" w:hAnsi="Calibri" w:cs="Calibri"/>
                <w:sz w:val="16"/>
                <w:szCs w:val="16"/>
              </w:rPr>
              <w:t>Tobacco production</w:t>
            </w:r>
          </w:p>
        </w:tc>
        <w:tc>
          <w:tcPr>
            <w:tcW w:w="1134" w:type="dxa"/>
            <w:shd w:val="clear" w:color="auto" w:fill="auto"/>
            <w:vAlign w:val="bottom"/>
          </w:tcPr>
          <w:p w:rsidR="008749F8" w:rsidRPr="00A83EEE" w:rsidRDefault="008749F8" w:rsidP="00A83EEE">
            <w:pPr>
              <w:pStyle w:val="afff5"/>
              <w:rPr>
                <w:rFonts w:ascii="Calibri" w:hAnsi="Calibri"/>
                <w:lang w:val="ru-MO"/>
              </w:rPr>
            </w:pPr>
          </w:p>
        </w:tc>
        <w:tc>
          <w:tcPr>
            <w:tcW w:w="1134" w:type="dxa"/>
            <w:shd w:val="clear" w:color="auto" w:fill="auto"/>
            <w:vAlign w:val="bottom"/>
          </w:tcPr>
          <w:p w:rsidR="008749F8" w:rsidRPr="00A83EEE" w:rsidRDefault="008749F8" w:rsidP="00A83EEE">
            <w:pPr>
              <w:pStyle w:val="afff5"/>
              <w:rPr>
                <w:rFonts w:ascii="Calibri" w:hAnsi="Calibri"/>
                <w:lang w:val="ru-MO"/>
              </w:rPr>
            </w:pPr>
          </w:p>
        </w:tc>
        <w:tc>
          <w:tcPr>
            <w:tcW w:w="1134" w:type="dxa"/>
            <w:shd w:val="clear" w:color="auto" w:fill="auto"/>
            <w:vAlign w:val="bottom"/>
          </w:tcPr>
          <w:p w:rsidR="008749F8" w:rsidRPr="00A83EEE" w:rsidRDefault="008749F8" w:rsidP="00A83EEE">
            <w:pPr>
              <w:pStyle w:val="afff5"/>
              <w:rPr>
                <w:rFonts w:ascii="Calibri" w:hAnsi="Calibri"/>
                <w:lang w:val="ru-MO"/>
              </w:rPr>
            </w:pPr>
          </w:p>
        </w:tc>
        <w:tc>
          <w:tcPr>
            <w:tcW w:w="1134" w:type="dxa"/>
            <w:shd w:val="clear" w:color="auto" w:fill="auto"/>
            <w:vAlign w:val="bottom"/>
          </w:tcPr>
          <w:p w:rsidR="008749F8" w:rsidRPr="00A83EEE" w:rsidRDefault="008749F8" w:rsidP="00A83EEE">
            <w:pPr>
              <w:pStyle w:val="afff5"/>
              <w:rPr>
                <w:rFonts w:ascii="Calibri" w:hAnsi="Calibri"/>
                <w:lang w:val="ru-MO"/>
              </w:rPr>
            </w:pPr>
          </w:p>
        </w:tc>
        <w:tc>
          <w:tcPr>
            <w:tcW w:w="1134" w:type="dxa"/>
            <w:shd w:val="clear" w:color="auto" w:fill="auto"/>
            <w:vAlign w:val="bottom"/>
          </w:tcPr>
          <w:p w:rsidR="008749F8" w:rsidRPr="00A83EEE" w:rsidRDefault="008749F8" w:rsidP="00A83EEE">
            <w:pPr>
              <w:pStyle w:val="afff5"/>
              <w:rPr>
                <w:rFonts w:ascii="Calibri" w:hAnsi="Calibri" w:cs="Calibri"/>
              </w:rPr>
            </w:pP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cigarettes containing tobacco or mixtures of tobacco with tobacco substitutes</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107,9</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99,2</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110,0</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108,5</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122,8</w:t>
            </w:r>
          </w:p>
        </w:tc>
      </w:tr>
      <w:tr w:rsidR="008749F8" w:rsidRPr="00A83EEE" w:rsidTr="006D4CBD">
        <w:trPr>
          <w:cantSplit/>
        </w:trPr>
        <w:tc>
          <w:tcPr>
            <w:tcW w:w="4678" w:type="dxa"/>
            <w:shd w:val="clear" w:color="auto" w:fill="auto"/>
          </w:tcPr>
          <w:p w:rsidR="008749F8" w:rsidRPr="00A83EEE" w:rsidRDefault="008749F8" w:rsidP="00A83EEE">
            <w:pPr>
              <w:tabs>
                <w:tab w:val="left" w:pos="2918"/>
              </w:tabs>
              <w:rPr>
                <w:rFonts w:ascii="Calibri" w:hAnsi="Calibri"/>
              </w:rPr>
            </w:pPr>
            <w:r w:rsidRPr="00A83EEE">
              <w:rPr>
                <w:rFonts w:ascii="Calibri" w:hAnsi="Calibri" w:cs="Calibri"/>
                <w:sz w:val="16"/>
                <w:szCs w:val="16"/>
              </w:rPr>
              <w:t>Textile manufacturing</w:t>
            </w:r>
            <w:r w:rsidRPr="00A83EEE">
              <w:rPr>
                <w:rFonts w:ascii="Calibri" w:hAnsi="Calibri" w:cs="Calibri"/>
                <w:sz w:val="16"/>
                <w:szCs w:val="16"/>
              </w:rPr>
              <w:tab/>
            </w:r>
          </w:p>
        </w:tc>
        <w:tc>
          <w:tcPr>
            <w:tcW w:w="1134" w:type="dxa"/>
            <w:shd w:val="clear" w:color="auto" w:fill="auto"/>
            <w:vAlign w:val="bottom"/>
          </w:tcPr>
          <w:p w:rsidR="008749F8" w:rsidRPr="00A83EEE" w:rsidRDefault="008749F8" w:rsidP="00A83EEE">
            <w:pPr>
              <w:pStyle w:val="afff5"/>
              <w:rPr>
                <w:rFonts w:ascii="Calibri" w:hAnsi="Calibri"/>
                <w:lang w:val="ru-MO"/>
              </w:rPr>
            </w:pPr>
          </w:p>
        </w:tc>
        <w:tc>
          <w:tcPr>
            <w:tcW w:w="1134" w:type="dxa"/>
            <w:shd w:val="clear" w:color="auto" w:fill="auto"/>
            <w:vAlign w:val="bottom"/>
          </w:tcPr>
          <w:p w:rsidR="008749F8" w:rsidRPr="00A83EEE" w:rsidRDefault="008749F8" w:rsidP="00A83EEE">
            <w:pPr>
              <w:pStyle w:val="afff5"/>
              <w:rPr>
                <w:rFonts w:ascii="Calibri" w:hAnsi="Calibri"/>
                <w:lang w:val="ru-MO"/>
              </w:rPr>
            </w:pPr>
          </w:p>
        </w:tc>
        <w:tc>
          <w:tcPr>
            <w:tcW w:w="1134" w:type="dxa"/>
            <w:shd w:val="clear" w:color="auto" w:fill="auto"/>
            <w:vAlign w:val="bottom"/>
          </w:tcPr>
          <w:p w:rsidR="008749F8" w:rsidRPr="00A83EEE" w:rsidRDefault="008749F8" w:rsidP="00A83EEE">
            <w:pPr>
              <w:pStyle w:val="afff5"/>
              <w:rPr>
                <w:rFonts w:ascii="Calibri" w:hAnsi="Calibri"/>
                <w:lang w:val="ru-MO"/>
              </w:rPr>
            </w:pPr>
          </w:p>
        </w:tc>
        <w:tc>
          <w:tcPr>
            <w:tcW w:w="1134" w:type="dxa"/>
            <w:shd w:val="clear" w:color="auto" w:fill="auto"/>
            <w:vAlign w:val="bottom"/>
          </w:tcPr>
          <w:p w:rsidR="008749F8" w:rsidRPr="00A83EEE" w:rsidRDefault="008749F8" w:rsidP="00A83EEE">
            <w:pPr>
              <w:pStyle w:val="afff5"/>
              <w:rPr>
                <w:rFonts w:ascii="Calibri" w:hAnsi="Calibri"/>
                <w:lang w:val="ru-MO"/>
              </w:rPr>
            </w:pPr>
          </w:p>
        </w:tc>
        <w:tc>
          <w:tcPr>
            <w:tcW w:w="1134" w:type="dxa"/>
            <w:shd w:val="clear" w:color="auto" w:fill="auto"/>
            <w:vAlign w:val="bottom"/>
          </w:tcPr>
          <w:p w:rsidR="008749F8" w:rsidRPr="00A83EEE" w:rsidRDefault="008749F8" w:rsidP="00A83EEE">
            <w:pPr>
              <w:pStyle w:val="afff5"/>
              <w:rPr>
                <w:rFonts w:ascii="Calibri" w:hAnsi="Calibri" w:cs="Calibri"/>
              </w:rPr>
            </w:pP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rPr>
              <w:t>cotton fabrics</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106,7</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93,7</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84,7</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100,0</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121,3</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rPr>
              <w:t>bed sheets</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99,7</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103,3</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103,2</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87,6</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134,6</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rPr>
              <w:t>felted and felt shoes</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110,1</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114,8</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113,2</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110,5</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109,3</w:t>
            </w:r>
          </w:p>
        </w:tc>
      </w:tr>
      <w:tr w:rsidR="008749F8" w:rsidRPr="00DA34AF" w:rsidTr="006D4CBD">
        <w:trPr>
          <w:cantSplit/>
        </w:trPr>
        <w:tc>
          <w:tcPr>
            <w:tcW w:w="4678" w:type="dxa"/>
            <w:shd w:val="clear" w:color="auto" w:fill="auto"/>
          </w:tcPr>
          <w:p w:rsidR="008749F8" w:rsidRPr="00A83EEE" w:rsidRDefault="008749F8" w:rsidP="00A83EEE">
            <w:pPr>
              <w:rPr>
                <w:rFonts w:ascii="Calibri" w:hAnsi="Calibri"/>
                <w:lang w:val="en-US"/>
              </w:rPr>
            </w:pPr>
            <w:r w:rsidRPr="00A83EEE">
              <w:rPr>
                <w:rFonts w:ascii="Calibri" w:hAnsi="Calibri" w:cs="Calibri"/>
                <w:sz w:val="16"/>
                <w:szCs w:val="16"/>
                <w:lang w:val="en-US"/>
              </w:rPr>
              <w:t>Manufacture of leather and related products</w:t>
            </w: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cs="Calibri"/>
                <w:lang w:val="en-US"/>
              </w:rPr>
            </w:pP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shoes with leather upper, except for sports shoes, shoes with a protective metal toe cap and special shoes</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106,5</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94,1</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94,3</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103,8</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100,4</w:t>
            </w:r>
          </w:p>
        </w:tc>
      </w:tr>
      <w:tr w:rsidR="008749F8" w:rsidRPr="00DA34AF" w:rsidTr="006D4CBD">
        <w:trPr>
          <w:cantSplit/>
        </w:trPr>
        <w:tc>
          <w:tcPr>
            <w:tcW w:w="4678" w:type="dxa"/>
            <w:shd w:val="clear" w:color="auto" w:fill="auto"/>
          </w:tcPr>
          <w:p w:rsidR="008749F8" w:rsidRPr="00A83EEE" w:rsidRDefault="008749F8" w:rsidP="00A83EEE">
            <w:pPr>
              <w:rPr>
                <w:rFonts w:ascii="Calibri" w:hAnsi="Calibri"/>
                <w:lang w:val="en-US"/>
              </w:rPr>
            </w:pPr>
            <w:r w:rsidRPr="00A83EEE">
              <w:rPr>
                <w:rFonts w:ascii="Calibri" w:hAnsi="Calibri" w:cs="Calibri"/>
                <w:sz w:val="16"/>
                <w:szCs w:val="16"/>
                <w:lang w:val="en-US"/>
              </w:rPr>
              <w:t>Manufacture of wood and cork products, except furniture; manufacture of straw products and materials for weaving</w:t>
            </w: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cs="Calibri"/>
                <w:lang w:val="en-US"/>
              </w:rPr>
            </w:pP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timber longitudinally sawn or chopped, cut into pieces or cut to a thickness of more than 6 mm; railway or tram wooden sleepers, non-impregnated</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103,7</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109,9</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106,2</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101,3</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101,8</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windows and their frames, glazed doors and their frames, doors and their frames and thresholds, wooden</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103,8</w:t>
            </w:r>
          </w:p>
        </w:tc>
        <w:tc>
          <w:tcPr>
            <w:tcW w:w="1134" w:type="dxa"/>
            <w:shd w:val="clear" w:color="auto" w:fill="auto"/>
            <w:vAlign w:val="bottom"/>
          </w:tcPr>
          <w:p w:rsidR="008749F8" w:rsidRPr="00A83EEE" w:rsidRDefault="008749F8" w:rsidP="00A83EEE">
            <w:pPr>
              <w:pStyle w:val="afff5"/>
              <w:rPr>
                <w:rFonts w:ascii="Calibri" w:hAnsi="Calibri"/>
                <w:snapToGrid w:val="0"/>
              </w:rPr>
            </w:pPr>
            <w:r w:rsidRPr="00A83EEE">
              <w:rPr>
                <w:rFonts w:ascii="Calibri" w:hAnsi="Calibri"/>
                <w:snapToGrid w:val="0"/>
              </w:rPr>
              <w:t>104,8</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107,0</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106,2</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93,4</w:t>
            </w:r>
          </w:p>
        </w:tc>
      </w:tr>
      <w:tr w:rsidR="008749F8" w:rsidRPr="00DA34AF" w:rsidTr="006D4CBD">
        <w:trPr>
          <w:cantSplit/>
        </w:trPr>
        <w:tc>
          <w:tcPr>
            <w:tcW w:w="4678" w:type="dxa"/>
            <w:shd w:val="clear" w:color="auto" w:fill="auto"/>
          </w:tcPr>
          <w:p w:rsidR="008749F8" w:rsidRPr="00A83EEE" w:rsidRDefault="008749F8" w:rsidP="00A83EEE">
            <w:pPr>
              <w:rPr>
                <w:rFonts w:ascii="Calibri" w:hAnsi="Calibri"/>
                <w:lang w:val="en-US"/>
              </w:rPr>
            </w:pPr>
            <w:r w:rsidRPr="00A83EEE">
              <w:rPr>
                <w:rFonts w:ascii="Calibri" w:hAnsi="Calibri" w:cs="Calibri"/>
                <w:sz w:val="16"/>
                <w:szCs w:val="16"/>
                <w:lang w:val="en-US"/>
              </w:rPr>
              <w:t>Manufacture of chemicals and chemical products</w:t>
            </w: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cs="Calibri"/>
                <w:lang w:val="en-US"/>
              </w:rPr>
            </w:pP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hydrogen, argon, noble (inert) gases, nitrogen and oxygen</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112,5</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106,0</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105,4</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102,1</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100,2</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polymer based paints and varnishes dispersed or dissolved in an aqueous medium</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97,2</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114,3</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107,5</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104,3</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102,0</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paints and varnishes based on polyesters, acrylics or vinyl polymers, dispersed or dissolved in a non-aqueous medium</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107,5</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108,7</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100,4</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107,4</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107,4</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rPr>
              <w:t>detergents</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117,5</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108,4</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101,4</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100,2</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101,3</w:t>
            </w:r>
          </w:p>
        </w:tc>
      </w:tr>
      <w:tr w:rsidR="008749F8" w:rsidRPr="00DA34AF" w:rsidTr="006D4CBD">
        <w:trPr>
          <w:cantSplit/>
        </w:trPr>
        <w:tc>
          <w:tcPr>
            <w:tcW w:w="4678" w:type="dxa"/>
            <w:shd w:val="clear" w:color="auto" w:fill="auto"/>
          </w:tcPr>
          <w:p w:rsidR="008749F8" w:rsidRPr="00A83EEE" w:rsidRDefault="008749F8" w:rsidP="00A83EEE">
            <w:pPr>
              <w:rPr>
                <w:rFonts w:ascii="Calibri" w:hAnsi="Calibri"/>
                <w:lang w:val="en-US"/>
              </w:rPr>
            </w:pPr>
            <w:r w:rsidRPr="00A83EEE">
              <w:rPr>
                <w:rFonts w:ascii="Calibri" w:hAnsi="Calibri" w:cs="Calibri"/>
                <w:sz w:val="16"/>
                <w:szCs w:val="16"/>
                <w:lang w:val="en-US"/>
              </w:rPr>
              <w:t>Manufacture of rubber and plastic products</w:t>
            </w: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cs="Calibri"/>
                <w:lang w:val="en-US"/>
              </w:rPr>
            </w:pP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rubber regenerated in primary forms or plates, sheets or strips</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120,0</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103,6</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100,0</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100,0</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103,3</w:t>
            </w:r>
          </w:p>
        </w:tc>
      </w:tr>
      <w:tr w:rsidR="008749F8" w:rsidRPr="00A83EEE" w:rsidTr="006D4CBD">
        <w:trPr>
          <w:cantSplit/>
        </w:trPr>
        <w:tc>
          <w:tcPr>
            <w:tcW w:w="4678" w:type="dxa"/>
            <w:shd w:val="clear" w:color="auto" w:fill="auto"/>
          </w:tcPr>
          <w:p w:rsidR="008749F8" w:rsidRPr="00A83EEE" w:rsidRDefault="000E13EE" w:rsidP="00A83EEE">
            <w:pPr>
              <w:ind w:left="113"/>
              <w:rPr>
                <w:rFonts w:ascii="Calibri" w:hAnsi="Calibri" w:cs="Calibri"/>
                <w:sz w:val="16"/>
                <w:szCs w:val="16"/>
                <w:lang w:val="en-US"/>
              </w:rPr>
            </w:pPr>
            <w:r w:rsidRPr="00A83EEE">
              <w:rPr>
                <w:rFonts w:ascii="Calibri" w:hAnsi="Calibri" w:cs="Calibri"/>
                <w:sz w:val="16"/>
                <w:szCs w:val="16"/>
                <w:lang w:val="en-US"/>
              </w:rPr>
              <w:t>rigid pipes, tubes and hoses and their fittings made of polymers of ethylene, propylene, vinyl chloride</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112,6</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100,2</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111,4</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98,4</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93,5</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plates, sheets, film, foil and strip made of plastic, not reinforced or not combined with other materials</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126,6</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98,7</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104,8</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100,3</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100,2</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doors, windows, frames for doors and window frames, thresholds for doors, shutters, shutters and similar products and their plastic parts</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110,1</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112,0</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103,2</w:t>
            </w:r>
          </w:p>
        </w:tc>
        <w:tc>
          <w:tcPr>
            <w:tcW w:w="1134" w:type="dxa"/>
            <w:shd w:val="clear" w:color="auto" w:fill="auto"/>
            <w:vAlign w:val="bottom"/>
          </w:tcPr>
          <w:p w:rsidR="008749F8" w:rsidRPr="00A83EEE" w:rsidRDefault="008749F8" w:rsidP="00A83EEE">
            <w:pPr>
              <w:pStyle w:val="afff5"/>
              <w:rPr>
                <w:rFonts w:ascii="Calibri" w:eastAsia="Arial Unicode MS" w:hAnsi="Calibri"/>
              </w:rPr>
            </w:pPr>
            <w:r w:rsidRPr="00A83EEE">
              <w:rPr>
                <w:rFonts w:ascii="Calibri" w:eastAsia="Arial Unicode MS" w:hAnsi="Calibri"/>
              </w:rPr>
              <w:t>99,3</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100,7</w:t>
            </w:r>
          </w:p>
        </w:tc>
      </w:tr>
      <w:tr w:rsidR="008749F8" w:rsidRPr="00DA34AF" w:rsidTr="006D4CBD">
        <w:trPr>
          <w:cantSplit/>
        </w:trPr>
        <w:tc>
          <w:tcPr>
            <w:tcW w:w="4678" w:type="dxa"/>
            <w:shd w:val="clear" w:color="auto" w:fill="auto"/>
          </w:tcPr>
          <w:p w:rsidR="008749F8" w:rsidRPr="00A83EEE" w:rsidRDefault="008749F8" w:rsidP="00A83EEE">
            <w:pPr>
              <w:rPr>
                <w:rFonts w:ascii="Calibri" w:hAnsi="Calibri"/>
                <w:lang w:val="en-US"/>
              </w:rPr>
            </w:pPr>
            <w:r w:rsidRPr="00A83EEE">
              <w:rPr>
                <w:rFonts w:ascii="Calibri" w:hAnsi="Calibri" w:cs="Calibri"/>
                <w:sz w:val="16"/>
                <w:szCs w:val="16"/>
                <w:lang w:val="en-US"/>
              </w:rPr>
              <w:t>Manufacture of other non-metallic mineral products</w:t>
            </w: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lang w:val="en-US"/>
              </w:rPr>
            </w:pPr>
          </w:p>
        </w:tc>
        <w:tc>
          <w:tcPr>
            <w:tcW w:w="1134" w:type="dxa"/>
            <w:shd w:val="clear" w:color="auto" w:fill="auto"/>
            <w:vAlign w:val="bottom"/>
          </w:tcPr>
          <w:p w:rsidR="008749F8" w:rsidRPr="00A83EEE" w:rsidRDefault="008749F8" w:rsidP="00A83EEE">
            <w:pPr>
              <w:pStyle w:val="afff5"/>
              <w:rPr>
                <w:rFonts w:ascii="Calibri" w:hAnsi="Calibri" w:cs="Calibri"/>
                <w:lang w:val="en-US"/>
              </w:rPr>
            </w:pP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ceramic refractory building bricks, except products made of siliceous flour or diatomaceous earth</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95,4</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99,9</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104,3</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102,9</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109,3</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rPr>
              <w:t>Portland cement (except white)</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104,1</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99,8</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121,8</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102,6</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103,7</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rPr>
              <w:t>quicklime and slaked lime</w:t>
            </w:r>
          </w:p>
        </w:tc>
        <w:tc>
          <w:tcPr>
            <w:tcW w:w="1134" w:type="dxa"/>
            <w:shd w:val="clear" w:color="auto" w:fill="auto"/>
            <w:vAlign w:val="bottom"/>
          </w:tcPr>
          <w:p w:rsidR="008749F8" w:rsidRPr="00A83EEE" w:rsidRDefault="008749F8" w:rsidP="00A83EEE">
            <w:pPr>
              <w:pStyle w:val="afff5"/>
              <w:rPr>
                <w:rFonts w:ascii="Calibri" w:hAnsi="Calibri"/>
                <w:lang w:val="en-US"/>
              </w:rPr>
            </w:pPr>
            <w:r w:rsidRPr="00A83EEE">
              <w:rPr>
                <w:rFonts w:ascii="Calibri" w:hAnsi="Calibri"/>
              </w:rPr>
              <w:t>102,5</w:t>
            </w:r>
          </w:p>
        </w:tc>
        <w:tc>
          <w:tcPr>
            <w:tcW w:w="1134" w:type="dxa"/>
            <w:shd w:val="clear" w:color="auto" w:fill="auto"/>
            <w:vAlign w:val="bottom"/>
          </w:tcPr>
          <w:p w:rsidR="008749F8" w:rsidRPr="00A83EEE" w:rsidRDefault="008749F8" w:rsidP="00A83EEE">
            <w:pPr>
              <w:pStyle w:val="afff5"/>
              <w:rPr>
                <w:rFonts w:ascii="Calibri" w:hAnsi="Calibri"/>
                <w:lang w:val="en-US"/>
              </w:rPr>
            </w:pPr>
            <w:r w:rsidRPr="00A83EEE">
              <w:rPr>
                <w:rFonts w:ascii="Calibri" w:hAnsi="Calibri"/>
                <w:snapToGrid w:val="0"/>
              </w:rPr>
              <w:t>117,5</w:t>
            </w:r>
          </w:p>
        </w:tc>
        <w:tc>
          <w:tcPr>
            <w:tcW w:w="1134" w:type="dxa"/>
            <w:shd w:val="clear" w:color="auto" w:fill="auto"/>
            <w:vAlign w:val="bottom"/>
          </w:tcPr>
          <w:p w:rsidR="008749F8" w:rsidRPr="00A83EEE" w:rsidRDefault="008749F8" w:rsidP="00A83EEE">
            <w:pPr>
              <w:pStyle w:val="afff5"/>
              <w:rPr>
                <w:rFonts w:ascii="Calibri" w:hAnsi="Calibri"/>
                <w:lang w:val="en-US"/>
              </w:rPr>
            </w:pPr>
            <w:r w:rsidRPr="00A83EEE">
              <w:rPr>
                <w:rFonts w:ascii="Calibri" w:hAnsi="Calibri"/>
                <w:lang w:val="en-US"/>
              </w:rPr>
              <w:t>103,6</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105,7</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109,9</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building bricks and blocks made of cement, concrete or artificial stone</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102,7</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105,9</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105,0</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103,7</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108,3</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rPr>
              <w:lastRenderedPageBreak/>
              <w:t>prefabricated concrete structures</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107,8</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104,7</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106,1</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103,1</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108,6</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rPr>
              <w:t>ready-mixed concrete</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99,1</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100,5</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106,7</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105,3</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105,1</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rPr>
              <w:t>mortars</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109,8</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108,0</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104,0</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98,6</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105,6</w:t>
            </w:r>
          </w:p>
        </w:tc>
      </w:tr>
      <w:tr w:rsidR="008749F8" w:rsidRPr="00A83EEE" w:rsidTr="006D4CBD">
        <w:trPr>
          <w:cantSplit/>
        </w:trPr>
        <w:tc>
          <w:tcPr>
            <w:tcW w:w="4678" w:type="dxa"/>
            <w:shd w:val="clear" w:color="auto" w:fill="auto"/>
          </w:tcPr>
          <w:p w:rsidR="008749F8" w:rsidRPr="00A83EEE" w:rsidRDefault="008749F8" w:rsidP="00A83EEE">
            <w:pPr>
              <w:ind w:left="113"/>
              <w:rPr>
                <w:rFonts w:ascii="Calibri" w:hAnsi="Calibri"/>
                <w:lang w:val="en-US"/>
              </w:rPr>
            </w:pPr>
            <w:r w:rsidRPr="00A83EEE">
              <w:rPr>
                <w:rFonts w:ascii="Calibri" w:hAnsi="Calibri" w:cs="Calibri"/>
                <w:sz w:val="16"/>
                <w:szCs w:val="16"/>
                <w:lang w:val="en-US"/>
              </w:rPr>
              <w:t>similar sheets, panels, tiles and articles of asbestos cement, fiber cement with cellulose fibers, vegetable fibers, synthetic polymers, fiberglass, synthetic fibers</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108,7</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snapToGrid w:val="0"/>
              </w:rPr>
              <w:t>110,0</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91,1</w:t>
            </w:r>
          </w:p>
        </w:tc>
        <w:tc>
          <w:tcPr>
            <w:tcW w:w="1134" w:type="dxa"/>
            <w:shd w:val="clear" w:color="auto" w:fill="auto"/>
            <w:vAlign w:val="bottom"/>
          </w:tcPr>
          <w:p w:rsidR="008749F8" w:rsidRPr="00A83EEE" w:rsidRDefault="008749F8" w:rsidP="00A83EEE">
            <w:pPr>
              <w:pStyle w:val="afff5"/>
              <w:rPr>
                <w:rFonts w:ascii="Calibri" w:hAnsi="Calibri"/>
              </w:rPr>
            </w:pPr>
            <w:r w:rsidRPr="00A83EEE">
              <w:rPr>
                <w:rFonts w:ascii="Calibri" w:hAnsi="Calibri"/>
              </w:rPr>
              <w:t>105,4</w:t>
            </w:r>
          </w:p>
        </w:tc>
        <w:tc>
          <w:tcPr>
            <w:tcW w:w="1134" w:type="dxa"/>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105,7</w:t>
            </w:r>
          </w:p>
        </w:tc>
      </w:tr>
      <w:tr w:rsidR="008749F8" w:rsidRPr="00A83EEE" w:rsidTr="006D4CBD">
        <w:trPr>
          <w:cantSplit/>
        </w:trPr>
        <w:tc>
          <w:tcPr>
            <w:tcW w:w="4678" w:type="dxa"/>
            <w:tcBorders>
              <w:bottom w:val="single" w:sz="4" w:space="0" w:color="000000"/>
            </w:tcBorders>
            <w:shd w:val="clear" w:color="auto" w:fill="auto"/>
          </w:tcPr>
          <w:p w:rsidR="008749F8" w:rsidRPr="00A83EEE" w:rsidRDefault="008749F8" w:rsidP="00A83EEE">
            <w:pPr>
              <w:ind w:left="113"/>
              <w:rPr>
                <w:rFonts w:ascii="Calibri" w:hAnsi="Calibri"/>
              </w:rPr>
            </w:pPr>
            <w:r w:rsidRPr="00A83EEE">
              <w:rPr>
                <w:rFonts w:ascii="Calibri" w:hAnsi="Calibri" w:cs="Calibri"/>
                <w:sz w:val="16"/>
                <w:szCs w:val="16"/>
                <w:lang w:val="en-US"/>
              </w:rPr>
              <w:t>bituminous mixtures based on natural asphalt, bitumen ... (for example, liquefied mixtures)</w:t>
            </w:r>
          </w:p>
        </w:tc>
        <w:tc>
          <w:tcPr>
            <w:tcW w:w="1134" w:type="dxa"/>
            <w:tcBorders>
              <w:bottom w:val="single" w:sz="4" w:space="0" w:color="000000"/>
            </w:tcBorders>
            <w:shd w:val="clear" w:color="auto" w:fill="auto"/>
            <w:vAlign w:val="bottom"/>
          </w:tcPr>
          <w:p w:rsidR="008749F8" w:rsidRPr="00A83EEE" w:rsidRDefault="008749F8" w:rsidP="00A83EEE">
            <w:pPr>
              <w:pStyle w:val="afff5"/>
              <w:rPr>
                <w:rFonts w:ascii="Calibri" w:hAnsi="Calibri"/>
              </w:rPr>
            </w:pPr>
            <w:r w:rsidRPr="00A83EEE">
              <w:rPr>
                <w:rFonts w:ascii="Calibri" w:hAnsi="Calibri"/>
              </w:rPr>
              <w:t>112,8</w:t>
            </w:r>
          </w:p>
        </w:tc>
        <w:tc>
          <w:tcPr>
            <w:tcW w:w="1134" w:type="dxa"/>
            <w:tcBorders>
              <w:bottom w:val="single" w:sz="4" w:space="0" w:color="000000"/>
            </w:tcBorders>
            <w:shd w:val="clear" w:color="auto" w:fill="auto"/>
            <w:vAlign w:val="bottom"/>
          </w:tcPr>
          <w:p w:rsidR="008749F8" w:rsidRPr="00A83EEE" w:rsidRDefault="008749F8" w:rsidP="00A83EEE">
            <w:pPr>
              <w:pStyle w:val="afff5"/>
              <w:rPr>
                <w:rFonts w:ascii="Calibri" w:hAnsi="Calibri"/>
                <w:snapToGrid w:val="0"/>
              </w:rPr>
            </w:pPr>
            <w:r w:rsidRPr="00A83EEE">
              <w:rPr>
                <w:rFonts w:ascii="Calibri" w:hAnsi="Calibri"/>
                <w:snapToGrid w:val="0"/>
              </w:rPr>
              <w:t>108,5</w:t>
            </w:r>
          </w:p>
        </w:tc>
        <w:tc>
          <w:tcPr>
            <w:tcW w:w="1134" w:type="dxa"/>
            <w:tcBorders>
              <w:bottom w:val="single" w:sz="4" w:space="0" w:color="000000"/>
            </w:tcBorders>
            <w:shd w:val="clear" w:color="auto" w:fill="auto"/>
            <w:vAlign w:val="bottom"/>
          </w:tcPr>
          <w:p w:rsidR="008749F8" w:rsidRPr="00A83EEE" w:rsidRDefault="008749F8" w:rsidP="00A83EEE">
            <w:pPr>
              <w:pStyle w:val="afff5"/>
              <w:rPr>
                <w:rFonts w:ascii="Calibri" w:hAnsi="Calibri"/>
              </w:rPr>
            </w:pPr>
            <w:r w:rsidRPr="00A83EEE">
              <w:rPr>
                <w:rFonts w:ascii="Calibri" w:hAnsi="Calibri"/>
              </w:rPr>
              <w:t>109,0</w:t>
            </w:r>
          </w:p>
        </w:tc>
        <w:tc>
          <w:tcPr>
            <w:tcW w:w="1134" w:type="dxa"/>
            <w:tcBorders>
              <w:bottom w:val="single" w:sz="4" w:space="0" w:color="000000"/>
            </w:tcBorders>
            <w:shd w:val="clear" w:color="auto" w:fill="auto"/>
            <w:vAlign w:val="bottom"/>
          </w:tcPr>
          <w:p w:rsidR="008749F8" w:rsidRPr="00A83EEE" w:rsidRDefault="008749F8" w:rsidP="00A83EEE">
            <w:pPr>
              <w:pStyle w:val="afff5"/>
              <w:rPr>
                <w:rFonts w:ascii="Calibri" w:hAnsi="Calibri"/>
              </w:rPr>
            </w:pPr>
            <w:r w:rsidRPr="00A83EEE">
              <w:rPr>
                <w:rFonts w:ascii="Calibri" w:hAnsi="Calibri"/>
              </w:rPr>
              <w:t>104,5</w:t>
            </w:r>
          </w:p>
        </w:tc>
        <w:tc>
          <w:tcPr>
            <w:tcW w:w="1134" w:type="dxa"/>
            <w:tcBorders>
              <w:bottom w:val="single" w:sz="4" w:space="0" w:color="000000"/>
            </w:tcBorders>
            <w:shd w:val="clear" w:color="auto" w:fill="auto"/>
            <w:vAlign w:val="bottom"/>
          </w:tcPr>
          <w:p w:rsidR="008749F8" w:rsidRPr="00A83EEE" w:rsidRDefault="008749F8" w:rsidP="00A83EEE">
            <w:pPr>
              <w:pStyle w:val="afff5"/>
              <w:rPr>
                <w:rFonts w:ascii="Calibri" w:hAnsi="Calibri" w:cs="Calibri"/>
                <w:szCs w:val="16"/>
              </w:rPr>
            </w:pPr>
            <w:r w:rsidRPr="00A83EEE">
              <w:rPr>
                <w:rFonts w:ascii="Calibri" w:hAnsi="Calibri" w:cs="Calibri"/>
                <w:szCs w:val="16"/>
              </w:rPr>
              <w:t>102,7</w:t>
            </w:r>
          </w:p>
        </w:tc>
      </w:tr>
    </w:tbl>
    <w:p w:rsidR="00862527" w:rsidRPr="00A83EEE" w:rsidRDefault="00862527" w:rsidP="00A83EEE">
      <w:pPr>
        <w:pStyle w:val="afff3"/>
        <w:widowControl w:val="0"/>
        <w:spacing w:before="240" w:after="120"/>
        <w:rPr>
          <w:rFonts w:ascii="Calibri" w:hAnsi="Calibri"/>
          <w:lang w:val="en-US"/>
        </w:rPr>
      </w:pPr>
      <w:r w:rsidRPr="00A83EEE">
        <w:rPr>
          <w:rFonts w:ascii="Calibri" w:hAnsi="Calibri" w:cs="Calibri"/>
          <w:sz w:val="20"/>
          <w:lang w:val="en-US"/>
        </w:rPr>
        <w:t>1.1</w:t>
      </w:r>
      <w:r w:rsidRPr="00A83EEE">
        <w:rPr>
          <w:rFonts w:ascii="Calibri" w:hAnsi="Calibri" w:cs="Calibri"/>
          <w:sz w:val="20"/>
          <w:lang w:val="kk-KZ"/>
        </w:rPr>
        <w:t>1</w:t>
      </w:r>
      <w:r w:rsidRPr="00A83EEE">
        <w:rPr>
          <w:rFonts w:ascii="Calibri" w:hAnsi="Calibri" w:cs="Calibri"/>
          <w:sz w:val="20"/>
          <w:lang w:val="en-US"/>
        </w:rPr>
        <w:t xml:space="preserve"> Producer price index for selected types of industrial products in 20</w:t>
      </w:r>
      <w:r w:rsidR="008749F8" w:rsidRPr="00A83EEE">
        <w:rPr>
          <w:rFonts w:ascii="Calibri" w:hAnsi="Calibri" w:cs="Calibri"/>
          <w:sz w:val="20"/>
          <w:lang w:val="en-US"/>
        </w:rPr>
        <w:t>20</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szCs w:val="16"/>
          <w:lang w:val="en-US"/>
        </w:rPr>
        <w:t>as a percentage to the previous month</w:t>
      </w:r>
    </w:p>
    <w:tbl>
      <w:tblPr>
        <w:tblW w:w="0" w:type="auto"/>
        <w:tblInd w:w="30" w:type="dxa"/>
        <w:tblLayout w:type="fixed"/>
        <w:tblCellMar>
          <w:left w:w="30" w:type="dxa"/>
          <w:right w:w="30" w:type="dxa"/>
        </w:tblCellMar>
        <w:tblLook w:val="0000"/>
      </w:tblPr>
      <w:tblGrid>
        <w:gridCol w:w="4678"/>
        <w:gridCol w:w="921"/>
        <w:gridCol w:w="921"/>
        <w:gridCol w:w="922"/>
        <w:gridCol w:w="921"/>
        <w:gridCol w:w="921"/>
        <w:gridCol w:w="922"/>
      </w:tblGrid>
      <w:tr w:rsidR="00862527" w:rsidRPr="00A83EEE" w:rsidTr="006D4CBD">
        <w:trPr>
          <w:cantSplit/>
          <w:tblHeader/>
        </w:trPr>
        <w:tc>
          <w:tcPr>
            <w:tcW w:w="4678" w:type="dxa"/>
            <w:tcBorders>
              <w:top w:val="single" w:sz="4" w:space="0" w:color="000000"/>
              <w:bottom w:val="single" w:sz="4" w:space="0" w:color="000000"/>
            </w:tcBorders>
            <w:shd w:val="clear" w:color="auto" w:fill="auto"/>
            <w:vAlign w:val="center"/>
          </w:tcPr>
          <w:p w:rsidR="00862527" w:rsidRPr="00A83EEE" w:rsidRDefault="00862527" w:rsidP="00A83EEE">
            <w:pPr>
              <w:pStyle w:val="afff1"/>
              <w:keepNext/>
              <w:snapToGrid w:val="0"/>
              <w:rPr>
                <w:rFonts w:ascii="Calibri" w:hAnsi="Calibri" w:cs="Calibri"/>
                <w:lang w:val="en-US"/>
              </w:rPr>
            </w:pPr>
          </w:p>
        </w:tc>
        <w:tc>
          <w:tcPr>
            <w:tcW w:w="92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January</w:t>
            </w:r>
          </w:p>
        </w:tc>
        <w:tc>
          <w:tcPr>
            <w:tcW w:w="92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February</w:t>
            </w:r>
          </w:p>
        </w:tc>
        <w:tc>
          <w:tcPr>
            <w:tcW w:w="92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March</w:t>
            </w:r>
          </w:p>
        </w:tc>
        <w:tc>
          <w:tcPr>
            <w:tcW w:w="92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April</w:t>
            </w:r>
          </w:p>
        </w:tc>
        <w:tc>
          <w:tcPr>
            <w:tcW w:w="92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May</w:t>
            </w:r>
          </w:p>
        </w:tc>
        <w:tc>
          <w:tcPr>
            <w:tcW w:w="92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June</w:t>
            </w:r>
          </w:p>
        </w:tc>
      </w:tr>
      <w:tr w:rsidR="00B14A8B" w:rsidRPr="00A83EEE" w:rsidTr="006D4CBD">
        <w:trPr>
          <w:cantSplit/>
        </w:trPr>
        <w:tc>
          <w:tcPr>
            <w:tcW w:w="4678" w:type="dxa"/>
            <w:shd w:val="clear" w:color="auto" w:fill="auto"/>
          </w:tcPr>
          <w:p w:rsidR="00B14A8B" w:rsidRPr="00A83EEE" w:rsidRDefault="00B14A8B" w:rsidP="00A83EEE">
            <w:pPr>
              <w:rPr>
                <w:rFonts w:ascii="Calibri" w:hAnsi="Calibri"/>
              </w:rPr>
            </w:pPr>
            <w:r w:rsidRPr="00A83EEE">
              <w:rPr>
                <w:rFonts w:ascii="Calibri" w:hAnsi="Calibri" w:cs="Calibri"/>
                <w:sz w:val="16"/>
                <w:szCs w:val="16"/>
              </w:rPr>
              <w:t>Mining of other minerals</w:t>
            </w:r>
          </w:p>
        </w:tc>
        <w:tc>
          <w:tcPr>
            <w:tcW w:w="921"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c>
          <w:tcPr>
            <w:tcW w:w="921"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c>
          <w:tcPr>
            <w:tcW w:w="922"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c>
          <w:tcPr>
            <w:tcW w:w="921"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c>
          <w:tcPr>
            <w:tcW w:w="921"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c>
          <w:tcPr>
            <w:tcW w:w="922"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natural sands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101,4</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100,3</w:t>
            </w:r>
          </w:p>
        </w:tc>
      </w:tr>
      <w:tr w:rsidR="00B14A8B" w:rsidRPr="00A83EEE" w:rsidTr="00B14A8B">
        <w:trPr>
          <w:cantSplit/>
          <w:trHeight w:val="111"/>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gravel</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crushed stone, pebble and flint</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100,9</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99,9</w:t>
            </w:r>
          </w:p>
        </w:tc>
      </w:tr>
      <w:tr w:rsidR="00B14A8B" w:rsidRPr="00A83EEE" w:rsidTr="006D4CBD">
        <w:trPr>
          <w:cantSplit/>
        </w:trPr>
        <w:tc>
          <w:tcPr>
            <w:tcW w:w="4678" w:type="dxa"/>
            <w:shd w:val="clear" w:color="auto" w:fill="auto"/>
          </w:tcPr>
          <w:p w:rsidR="00B14A8B" w:rsidRPr="00A83EEE" w:rsidRDefault="00B14A8B" w:rsidP="00A83EEE">
            <w:pPr>
              <w:rPr>
                <w:rFonts w:ascii="Calibri" w:hAnsi="Calibri"/>
              </w:rPr>
            </w:pPr>
            <w:r w:rsidRPr="00A83EEE">
              <w:rPr>
                <w:rFonts w:ascii="Calibri" w:hAnsi="Calibri" w:cs="Calibri"/>
                <w:sz w:val="16"/>
                <w:szCs w:val="16"/>
              </w:rPr>
              <w:t>Tobacco production</w:t>
            </w: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2"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2" w:type="dxa"/>
            <w:shd w:val="clear" w:color="auto" w:fill="auto"/>
            <w:vAlign w:val="bottom"/>
          </w:tcPr>
          <w:p w:rsidR="00B14A8B" w:rsidRPr="00A83EEE" w:rsidRDefault="00B14A8B" w:rsidP="00A83EEE">
            <w:pPr>
              <w:pStyle w:val="afff5"/>
              <w:rPr>
                <w:rFonts w:ascii="Calibri" w:hAnsi="Calibri" w:cs="Calibri"/>
                <w:szCs w:val="16"/>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cigarettes containing tobacco or mixtures of tobacco with tobacco substitutes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89,8</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107,3</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rPr>
                <w:rFonts w:ascii="Calibri" w:hAnsi="Calibri"/>
              </w:rPr>
            </w:pPr>
            <w:r w:rsidRPr="00A83EEE">
              <w:rPr>
                <w:rFonts w:ascii="Calibri" w:hAnsi="Calibri" w:cs="Calibri"/>
                <w:sz w:val="16"/>
                <w:szCs w:val="16"/>
              </w:rPr>
              <w:t>Textile manufacturing</w:t>
            </w: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2"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2" w:type="dxa"/>
            <w:shd w:val="clear" w:color="auto" w:fill="auto"/>
            <w:vAlign w:val="bottom"/>
          </w:tcPr>
          <w:p w:rsidR="00B14A8B" w:rsidRPr="00A83EEE" w:rsidRDefault="00B14A8B" w:rsidP="00A83EEE">
            <w:pPr>
              <w:pStyle w:val="afff5"/>
              <w:rPr>
                <w:rFonts w:ascii="Calibri" w:hAnsi="Calibri" w:cs="Calibri"/>
                <w:szCs w:val="16"/>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cotton fabrics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100,6</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106,7</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bed sheets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99,9</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134,3</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99,9</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felted and felt shoes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102,4</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102,3</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DA34AF" w:rsidTr="006D4CBD">
        <w:trPr>
          <w:cantSplit/>
        </w:trPr>
        <w:tc>
          <w:tcPr>
            <w:tcW w:w="4678" w:type="dxa"/>
            <w:shd w:val="clear" w:color="auto" w:fill="auto"/>
          </w:tcPr>
          <w:p w:rsidR="00B14A8B" w:rsidRPr="00A83EEE" w:rsidRDefault="00B14A8B" w:rsidP="00A83EEE">
            <w:pPr>
              <w:rPr>
                <w:rFonts w:ascii="Calibri" w:hAnsi="Calibri"/>
                <w:lang w:val="en-US"/>
              </w:rPr>
            </w:pPr>
            <w:r w:rsidRPr="00A83EEE">
              <w:rPr>
                <w:rFonts w:ascii="Calibri" w:hAnsi="Calibri" w:cs="Calibri"/>
                <w:sz w:val="16"/>
                <w:szCs w:val="16"/>
                <w:lang w:val="en-US"/>
              </w:rPr>
              <w:t>Manufacture of leather and related products</w:t>
            </w: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shoes with leather upper, except for sports shoes, shoes with a protective metal toe cap and special shoes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DA34AF" w:rsidTr="006D4CBD">
        <w:trPr>
          <w:cantSplit/>
        </w:trPr>
        <w:tc>
          <w:tcPr>
            <w:tcW w:w="4678" w:type="dxa"/>
            <w:shd w:val="clear" w:color="auto" w:fill="auto"/>
          </w:tcPr>
          <w:p w:rsidR="00B14A8B" w:rsidRPr="00A83EEE" w:rsidRDefault="00B14A8B" w:rsidP="00A83EEE">
            <w:pPr>
              <w:rPr>
                <w:rFonts w:ascii="Calibri" w:hAnsi="Calibri"/>
                <w:lang w:val="en-US"/>
              </w:rPr>
            </w:pPr>
            <w:r w:rsidRPr="00A83EEE">
              <w:rPr>
                <w:rFonts w:ascii="Calibri" w:hAnsi="Calibri" w:cs="Calibri"/>
                <w:sz w:val="16"/>
                <w:szCs w:val="16"/>
                <w:lang w:val="en-US"/>
              </w:rPr>
              <w:t>Manufacture of wood and cork products, except furniture; manufacture of straw products and materials for weaving</w:t>
            </w: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timber longitudinally sawn or chopped, cut into pieces or cut to a thickness of more than 6 mm; railway or tram wooden sleepers, non-impregnated</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98,9</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101,7</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99,6</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windows and their frames, glazed doors and their frames, doors and their frames and thresholds, wooden</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100,6</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99,5</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98,6</w:t>
            </w:r>
          </w:p>
        </w:tc>
      </w:tr>
      <w:tr w:rsidR="00B14A8B" w:rsidRPr="00DA34AF" w:rsidTr="006D4CBD">
        <w:trPr>
          <w:cantSplit/>
        </w:trPr>
        <w:tc>
          <w:tcPr>
            <w:tcW w:w="4678" w:type="dxa"/>
            <w:shd w:val="clear" w:color="auto" w:fill="auto"/>
          </w:tcPr>
          <w:p w:rsidR="00B14A8B" w:rsidRPr="00A83EEE" w:rsidRDefault="00B14A8B" w:rsidP="00A83EEE">
            <w:pPr>
              <w:rPr>
                <w:rFonts w:ascii="Calibri" w:hAnsi="Calibri"/>
                <w:lang w:val="en-US"/>
              </w:rPr>
            </w:pPr>
            <w:r w:rsidRPr="00A83EEE">
              <w:rPr>
                <w:rFonts w:ascii="Calibri" w:hAnsi="Calibri" w:cs="Calibri"/>
                <w:sz w:val="16"/>
                <w:szCs w:val="16"/>
                <w:lang w:val="en-US"/>
              </w:rPr>
              <w:t>Manufacture of chemicals and chemical products</w:t>
            </w: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hydrogen, argon, noble (inert) gases, nitrogen and oxygen</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99,5</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100,3</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polymer based paints and varnishes dispersed or dissolved in an aqueous medium</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100,3</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100,8</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100,7</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paints and varnishes based on polyesters, acrylics or vinyl polymers, dispersed or dissolved in a non-aqueous medium</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detergents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DA34AF" w:rsidTr="006D4CBD">
        <w:trPr>
          <w:cantSplit/>
        </w:trPr>
        <w:tc>
          <w:tcPr>
            <w:tcW w:w="4678" w:type="dxa"/>
            <w:shd w:val="clear" w:color="auto" w:fill="auto"/>
          </w:tcPr>
          <w:p w:rsidR="00B14A8B" w:rsidRPr="00A83EEE" w:rsidRDefault="00B14A8B" w:rsidP="00A83EEE">
            <w:pPr>
              <w:rPr>
                <w:rFonts w:ascii="Calibri" w:hAnsi="Calibri"/>
                <w:lang w:val="en-US"/>
              </w:rPr>
            </w:pPr>
            <w:r w:rsidRPr="00A83EEE">
              <w:rPr>
                <w:rFonts w:ascii="Calibri" w:hAnsi="Calibri" w:cs="Calibri"/>
                <w:sz w:val="16"/>
                <w:szCs w:val="16"/>
                <w:lang w:val="en-US"/>
              </w:rPr>
              <w:t>Manufacture of rubber and plastic products</w:t>
            </w: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rubber regenerated in primary forms or plates, sheets or strips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102,7</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r>
      <w:tr w:rsidR="00B14A8B" w:rsidRPr="00A83EEE" w:rsidTr="006D4CBD">
        <w:trPr>
          <w:cantSplit/>
        </w:trPr>
        <w:tc>
          <w:tcPr>
            <w:tcW w:w="4678" w:type="dxa"/>
            <w:shd w:val="clear" w:color="auto" w:fill="auto"/>
          </w:tcPr>
          <w:p w:rsidR="00B14A8B" w:rsidRPr="00A83EEE" w:rsidRDefault="00EA23BB" w:rsidP="00A83EEE">
            <w:pPr>
              <w:ind w:left="113"/>
              <w:rPr>
                <w:rFonts w:ascii="Calibri" w:hAnsi="Calibri" w:cs="Calibri"/>
                <w:sz w:val="16"/>
                <w:szCs w:val="16"/>
                <w:lang w:val="en-US"/>
              </w:rPr>
            </w:pPr>
            <w:r w:rsidRPr="00A83EEE">
              <w:rPr>
                <w:rFonts w:ascii="Calibri" w:hAnsi="Calibri" w:cs="Calibri"/>
                <w:sz w:val="16"/>
                <w:szCs w:val="16"/>
                <w:lang w:val="en-US"/>
              </w:rPr>
              <w:t>rigid pipes, tubes and hoses and their fittings made of polymers of ethylene, propylene, vinyl chloride</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99,8</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99,8</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98,9</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99,3</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97,5</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plates, sheets, film, foil and strip made of plastic, not reinforced or not combined with other materials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99,6</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100,7</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doors, windows, frames for doors and window frames, thresholds for doors, shutters, shutters and similar products and their plastic parts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99,8</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101,1</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99,5</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99,3</w:t>
            </w:r>
          </w:p>
        </w:tc>
      </w:tr>
      <w:tr w:rsidR="00B14A8B" w:rsidRPr="00DA34AF" w:rsidTr="006D4CBD">
        <w:trPr>
          <w:cantSplit/>
        </w:trPr>
        <w:tc>
          <w:tcPr>
            <w:tcW w:w="4678" w:type="dxa"/>
            <w:shd w:val="clear" w:color="auto" w:fill="auto"/>
          </w:tcPr>
          <w:p w:rsidR="00B14A8B" w:rsidRPr="00A83EEE" w:rsidRDefault="00B14A8B" w:rsidP="00A83EEE">
            <w:pPr>
              <w:rPr>
                <w:rFonts w:ascii="Calibri" w:hAnsi="Calibri"/>
                <w:lang w:val="en-US"/>
              </w:rPr>
            </w:pPr>
            <w:r w:rsidRPr="00A83EEE">
              <w:rPr>
                <w:rFonts w:ascii="Calibri" w:hAnsi="Calibri" w:cs="Calibri"/>
                <w:sz w:val="16"/>
                <w:szCs w:val="16"/>
                <w:lang w:val="en-US"/>
              </w:rPr>
              <w:t>Manufacture of other non-metallic mineral products</w:t>
            </w: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ceramic refractory building bricks, except products made of siliceous flour or diatomaceous earth</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100,5</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100,9</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100,6</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lang w:val="en-US"/>
              </w:rPr>
              <w:t>p</w:t>
            </w:r>
            <w:r w:rsidRPr="00A83EEE">
              <w:rPr>
                <w:rFonts w:ascii="Calibri" w:hAnsi="Calibri" w:cs="Calibri"/>
                <w:sz w:val="16"/>
                <w:szCs w:val="16"/>
              </w:rPr>
              <w:t>ortland cement (except white)</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101,4</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100,7</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quicklime and slaked lime</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101,6</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102,2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building bricks and blocks made of cement, concrete or artificial stone</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99,4</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100,3</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101,3</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102,4</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prefabricated concrete structures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99,8</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101,6</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98,2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102,5</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ready-mixed concrete</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99,8</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mortars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101,8</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100,7</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99,8</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100,3</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similar sheets, panels, tiles and articles of asbestos cement, fiber cement with cellulose fibers, vegetable fibers, synthetic polymers, fiberglass, synthetic fibers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103,5</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tcBorders>
              <w:bottom w:val="single" w:sz="4" w:space="0" w:color="000000"/>
            </w:tcBorders>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lang w:val="en-US"/>
              </w:rPr>
              <w:t>bituminous mixtures based on natural asphalt, bitumen ... (for example, liquefied mixtures)</w:t>
            </w:r>
          </w:p>
        </w:tc>
        <w:tc>
          <w:tcPr>
            <w:tcW w:w="921"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100,9</w:t>
            </w:r>
          </w:p>
        </w:tc>
        <w:tc>
          <w:tcPr>
            <w:tcW w:w="921"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1"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4678"/>
        <w:gridCol w:w="921"/>
        <w:gridCol w:w="921"/>
        <w:gridCol w:w="922"/>
        <w:gridCol w:w="921"/>
        <w:gridCol w:w="921"/>
        <w:gridCol w:w="922"/>
      </w:tblGrid>
      <w:tr w:rsidR="00862527" w:rsidRPr="00A83EEE" w:rsidTr="006D4CBD">
        <w:trPr>
          <w:cantSplit/>
          <w:tblHeader/>
        </w:trPr>
        <w:tc>
          <w:tcPr>
            <w:tcW w:w="4678"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rPr>
            </w:pPr>
          </w:p>
        </w:tc>
        <w:tc>
          <w:tcPr>
            <w:tcW w:w="92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July</w:t>
            </w:r>
          </w:p>
        </w:tc>
        <w:tc>
          <w:tcPr>
            <w:tcW w:w="92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August</w:t>
            </w:r>
          </w:p>
        </w:tc>
        <w:tc>
          <w:tcPr>
            <w:tcW w:w="92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September</w:t>
            </w:r>
          </w:p>
        </w:tc>
        <w:tc>
          <w:tcPr>
            <w:tcW w:w="92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October</w:t>
            </w:r>
          </w:p>
        </w:tc>
        <w:tc>
          <w:tcPr>
            <w:tcW w:w="92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November</w:t>
            </w:r>
          </w:p>
        </w:tc>
        <w:tc>
          <w:tcPr>
            <w:tcW w:w="92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ind w:left="-28"/>
              <w:rPr>
                <w:rFonts w:ascii="Calibri" w:hAnsi="Calibri"/>
              </w:rPr>
            </w:pPr>
            <w:r w:rsidRPr="00A83EEE">
              <w:rPr>
                <w:rFonts w:ascii="Calibri" w:hAnsi="Calibri" w:cs="Calibri"/>
                <w:lang w:val="en-US"/>
              </w:rPr>
              <w:t>December</w:t>
            </w:r>
          </w:p>
        </w:tc>
      </w:tr>
      <w:tr w:rsidR="00B14A8B" w:rsidRPr="00A83EEE" w:rsidTr="006D4CBD">
        <w:trPr>
          <w:cantSplit/>
        </w:trPr>
        <w:tc>
          <w:tcPr>
            <w:tcW w:w="4678" w:type="dxa"/>
            <w:tcBorders>
              <w:top w:val="single" w:sz="4" w:space="0" w:color="000000"/>
            </w:tcBorders>
            <w:shd w:val="clear" w:color="auto" w:fill="auto"/>
          </w:tcPr>
          <w:p w:rsidR="00B14A8B" w:rsidRPr="00A83EEE" w:rsidRDefault="00B14A8B" w:rsidP="00A83EEE">
            <w:pPr>
              <w:rPr>
                <w:rFonts w:ascii="Calibri" w:hAnsi="Calibri"/>
              </w:rPr>
            </w:pPr>
            <w:r w:rsidRPr="00A83EEE">
              <w:rPr>
                <w:rFonts w:ascii="Calibri" w:hAnsi="Calibri" w:cs="Calibri"/>
                <w:sz w:val="16"/>
                <w:szCs w:val="16"/>
              </w:rPr>
              <w:t>Mining of other minerals</w:t>
            </w:r>
          </w:p>
        </w:tc>
        <w:tc>
          <w:tcPr>
            <w:tcW w:w="921"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c>
          <w:tcPr>
            <w:tcW w:w="921"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c>
          <w:tcPr>
            <w:tcW w:w="922"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c>
          <w:tcPr>
            <w:tcW w:w="921"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c>
          <w:tcPr>
            <w:tcW w:w="921"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c>
          <w:tcPr>
            <w:tcW w:w="922" w:type="dxa"/>
            <w:tcBorders>
              <w:top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natural sands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104,1</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gravel</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crushed stone, pebble and flint</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101,4</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rPr>
                <w:rFonts w:ascii="Calibri" w:hAnsi="Calibri"/>
              </w:rPr>
            </w:pPr>
            <w:r w:rsidRPr="00A83EEE">
              <w:rPr>
                <w:rFonts w:ascii="Calibri" w:hAnsi="Calibri" w:cs="Calibri"/>
                <w:sz w:val="16"/>
                <w:szCs w:val="16"/>
              </w:rPr>
              <w:t>Tobacco production</w:t>
            </w: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2"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2" w:type="dxa"/>
            <w:shd w:val="clear" w:color="auto" w:fill="auto"/>
            <w:vAlign w:val="bottom"/>
          </w:tcPr>
          <w:p w:rsidR="00B14A8B" w:rsidRPr="00A83EEE" w:rsidRDefault="00B14A8B" w:rsidP="00A83EEE">
            <w:pPr>
              <w:pStyle w:val="afff5"/>
              <w:rPr>
                <w:rFonts w:ascii="Calibri" w:hAnsi="Calibri" w:cs="Calibri"/>
                <w:szCs w:val="16"/>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cigarettes containing tobacco or mixtures of tobacco with tobacco substitutes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105,4</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110,9</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99,8</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109,0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100,3</w:t>
            </w:r>
          </w:p>
        </w:tc>
      </w:tr>
      <w:tr w:rsidR="00B14A8B" w:rsidRPr="00A83EEE" w:rsidTr="006D4CBD">
        <w:trPr>
          <w:cantSplit/>
        </w:trPr>
        <w:tc>
          <w:tcPr>
            <w:tcW w:w="4678" w:type="dxa"/>
            <w:shd w:val="clear" w:color="auto" w:fill="auto"/>
          </w:tcPr>
          <w:p w:rsidR="00B14A8B" w:rsidRPr="00A83EEE" w:rsidRDefault="00B14A8B" w:rsidP="00A83EEE">
            <w:pPr>
              <w:rPr>
                <w:rFonts w:ascii="Calibri" w:hAnsi="Calibri"/>
              </w:rPr>
            </w:pPr>
            <w:r w:rsidRPr="00A83EEE">
              <w:rPr>
                <w:rFonts w:ascii="Calibri" w:hAnsi="Calibri" w:cs="Calibri"/>
                <w:sz w:val="16"/>
                <w:szCs w:val="16"/>
              </w:rPr>
              <w:t>Textile manufacturing</w:t>
            </w: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2"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1" w:type="dxa"/>
            <w:shd w:val="clear" w:color="auto" w:fill="auto"/>
            <w:vAlign w:val="bottom"/>
          </w:tcPr>
          <w:p w:rsidR="00B14A8B" w:rsidRPr="00A83EEE" w:rsidRDefault="00B14A8B" w:rsidP="00A83EEE">
            <w:pPr>
              <w:pStyle w:val="afff5"/>
              <w:rPr>
                <w:rFonts w:ascii="Calibri" w:hAnsi="Calibri" w:cs="Calibri"/>
                <w:szCs w:val="16"/>
              </w:rPr>
            </w:pPr>
          </w:p>
        </w:tc>
        <w:tc>
          <w:tcPr>
            <w:tcW w:w="922" w:type="dxa"/>
            <w:shd w:val="clear" w:color="auto" w:fill="auto"/>
            <w:vAlign w:val="bottom"/>
          </w:tcPr>
          <w:p w:rsidR="00B14A8B" w:rsidRPr="00A83EEE" w:rsidRDefault="00B14A8B" w:rsidP="00A83EEE">
            <w:pPr>
              <w:pStyle w:val="afff5"/>
              <w:rPr>
                <w:rFonts w:ascii="Calibri" w:hAnsi="Calibri" w:cs="Calibri"/>
                <w:szCs w:val="16"/>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cotton fabrics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93,7</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120,6</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bed sheets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lastRenderedPageBreak/>
              <w:t>felted and felt shoes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106,8</w:t>
            </w:r>
          </w:p>
        </w:tc>
      </w:tr>
      <w:tr w:rsidR="00B14A8B" w:rsidRPr="00DA34AF" w:rsidTr="006D4CBD">
        <w:trPr>
          <w:cantSplit/>
        </w:trPr>
        <w:tc>
          <w:tcPr>
            <w:tcW w:w="4678" w:type="dxa"/>
            <w:shd w:val="clear" w:color="auto" w:fill="auto"/>
          </w:tcPr>
          <w:p w:rsidR="00B14A8B" w:rsidRPr="00A83EEE" w:rsidRDefault="00B14A8B" w:rsidP="00A83EEE">
            <w:pPr>
              <w:rPr>
                <w:rFonts w:ascii="Calibri" w:hAnsi="Calibri"/>
                <w:lang w:val="en-US"/>
              </w:rPr>
            </w:pPr>
            <w:r w:rsidRPr="00A83EEE">
              <w:rPr>
                <w:rFonts w:ascii="Calibri" w:hAnsi="Calibri" w:cs="Calibri"/>
                <w:sz w:val="16"/>
                <w:szCs w:val="16"/>
                <w:lang w:val="en-US"/>
              </w:rPr>
              <w:t>Manufacture of leather and related products</w:t>
            </w: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shoes with leather upper, except for sports shoes, shoes with a protective metal toe cap and special shoes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r>
      <w:tr w:rsidR="00B14A8B" w:rsidRPr="00DA34AF" w:rsidTr="006D4CBD">
        <w:trPr>
          <w:cantSplit/>
        </w:trPr>
        <w:tc>
          <w:tcPr>
            <w:tcW w:w="4678" w:type="dxa"/>
            <w:shd w:val="clear" w:color="auto" w:fill="auto"/>
          </w:tcPr>
          <w:p w:rsidR="00B14A8B" w:rsidRPr="00A83EEE" w:rsidRDefault="00B14A8B" w:rsidP="00A83EEE">
            <w:pPr>
              <w:rPr>
                <w:rFonts w:ascii="Calibri" w:hAnsi="Calibri"/>
                <w:lang w:val="en-US"/>
              </w:rPr>
            </w:pPr>
            <w:r w:rsidRPr="00A83EEE">
              <w:rPr>
                <w:rFonts w:ascii="Calibri" w:hAnsi="Calibri" w:cs="Calibri"/>
                <w:sz w:val="16"/>
                <w:szCs w:val="16"/>
                <w:lang w:val="en-US"/>
              </w:rPr>
              <w:t>Manufacture of wood and cork products, except furniture; manufacture of straw products and materials for weaving</w:t>
            </w: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timber longitudinally sawn or chopped, cut into pieces or cut to a thickness of more than 6 mm; railway or tram wooden sleepers, non-impregnated</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99,7</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100,5</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windows and their frames, glazed doors and their frames, doors and their frames and thresholds, wooden</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98,7</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99,7</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99,5</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99,4</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98,9</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r>
      <w:tr w:rsidR="00B14A8B" w:rsidRPr="00DA34AF" w:rsidTr="006D4CBD">
        <w:trPr>
          <w:cantSplit/>
        </w:trPr>
        <w:tc>
          <w:tcPr>
            <w:tcW w:w="4678" w:type="dxa"/>
            <w:shd w:val="clear" w:color="auto" w:fill="auto"/>
          </w:tcPr>
          <w:p w:rsidR="00B14A8B" w:rsidRPr="00A83EEE" w:rsidRDefault="00B14A8B" w:rsidP="00A83EEE">
            <w:pPr>
              <w:rPr>
                <w:rFonts w:ascii="Calibri" w:hAnsi="Calibri"/>
                <w:lang w:val="en-US"/>
              </w:rPr>
            </w:pPr>
            <w:r w:rsidRPr="00A83EEE">
              <w:rPr>
                <w:rFonts w:ascii="Calibri" w:hAnsi="Calibri" w:cs="Calibri"/>
                <w:sz w:val="16"/>
                <w:szCs w:val="16"/>
                <w:lang w:val="en-US"/>
              </w:rPr>
              <w:t>Manufacture of chemicals and chemical products</w:t>
            </w: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hydrogen, argon, noble (inert) gases, nitrogen and oxygen</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99,5</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polymer based paints and varnishes dispersed or dissolved in an aqueous medium</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99,7</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99,8</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99,8</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paints and varnishes based on polyesters, acrylics or vinyl polymers, dispersed or dissolved in a non-aqueous medium</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99,9</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103,0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101,9</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detergents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DA34AF" w:rsidTr="006D4CBD">
        <w:trPr>
          <w:cantSplit/>
        </w:trPr>
        <w:tc>
          <w:tcPr>
            <w:tcW w:w="4678" w:type="dxa"/>
            <w:shd w:val="clear" w:color="auto" w:fill="auto"/>
          </w:tcPr>
          <w:p w:rsidR="00B14A8B" w:rsidRPr="00A83EEE" w:rsidRDefault="00B14A8B" w:rsidP="00A83EEE">
            <w:pPr>
              <w:rPr>
                <w:rFonts w:ascii="Calibri" w:hAnsi="Calibri"/>
                <w:lang w:val="en-US"/>
              </w:rPr>
            </w:pPr>
            <w:r w:rsidRPr="00A83EEE">
              <w:rPr>
                <w:rFonts w:ascii="Calibri" w:hAnsi="Calibri" w:cs="Calibri"/>
                <w:sz w:val="16"/>
                <w:szCs w:val="16"/>
                <w:lang w:val="en-US"/>
              </w:rPr>
              <w:t>Manufacture of rubber and plastic products</w:t>
            </w: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rubber regenerated in primary forms or plates, sheets or strips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EA23BB" w:rsidP="00A83EEE">
            <w:pPr>
              <w:ind w:left="113"/>
              <w:rPr>
                <w:rFonts w:ascii="Calibri" w:hAnsi="Calibri" w:cs="Calibri"/>
                <w:sz w:val="16"/>
                <w:szCs w:val="16"/>
                <w:lang w:val="en-US"/>
              </w:rPr>
            </w:pPr>
            <w:r w:rsidRPr="00A83EEE">
              <w:rPr>
                <w:rFonts w:ascii="Calibri" w:hAnsi="Calibri" w:cs="Calibri"/>
                <w:sz w:val="16"/>
                <w:szCs w:val="16"/>
                <w:lang w:val="en-US"/>
              </w:rPr>
              <w:t>rigid pipes, tubes and hoses and their fittings made of polymers of ethylene, propylene, vinyl chloride</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99,3</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99,7</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99,5</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100,7</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plates, sheets, film, foil and strip made of plastic, not reinforced or not combined with other materials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100,9</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99,7</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99,8</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99,3</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99,1</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doors, windows, frames for doors and window frames, thresholds for doors, shutters, shutters and similar products and their plastic parts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97,6</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102,3</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101,5</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99,6</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100,8</w:t>
            </w:r>
          </w:p>
        </w:tc>
      </w:tr>
      <w:tr w:rsidR="00B14A8B" w:rsidRPr="00DA34AF" w:rsidTr="006D4CBD">
        <w:trPr>
          <w:cantSplit/>
        </w:trPr>
        <w:tc>
          <w:tcPr>
            <w:tcW w:w="4678" w:type="dxa"/>
            <w:shd w:val="clear" w:color="auto" w:fill="auto"/>
          </w:tcPr>
          <w:p w:rsidR="00B14A8B" w:rsidRPr="00A83EEE" w:rsidRDefault="00B14A8B" w:rsidP="00A83EEE">
            <w:pPr>
              <w:rPr>
                <w:rFonts w:ascii="Calibri" w:hAnsi="Calibri"/>
                <w:lang w:val="en-US"/>
              </w:rPr>
            </w:pPr>
            <w:r w:rsidRPr="00A83EEE">
              <w:rPr>
                <w:rFonts w:ascii="Calibri" w:hAnsi="Calibri" w:cs="Calibri"/>
                <w:sz w:val="16"/>
                <w:szCs w:val="16"/>
                <w:lang w:val="en-US"/>
              </w:rPr>
              <w:t>Manufacture of other non-metallic mineral products</w:t>
            </w: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1" w:type="dxa"/>
            <w:shd w:val="clear" w:color="auto" w:fill="auto"/>
            <w:vAlign w:val="bottom"/>
          </w:tcPr>
          <w:p w:rsidR="00B14A8B" w:rsidRPr="00A83EEE" w:rsidRDefault="00B14A8B" w:rsidP="00A83EEE">
            <w:pPr>
              <w:pStyle w:val="afff5"/>
              <w:rPr>
                <w:rFonts w:ascii="Calibri" w:hAnsi="Calibri" w:cs="Calibri"/>
                <w:szCs w:val="16"/>
                <w:lang w:val="en-US"/>
              </w:rPr>
            </w:pPr>
          </w:p>
        </w:tc>
        <w:tc>
          <w:tcPr>
            <w:tcW w:w="922" w:type="dxa"/>
            <w:shd w:val="clear" w:color="auto" w:fill="auto"/>
            <w:vAlign w:val="bottom"/>
          </w:tcPr>
          <w:p w:rsidR="00B14A8B" w:rsidRPr="00A83EEE" w:rsidRDefault="00B14A8B" w:rsidP="00A83EEE">
            <w:pPr>
              <w:pStyle w:val="afff5"/>
              <w:rPr>
                <w:rFonts w:ascii="Calibri" w:hAnsi="Calibri" w:cs="Calibri"/>
                <w:szCs w:val="16"/>
                <w:lang w:val="en-US"/>
              </w:rPr>
            </w:pP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ceramic refractory building bricks, except products made of siliceous flour or diatomaceous earth</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99,4</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100,5</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100,9</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100,9</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105,1</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lang w:val="en-US"/>
              </w:rPr>
              <w:t>p</w:t>
            </w:r>
            <w:r w:rsidRPr="00A83EEE">
              <w:rPr>
                <w:rFonts w:ascii="Calibri" w:hAnsi="Calibri" w:cs="Calibri"/>
                <w:sz w:val="16"/>
                <w:szCs w:val="16"/>
              </w:rPr>
              <w:t>ortland cement (except white)</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101,7</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102,3</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100,9</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98,2</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quicklime and slaked lime</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104,7</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100,3</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building bricks and blocks made of cement, concrete or artificial stone</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100,7</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101,7</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100,6</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prefabricated concrete structures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102,2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99,3</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100,6</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102,1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99,5</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101,5</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ready-mixed concrete</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103,2</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100,4</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100,2</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rPr>
              <w:t>mortars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101,8</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99,6</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shd w:val="clear" w:color="auto" w:fill="auto"/>
          </w:tcPr>
          <w:p w:rsidR="00B14A8B" w:rsidRPr="00A83EEE" w:rsidRDefault="00B14A8B" w:rsidP="00A83EEE">
            <w:pPr>
              <w:ind w:left="113"/>
              <w:rPr>
                <w:rFonts w:ascii="Calibri" w:hAnsi="Calibri"/>
                <w:lang w:val="en-US"/>
              </w:rPr>
            </w:pPr>
            <w:r w:rsidRPr="00A83EEE">
              <w:rPr>
                <w:rFonts w:ascii="Calibri" w:hAnsi="Calibri" w:cs="Calibri"/>
                <w:sz w:val="16"/>
                <w:szCs w:val="16"/>
                <w:lang w:val="en-US"/>
              </w:rPr>
              <w:t>similar sheets, panels, tiles and articles of asbestos cement, fiber cement with cellulose fibers, vegetable fibers, synthetic polymers, fiberglass, synthetic fibers</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2" w:type="dxa"/>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r w:rsidR="00B14A8B" w:rsidRPr="00A83EEE" w:rsidTr="006D4CBD">
        <w:trPr>
          <w:cantSplit/>
        </w:trPr>
        <w:tc>
          <w:tcPr>
            <w:tcW w:w="4678" w:type="dxa"/>
            <w:tcBorders>
              <w:bottom w:val="single" w:sz="4" w:space="0" w:color="000000"/>
            </w:tcBorders>
            <w:shd w:val="clear" w:color="auto" w:fill="auto"/>
          </w:tcPr>
          <w:p w:rsidR="00B14A8B" w:rsidRPr="00A83EEE" w:rsidRDefault="00B14A8B" w:rsidP="00A83EEE">
            <w:pPr>
              <w:ind w:left="113"/>
              <w:rPr>
                <w:rFonts w:ascii="Calibri" w:hAnsi="Calibri"/>
              </w:rPr>
            </w:pPr>
            <w:r w:rsidRPr="00A83EEE">
              <w:rPr>
                <w:rFonts w:ascii="Calibri" w:hAnsi="Calibri" w:cs="Calibri"/>
                <w:sz w:val="16"/>
                <w:szCs w:val="16"/>
                <w:lang w:val="en-US"/>
              </w:rPr>
              <w:t>bituminous mixtures based on natural asphalt, bitumen ... (for example, liquefied mixtures)</w:t>
            </w:r>
          </w:p>
        </w:tc>
        <w:tc>
          <w:tcPr>
            <w:tcW w:w="921"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2"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c>
          <w:tcPr>
            <w:tcW w:w="921"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101,4</w:t>
            </w:r>
          </w:p>
        </w:tc>
        <w:tc>
          <w:tcPr>
            <w:tcW w:w="921"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100,1</w:t>
            </w:r>
          </w:p>
        </w:tc>
        <w:tc>
          <w:tcPr>
            <w:tcW w:w="922" w:type="dxa"/>
            <w:tcBorders>
              <w:bottom w:val="single" w:sz="4" w:space="0" w:color="000000"/>
            </w:tcBorders>
            <w:shd w:val="clear" w:color="auto" w:fill="auto"/>
            <w:vAlign w:val="bottom"/>
          </w:tcPr>
          <w:p w:rsidR="00B14A8B" w:rsidRPr="00A83EEE" w:rsidRDefault="00B14A8B"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widowControl w:val="0"/>
        <w:spacing w:before="240" w:after="120"/>
        <w:rPr>
          <w:rFonts w:ascii="Calibri" w:hAnsi="Calibri"/>
          <w:lang w:val="en-US"/>
        </w:rPr>
      </w:pPr>
      <w:r w:rsidRPr="00A83EEE">
        <w:rPr>
          <w:rFonts w:ascii="Calibri" w:hAnsi="Calibri" w:cs="Calibri"/>
          <w:sz w:val="20"/>
          <w:lang w:val="kk-KZ"/>
        </w:rPr>
        <w:t>1.12 Food producer price index</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4678"/>
        <w:gridCol w:w="1105"/>
        <w:gridCol w:w="1106"/>
        <w:gridCol w:w="1105"/>
        <w:gridCol w:w="1106"/>
        <w:gridCol w:w="1106"/>
      </w:tblGrid>
      <w:tr w:rsidR="00862527" w:rsidRPr="00A83EEE" w:rsidTr="006D4CBD">
        <w:trPr>
          <w:cantSplit/>
          <w:tblHeader/>
        </w:trPr>
        <w:tc>
          <w:tcPr>
            <w:tcW w:w="4678"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10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106" w:type="dxa"/>
            <w:tcBorders>
              <w:top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10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10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10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2020</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Fresh or chilled beef and veal</w:t>
            </w:r>
          </w:p>
        </w:tc>
        <w:tc>
          <w:tcPr>
            <w:tcW w:w="1105" w:type="dxa"/>
            <w:shd w:val="clear" w:color="auto" w:fill="auto"/>
            <w:vAlign w:val="bottom"/>
          </w:tcPr>
          <w:p w:rsidR="00A50AEB" w:rsidRPr="00A83EEE" w:rsidRDefault="00A50AEB" w:rsidP="00A83EEE">
            <w:pPr>
              <w:pStyle w:val="afff5"/>
              <w:rPr>
                <w:rFonts w:ascii="Calibri" w:hAnsi="Calibri"/>
                <w:snapToGrid w:val="0"/>
                <w:lang w:val="en-US"/>
              </w:rPr>
            </w:pPr>
            <w:r w:rsidRPr="00A83EEE">
              <w:rPr>
                <w:rFonts w:ascii="Calibri" w:hAnsi="Calibri"/>
              </w:rPr>
              <w:t>114,9</w:t>
            </w:r>
            <w:r w:rsidRPr="00A83EEE">
              <w:rPr>
                <w:rFonts w:ascii="Calibri" w:hAnsi="Calibri"/>
                <w:snapToGrid w:val="0"/>
                <w:lang w:val="en-US"/>
              </w:rPr>
              <w:t xml:space="preserve"> </w:t>
            </w:r>
          </w:p>
        </w:tc>
        <w:tc>
          <w:tcPr>
            <w:tcW w:w="1106" w:type="dxa"/>
            <w:shd w:val="clear" w:color="auto" w:fill="auto"/>
            <w:vAlign w:val="bottom"/>
          </w:tcPr>
          <w:p w:rsidR="00A50AEB" w:rsidRPr="00A83EEE" w:rsidRDefault="00A50AEB" w:rsidP="00A83EEE">
            <w:pPr>
              <w:pStyle w:val="afff5"/>
              <w:rPr>
                <w:rFonts w:ascii="Calibri" w:hAnsi="Calibri"/>
                <w:snapToGrid w:val="0"/>
                <w:lang w:val="en-US"/>
              </w:rPr>
            </w:pPr>
            <w:r w:rsidRPr="00A83EEE">
              <w:rPr>
                <w:rFonts w:ascii="Calibri" w:hAnsi="Calibri"/>
                <w:snapToGrid w:val="0"/>
              </w:rPr>
              <w:t>106,9</w:t>
            </w:r>
          </w:p>
        </w:tc>
        <w:tc>
          <w:tcPr>
            <w:tcW w:w="1105" w:type="dxa"/>
            <w:shd w:val="clear" w:color="auto" w:fill="auto"/>
            <w:vAlign w:val="bottom"/>
          </w:tcPr>
          <w:p w:rsidR="00A50AEB" w:rsidRPr="00A83EEE" w:rsidRDefault="00A50AEB" w:rsidP="00A83EEE">
            <w:pPr>
              <w:pStyle w:val="afff5"/>
              <w:rPr>
                <w:rFonts w:ascii="Calibri" w:hAnsi="Calibri"/>
                <w:snapToGrid w:val="0"/>
                <w:lang w:val="en-US"/>
              </w:rPr>
            </w:pPr>
            <w:r w:rsidRPr="00A83EEE">
              <w:rPr>
                <w:rFonts w:ascii="Calibri" w:hAnsi="Calibri"/>
                <w:snapToGrid w:val="0"/>
                <w:lang w:val="en-US"/>
              </w:rPr>
              <w:t>103,6</w:t>
            </w:r>
          </w:p>
        </w:tc>
        <w:tc>
          <w:tcPr>
            <w:tcW w:w="1106" w:type="dxa"/>
            <w:shd w:val="clear" w:color="auto" w:fill="auto"/>
            <w:vAlign w:val="bottom"/>
          </w:tcPr>
          <w:p w:rsidR="00A50AEB" w:rsidRPr="00A83EEE" w:rsidRDefault="00A50AEB" w:rsidP="00A83EEE">
            <w:pPr>
              <w:pStyle w:val="afff5"/>
              <w:rPr>
                <w:rFonts w:ascii="Calibri" w:hAnsi="Calibri"/>
                <w:snapToGrid w:val="0"/>
                <w:lang w:val="en-US"/>
              </w:rPr>
            </w:pPr>
            <w:r w:rsidRPr="00A83EEE">
              <w:rPr>
                <w:rFonts w:ascii="Calibri" w:hAnsi="Calibri"/>
                <w:snapToGrid w:val="0"/>
                <w:lang w:val="en-US"/>
              </w:rPr>
              <w:t>112</w:t>
            </w:r>
            <w:r w:rsidRPr="00A83EEE">
              <w:rPr>
                <w:rFonts w:ascii="Calibri" w:hAnsi="Calibri"/>
                <w:snapToGrid w:val="0"/>
              </w:rPr>
              <w:t>,</w:t>
            </w:r>
            <w:r w:rsidRPr="00A83EEE">
              <w:rPr>
                <w:rFonts w:ascii="Calibri" w:hAnsi="Calibri"/>
                <w:snapToGrid w:val="0"/>
                <w:lang w:val="en-US"/>
              </w:rPr>
              <w:t>3</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108,0</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Fresh or chilled pork</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105,5</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106,3</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103,8</w:t>
            </w:r>
          </w:p>
        </w:tc>
        <w:tc>
          <w:tcPr>
            <w:tcW w:w="1106" w:type="dxa"/>
            <w:shd w:val="clear" w:color="auto" w:fill="auto"/>
            <w:vAlign w:val="bottom"/>
          </w:tcPr>
          <w:p w:rsidR="00A50AEB" w:rsidRPr="00A83EEE" w:rsidRDefault="00A50AEB" w:rsidP="00A83EEE">
            <w:pPr>
              <w:pStyle w:val="afff5"/>
              <w:rPr>
                <w:rFonts w:ascii="Calibri" w:hAnsi="Calibri"/>
                <w:snapToGrid w:val="0"/>
                <w:lang w:val="en-GB"/>
              </w:rPr>
            </w:pPr>
            <w:r w:rsidRPr="00A83EEE">
              <w:rPr>
                <w:rFonts w:ascii="Calibri" w:hAnsi="Calibri"/>
                <w:snapToGrid w:val="0"/>
                <w:lang w:val="en-GB"/>
              </w:rPr>
              <w:t>102</w:t>
            </w:r>
            <w:r w:rsidRPr="00A83EEE">
              <w:rPr>
                <w:rFonts w:ascii="Calibri" w:hAnsi="Calibri"/>
                <w:snapToGrid w:val="0"/>
              </w:rPr>
              <w:t>,</w:t>
            </w:r>
            <w:r w:rsidRPr="00A83EEE">
              <w:rPr>
                <w:rFonts w:ascii="Calibri" w:hAnsi="Calibri"/>
                <w:snapToGrid w:val="0"/>
                <w:lang w:val="en-GB"/>
              </w:rPr>
              <w:t>9</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100,4</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Lamb fresh or chilled</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122,5</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96,2</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108,8</w:t>
            </w:r>
          </w:p>
        </w:tc>
        <w:tc>
          <w:tcPr>
            <w:tcW w:w="1106" w:type="dxa"/>
            <w:shd w:val="clear" w:color="auto" w:fill="auto"/>
            <w:vAlign w:val="bottom"/>
          </w:tcPr>
          <w:p w:rsidR="00A50AEB" w:rsidRPr="00A83EEE" w:rsidRDefault="00A50AEB" w:rsidP="00A83EEE">
            <w:pPr>
              <w:pStyle w:val="afff5"/>
              <w:rPr>
                <w:rFonts w:ascii="Calibri" w:hAnsi="Calibri"/>
                <w:snapToGrid w:val="0"/>
                <w:lang w:val="en-GB"/>
              </w:rPr>
            </w:pPr>
            <w:r w:rsidRPr="00A83EEE">
              <w:rPr>
                <w:rFonts w:ascii="Calibri" w:hAnsi="Calibri"/>
                <w:snapToGrid w:val="0"/>
                <w:lang w:val="en-GB"/>
              </w:rPr>
              <w:t>99</w:t>
            </w:r>
            <w:r w:rsidRPr="00A83EEE">
              <w:rPr>
                <w:rFonts w:ascii="Calibri" w:hAnsi="Calibri"/>
                <w:snapToGrid w:val="0"/>
              </w:rPr>
              <w:t>,</w:t>
            </w:r>
            <w:r w:rsidRPr="00A83EEE">
              <w:rPr>
                <w:rFonts w:ascii="Calibri" w:hAnsi="Calibri"/>
                <w:snapToGrid w:val="0"/>
                <w:lang w:val="en-GB"/>
              </w:rPr>
              <w:t>9</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111,5</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Horse meat and meat of animals of the horse family, fresh or chilled</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114,0</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104,5</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101,8</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115,0</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106,6</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Poultry, fresh or chilled</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124,8</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95,4</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112,8</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97,9</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103,5</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 xml:space="preserve">Poultry meat, </w:t>
            </w:r>
            <w:r w:rsidRPr="00A83EEE">
              <w:rPr>
                <w:rFonts w:ascii="Calibri" w:hAnsi="Calibri" w:cs="Calibri"/>
                <w:sz w:val="16"/>
                <w:szCs w:val="16"/>
                <w:lang w:val="en-US"/>
              </w:rPr>
              <w:t>frozen</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126,0</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93,3</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115,9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103,8</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99,1</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Cooked sausages, sausages, sausages</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109,0</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107,9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106,8</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105,9</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104,7</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Half-smoked sausages</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107,0</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108,7</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104,8</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106,5</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103,9</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Cooked smoked, semi-dry, dry-cured, uncooked smoked sausages, including «salami»</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104,4</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105,5</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114,3</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102,1</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106,7</w:t>
            </w:r>
          </w:p>
        </w:tc>
      </w:tr>
      <w:tr w:rsidR="00A50AEB" w:rsidRPr="00A83EEE" w:rsidTr="006D4CBD">
        <w:trPr>
          <w:cantSplit/>
        </w:trPr>
        <w:tc>
          <w:tcPr>
            <w:tcW w:w="4678" w:type="dxa"/>
            <w:shd w:val="clear" w:color="auto" w:fill="auto"/>
          </w:tcPr>
          <w:p w:rsidR="00A50AEB" w:rsidRPr="00A83EEE" w:rsidRDefault="00EA23BB" w:rsidP="00A83EEE">
            <w:pPr>
              <w:ind w:left="113"/>
              <w:rPr>
                <w:rFonts w:ascii="Calibri" w:hAnsi="Calibri"/>
              </w:rPr>
            </w:pPr>
            <w:r w:rsidRPr="00A83EEE">
              <w:rPr>
                <w:rFonts w:ascii="Calibri" w:hAnsi="Calibri" w:cs="Calibri"/>
                <w:sz w:val="16"/>
                <w:szCs w:val="16"/>
                <w:lang w:val="en-US"/>
              </w:rPr>
              <w:t>Frozen fish</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104,9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103,5</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104,5</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105,0</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99,0</w:t>
            </w:r>
          </w:p>
        </w:tc>
      </w:tr>
      <w:tr w:rsidR="00A50AEB" w:rsidRPr="00A83EEE" w:rsidTr="006D4CBD">
        <w:trPr>
          <w:cantSplit/>
        </w:trPr>
        <w:tc>
          <w:tcPr>
            <w:tcW w:w="4678" w:type="dxa"/>
            <w:shd w:val="clear" w:color="auto" w:fill="auto"/>
          </w:tcPr>
          <w:p w:rsidR="00A50AEB" w:rsidRPr="00A83EEE" w:rsidRDefault="00EA23BB" w:rsidP="00A83EEE">
            <w:pPr>
              <w:ind w:left="113"/>
              <w:rPr>
                <w:rFonts w:ascii="Calibri" w:hAnsi="Calibri" w:cs="Calibri"/>
                <w:sz w:val="16"/>
                <w:szCs w:val="16"/>
              </w:rPr>
            </w:pPr>
            <w:r w:rsidRPr="00A83EEE">
              <w:rPr>
                <w:rFonts w:ascii="Calibri" w:hAnsi="Calibri" w:cs="Calibri"/>
                <w:sz w:val="16"/>
                <w:szCs w:val="16"/>
                <w:lang w:val="en-US"/>
              </w:rPr>
              <w:t>Frozen fish fillet</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102,9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101,6</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103,2</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102,5</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107,2</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Sun-dried fish, salted or not, or in brine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119,5</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102,0</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99,3</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105,9</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103,3</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Smoked fish fillet</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133,1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77,9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96,3</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100,9</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106,7</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Tomato juice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110,3</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93,8</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106,9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103,0</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102,0</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Orange juice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126,4</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99,2</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99,4</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96,0</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Apple juice</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125,3</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100,1</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106,2</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103,7</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106,1</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Sunflower unrefined oil</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121,2</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94,7</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104,4</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106,0</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136,2</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Sunflower oil and its fractions, refined (except chemically modified)</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110,9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91,3</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110,0</w:t>
            </w:r>
          </w:p>
        </w:tc>
        <w:tc>
          <w:tcPr>
            <w:tcW w:w="1106" w:type="dxa"/>
            <w:shd w:val="clear" w:color="auto" w:fill="auto"/>
            <w:vAlign w:val="bottom"/>
          </w:tcPr>
          <w:p w:rsidR="00A50AEB" w:rsidRPr="00A83EEE" w:rsidRDefault="00A50AEB" w:rsidP="00A83EEE">
            <w:pPr>
              <w:pStyle w:val="afff5"/>
              <w:rPr>
                <w:rFonts w:ascii="Calibri" w:hAnsi="Calibri"/>
                <w:snapToGrid w:val="0"/>
                <w:lang w:val="en-US"/>
              </w:rPr>
            </w:pPr>
            <w:r w:rsidRPr="00A83EEE">
              <w:rPr>
                <w:rFonts w:ascii="Calibri" w:hAnsi="Calibri"/>
                <w:snapToGrid w:val="0"/>
              </w:rPr>
              <w:t>102,1</w:t>
            </w:r>
            <w:r w:rsidRPr="00A83EEE">
              <w:rPr>
                <w:rFonts w:ascii="Calibri" w:hAnsi="Calibri"/>
                <w:snapToGrid w:val="0"/>
                <w:lang w:val="en-US"/>
              </w:rPr>
              <w:t xml:space="preserve"> </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142,7</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Margarine and pasty products with low and low fat content, except liquid margarine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120,2</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100,4</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101,1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100,9</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119,1</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Liquid processed milk</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113,8</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108,3</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100,7</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105,5</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108,8</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Condensed and unsweetened milk and cream, with a fat content of more than 6%</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109,2</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98,0</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109,3</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108,3</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Butter and dairy spreads (pastes)</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121,1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111,1</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117,2</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111,4</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107,2</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Unripe or unripe cheese (including whey cheese) and cottage cheese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118,2</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101,6</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107,8</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102,2</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Grated cheeses, powdered cheeses, blue cheeses and other unprocessed cheeses, except processed cheese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122,6</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97,5</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113,1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106,3</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108,9</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Processed cheese not grated or powdered</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175,6</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81,1</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80,8</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100,8</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108,8</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Unflavored kefir, not containing additives of fruits, nuts or cocoa</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108,2</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106,9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102,5</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107,6</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106,4</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lastRenderedPageBreak/>
              <w:t>Unflavored fermented baked milk, not containing additives of fruits, nuts or cocoa</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106,1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113,4</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104,1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109,6</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103,9</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Non-flavored sour cream, not containing additives of fruits, nuts or cocoa</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109,7</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99,7</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108,2</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107,2</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Other ice cream and food ice (including sorbet, candy), except for mixtures and bases for the preparation of ice cream</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107,5</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113,2</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100,9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114,2</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106,1</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Rice half-caved or fully caved or chopped</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lang w:val="en-US"/>
              </w:rPr>
              <w:t xml:space="preserve"> </w:t>
            </w:r>
            <w:r w:rsidRPr="00A83EEE">
              <w:rPr>
                <w:rFonts w:ascii="Calibri" w:hAnsi="Calibri"/>
              </w:rPr>
              <w:t>99,7</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103,7</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122,4</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118,3</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105,6</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Fine flour from wheat and meslin (a mixture of wheat and rye)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109,4</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97,0</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106,7</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127,4</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112,9</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Fine flour rye</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120,0</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94,8</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111,2</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149,0</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116,1</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Semolina groats and wholemeal</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115,5</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97,9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112,9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129,2</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101,0</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Buckwheat groats and wholemeal</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165,2</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52,0</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98,0</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170,6</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117,6</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Pearl barley</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120,1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95,9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113,3</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115,3</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105,2</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Rye bread</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109,6</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100,5</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107,2</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120,0</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Wheat bread</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111,0</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100,9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111,5</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107,1</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Bakery products</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107,9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103,4</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110,3</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109,5</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Gingerbread cookies</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108,6</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101,9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104,4</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107,1</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109,5</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Cupcakes</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118,8</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106,1</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104,9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105,3</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107,5</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Sweet cookies and chocolate coated wafers partially or fully</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158,8</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69,9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101,8</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109,6</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107,8</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Sweet cookies, except partially or fully coated with chocolate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116,4</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105,8</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106,6</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105,7</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Waffles (including salted), except partially or fully coated with chocolate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117,3</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101,5</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96,6</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109,0</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115,2</w:t>
            </w:r>
          </w:p>
        </w:tc>
      </w:tr>
      <w:tr w:rsidR="00A50AEB" w:rsidRPr="00A83EEE" w:rsidTr="006D4CBD">
        <w:trPr>
          <w:cantSplit/>
        </w:trPr>
        <w:tc>
          <w:tcPr>
            <w:tcW w:w="4678" w:type="dxa"/>
            <w:shd w:val="clear" w:color="auto" w:fill="auto"/>
          </w:tcPr>
          <w:p w:rsidR="00A50AEB" w:rsidRPr="00A83EEE" w:rsidRDefault="004B40A4" w:rsidP="00A83EEE">
            <w:pPr>
              <w:ind w:left="113"/>
              <w:rPr>
                <w:rFonts w:ascii="Calibri" w:hAnsi="Calibri"/>
                <w:lang w:val="en-US"/>
              </w:rPr>
            </w:pPr>
            <w:r w:rsidRPr="00A83EEE">
              <w:rPr>
                <w:rFonts w:ascii="Calibri" w:hAnsi="Calibri" w:cs="Calibri"/>
                <w:sz w:val="16"/>
                <w:szCs w:val="16"/>
                <w:lang w:val="en-US"/>
              </w:rPr>
              <w:t>Pasta, noodles and similar flour products</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104,9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101,4</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99,4</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118,9</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110,7</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White sugar, obtained from cane or beet sugar, in solid state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119,1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75,7</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105,9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97,6</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113,8</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Chocolate and food products containing cocoa (other than sweetened cocoa powder), in small packages</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118,2</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102,2</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102,4</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108,2</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106,8</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Sugar confectionery, including white chocolate, not containing cocoa</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117,4</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102,6</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101,3</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107,0</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104,5</w:t>
            </w:r>
          </w:p>
        </w:tc>
      </w:tr>
      <w:tr w:rsidR="00A50AEB" w:rsidRPr="00A83EEE" w:rsidTr="006D4CBD">
        <w:trPr>
          <w:cantSplit/>
        </w:trPr>
        <w:tc>
          <w:tcPr>
            <w:tcW w:w="4678" w:type="dxa"/>
            <w:shd w:val="clear" w:color="auto" w:fill="auto"/>
          </w:tcPr>
          <w:p w:rsidR="00A50AEB" w:rsidRPr="00A83EEE" w:rsidRDefault="004B40A4" w:rsidP="00A83EEE">
            <w:pPr>
              <w:ind w:left="113"/>
              <w:rPr>
                <w:rFonts w:ascii="Calibri" w:hAnsi="Calibri"/>
                <w:lang w:val="en-US"/>
              </w:rPr>
            </w:pPr>
            <w:r w:rsidRPr="00A83EEE">
              <w:rPr>
                <w:rFonts w:ascii="Calibri" w:hAnsi="Calibri" w:cs="Calibri"/>
                <w:sz w:val="16"/>
                <w:szCs w:val="16"/>
                <w:lang w:val="en-US"/>
              </w:rPr>
              <w:t>Green tea (unfermented), black tea (fermented) and tea partially fermented, in packages weighing no more than 3 kg</w:t>
            </w:r>
          </w:p>
        </w:tc>
        <w:tc>
          <w:tcPr>
            <w:tcW w:w="1105" w:type="dxa"/>
            <w:shd w:val="clear" w:color="auto" w:fill="auto"/>
            <w:vAlign w:val="bottom"/>
          </w:tcPr>
          <w:p w:rsidR="00A50AEB" w:rsidRPr="00A83EEE" w:rsidRDefault="00A50AEB" w:rsidP="00A83EEE">
            <w:pPr>
              <w:pStyle w:val="afff5"/>
              <w:rPr>
                <w:rFonts w:ascii="Calibri" w:hAnsi="Calibri"/>
              </w:rPr>
            </w:pPr>
            <w:r w:rsidRPr="00A83EEE">
              <w:rPr>
                <w:rFonts w:ascii="Calibri" w:hAnsi="Calibri"/>
              </w:rPr>
              <w:t>115,3</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105,4</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108,9</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104,0</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110,0</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Cognac</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113,8</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100,7</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101,7</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103,4</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99,7</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Vodka, drinking alcohol with an alcohol content by volume of less than 45.4%; distilled alcohol from fruits, except liquor, gin, grape wine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100,1</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225,0</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70,6</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102,4</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106,4</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Natural sparkling wine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122,4</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116,8</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102,3</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99,4</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104,9</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Natural grape wine, except for sparkling wine; grape must</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103,3</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100,0</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109,7</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93,5</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107,0</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Beer, except precipitation and brewing waste</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107,0</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105,9</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105,5</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103,9</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107,9</w:t>
            </w:r>
          </w:p>
        </w:tc>
      </w:tr>
      <w:tr w:rsidR="00A50AEB" w:rsidRPr="00A83EEE" w:rsidTr="006D4CBD">
        <w:trPr>
          <w:cantSplit/>
        </w:trPr>
        <w:tc>
          <w:tcPr>
            <w:tcW w:w="4678"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Mineral and carbonated waters, unsweetened and unflavored</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112,7</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101,8</w:t>
            </w:r>
          </w:p>
        </w:tc>
        <w:tc>
          <w:tcPr>
            <w:tcW w:w="1105"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103,6</w:t>
            </w:r>
          </w:p>
        </w:tc>
        <w:tc>
          <w:tcPr>
            <w:tcW w:w="1106" w:type="dxa"/>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107,5</w:t>
            </w:r>
          </w:p>
        </w:tc>
        <w:tc>
          <w:tcPr>
            <w:tcW w:w="1106" w:type="dxa"/>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105,2</w:t>
            </w:r>
          </w:p>
        </w:tc>
      </w:tr>
      <w:tr w:rsidR="00A50AEB" w:rsidRPr="00A83EEE" w:rsidTr="006D4CBD">
        <w:trPr>
          <w:cantSplit/>
        </w:trPr>
        <w:tc>
          <w:tcPr>
            <w:tcW w:w="4678" w:type="dxa"/>
            <w:tcBorders>
              <w:bottom w:val="single" w:sz="4" w:space="0" w:color="000000"/>
            </w:tcBorders>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Waters, including mineral and carbonated, with the addition of sugar or other sweetening or aromatic substances and other non-alcoholic drinks other than juices</w:t>
            </w:r>
          </w:p>
        </w:tc>
        <w:tc>
          <w:tcPr>
            <w:tcW w:w="1105" w:type="dxa"/>
            <w:tcBorders>
              <w:bottom w:val="single" w:sz="4" w:space="0" w:color="000000"/>
            </w:tcBorders>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rPr>
              <w:t>108,7</w:t>
            </w:r>
          </w:p>
        </w:tc>
        <w:tc>
          <w:tcPr>
            <w:tcW w:w="1106" w:type="dxa"/>
            <w:tcBorders>
              <w:bottom w:val="single" w:sz="4" w:space="0" w:color="000000"/>
            </w:tcBorders>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107,7</w:t>
            </w:r>
          </w:p>
        </w:tc>
        <w:tc>
          <w:tcPr>
            <w:tcW w:w="1105" w:type="dxa"/>
            <w:tcBorders>
              <w:bottom w:val="single" w:sz="4" w:space="0" w:color="000000"/>
            </w:tcBorders>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103,2</w:t>
            </w:r>
          </w:p>
        </w:tc>
        <w:tc>
          <w:tcPr>
            <w:tcW w:w="1106" w:type="dxa"/>
            <w:tcBorders>
              <w:bottom w:val="single" w:sz="4" w:space="0" w:color="000000"/>
            </w:tcBorders>
            <w:shd w:val="clear" w:color="auto" w:fill="auto"/>
            <w:vAlign w:val="bottom"/>
          </w:tcPr>
          <w:p w:rsidR="00A50AEB" w:rsidRPr="00A83EEE" w:rsidRDefault="00A50AEB" w:rsidP="00A83EEE">
            <w:pPr>
              <w:pStyle w:val="afff5"/>
              <w:rPr>
                <w:rFonts w:ascii="Calibri" w:hAnsi="Calibri"/>
                <w:snapToGrid w:val="0"/>
              </w:rPr>
            </w:pPr>
            <w:r w:rsidRPr="00A83EEE">
              <w:rPr>
                <w:rFonts w:ascii="Calibri" w:hAnsi="Calibri"/>
                <w:snapToGrid w:val="0"/>
              </w:rPr>
              <w:t>103,1</w:t>
            </w:r>
          </w:p>
        </w:tc>
        <w:tc>
          <w:tcPr>
            <w:tcW w:w="1106" w:type="dxa"/>
            <w:tcBorders>
              <w:bottom w:val="single" w:sz="4" w:space="0" w:color="000000"/>
            </w:tcBorders>
            <w:shd w:val="clear" w:color="auto" w:fill="auto"/>
            <w:vAlign w:val="bottom"/>
          </w:tcPr>
          <w:p w:rsidR="00A50AEB" w:rsidRPr="00A83EEE" w:rsidRDefault="00A50AEB" w:rsidP="00A83EEE">
            <w:pPr>
              <w:jc w:val="right"/>
              <w:rPr>
                <w:rFonts w:ascii="Calibri" w:hAnsi="Calibri" w:cs="Calibri"/>
                <w:sz w:val="16"/>
                <w:szCs w:val="16"/>
              </w:rPr>
            </w:pPr>
            <w:r w:rsidRPr="00A83EEE">
              <w:rPr>
                <w:rFonts w:ascii="Calibri" w:hAnsi="Calibri" w:cs="Calibri"/>
                <w:sz w:val="16"/>
                <w:szCs w:val="16"/>
              </w:rPr>
              <w:t>101,3</w:t>
            </w:r>
          </w:p>
        </w:tc>
      </w:tr>
    </w:tbl>
    <w:p w:rsidR="00862527" w:rsidRPr="00A83EEE" w:rsidRDefault="00862527" w:rsidP="00A83EEE">
      <w:pPr>
        <w:pStyle w:val="afff3"/>
        <w:widowControl w:val="0"/>
        <w:spacing w:before="240" w:after="120"/>
        <w:rPr>
          <w:rFonts w:ascii="Calibri" w:hAnsi="Calibri"/>
          <w:lang w:val="en-US"/>
        </w:rPr>
      </w:pPr>
      <w:r w:rsidRPr="00A83EEE">
        <w:rPr>
          <w:rFonts w:ascii="Calibri" w:hAnsi="Calibri" w:cs="Calibri"/>
          <w:sz w:val="20"/>
          <w:lang w:val="en-US"/>
        </w:rPr>
        <w:t>Changes in food producer prices</w:t>
      </w:r>
    </w:p>
    <w:p w:rsidR="00862527" w:rsidRPr="00A83EEE" w:rsidRDefault="00862527" w:rsidP="00A83EEE">
      <w:pPr>
        <w:pStyle w:val="afff6"/>
        <w:spacing w:before="60"/>
        <w:jc w:val="right"/>
        <w:rPr>
          <w:rFonts w:ascii="Calibri" w:hAnsi="Calibri"/>
          <w:lang w:val="en-US"/>
        </w:rPr>
      </w:pPr>
      <w:r w:rsidRPr="00A83EEE">
        <w:rPr>
          <w:rFonts w:ascii="Calibri" w:hAnsi="Calibri" w:cs="Calibri"/>
          <w:sz w:val="16"/>
          <w:szCs w:val="16"/>
          <w:lang w:val="en-US"/>
        </w:rPr>
        <w:t xml:space="preserve">at the end of the period, as a percentage to December of the previous year,increase </w:t>
      </w:r>
    </w:p>
    <w:p w:rsidR="00862527" w:rsidRPr="00A83EEE" w:rsidRDefault="003E056E" w:rsidP="00A83EEE">
      <w:pPr>
        <w:pStyle w:val="a1"/>
        <w:ind w:firstLine="0"/>
        <w:jc w:val="center"/>
        <w:rPr>
          <w:rFonts w:ascii="Calibri" w:hAnsi="Calibri" w:cs="Calibri"/>
          <w:lang w:val="kk-KZ"/>
        </w:rPr>
      </w:pPr>
      <w:r w:rsidRPr="00A83EEE">
        <w:rPr>
          <w:noProof/>
          <w:lang w:eastAsia="ru-RU"/>
        </w:rPr>
        <w:drawing>
          <wp:inline distT="0" distB="0" distL="0" distR="0">
            <wp:extent cx="6143211" cy="3625795"/>
            <wp:effectExtent l="19050" t="0" r="0" b="0"/>
            <wp:docPr id="1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6149374" cy="3629432"/>
                    </a:xfrm>
                    <a:prstGeom prst="rect">
                      <a:avLst/>
                    </a:prstGeom>
                    <a:noFill/>
                    <a:ln w="9525">
                      <a:noFill/>
                      <a:miter lim="800000"/>
                      <a:headEnd/>
                      <a:tailEnd/>
                    </a:ln>
                  </pic:spPr>
                </pic:pic>
              </a:graphicData>
            </a:graphic>
          </wp:inline>
        </w:drawing>
      </w:r>
    </w:p>
    <w:p w:rsidR="00A83EEE" w:rsidRPr="00A83EEE" w:rsidRDefault="00A83EEE" w:rsidP="00A83EEE">
      <w:pPr>
        <w:pStyle w:val="afff3"/>
        <w:spacing w:before="240" w:after="120"/>
        <w:rPr>
          <w:rFonts w:ascii="Calibri" w:hAnsi="Calibri" w:cs="Calibri"/>
          <w:sz w:val="20"/>
          <w:lang w:val="en-US"/>
        </w:rPr>
      </w:pPr>
    </w:p>
    <w:p w:rsidR="00A83EEE" w:rsidRPr="00A83EEE" w:rsidRDefault="00A83EEE" w:rsidP="00A83EEE">
      <w:pPr>
        <w:pStyle w:val="afff3"/>
        <w:spacing w:before="240" w:after="120"/>
        <w:rPr>
          <w:rFonts w:ascii="Calibri" w:hAnsi="Calibri" w:cs="Calibri"/>
          <w:sz w:val="20"/>
          <w:lang w:val="en-US"/>
        </w:rPr>
      </w:pPr>
    </w:p>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lastRenderedPageBreak/>
        <w:t xml:space="preserve">1.13 </w:t>
      </w:r>
      <w:r w:rsidRPr="00A83EEE">
        <w:rPr>
          <w:rFonts w:ascii="Calibri" w:hAnsi="Calibri" w:cs="Calibri"/>
          <w:sz w:val="20"/>
          <w:lang w:val="en-US"/>
        </w:rPr>
        <w:t>Base</w:t>
      </w:r>
      <w:r w:rsidRPr="00A83EEE">
        <w:rPr>
          <w:rFonts w:ascii="Calibri" w:hAnsi="Calibri" w:cs="Calibri"/>
          <w:sz w:val="20"/>
          <w:lang w:val="kk-KZ"/>
        </w:rPr>
        <w:t xml:space="preserve"> </w:t>
      </w:r>
      <w:r w:rsidRPr="00A83EEE">
        <w:rPr>
          <w:rFonts w:ascii="Calibri" w:hAnsi="Calibri" w:cs="Calibri"/>
          <w:sz w:val="20"/>
          <w:lang w:val="en-US"/>
        </w:rPr>
        <w:t>i</w:t>
      </w:r>
      <w:r w:rsidRPr="00A83EEE">
        <w:rPr>
          <w:rFonts w:ascii="Calibri" w:hAnsi="Calibri" w:cs="Calibri"/>
          <w:sz w:val="20"/>
          <w:lang w:val="kk-KZ"/>
        </w:rPr>
        <w:t xml:space="preserve">ndustrial </w:t>
      </w:r>
      <w:r w:rsidRPr="00A83EEE">
        <w:rPr>
          <w:rFonts w:ascii="Calibri" w:hAnsi="Calibri" w:cs="Calibri"/>
          <w:sz w:val="20"/>
          <w:lang w:val="en-US"/>
        </w:rPr>
        <w:t>p</w:t>
      </w:r>
      <w:r w:rsidRPr="00A83EEE">
        <w:rPr>
          <w:rFonts w:ascii="Calibri" w:hAnsi="Calibri" w:cs="Calibri"/>
          <w:sz w:val="20"/>
          <w:lang w:val="kk-KZ"/>
        </w:rPr>
        <w:t xml:space="preserve">roducer </w:t>
      </w:r>
      <w:r w:rsidRPr="00A83EEE">
        <w:rPr>
          <w:rFonts w:ascii="Calibri" w:hAnsi="Calibri" w:cs="Calibri"/>
          <w:sz w:val="20"/>
          <w:lang w:val="en-US"/>
        </w:rPr>
        <w:t>p</w:t>
      </w:r>
      <w:r w:rsidRPr="00A83EEE">
        <w:rPr>
          <w:rFonts w:ascii="Calibri" w:hAnsi="Calibri" w:cs="Calibri"/>
          <w:sz w:val="20"/>
          <w:lang w:val="kk-KZ"/>
        </w:rPr>
        <w:t xml:space="preserve">rice </w:t>
      </w:r>
      <w:r w:rsidRPr="00A83EEE">
        <w:rPr>
          <w:rFonts w:ascii="Calibri" w:hAnsi="Calibri" w:cs="Calibri"/>
          <w:sz w:val="20"/>
          <w:lang w:val="en-US"/>
        </w:rPr>
        <w:t>i</w:t>
      </w:r>
      <w:r w:rsidRPr="00A83EEE">
        <w:rPr>
          <w:rFonts w:ascii="Calibri" w:hAnsi="Calibri" w:cs="Calibri"/>
          <w:sz w:val="20"/>
          <w:lang w:val="kk-KZ"/>
        </w:rPr>
        <w:t xml:space="preserve">ndex </w:t>
      </w:r>
      <w:r w:rsidRPr="00A83EEE">
        <w:rPr>
          <w:rFonts w:ascii="Calibri" w:hAnsi="Calibri" w:cs="Calibri"/>
          <w:sz w:val="20"/>
          <w:lang w:val="en-US"/>
        </w:rPr>
        <w:t>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4395"/>
        <w:gridCol w:w="968"/>
        <w:gridCol w:w="969"/>
        <w:gridCol w:w="968"/>
        <w:gridCol w:w="969"/>
        <w:gridCol w:w="968"/>
        <w:gridCol w:w="969"/>
      </w:tblGrid>
      <w:tr w:rsidR="00862527" w:rsidRPr="00A83EEE" w:rsidTr="006D4CBD">
        <w:trPr>
          <w:cantSplit/>
          <w:tblHeader/>
        </w:trPr>
        <w:tc>
          <w:tcPr>
            <w:tcW w:w="4395" w:type="dxa"/>
            <w:tcBorders>
              <w:top w:val="single" w:sz="4" w:space="0" w:color="000000"/>
              <w:bottom w:val="single" w:sz="4" w:space="0" w:color="000000"/>
            </w:tcBorders>
            <w:shd w:val="clear" w:color="auto" w:fill="auto"/>
            <w:vAlign w:val="center"/>
          </w:tcPr>
          <w:p w:rsidR="00862527" w:rsidRPr="00A83EEE" w:rsidRDefault="00862527" w:rsidP="00A83EEE">
            <w:pPr>
              <w:pStyle w:val="afff1"/>
              <w:keepNext/>
              <w:snapToGrid w:val="0"/>
              <w:rPr>
                <w:rFonts w:ascii="Calibri" w:hAnsi="Calibri" w:cs="Calibri"/>
                <w:szCs w:val="16"/>
                <w:lang w:val="en-US"/>
              </w:rPr>
            </w:pPr>
          </w:p>
        </w:tc>
        <w:tc>
          <w:tcPr>
            <w:tcW w:w="968"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96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968"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96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968"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96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Fresh or chilled beef and veal</w:t>
            </w:r>
          </w:p>
        </w:tc>
        <w:tc>
          <w:tcPr>
            <w:tcW w:w="968"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101,6</w:t>
            </w:r>
          </w:p>
        </w:tc>
        <w:tc>
          <w:tcPr>
            <w:tcW w:w="969"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101,4</w:t>
            </w:r>
          </w:p>
        </w:tc>
        <w:tc>
          <w:tcPr>
            <w:tcW w:w="968"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103,5</w:t>
            </w:r>
          </w:p>
        </w:tc>
        <w:tc>
          <w:tcPr>
            <w:tcW w:w="968"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102,1</w:t>
            </w:r>
          </w:p>
        </w:tc>
        <w:tc>
          <w:tcPr>
            <w:tcW w:w="969"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Fresh or chilled pork</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Lamb fresh or chilled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102,1</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Horse meat and meat of animals of the horse family, fresh or chilled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99,2</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Poultry, fresh or chilled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 xml:space="preserve">Poultry meat, </w:t>
            </w:r>
            <w:r w:rsidRPr="00A83EEE">
              <w:rPr>
                <w:rFonts w:ascii="Calibri" w:hAnsi="Calibri" w:cs="Calibri"/>
                <w:sz w:val="16"/>
                <w:szCs w:val="16"/>
                <w:lang w:val="en-US"/>
              </w:rPr>
              <w:t>frozen</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Cooked sausages, sausages, sausages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Half-smoked sausages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Cooked smoked, semi-dry, dry-cured, uncooked smoked sausages, including «salami»</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r>
      <w:tr w:rsidR="001C50EB" w:rsidRPr="00A83EEE" w:rsidTr="006D4CBD">
        <w:trPr>
          <w:cantSplit/>
        </w:trPr>
        <w:tc>
          <w:tcPr>
            <w:tcW w:w="4395" w:type="dxa"/>
            <w:shd w:val="clear" w:color="auto" w:fill="auto"/>
          </w:tcPr>
          <w:p w:rsidR="001C50EB" w:rsidRPr="00A83EEE" w:rsidRDefault="001C50EB" w:rsidP="00A83EEE">
            <w:pPr>
              <w:ind w:left="113"/>
              <w:rPr>
                <w:rFonts w:ascii="Calibri" w:hAnsi="Calibri"/>
              </w:rPr>
            </w:pPr>
            <w:r w:rsidRPr="00A83EEE">
              <w:rPr>
                <w:rFonts w:ascii="Calibri" w:hAnsi="Calibri" w:cs="Calibri"/>
                <w:sz w:val="16"/>
                <w:szCs w:val="16"/>
                <w:lang w:val="en-US"/>
              </w:rPr>
              <w:t>Frozen fish</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99,1</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98,7</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99,2</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101,0</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100,8</w:t>
            </w:r>
          </w:p>
        </w:tc>
      </w:tr>
      <w:tr w:rsidR="001C50EB" w:rsidRPr="00A83EEE" w:rsidTr="006D4CBD">
        <w:trPr>
          <w:cantSplit/>
        </w:trPr>
        <w:tc>
          <w:tcPr>
            <w:tcW w:w="4395" w:type="dxa"/>
            <w:shd w:val="clear" w:color="auto" w:fill="auto"/>
          </w:tcPr>
          <w:p w:rsidR="001C50EB" w:rsidRPr="00A83EEE" w:rsidRDefault="001C50EB" w:rsidP="00A83EEE">
            <w:pPr>
              <w:ind w:left="113"/>
              <w:rPr>
                <w:rFonts w:ascii="Calibri" w:hAnsi="Calibri" w:cs="Calibri"/>
                <w:sz w:val="16"/>
                <w:szCs w:val="16"/>
              </w:rPr>
            </w:pPr>
            <w:r w:rsidRPr="00A83EEE">
              <w:rPr>
                <w:rFonts w:ascii="Calibri" w:hAnsi="Calibri" w:cs="Calibri"/>
                <w:sz w:val="16"/>
                <w:szCs w:val="16"/>
                <w:lang w:val="en-US"/>
              </w:rPr>
              <w:t>Frozen fish fillet</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99,3</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98,8</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102,0</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104,0</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99,7</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Sun-dried fish, salted or not, or in brine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Smoked fish fillet</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Tomato juice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Orange juice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94,1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106,3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Apple juice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Sunflower unrefined oil</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Sunflower oil and its fractions, refined (except chemically modified)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Margarine and pasty products with low and low fat content, except liquid margarine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106,5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Height w:val="255"/>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Liquid processed milk</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101,0</w:t>
            </w:r>
          </w:p>
        </w:tc>
      </w:tr>
      <w:tr w:rsidR="00A50AEB" w:rsidRPr="00A83EEE" w:rsidTr="006D4CBD">
        <w:trPr>
          <w:cantSplit/>
          <w:trHeight w:val="255"/>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Condensed and unsweetened milk and cream, with a fat content of more than 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Butter and dairy spreads (pastes)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103,0</w:t>
            </w:r>
          </w:p>
        </w:tc>
      </w:tr>
      <w:tr w:rsidR="00A50AEB" w:rsidRPr="00A83EEE" w:rsidTr="006D4CBD">
        <w:trPr>
          <w:cantSplit/>
          <w:trHeight w:val="385"/>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Unripe or unripe cheese (including whey cheese) and cottage cheese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r>
      <w:tr w:rsidR="00A50AEB" w:rsidRPr="00A83EEE" w:rsidTr="006D4CBD">
        <w:trPr>
          <w:cantSplit/>
          <w:trHeight w:val="385"/>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Grated cheeses, powdered cheeses, blue cheeses and other unprocessed cheeses, except processed cheese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r>
      <w:tr w:rsidR="00A50AEB" w:rsidRPr="00A83EEE" w:rsidTr="00A50AEB">
        <w:trPr>
          <w:cantSplit/>
          <w:trHeight w:val="228"/>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Processed cheese not grated or powdered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107,9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Unflavored kefir, not containing additives of fruits, nuts or cocoa</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Unflavored fermented baked milk, not containing additives of fruits, nuts or cocoa</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Non-flavored sour cream, not containing additives of fruits, nuts or cocoa</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Other ice cream and food ice (including sorbet, candy), except for mixtures and bases for the preparation of ice cream</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104,5</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Rice half-caved or fully caved or chopped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99,5</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105,0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98,9</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Fine flour from wheat and meslin (a mixture of wheat and rye)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Fine flour rye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Semolina groats and wholemeal</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102,5</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103,4</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Buckwheat groats and wholemeal</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Pearl barley</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Rye bread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106,0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102,4</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Wheat bread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Bakery products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Gingerbread cookies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Cupcakes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101,9</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Sweet cookies and chocolate coated wafers partially or fully</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102,4</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Sweet cookies, except partially or fully coated with chocolate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Waffles (including salted), except partially or fully coated with chocolate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106,4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106,7</w:t>
            </w:r>
          </w:p>
        </w:tc>
      </w:tr>
      <w:tr w:rsidR="00A50AEB" w:rsidRPr="00A83EEE" w:rsidTr="006D4CBD">
        <w:trPr>
          <w:cantSplit/>
        </w:trPr>
        <w:tc>
          <w:tcPr>
            <w:tcW w:w="4395" w:type="dxa"/>
            <w:shd w:val="clear" w:color="auto" w:fill="auto"/>
          </w:tcPr>
          <w:p w:rsidR="00A50AEB" w:rsidRPr="00A83EEE" w:rsidRDefault="001C50EB" w:rsidP="00A83EEE">
            <w:pPr>
              <w:ind w:left="113"/>
              <w:rPr>
                <w:rFonts w:ascii="Calibri" w:hAnsi="Calibri"/>
                <w:sz w:val="16"/>
                <w:szCs w:val="16"/>
                <w:lang w:val="en-US"/>
              </w:rPr>
            </w:pPr>
            <w:r w:rsidRPr="00A83EEE">
              <w:rPr>
                <w:rFonts w:ascii="Calibri" w:hAnsi="Calibri" w:cs="Calibri"/>
                <w:sz w:val="16"/>
                <w:szCs w:val="16"/>
                <w:lang w:val="en-US"/>
              </w:rPr>
              <w:t>Pasta, noodles and similar flour products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White sugar, obtained from cane or beet sugar, in solid state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Chocolate and food products containing cocoa (other than sweetened cocoa powder), in small packages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104,5</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Sugar confectionery, including white chocolate, not containing cocoa</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97,4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104,0</w:t>
            </w:r>
          </w:p>
        </w:tc>
      </w:tr>
      <w:tr w:rsidR="00A50AEB" w:rsidRPr="00A83EEE" w:rsidTr="006D4CBD">
        <w:trPr>
          <w:cantSplit/>
        </w:trPr>
        <w:tc>
          <w:tcPr>
            <w:tcW w:w="4395" w:type="dxa"/>
            <w:shd w:val="clear" w:color="auto" w:fill="auto"/>
          </w:tcPr>
          <w:p w:rsidR="00A50AEB" w:rsidRPr="00A83EEE" w:rsidRDefault="001C50EB" w:rsidP="00A83EEE">
            <w:pPr>
              <w:ind w:left="113"/>
              <w:rPr>
                <w:rFonts w:ascii="Calibri" w:hAnsi="Calibri"/>
                <w:sz w:val="16"/>
                <w:szCs w:val="16"/>
                <w:lang w:val="en-US"/>
              </w:rPr>
            </w:pPr>
            <w:r w:rsidRPr="00A83EEE">
              <w:rPr>
                <w:rFonts w:ascii="Calibri" w:hAnsi="Calibri" w:cs="Calibri"/>
                <w:sz w:val="16"/>
                <w:szCs w:val="16"/>
                <w:lang w:val="en-US"/>
              </w:rPr>
              <w:t>Green tea (unfermented), black tea (fermented) and tea partially fermented, in packages weighing no more than 3 kg</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Cognac</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Vodka, drinking alcohol with an alcohol content by volume of less than 45.4%; distilled alcohol from fruits, except liquor, gin, grape wine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rPr>
            </w:pPr>
            <w:r w:rsidRPr="00A83EEE">
              <w:rPr>
                <w:rFonts w:ascii="Calibri" w:hAnsi="Calibri" w:cs="Calibri"/>
                <w:sz w:val="16"/>
                <w:szCs w:val="16"/>
              </w:rPr>
              <w:t>Natural sparkling wine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Natural grape wine, except for sparkling wine; grape must</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Beer, except precipitation and brewing waste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Mineral and carbonated waters, unsweetened and unflavored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96,4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102,0</w:t>
            </w:r>
          </w:p>
        </w:tc>
      </w:tr>
      <w:tr w:rsidR="00A50AEB" w:rsidRPr="00A83EEE" w:rsidTr="006D4CBD">
        <w:trPr>
          <w:cantSplit/>
        </w:trPr>
        <w:tc>
          <w:tcPr>
            <w:tcW w:w="4395" w:type="dxa"/>
            <w:tcBorders>
              <w:bottom w:val="single" w:sz="4" w:space="0" w:color="000000"/>
            </w:tcBorders>
            <w:shd w:val="clear" w:color="auto" w:fill="auto"/>
          </w:tcPr>
          <w:p w:rsidR="00A50AEB" w:rsidRPr="00A83EEE" w:rsidRDefault="00A50AEB" w:rsidP="00A83EEE">
            <w:pPr>
              <w:ind w:left="113"/>
              <w:rPr>
                <w:rFonts w:ascii="Calibri" w:hAnsi="Calibri"/>
                <w:sz w:val="16"/>
                <w:szCs w:val="16"/>
                <w:lang w:val="en-US"/>
              </w:rPr>
            </w:pPr>
            <w:r w:rsidRPr="00A83EEE">
              <w:rPr>
                <w:rFonts w:ascii="Calibri" w:hAnsi="Calibri" w:cs="Calibri"/>
                <w:sz w:val="16"/>
                <w:szCs w:val="16"/>
                <w:lang w:val="en-US"/>
              </w:rPr>
              <w:t>Waters, including mineral and carbonated, with the addition of sugar or other sweetening or aromatic substances and other non-alcoholic drinks other than juices</w:t>
            </w:r>
          </w:p>
        </w:tc>
        <w:tc>
          <w:tcPr>
            <w:tcW w:w="968"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97,9</w:t>
            </w:r>
          </w:p>
        </w:tc>
        <w:tc>
          <w:tcPr>
            <w:tcW w:w="968"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100,9</w:t>
            </w:r>
          </w:p>
        </w:tc>
      </w:tr>
    </w:tbl>
    <w:p w:rsidR="00862527" w:rsidRPr="00A83EEE" w:rsidRDefault="00862527" w:rsidP="00A83EEE">
      <w:pPr>
        <w:pStyle w:val="afff3"/>
        <w:widowControl w:val="0"/>
        <w:spacing w:before="120" w:after="120"/>
        <w:jc w:val="right"/>
        <w:rPr>
          <w:rFonts w:ascii="Calibri" w:hAnsi="Calibri"/>
        </w:rPr>
      </w:pPr>
      <w:r w:rsidRPr="00A83EEE">
        <w:rPr>
          <w:rFonts w:ascii="Calibri" w:hAnsi="Calibri" w:cs="Calibri"/>
          <w:b w:val="0"/>
          <w:sz w:val="16"/>
          <w:szCs w:val="16"/>
          <w:lang w:val="en-US"/>
        </w:rPr>
        <w:lastRenderedPageBreak/>
        <w:t xml:space="preserve">Continuation </w:t>
      </w:r>
    </w:p>
    <w:tbl>
      <w:tblPr>
        <w:tblW w:w="0" w:type="auto"/>
        <w:tblInd w:w="30" w:type="dxa"/>
        <w:tblLayout w:type="fixed"/>
        <w:tblCellMar>
          <w:left w:w="30" w:type="dxa"/>
          <w:right w:w="30" w:type="dxa"/>
        </w:tblCellMar>
        <w:tblLook w:val="0000"/>
      </w:tblPr>
      <w:tblGrid>
        <w:gridCol w:w="4395"/>
        <w:gridCol w:w="968"/>
        <w:gridCol w:w="969"/>
        <w:gridCol w:w="968"/>
        <w:gridCol w:w="969"/>
        <w:gridCol w:w="968"/>
        <w:gridCol w:w="969"/>
      </w:tblGrid>
      <w:tr w:rsidR="00862527" w:rsidRPr="00A83EEE" w:rsidTr="006D4CBD">
        <w:trPr>
          <w:cantSplit/>
          <w:tblHeader/>
        </w:trPr>
        <w:tc>
          <w:tcPr>
            <w:tcW w:w="4395" w:type="dxa"/>
            <w:tcBorders>
              <w:top w:val="single" w:sz="4" w:space="0" w:color="000000"/>
              <w:bottom w:val="single" w:sz="4" w:space="0" w:color="000000"/>
            </w:tcBorders>
            <w:shd w:val="clear" w:color="auto" w:fill="auto"/>
            <w:vAlign w:val="center"/>
          </w:tcPr>
          <w:p w:rsidR="00862527" w:rsidRPr="00A83EEE" w:rsidRDefault="00862527" w:rsidP="00A83EEE">
            <w:pPr>
              <w:pStyle w:val="afff1"/>
              <w:keepNext/>
              <w:snapToGrid w:val="0"/>
              <w:rPr>
                <w:rFonts w:ascii="Calibri" w:hAnsi="Calibri" w:cs="Calibri"/>
              </w:rPr>
            </w:pPr>
          </w:p>
        </w:tc>
        <w:tc>
          <w:tcPr>
            <w:tcW w:w="968" w:type="dxa"/>
            <w:tcBorders>
              <w:top w:val="single" w:sz="4" w:space="0" w:color="000000"/>
              <w:left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July</w:t>
            </w:r>
          </w:p>
        </w:tc>
        <w:tc>
          <w:tcPr>
            <w:tcW w:w="969" w:type="dxa"/>
            <w:tcBorders>
              <w:top w:val="single" w:sz="4" w:space="0" w:color="000000"/>
              <w:left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August</w:t>
            </w:r>
          </w:p>
        </w:tc>
        <w:tc>
          <w:tcPr>
            <w:tcW w:w="968" w:type="dxa"/>
            <w:tcBorders>
              <w:top w:val="single" w:sz="4" w:space="0" w:color="000000"/>
              <w:left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September</w:t>
            </w:r>
          </w:p>
        </w:tc>
        <w:tc>
          <w:tcPr>
            <w:tcW w:w="969" w:type="dxa"/>
            <w:tcBorders>
              <w:top w:val="single" w:sz="4" w:space="0" w:color="000000"/>
              <w:left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October</w:t>
            </w:r>
          </w:p>
        </w:tc>
        <w:tc>
          <w:tcPr>
            <w:tcW w:w="968" w:type="dxa"/>
            <w:tcBorders>
              <w:top w:val="single" w:sz="4" w:space="0" w:color="000000"/>
              <w:left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November</w:t>
            </w:r>
          </w:p>
        </w:tc>
        <w:tc>
          <w:tcPr>
            <w:tcW w:w="96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en-US"/>
              </w:rPr>
              <w:t>December</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Fresh or chilled beef and veal</w:t>
            </w:r>
          </w:p>
        </w:tc>
        <w:tc>
          <w:tcPr>
            <w:tcW w:w="968"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97,3</w:t>
            </w:r>
          </w:p>
        </w:tc>
        <w:tc>
          <w:tcPr>
            <w:tcW w:w="968"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tcBorders>
              <w:top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Fresh or chilled pork</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99,7</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Lamb fresh or chilled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Horse meat and meat of animals of the horse family, fresh or chilled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97,5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Poultry, fresh or chilled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 xml:space="preserve">Poultry meat, </w:t>
            </w:r>
            <w:r w:rsidRPr="00A83EEE">
              <w:rPr>
                <w:rFonts w:ascii="Calibri" w:hAnsi="Calibri" w:cs="Calibri"/>
                <w:sz w:val="16"/>
                <w:szCs w:val="16"/>
                <w:lang w:val="en-US"/>
              </w:rPr>
              <w:t>frozen</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98,5</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Cooked sausages, sausages, sausages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Half-smoked sausages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Cooked smoked, semi-dry, dry-cured, uncooked smoked sausages, including «salami»</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1C50EB" w:rsidRPr="00A83EEE" w:rsidTr="006D4CBD">
        <w:trPr>
          <w:cantSplit/>
        </w:trPr>
        <w:tc>
          <w:tcPr>
            <w:tcW w:w="4395" w:type="dxa"/>
            <w:shd w:val="clear" w:color="auto" w:fill="auto"/>
          </w:tcPr>
          <w:p w:rsidR="001C50EB" w:rsidRPr="00A83EEE" w:rsidRDefault="001C50EB" w:rsidP="00A83EEE">
            <w:pPr>
              <w:ind w:left="113"/>
              <w:rPr>
                <w:rFonts w:ascii="Calibri" w:hAnsi="Calibri"/>
              </w:rPr>
            </w:pPr>
            <w:r w:rsidRPr="00A83EEE">
              <w:rPr>
                <w:rFonts w:ascii="Calibri" w:hAnsi="Calibri" w:cs="Calibri"/>
                <w:sz w:val="16"/>
                <w:szCs w:val="16"/>
                <w:lang w:val="en-US"/>
              </w:rPr>
              <w:t>Frozen fish</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99,1</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101,2</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99,4</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100,2</w:t>
            </w:r>
          </w:p>
        </w:tc>
      </w:tr>
      <w:tr w:rsidR="001C50EB" w:rsidRPr="00A83EEE" w:rsidTr="006D4CBD">
        <w:trPr>
          <w:cantSplit/>
        </w:trPr>
        <w:tc>
          <w:tcPr>
            <w:tcW w:w="4395" w:type="dxa"/>
            <w:shd w:val="clear" w:color="auto" w:fill="auto"/>
          </w:tcPr>
          <w:p w:rsidR="001C50EB" w:rsidRPr="00A83EEE" w:rsidRDefault="001C50EB" w:rsidP="00A83EEE">
            <w:pPr>
              <w:ind w:left="113"/>
              <w:rPr>
                <w:rFonts w:ascii="Calibri" w:hAnsi="Calibri" w:cs="Calibri"/>
                <w:sz w:val="16"/>
                <w:szCs w:val="16"/>
              </w:rPr>
            </w:pPr>
            <w:r w:rsidRPr="00A83EEE">
              <w:rPr>
                <w:rFonts w:ascii="Calibri" w:hAnsi="Calibri" w:cs="Calibri"/>
                <w:sz w:val="16"/>
                <w:szCs w:val="16"/>
                <w:lang w:val="en-US"/>
              </w:rPr>
              <w:t>Frozen fish fillet</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100,6</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101,0</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102,4</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99,8</w:t>
            </w:r>
          </w:p>
        </w:tc>
        <w:tc>
          <w:tcPr>
            <w:tcW w:w="968"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99,5</w:t>
            </w:r>
          </w:p>
        </w:tc>
        <w:tc>
          <w:tcPr>
            <w:tcW w:w="969" w:type="dxa"/>
            <w:shd w:val="clear" w:color="auto" w:fill="auto"/>
            <w:vAlign w:val="bottom"/>
          </w:tcPr>
          <w:p w:rsidR="001C50EB" w:rsidRPr="00A83EEE" w:rsidRDefault="001C50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Sun-dried fish, salted or not, or in brine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Smoked fish fillet</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Tomato juice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Orange juice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96,3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97,3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Apple juice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Sunflower unrefined oil</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106,7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105,8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109,0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Sunflower oil and its fractions, refined (except chemically modified)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107,3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109,6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109,4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107,3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Margarine and pasty products with low and low fat content, except liquid margarine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Liquid processed milk</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Condensed and unsweetened milk and cream, with a fat content of more than 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Butter and dairy spreads (pastes)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r>
      <w:tr w:rsidR="00A50AEB" w:rsidRPr="00A83EEE" w:rsidTr="006D4CBD">
        <w:trPr>
          <w:cantSplit/>
          <w:trHeight w:val="274"/>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Unripe or unripe cheese (including whey cheese) and cottage cheese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r>
      <w:tr w:rsidR="00A50AEB" w:rsidRPr="00A83EEE" w:rsidTr="006D4CBD">
        <w:trPr>
          <w:cantSplit/>
          <w:trHeight w:val="274"/>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Grated cheeses, powdered cheeses, blue cheeses and other unprocessed cheeses, except processed cheese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r>
      <w:tr w:rsidR="00A50AEB" w:rsidRPr="00A83EEE" w:rsidTr="006D4CBD">
        <w:trPr>
          <w:cantSplit/>
          <w:trHeight w:val="274"/>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Processed cheese not grated or powdered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Unflavored kefir, not containing additives of fruits, nuts or cocoa</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Unflavored fermented baked milk, not containing additives of fruits, nuts or cocoa</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Non-flavored sour cream, not containing additives of fruits, nuts or cocoa</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Other ice cream and food ice (including sorbet, candy), except for mixtures and bases for the preparation of ice cream</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Rice half-caved or fully caved or chopped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98,2</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Fine flour from wheat and meslin (a mixture of wheat and rye)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Fine flour rye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102,9</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106,6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98,8</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Semolina groats and wholemeal</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100,9</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Buckwheat groats and wholemeal</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Pearl barley</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101,7</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Rye bread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Wheat bread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Bakery products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Gingerbread cookies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Cupcakes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Sweet cookies and chocolate coated wafers partially or fully</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Sweet cookies, except partially or fully coated with chocolate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Waffles (including salted), except partially or fully coated with chocolate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1C50EB" w:rsidP="00A83EEE">
            <w:pPr>
              <w:ind w:left="113"/>
              <w:rPr>
                <w:rFonts w:ascii="Calibri" w:hAnsi="Calibri"/>
                <w:lang w:val="en-US"/>
              </w:rPr>
            </w:pPr>
            <w:r w:rsidRPr="00A83EEE">
              <w:rPr>
                <w:rFonts w:ascii="Calibri" w:hAnsi="Calibri" w:cs="Calibri"/>
                <w:sz w:val="16"/>
                <w:szCs w:val="16"/>
                <w:lang w:val="en-US"/>
              </w:rPr>
              <w:t>Pasta, noodles and similar flour products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101,5</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101,5</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White sugar, obtained from cane or beet sugar, in solid state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105,7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104,7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Chocolate and food products containing cocoa (other than sweetened cocoa powder), in small packages</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100,4</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Sugar confectionery, including white chocolate, not containing cocoa</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102,1</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100,9</w:t>
            </w:r>
          </w:p>
        </w:tc>
      </w:tr>
      <w:tr w:rsidR="00A50AEB" w:rsidRPr="00A83EEE" w:rsidTr="006D4CBD">
        <w:trPr>
          <w:cantSplit/>
        </w:trPr>
        <w:tc>
          <w:tcPr>
            <w:tcW w:w="4395" w:type="dxa"/>
            <w:shd w:val="clear" w:color="auto" w:fill="auto"/>
          </w:tcPr>
          <w:p w:rsidR="00A50AEB" w:rsidRPr="00A83EEE" w:rsidRDefault="001C50EB" w:rsidP="00A83EEE">
            <w:pPr>
              <w:ind w:left="113"/>
              <w:rPr>
                <w:rFonts w:ascii="Calibri" w:hAnsi="Calibri"/>
                <w:lang w:val="en-US"/>
              </w:rPr>
            </w:pPr>
            <w:r w:rsidRPr="00A83EEE">
              <w:rPr>
                <w:rFonts w:ascii="Calibri" w:hAnsi="Calibri" w:cs="Calibri"/>
                <w:sz w:val="16"/>
                <w:szCs w:val="16"/>
                <w:lang w:val="en-US"/>
              </w:rPr>
              <w:t>Green tea (unfermented), black tea (fermented) and tea partially fermented, in packages weighing no more than 3 kg</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98,4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100,8</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103,7</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Cognac</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99,7</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Vodka, drinking alcohol with an alcohol content by volume of less than 45.4%; distilled alcohol from fruits, except liquor, gin, grape wine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rPr>
            </w:pPr>
            <w:r w:rsidRPr="00A83EEE">
              <w:rPr>
                <w:rFonts w:ascii="Calibri" w:hAnsi="Calibri" w:cs="Calibri"/>
                <w:sz w:val="16"/>
                <w:szCs w:val="16"/>
              </w:rPr>
              <w:t>Natural sparkling wine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Natural grape wine, except for sparkling wine; grape must</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Beer, except precipitation and brewing waste</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101,6</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100,1</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99,8</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101,9</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99,6</w:t>
            </w:r>
          </w:p>
        </w:tc>
      </w:tr>
      <w:tr w:rsidR="00A50AEB" w:rsidRPr="00A83EEE" w:rsidTr="006D4CBD">
        <w:trPr>
          <w:cantSplit/>
        </w:trPr>
        <w:tc>
          <w:tcPr>
            <w:tcW w:w="4395" w:type="dxa"/>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Mineral and carbonated waters, unsweetened and unflavored</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99,3</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100,6</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99,7</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99,4</w:t>
            </w:r>
          </w:p>
        </w:tc>
        <w:tc>
          <w:tcPr>
            <w:tcW w:w="968"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103,5</w:t>
            </w:r>
          </w:p>
        </w:tc>
        <w:tc>
          <w:tcPr>
            <w:tcW w:w="969" w:type="dxa"/>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101,0</w:t>
            </w:r>
          </w:p>
        </w:tc>
      </w:tr>
      <w:tr w:rsidR="00A50AEB" w:rsidRPr="00A83EEE" w:rsidTr="006D4CBD">
        <w:trPr>
          <w:cantSplit/>
        </w:trPr>
        <w:tc>
          <w:tcPr>
            <w:tcW w:w="4395" w:type="dxa"/>
            <w:tcBorders>
              <w:bottom w:val="single" w:sz="4" w:space="0" w:color="000000"/>
            </w:tcBorders>
            <w:shd w:val="clear" w:color="auto" w:fill="auto"/>
          </w:tcPr>
          <w:p w:rsidR="00A50AEB" w:rsidRPr="00A83EEE" w:rsidRDefault="00A50AEB" w:rsidP="00A83EEE">
            <w:pPr>
              <w:ind w:left="113"/>
              <w:rPr>
                <w:rFonts w:ascii="Calibri" w:hAnsi="Calibri"/>
                <w:lang w:val="en-US"/>
              </w:rPr>
            </w:pPr>
            <w:r w:rsidRPr="00A83EEE">
              <w:rPr>
                <w:rFonts w:ascii="Calibri" w:hAnsi="Calibri" w:cs="Calibri"/>
                <w:sz w:val="16"/>
                <w:szCs w:val="16"/>
                <w:lang w:val="en-US"/>
              </w:rPr>
              <w:t>Waters, including mineral and carbonated, with the addition of sugar or other sweetening or aromatic substances and other non-alcoholic drinks other than juices</w:t>
            </w:r>
          </w:p>
        </w:tc>
        <w:tc>
          <w:tcPr>
            <w:tcW w:w="968"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100,3</w:t>
            </w:r>
          </w:p>
        </w:tc>
        <w:tc>
          <w:tcPr>
            <w:tcW w:w="968"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99,9</w:t>
            </w:r>
          </w:p>
        </w:tc>
        <w:tc>
          <w:tcPr>
            <w:tcW w:w="969"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c>
          <w:tcPr>
            <w:tcW w:w="968"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100,2</w:t>
            </w:r>
          </w:p>
        </w:tc>
        <w:tc>
          <w:tcPr>
            <w:tcW w:w="969" w:type="dxa"/>
            <w:tcBorders>
              <w:bottom w:val="single" w:sz="4" w:space="0" w:color="000000"/>
            </w:tcBorders>
            <w:shd w:val="clear" w:color="auto" w:fill="auto"/>
            <w:vAlign w:val="bottom"/>
          </w:tcPr>
          <w:p w:rsidR="00A50AEB" w:rsidRPr="00A83EEE" w:rsidRDefault="00A50AEB"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widowControl w:val="0"/>
        <w:spacing w:before="240" w:after="120"/>
        <w:rPr>
          <w:rFonts w:ascii="Calibri" w:hAnsi="Calibri"/>
          <w:lang w:val="en-US"/>
        </w:rPr>
      </w:pPr>
      <w:r w:rsidRPr="00A83EEE">
        <w:rPr>
          <w:rFonts w:ascii="Calibri" w:hAnsi="Calibri" w:cs="Calibri"/>
          <w:sz w:val="20"/>
          <w:lang w:val="kk-KZ"/>
        </w:rPr>
        <w:lastRenderedPageBreak/>
        <w:t>1.14</w:t>
      </w:r>
      <w:r w:rsidRPr="00A83EEE">
        <w:rPr>
          <w:rFonts w:ascii="Calibri" w:hAnsi="Calibri" w:cs="Calibri"/>
          <w:sz w:val="20"/>
          <w:lang w:val="en-US"/>
        </w:rPr>
        <w:t xml:space="preserve"> Prices </w:t>
      </w:r>
      <w:r w:rsidR="00DD4D7B" w:rsidRPr="00A83EEE">
        <w:rPr>
          <w:rFonts w:ascii="Calibri" w:hAnsi="Calibri" w:cs="Calibri"/>
          <w:sz w:val="20"/>
          <w:lang w:val="en-US"/>
        </w:rPr>
        <w:t>i</w:t>
      </w:r>
      <w:r w:rsidRPr="00A83EEE">
        <w:rPr>
          <w:rFonts w:ascii="Calibri" w:hAnsi="Calibri" w:cs="Calibri"/>
          <w:sz w:val="20"/>
          <w:lang w:val="en-US"/>
        </w:rPr>
        <w:t>ndex of manufacturing enterprises for industrial energy products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4395"/>
        <w:gridCol w:w="1162"/>
        <w:gridCol w:w="1162"/>
        <w:gridCol w:w="1162"/>
        <w:gridCol w:w="1162"/>
        <w:gridCol w:w="1163"/>
      </w:tblGrid>
      <w:tr w:rsidR="00862527" w:rsidRPr="00A83EEE" w:rsidTr="006D4CBD">
        <w:trPr>
          <w:cantSplit/>
          <w:tblHeader/>
        </w:trPr>
        <w:tc>
          <w:tcPr>
            <w:tcW w:w="4395"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16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162" w:type="dxa"/>
            <w:tcBorders>
              <w:top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16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16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1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2020</w:t>
            </w:r>
          </w:p>
        </w:tc>
      </w:tr>
      <w:tr w:rsidR="00581FE0" w:rsidRPr="00A83EEE" w:rsidTr="006D4CBD">
        <w:trPr>
          <w:cantSplit/>
        </w:trPr>
        <w:tc>
          <w:tcPr>
            <w:tcW w:w="4395" w:type="dxa"/>
            <w:shd w:val="clear" w:color="auto" w:fill="auto"/>
          </w:tcPr>
          <w:p w:rsidR="00581FE0" w:rsidRPr="00A83EEE" w:rsidRDefault="00581FE0" w:rsidP="00A83EEE">
            <w:pPr>
              <w:rPr>
                <w:rFonts w:ascii="Calibri" w:hAnsi="Calibri"/>
              </w:rPr>
            </w:pPr>
            <w:r w:rsidRPr="00A83EEE">
              <w:rPr>
                <w:rFonts w:ascii="Calibri" w:hAnsi="Calibri" w:cs="Calibri"/>
                <w:sz w:val="16"/>
                <w:szCs w:val="16"/>
              </w:rPr>
              <w:t>Energy resources - total</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rPr>
              <w:t>114,9</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127,2</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116,3</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99,6</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80,9</w:t>
            </w:r>
          </w:p>
        </w:tc>
      </w:tr>
      <w:tr w:rsidR="00581FE0" w:rsidRPr="00A83EEE" w:rsidTr="006D4CBD">
        <w:trPr>
          <w:cantSplit/>
        </w:trPr>
        <w:tc>
          <w:tcPr>
            <w:tcW w:w="4395"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Raw materials</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rPr>
              <w:t>114,7</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131,3</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117,8</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99,8</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78,3</w:t>
            </w:r>
          </w:p>
        </w:tc>
      </w:tr>
      <w:tr w:rsidR="00581FE0" w:rsidRPr="00A83EEE" w:rsidTr="006D4CBD">
        <w:trPr>
          <w:cantSplit/>
        </w:trPr>
        <w:tc>
          <w:tcPr>
            <w:tcW w:w="4395"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crude petroleum and crude petroleum products derived from bituminous minerals</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115,0</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131,6</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118,0</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99,5</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77,2</w:t>
            </w:r>
          </w:p>
        </w:tc>
      </w:tr>
      <w:tr w:rsidR="00581FE0" w:rsidRPr="00A83EEE" w:rsidTr="006D4CBD">
        <w:trPr>
          <w:cantSplit/>
        </w:trPr>
        <w:tc>
          <w:tcPr>
            <w:tcW w:w="4395"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natural gas in liquid or gaseous state</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127,0</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151,7</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115,0</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100,6</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91,6</w:t>
            </w:r>
          </w:p>
        </w:tc>
      </w:tr>
      <w:tr w:rsidR="00581FE0" w:rsidRPr="00A83EEE" w:rsidTr="006D4CBD">
        <w:trPr>
          <w:cantSplit/>
        </w:trPr>
        <w:tc>
          <w:tcPr>
            <w:tcW w:w="4395"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coal and lignite mining</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rPr>
              <w:t>101,4</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110,3</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110,7</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110,1</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102,5</w:t>
            </w:r>
          </w:p>
        </w:tc>
      </w:tr>
      <w:tr w:rsidR="00581FE0" w:rsidRPr="00A83EEE" w:rsidTr="006D4CBD">
        <w:trPr>
          <w:cantSplit/>
        </w:trPr>
        <w:tc>
          <w:tcPr>
            <w:tcW w:w="4395" w:type="dxa"/>
            <w:shd w:val="clear" w:color="auto" w:fill="auto"/>
          </w:tcPr>
          <w:p w:rsidR="00581FE0" w:rsidRPr="00A83EEE" w:rsidRDefault="00581FE0" w:rsidP="00A83EEE">
            <w:pPr>
              <w:ind w:left="340"/>
              <w:rPr>
                <w:rFonts w:ascii="Calibri" w:hAnsi="Calibri"/>
              </w:rPr>
            </w:pPr>
            <w:r w:rsidRPr="00A83EEE">
              <w:rPr>
                <w:rFonts w:ascii="Calibri" w:hAnsi="Calibri" w:cs="Calibri"/>
                <w:sz w:val="16"/>
                <w:szCs w:val="16"/>
              </w:rPr>
              <w:t>coal</w:t>
            </w:r>
          </w:p>
        </w:tc>
        <w:tc>
          <w:tcPr>
            <w:tcW w:w="1162"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100,9</w:t>
            </w:r>
          </w:p>
        </w:tc>
        <w:tc>
          <w:tcPr>
            <w:tcW w:w="1162"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110,6</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110,0</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109,6</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102,2</w:t>
            </w:r>
          </w:p>
        </w:tc>
      </w:tr>
      <w:tr w:rsidR="00581FE0" w:rsidRPr="00A83EEE" w:rsidTr="006D4CBD">
        <w:trPr>
          <w:cantSplit/>
        </w:trPr>
        <w:tc>
          <w:tcPr>
            <w:tcW w:w="4395" w:type="dxa"/>
            <w:shd w:val="clear" w:color="auto" w:fill="auto"/>
          </w:tcPr>
          <w:p w:rsidR="00581FE0" w:rsidRPr="00A83EEE" w:rsidRDefault="00581FE0" w:rsidP="00A83EEE">
            <w:pPr>
              <w:ind w:left="340"/>
              <w:rPr>
                <w:rFonts w:ascii="Calibri" w:hAnsi="Calibri"/>
              </w:rPr>
            </w:pPr>
            <w:r w:rsidRPr="00A83EEE">
              <w:rPr>
                <w:rFonts w:ascii="Calibri" w:hAnsi="Calibri" w:cs="Calibri"/>
                <w:sz w:val="16"/>
                <w:szCs w:val="16"/>
              </w:rPr>
              <w:t>lignite (brown coal)</w:t>
            </w:r>
          </w:p>
        </w:tc>
        <w:tc>
          <w:tcPr>
            <w:tcW w:w="1162"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106,8</w:t>
            </w:r>
          </w:p>
        </w:tc>
        <w:tc>
          <w:tcPr>
            <w:tcW w:w="1162"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106,9</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123,1</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119,4</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108,6</w:t>
            </w:r>
          </w:p>
        </w:tc>
      </w:tr>
      <w:tr w:rsidR="00581FE0" w:rsidRPr="00A83EEE" w:rsidTr="006D4CBD">
        <w:trPr>
          <w:cantSplit/>
        </w:trPr>
        <w:tc>
          <w:tcPr>
            <w:tcW w:w="4395"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Production of oil products</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rPr>
              <w:t>125,3</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116,2</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117,9</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103,0</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93,4</w:t>
            </w:r>
          </w:p>
        </w:tc>
      </w:tr>
      <w:tr w:rsidR="00581FE0" w:rsidRPr="00A83EEE" w:rsidTr="006D4CBD">
        <w:trPr>
          <w:cantSplit/>
        </w:trPr>
        <w:tc>
          <w:tcPr>
            <w:tcW w:w="4395"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motor gasoline (distillation temperature - 30-220 degrees Celsius) for engines with spark ignition, with a lead content of not more than 0.013 g / l, without the addition of TEL or TML</w:t>
            </w:r>
          </w:p>
        </w:tc>
        <w:tc>
          <w:tcPr>
            <w:tcW w:w="1162"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113,6</w:t>
            </w:r>
          </w:p>
        </w:tc>
        <w:tc>
          <w:tcPr>
            <w:tcW w:w="1162" w:type="dxa"/>
            <w:shd w:val="clear" w:color="auto" w:fill="auto"/>
            <w:vAlign w:val="bottom"/>
          </w:tcPr>
          <w:p w:rsidR="00581FE0" w:rsidRPr="00A83EEE" w:rsidRDefault="00581FE0" w:rsidP="00A83EEE">
            <w:pPr>
              <w:pStyle w:val="afff5"/>
              <w:rPr>
                <w:rFonts w:ascii="Calibri" w:hAnsi="Calibri"/>
              </w:rPr>
            </w:pPr>
            <w:r w:rsidRPr="00A83EEE">
              <w:rPr>
                <w:rFonts w:ascii="Calibri" w:hAnsi="Calibri"/>
                <w:snapToGrid w:val="0"/>
              </w:rPr>
              <w:t>110,0</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101,8</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91,9</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89,8</w:t>
            </w:r>
          </w:p>
        </w:tc>
      </w:tr>
      <w:tr w:rsidR="00581FE0" w:rsidRPr="00A83EEE" w:rsidTr="006D4CBD">
        <w:trPr>
          <w:cantSplit/>
        </w:trPr>
        <w:tc>
          <w:tcPr>
            <w:tcW w:w="4395"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gas oils (diesel fuel)</w:t>
            </w:r>
          </w:p>
        </w:tc>
        <w:tc>
          <w:tcPr>
            <w:tcW w:w="1162"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135,3</w:t>
            </w:r>
          </w:p>
        </w:tc>
        <w:tc>
          <w:tcPr>
            <w:tcW w:w="1162" w:type="dxa"/>
            <w:shd w:val="clear" w:color="auto" w:fill="auto"/>
            <w:vAlign w:val="bottom"/>
          </w:tcPr>
          <w:p w:rsidR="00581FE0" w:rsidRPr="00A83EEE" w:rsidRDefault="00581FE0" w:rsidP="00A83EEE">
            <w:pPr>
              <w:pStyle w:val="afff5"/>
              <w:rPr>
                <w:rFonts w:ascii="Calibri" w:hAnsi="Calibri"/>
              </w:rPr>
            </w:pPr>
            <w:r w:rsidRPr="00A83EEE">
              <w:rPr>
                <w:rFonts w:ascii="Calibri" w:hAnsi="Calibri"/>
                <w:snapToGrid w:val="0"/>
              </w:rPr>
              <w:t>114,8</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126,2</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99,7</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86,7</w:t>
            </w:r>
          </w:p>
        </w:tc>
      </w:tr>
      <w:tr w:rsidR="00581FE0" w:rsidRPr="00A83EEE" w:rsidTr="006D4CBD">
        <w:trPr>
          <w:cantSplit/>
        </w:trPr>
        <w:tc>
          <w:tcPr>
            <w:tcW w:w="4395"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petroleum fuel (fuel oil), not included in other groups</w:t>
            </w:r>
          </w:p>
        </w:tc>
        <w:tc>
          <w:tcPr>
            <w:tcW w:w="1162" w:type="dxa"/>
            <w:shd w:val="clear" w:color="auto" w:fill="auto"/>
            <w:vAlign w:val="bottom"/>
          </w:tcPr>
          <w:p w:rsidR="00581FE0" w:rsidRPr="00A83EEE" w:rsidRDefault="00DD4D7B" w:rsidP="00A83EEE">
            <w:pPr>
              <w:pStyle w:val="afff5"/>
              <w:rPr>
                <w:rFonts w:ascii="Calibri" w:hAnsi="Calibri"/>
              </w:rPr>
            </w:pPr>
            <w:r w:rsidRPr="00A83EEE">
              <w:rPr>
                <w:rFonts w:ascii="Calibri" w:hAnsi="Calibri"/>
                <w:lang w:val="en-US"/>
              </w:rPr>
              <w:t>136</w:t>
            </w:r>
            <w:r w:rsidRPr="00A83EEE">
              <w:rPr>
                <w:rFonts w:ascii="Calibri" w:hAnsi="Calibri"/>
              </w:rPr>
              <w:t>,6</w:t>
            </w:r>
          </w:p>
        </w:tc>
        <w:tc>
          <w:tcPr>
            <w:tcW w:w="1162" w:type="dxa"/>
            <w:shd w:val="clear" w:color="auto" w:fill="auto"/>
            <w:vAlign w:val="bottom"/>
          </w:tcPr>
          <w:p w:rsidR="00581FE0" w:rsidRPr="00A83EEE" w:rsidRDefault="00DD4D7B" w:rsidP="00A83EEE">
            <w:pPr>
              <w:pStyle w:val="afff5"/>
              <w:rPr>
                <w:rFonts w:ascii="Calibri" w:hAnsi="Calibri"/>
              </w:rPr>
            </w:pPr>
            <w:r w:rsidRPr="00A83EEE">
              <w:rPr>
                <w:rFonts w:ascii="Calibri" w:hAnsi="Calibri"/>
              </w:rPr>
              <w:t>138,8</w:t>
            </w:r>
          </w:p>
        </w:tc>
        <w:tc>
          <w:tcPr>
            <w:tcW w:w="1162" w:type="dxa"/>
            <w:shd w:val="clear" w:color="auto" w:fill="auto"/>
            <w:vAlign w:val="bottom"/>
          </w:tcPr>
          <w:p w:rsidR="00581FE0" w:rsidRPr="00A83EEE" w:rsidRDefault="00DD4D7B" w:rsidP="00A83EEE">
            <w:pPr>
              <w:pStyle w:val="afff5"/>
              <w:rPr>
                <w:rFonts w:ascii="Calibri" w:hAnsi="Calibri"/>
                <w:snapToGrid w:val="0"/>
              </w:rPr>
            </w:pPr>
            <w:r w:rsidRPr="00A83EEE">
              <w:rPr>
                <w:rFonts w:ascii="Calibri" w:hAnsi="Calibri"/>
                <w:snapToGrid w:val="0"/>
              </w:rPr>
              <w:t>120,5</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121,3</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61,9</w:t>
            </w:r>
          </w:p>
        </w:tc>
      </w:tr>
      <w:tr w:rsidR="00581FE0" w:rsidRPr="00A83EEE" w:rsidTr="006D4CBD">
        <w:trPr>
          <w:cantSplit/>
        </w:trPr>
        <w:tc>
          <w:tcPr>
            <w:tcW w:w="4395"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propane and butane liquefied</w:t>
            </w:r>
          </w:p>
        </w:tc>
        <w:tc>
          <w:tcPr>
            <w:tcW w:w="1162"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129,0</w:t>
            </w:r>
          </w:p>
        </w:tc>
        <w:tc>
          <w:tcPr>
            <w:tcW w:w="1162" w:type="dxa"/>
            <w:shd w:val="clear" w:color="auto" w:fill="auto"/>
            <w:vAlign w:val="bottom"/>
          </w:tcPr>
          <w:p w:rsidR="00581FE0" w:rsidRPr="00A83EEE" w:rsidRDefault="00581FE0" w:rsidP="00A83EEE">
            <w:pPr>
              <w:pStyle w:val="afff5"/>
              <w:rPr>
                <w:rFonts w:ascii="Calibri" w:hAnsi="Calibri"/>
              </w:rPr>
            </w:pPr>
            <w:r w:rsidRPr="00A83EEE">
              <w:rPr>
                <w:rFonts w:ascii="Calibri" w:hAnsi="Calibri"/>
                <w:snapToGrid w:val="0"/>
              </w:rPr>
              <w:t>118,8</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107,7</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101,7</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106,5</w:t>
            </w:r>
          </w:p>
        </w:tc>
      </w:tr>
      <w:tr w:rsidR="00581FE0" w:rsidRPr="00A83EEE" w:rsidTr="006D4CBD">
        <w:trPr>
          <w:cantSplit/>
        </w:trPr>
        <w:tc>
          <w:tcPr>
            <w:tcW w:w="4395"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road oil bitumen</w:t>
            </w:r>
          </w:p>
        </w:tc>
        <w:tc>
          <w:tcPr>
            <w:tcW w:w="1162"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118,3</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111,3</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117,6</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108,8</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98,3</w:t>
            </w:r>
          </w:p>
        </w:tc>
      </w:tr>
      <w:tr w:rsidR="00581FE0" w:rsidRPr="00A83EEE" w:rsidTr="006D4CBD">
        <w:trPr>
          <w:cantSplit/>
        </w:trPr>
        <w:tc>
          <w:tcPr>
            <w:tcW w:w="4395"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Electricity, including distribution services</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rPr>
              <w:t>108,8</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101,9</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100,0</w:t>
            </w:r>
          </w:p>
        </w:tc>
        <w:tc>
          <w:tcPr>
            <w:tcW w:w="1162"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94,7</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112,7</w:t>
            </w:r>
          </w:p>
        </w:tc>
      </w:tr>
      <w:tr w:rsidR="00581FE0" w:rsidRPr="00A83EEE" w:rsidTr="006D4CBD">
        <w:trPr>
          <w:cantSplit/>
        </w:trPr>
        <w:tc>
          <w:tcPr>
            <w:tcW w:w="4395"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electric power</w:t>
            </w:r>
          </w:p>
        </w:tc>
        <w:tc>
          <w:tcPr>
            <w:tcW w:w="1162" w:type="dxa"/>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110,2</w:t>
            </w:r>
          </w:p>
        </w:tc>
        <w:tc>
          <w:tcPr>
            <w:tcW w:w="1162" w:type="dxa"/>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101,6</w:t>
            </w:r>
          </w:p>
        </w:tc>
        <w:tc>
          <w:tcPr>
            <w:tcW w:w="1162" w:type="dxa"/>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100,0</w:t>
            </w:r>
          </w:p>
        </w:tc>
        <w:tc>
          <w:tcPr>
            <w:tcW w:w="1162" w:type="dxa"/>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94,0</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113,6</w:t>
            </w:r>
          </w:p>
        </w:tc>
      </w:tr>
      <w:tr w:rsidR="00581FE0" w:rsidRPr="00A83EEE" w:rsidTr="006D4CBD">
        <w:trPr>
          <w:cantSplit/>
        </w:trPr>
        <w:tc>
          <w:tcPr>
            <w:tcW w:w="4395"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electricity distribution services</w:t>
            </w:r>
          </w:p>
        </w:tc>
        <w:tc>
          <w:tcPr>
            <w:tcW w:w="1162" w:type="dxa"/>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103,4</w:t>
            </w:r>
          </w:p>
        </w:tc>
        <w:tc>
          <w:tcPr>
            <w:tcW w:w="1162" w:type="dxa"/>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103,7</w:t>
            </w:r>
          </w:p>
        </w:tc>
        <w:tc>
          <w:tcPr>
            <w:tcW w:w="1162" w:type="dxa"/>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100,5</w:t>
            </w:r>
          </w:p>
        </w:tc>
        <w:tc>
          <w:tcPr>
            <w:tcW w:w="1162" w:type="dxa"/>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98,9</w:t>
            </w:r>
          </w:p>
        </w:tc>
        <w:tc>
          <w:tcPr>
            <w:tcW w:w="1163"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106,0</w:t>
            </w:r>
          </w:p>
        </w:tc>
      </w:tr>
      <w:tr w:rsidR="00581FE0" w:rsidRPr="00A83EEE" w:rsidTr="006D4CBD">
        <w:trPr>
          <w:cantSplit/>
        </w:trPr>
        <w:tc>
          <w:tcPr>
            <w:tcW w:w="4395" w:type="dxa"/>
            <w:tcBorders>
              <w:bottom w:val="single" w:sz="4" w:space="0" w:color="000000"/>
            </w:tcBorders>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Steam and hot water (thermal energy)</w:t>
            </w:r>
          </w:p>
        </w:tc>
        <w:tc>
          <w:tcPr>
            <w:tcW w:w="1162" w:type="dxa"/>
            <w:tcBorders>
              <w:bottom w:val="single" w:sz="4" w:space="0" w:color="000000"/>
            </w:tcBorders>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108,3</w:t>
            </w:r>
          </w:p>
        </w:tc>
        <w:tc>
          <w:tcPr>
            <w:tcW w:w="1162" w:type="dxa"/>
            <w:tcBorders>
              <w:bottom w:val="single" w:sz="4" w:space="0" w:color="000000"/>
            </w:tcBorders>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112,7</w:t>
            </w:r>
          </w:p>
        </w:tc>
        <w:tc>
          <w:tcPr>
            <w:tcW w:w="1162" w:type="dxa"/>
            <w:tcBorders>
              <w:bottom w:val="single" w:sz="4" w:space="0" w:color="000000"/>
            </w:tcBorders>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102,2</w:t>
            </w:r>
          </w:p>
        </w:tc>
        <w:tc>
          <w:tcPr>
            <w:tcW w:w="1162" w:type="dxa"/>
            <w:tcBorders>
              <w:bottom w:val="single" w:sz="4" w:space="0" w:color="000000"/>
            </w:tcBorders>
            <w:shd w:val="clear" w:color="auto" w:fill="auto"/>
            <w:vAlign w:val="bottom"/>
          </w:tcPr>
          <w:p w:rsidR="00581FE0" w:rsidRPr="00A83EEE" w:rsidRDefault="00581FE0" w:rsidP="00A83EEE">
            <w:pPr>
              <w:jc w:val="right"/>
              <w:rPr>
                <w:rFonts w:ascii="Calibri" w:hAnsi="Calibri"/>
                <w:snapToGrid w:val="0"/>
                <w:sz w:val="16"/>
              </w:rPr>
            </w:pPr>
            <w:r w:rsidRPr="00A83EEE">
              <w:rPr>
                <w:rFonts w:ascii="Calibri" w:hAnsi="Calibri"/>
                <w:snapToGrid w:val="0"/>
                <w:sz w:val="16"/>
              </w:rPr>
              <w:t>94,1</w:t>
            </w:r>
          </w:p>
        </w:tc>
        <w:tc>
          <w:tcPr>
            <w:tcW w:w="1163"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102,2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1.</w:t>
      </w:r>
      <w:r w:rsidRPr="00A83EEE">
        <w:rPr>
          <w:rFonts w:ascii="Calibri" w:hAnsi="Calibri" w:cs="Calibri"/>
          <w:sz w:val="20"/>
          <w:lang w:val="kk-KZ"/>
        </w:rPr>
        <w:t>15</w:t>
      </w:r>
      <w:r w:rsidRPr="00A83EEE">
        <w:rPr>
          <w:rFonts w:ascii="Calibri" w:hAnsi="Calibri" w:cs="Calibri"/>
          <w:sz w:val="20"/>
          <w:lang w:val="en-US"/>
        </w:rPr>
        <w:t xml:space="preserve"> The price index of manufacturers for industrial energy products in 2020</w:t>
      </w:r>
    </w:p>
    <w:p w:rsidR="00862527" w:rsidRPr="00A83EEE" w:rsidRDefault="00862527" w:rsidP="00A83EEE">
      <w:pPr>
        <w:pStyle w:val="1ff1"/>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4253"/>
        <w:gridCol w:w="992"/>
        <w:gridCol w:w="992"/>
        <w:gridCol w:w="992"/>
        <w:gridCol w:w="992"/>
        <w:gridCol w:w="992"/>
        <w:gridCol w:w="993"/>
      </w:tblGrid>
      <w:tr w:rsidR="00862527" w:rsidRPr="00A83EEE" w:rsidTr="006D4CBD">
        <w:trPr>
          <w:cantSplit/>
          <w:tblHeader/>
        </w:trPr>
        <w:tc>
          <w:tcPr>
            <w:tcW w:w="4253"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January</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February</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March</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April</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May</w:t>
            </w:r>
          </w:p>
        </w:tc>
        <w:tc>
          <w:tcPr>
            <w:tcW w:w="99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June</w:t>
            </w:r>
          </w:p>
        </w:tc>
      </w:tr>
      <w:tr w:rsidR="00581FE0" w:rsidRPr="00A83EEE" w:rsidTr="006D4CBD">
        <w:trPr>
          <w:cantSplit/>
        </w:trPr>
        <w:tc>
          <w:tcPr>
            <w:tcW w:w="4253" w:type="dxa"/>
            <w:shd w:val="clear" w:color="auto" w:fill="auto"/>
          </w:tcPr>
          <w:p w:rsidR="00581FE0" w:rsidRPr="00A83EEE" w:rsidRDefault="00581FE0" w:rsidP="00A83EEE">
            <w:pPr>
              <w:rPr>
                <w:rFonts w:ascii="Calibri" w:hAnsi="Calibri"/>
              </w:rPr>
            </w:pPr>
            <w:r w:rsidRPr="00A83EEE">
              <w:rPr>
                <w:rFonts w:ascii="Calibri" w:hAnsi="Calibri" w:cs="Calibri"/>
                <w:sz w:val="16"/>
                <w:szCs w:val="16"/>
              </w:rPr>
              <w:t>Energy resources - total</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103,2</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96,2</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96,6</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76,9</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81,5</w:t>
            </w:r>
          </w:p>
        </w:tc>
        <w:tc>
          <w:tcPr>
            <w:tcW w:w="993"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103,9</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Raw materials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95,7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74,3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79,2</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104,9</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crude petroleum and crude petroleum products derived from bituminous minerals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95,4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72,5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77,5</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105,6</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natural gas in liquid or gaseous state</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100,6</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107,4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96,7</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95,5</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coal and lignite mining</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100,6</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98,9</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101,1</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99,9</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100,1</w:t>
            </w:r>
          </w:p>
        </w:tc>
      </w:tr>
      <w:tr w:rsidR="00581FE0" w:rsidRPr="00A83EEE" w:rsidTr="006D4CBD">
        <w:trPr>
          <w:cantSplit/>
        </w:trPr>
        <w:tc>
          <w:tcPr>
            <w:tcW w:w="4253" w:type="dxa"/>
            <w:shd w:val="clear" w:color="auto" w:fill="auto"/>
          </w:tcPr>
          <w:p w:rsidR="00581FE0" w:rsidRPr="00A83EEE" w:rsidRDefault="00581FE0" w:rsidP="00A83EEE">
            <w:pPr>
              <w:ind w:left="340"/>
              <w:rPr>
                <w:rFonts w:ascii="Calibri" w:hAnsi="Calibri"/>
              </w:rPr>
            </w:pPr>
            <w:r w:rsidRPr="00A83EEE">
              <w:rPr>
                <w:rFonts w:ascii="Calibri" w:hAnsi="Calibri" w:cs="Calibri"/>
                <w:sz w:val="16"/>
                <w:szCs w:val="16"/>
              </w:rPr>
              <w:t>coal</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99,1</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99,9</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99,9</w:t>
            </w:r>
          </w:p>
        </w:tc>
      </w:tr>
      <w:tr w:rsidR="00581FE0" w:rsidRPr="00A83EEE" w:rsidTr="006D4CBD">
        <w:trPr>
          <w:cantSplit/>
        </w:trPr>
        <w:tc>
          <w:tcPr>
            <w:tcW w:w="4253" w:type="dxa"/>
            <w:shd w:val="clear" w:color="auto" w:fill="auto"/>
          </w:tcPr>
          <w:p w:rsidR="00581FE0" w:rsidRPr="00A83EEE" w:rsidRDefault="00581FE0" w:rsidP="00A83EEE">
            <w:pPr>
              <w:ind w:left="340"/>
              <w:rPr>
                <w:rFonts w:ascii="Calibri" w:hAnsi="Calibri"/>
              </w:rPr>
            </w:pPr>
            <w:r w:rsidRPr="00A83EEE">
              <w:rPr>
                <w:rFonts w:ascii="Calibri" w:hAnsi="Calibri" w:cs="Calibri"/>
                <w:sz w:val="16"/>
                <w:szCs w:val="16"/>
              </w:rPr>
              <w:t>lignite (brown coal)</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106,4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98,9</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103,5</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Production of oil products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93,5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90,6</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98,9</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motor gasoline (distillation temperature - 30-220 degrees Celsius) for engines with spark ignition, with a lead content of not more than 0.013 g / l, without the addition of TEL or TML</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100,1</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90,5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99,6</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98,5</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gas oils (diesel fuel)</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100,1</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93,5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99,9</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petroleum fuel (fuel oil), not included in other groups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67,6</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75,0</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100,3</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propane and butane liquefied</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97,9</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104,7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73,2</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95,5</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road oil bitumen</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92,8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98,0</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Electricity, including distribution services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99,9</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electric power</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99,9</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electricity distribution services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99,7</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100,3</w:t>
            </w:r>
          </w:p>
        </w:tc>
      </w:tr>
      <w:tr w:rsidR="00581FE0" w:rsidRPr="00A83EEE" w:rsidTr="006D4CBD">
        <w:trPr>
          <w:cantSplit/>
        </w:trPr>
        <w:tc>
          <w:tcPr>
            <w:tcW w:w="4253" w:type="dxa"/>
            <w:tcBorders>
              <w:bottom w:val="single" w:sz="4" w:space="0" w:color="000000"/>
            </w:tcBorders>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Steam and hot water (thermal energy)</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101,9</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100,2</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98,7</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3"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101,1</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4253"/>
        <w:gridCol w:w="992"/>
        <w:gridCol w:w="992"/>
        <w:gridCol w:w="992"/>
        <w:gridCol w:w="992"/>
        <w:gridCol w:w="992"/>
        <w:gridCol w:w="993"/>
      </w:tblGrid>
      <w:tr w:rsidR="00862527" w:rsidRPr="00A83EEE" w:rsidTr="006D4CBD">
        <w:trPr>
          <w:cantSplit/>
          <w:tblHeader/>
        </w:trPr>
        <w:tc>
          <w:tcPr>
            <w:tcW w:w="4253"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ru-MO"/>
              </w:rPr>
            </w:pP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July</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August</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September</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October</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November</w:t>
            </w:r>
          </w:p>
        </w:tc>
        <w:tc>
          <w:tcPr>
            <w:tcW w:w="99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December</w:t>
            </w:r>
          </w:p>
        </w:tc>
      </w:tr>
      <w:tr w:rsidR="00581FE0" w:rsidRPr="00A83EEE" w:rsidTr="006D4CBD">
        <w:trPr>
          <w:cantSplit/>
        </w:trPr>
        <w:tc>
          <w:tcPr>
            <w:tcW w:w="4253" w:type="dxa"/>
            <w:tcBorders>
              <w:top w:val="single" w:sz="4" w:space="0" w:color="000000"/>
            </w:tcBorders>
            <w:shd w:val="clear" w:color="auto" w:fill="auto"/>
          </w:tcPr>
          <w:p w:rsidR="00581FE0" w:rsidRPr="00A83EEE" w:rsidRDefault="00581FE0" w:rsidP="00A83EEE">
            <w:pPr>
              <w:rPr>
                <w:rFonts w:ascii="Calibri" w:hAnsi="Calibri"/>
              </w:rPr>
            </w:pPr>
            <w:r w:rsidRPr="00A83EEE">
              <w:rPr>
                <w:rFonts w:ascii="Calibri" w:hAnsi="Calibri" w:cs="Calibri"/>
                <w:sz w:val="16"/>
                <w:szCs w:val="16"/>
              </w:rPr>
              <w:t>Energy resources - total</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116,2</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111,0</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102,6</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94,2</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99,7</w:t>
            </w:r>
          </w:p>
        </w:tc>
        <w:tc>
          <w:tcPr>
            <w:tcW w:w="993"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104,2</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Raw materials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119,4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112,7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93,2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99,1</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104,8</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crude petroleum and crude petroleum products derived from bituminous minerals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121,5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113,8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92,8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99,0</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105,2</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natural gas in liquid or gaseous state</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97,5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97,3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100,1</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98,8</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99,1</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coal and lignite mining</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99,6</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99,8</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100,2</w:t>
            </w:r>
          </w:p>
        </w:tc>
      </w:tr>
      <w:tr w:rsidR="00581FE0" w:rsidRPr="00A83EEE" w:rsidTr="006D4CBD">
        <w:trPr>
          <w:cantSplit/>
        </w:trPr>
        <w:tc>
          <w:tcPr>
            <w:tcW w:w="4253" w:type="dxa"/>
            <w:shd w:val="clear" w:color="auto" w:fill="auto"/>
          </w:tcPr>
          <w:p w:rsidR="00581FE0" w:rsidRPr="00A83EEE" w:rsidRDefault="00581FE0" w:rsidP="00A83EEE">
            <w:pPr>
              <w:ind w:left="340"/>
              <w:rPr>
                <w:rFonts w:ascii="Calibri" w:hAnsi="Calibri"/>
              </w:rPr>
            </w:pPr>
            <w:r w:rsidRPr="00A83EEE">
              <w:rPr>
                <w:rFonts w:ascii="Calibri" w:hAnsi="Calibri" w:cs="Calibri"/>
                <w:sz w:val="16"/>
                <w:szCs w:val="16"/>
              </w:rPr>
              <w:t>coal</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99,6</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r>
      <w:tr w:rsidR="00581FE0" w:rsidRPr="00A83EEE" w:rsidTr="006D4CBD">
        <w:trPr>
          <w:cantSplit/>
        </w:trPr>
        <w:tc>
          <w:tcPr>
            <w:tcW w:w="4253" w:type="dxa"/>
            <w:shd w:val="clear" w:color="auto" w:fill="auto"/>
          </w:tcPr>
          <w:p w:rsidR="00581FE0" w:rsidRPr="00A83EEE" w:rsidRDefault="00581FE0" w:rsidP="00A83EEE">
            <w:pPr>
              <w:ind w:left="340"/>
              <w:rPr>
                <w:rFonts w:ascii="Calibri" w:hAnsi="Calibri"/>
              </w:rPr>
            </w:pPr>
            <w:r w:rsidRPr="00A83EEE">
              <w:rPr>
                <w:rFonts w:ascii="Calibri" w:hAnsi="Calibri" w:cs="Calibri"/>
                <w:sz w:val="16"/>
                <w:szCs w:val="16"/>
              </w:rPr>
              <w:t>lignite (brown coal)</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96,9</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102,4</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103,7</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Production of oil products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97,3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106,4</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101,4</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motor gasoline (distillation temperature - 30-220 degrees Celsius) for engines with spark ignition, with a lead content of not more than 0.013 g / l, without the addition of TEL or TML</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101,1</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100,2</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100,3</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gas oils (diesel fuel)</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97,4</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petroleum fuel (fuel oil), not included in other groups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120,3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94,9</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103,5</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103,4</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propane and butane liquefied</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90,4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106,3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109,1</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131,3</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104,0</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road oil bitumen</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103,6</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103,3</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Electricity, including distribution services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104,7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101,6</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105,0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electric power</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105,3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106,0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rPr>
            </w:pPr>
            <w:r w:rsidRPr="00A83EEE">
              <w:rPr>
                <w:rFonts w:ascii="Calibri" w:hAnsi="Calibri" w:cs="Calibri"/>
                <w:sz w:val="16"/>
                <w:szCs w:val="16"/>
              </w:rPr>
              <w:t>electricity distribution services</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102,9</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r>
      <w:tr w:rsidR="00581FE0" w:rsidRPr="00A83EEE" w:rsidTr="006D4CBD">
        <w:trPr>
          <w:cantSplit/>
        </w:trPr>
        <w:tc>
          <w:tcPr>
            <w:tcW w:w="4253" w:type="dxa"/>
            <w:tcBorders>
              <w:bottom w:val="single" w:sz="4" w:space="0" w:color="000000"/>
            </w:tcBorders>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Steam and hot water (thermal energy)</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100,6</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99,9</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100,1</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3"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99,1</w:t>
            </w:r>
          </w:p>
        </w:tc>
      </w:tr>
    </w:tbl>
    <w:p w:rsidR="00A83EEE" w:rsidRPr="00A83EEE" w:rsidRDefault="00A83EEE" w:rsidP="00A83EEE">
      <w:pPr>
        <w:pStyle w:val="afff3"/>
        <w:spacing w:before="240" w:after="120"/>
        <w:rPr>
          <w:rFonts w:ascii="Calibri" w:hAnsi="Calibri" w:cs="Calibri"/>
          <w:sz w:val="20"/>
          <w:lang w:val="en-US"/>
        </w:rPr>
      </w:pPr>
    </w:p>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lastRenderedPageBreak/>
        <w:t xml:space="preserve">1.16 Producer price index for metallurgical products </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4253"/>
        <w:gridCol w:w="1190"/>
        <w:gridCol w:w="1191"/>
        <w:gridCol w:w="1190"/>
        <w:gridCol w:w="1191"/>
        <w:gridCol w:w="1191"/>
      </w:tblGrid>
      <w:tr w:rsidR="00862527" w:rsidRPr="00A83EEE" w:rsidTr="006D4CBD">
        <w:trPr>
          <w:cantSplit/>
          <w:tblHeader/>
        </w:trPr>
        <w:tc>
          <w:tcPr>
            <w:tcW w:w="4253"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19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191" w:type="dxa"/>
            <w:tcBorders>
              <w:top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19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19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19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2020</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Ferroalloys</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154,4</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109,8</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124,0</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95,1</w:t>
            </w:r>
          </w:p>
        </w:tc>
        <w:tc>
          <w:tcPr>
            <w:tcW w:w="1191"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93,2</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Ferrous metal rental</w:t>
            </w:r>
          </w:p>
        </w:tc>
        <w:tc>
          <w:tcPr>
            <w:tcW w:w="1190"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139,8</w:t>
            </w:r>
          </w:p>
        </w:tc>
        <w:tc>
          <w:tcPr>
            <w:tcW w:w="1191" w:type="dxa"/>
            <w:shd w:val="clear" w:color="auto" w:fill="auto"/>
            <w:vAlign w:val="bottom"/>
          </w:tcPr>
          <w:p w:rsidR="00581FE0" w:rsidRPr="00A83EEE" w:rsidRDefault="00581FE0" w:rsidP="00A83EEE">
            <w:pPr>
              <w:pStyle w:val="afff5"/>
              <w:rPr>
                <w:rFonts w:ascii="Calibri" w:hAnsi="Calibri"/>
              </w:rPr>
            </w:pPr>
            <w:r w:rsidRPr="00A83EEE">
              <w:rPr>
                <w:rFonts w:ascii="Calibri" w:hAnsi="Calibri"/>
                <w:snapToGrid w:val="0"/>
              </w:rPr>
              <w:t>102,0</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115,4</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100,9</w:t>
            </w:r>
          </w:p>
        </w:tc>
        <w:tc>
          <w:tcPr>
            <w:tcW w:w="1191"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107,9</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unalloyed steel in ingots or primary forms of other and semi-finished products of carbon steel (unalloyed)</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112,6</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107,8</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99,7</w:t>
            </w:r>
          </w:p>
        </w:tc>
        <w:tc>
          <w:tcPr>
            <w:tcW w:w="1191"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125,8</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hot rolled flat steel from unalloyed steel, without further processing, not less than 600 mm wide</w:t>
            </w:r>
          </w:p>
        </w:tc>
        <w:tc>
          <w:tcPr>
            <w:tcW w:w="1190"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142,6</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102,2</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114,8</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95,2</w:t>
            </w:r>
          </w:p>
        </w:tc>
        <w:tc>
          <w:tcPr>
            <w:tcW w:w="1191"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113,7</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cold rolled flat steel from unalloyed steel, without further processing, not less than 600 mm wide</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133,7</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97,2</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125,9</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110,9</w:t>
            </w:r>
          </w:p>
        </w:tc>
        <w:tc>
          <w:tcPr>
            <w:tcW w:w="1191"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98,8</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flat steel, non-alloy steel, not less than 600 mm wide, clad with galvanic or other coating</w:t>
            </w:r>
          </w:p>
        </w:tc>
        <w:tc>
          <w:tcPr>
            <w:tcW w:w="1190"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135,1</w:t>
            </w:r>
          </w:p>
        </w:tc>
        <w:tc>
          <w:tcPr>
            <w:tcW w:w="1191"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107,2</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103,1</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112,1</w:t>
            </w:r>
          </w:p>
        </w:tc>
        <w:tc>
          <w:tcPr>
            <w:tcW w:w="1191"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90,7</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Silver raw and semi-finished or in powder form</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118,5</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102,9</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92,7</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123,5</w:t>
            </w:r>
          </w:p>
        </w:tc>
        <w:tc>
          <w:tcPr>
            <w:tcW w:w="1191"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139,6</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Gold raw and semi-finished or in powder form</w:t>
            </w:r>
          </w:p>
        </w:tc>
        <w:tc>
          <w:tcPr>
            <w:tcW w:w="1190"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133,2</w:t>
            </w:r>
          </w:p>
        </w:tc>
        <w:tc>
          <w:tcPr>
            <w:tcW w:w="1191"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99,1</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106,3</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126,5</w:t>
            </w:r>
          </w:p>
        </w:tc>
        <w:tc>
          <w:tcPr>
            <w:tcW w:w="1191"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123,5</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Aluminum oxide, except artificial corundum</w:t>
            </w:r>
          </w:p>
        </w:tc>
        <w:tc>
          <w:tcPr>
            <w:tcW w:w="1190"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112,6</w:t>
            </w:r>
          </w:p>
        </w:tc>
        <w:tc>
          <w:tcPr>
            <w:tcW w:w="1191" w:type="dxa"/>
            <w:shd w:val="clear" w:color="auto" w:fill="auto"/>
            <w:vAlign w:val="bottom"/>
          </w:tcPr>
          <w:p w:rsidR="00581FE0" w:rsidRPr="00A83EEE" w:rsidRDefault="00581FE0" w:rsidP="00A83EEE">
            <w:pPr>
              <w:pStyle w:val="afff5"/>
              <w:rPr>
                <w:rFonts w:ascii="Calibri" w:hAnsi="Calibri"/>
              </w:rPr>
            </w:pPr>
            <w:r w:rsidRPr="00A83EEE">
              <w:rPr>
                <w:rFonts w:ascii="Calibri" w:hAnsi="Calibri"/>
                <w:snapToGrid w:val="0"/>
              </w:rPr>
              <w:t>117,3</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104,0</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91,9</w:t>
            </w:r>
          </w:p>
        </w:tc>
        <w:tc>
          <w:tcPr>
            <w:tcW w:w="1191"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121,4</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Raw lead</w:t>
            </w:r>
          </w:p>
        </w:tc>
        <w:tc>
          <w:tcPr>
            <w:tcW w:w="1190"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151,9</w:t>
            </w:r>
          </w:p>
        </w:tc>
        <w:tc>
          <w:tcPr>
            <w:tcW w:w="1191" w:type="dxa"/>
            <w:shd w:val="clear" w:color="auto" w:fill="auto"/>
            <w:vAlign w:val="bottom"/>
          </w:tcPr>
          <w:p w:rsidR="00581FE0" w:rsidRPr="00A83EEE" w:rsidRDefault="00581FE0" w:rsidP="00A83EEE">
            <w:pPr>
              <w:pStyle w:val="afff5"/>
              <w:rPr>
                <w:rFonts w:ascii="Calibri" w:hAnsi="Calibri"/>
              </w:rPr>
            </w:pPr>
            <w:r w:rsidRPr="00A83EEE">
              <w:rPr>
                <w:rFonts w:ascii="Calibri" w:hAnsi="Calibri"/>
                <w:snapToGrid w:val="0"/>
              </w:rPr>
              <w:t>109,5</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88,0</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108,3</w:t>
            </w:r>
          </w:p>
        </w:tc>
        <w:tc>
          <w:tcPr>
            <w:tcW w:w="1191"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102,9</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Unprocessed zinc</w:t>
            </w:r>
          </w:p>
        </w:tc>
        <w:tc>
          <w:tcPr>
            <w:tcW w:w="1190" w:type="dxa"/>
            <w:shd w:val="clear" w:color="auto" w:fill="auto"/>
            <w:vAlign w:val="bottom"/>
          </w:tcPr>
          <w:p w:rsidR="00581FE0" w:rsidRPr="00A83EEE" w:rsidRDefault="00581FE0" w:rsidP="00A83EEE">
            <w:pPr>
              <w:pStyle w:val="afff5"/>
              <w:rPr>
                <w:rFonts w:ascii="Calibri" w:hAnsi="Calibri"/>
              </w:rPr>
            </w:pPr>
            <w:r w:rsidRPr="00A83EEE">
              <w:rPr>
                <w:rFonts w:ascii="Calibri" w:hAnsi="Calibri"/>
              </w:rPr>
              <w:t>172,5</w:t>
            </w:r>
          </w:p>
        </w:tc>
        <w:tc>
          <w:tcPr>
            <w:tcW w:w="1191" w:type="dxa"/>
            <w:shd w:val="clear" w:color="auto" w:fill="auto"/>
            <w:vAlign w:val="bottom"/>
          </w:tcPr>
          <w:p w:rsidR="00581FE0" w:rsidRPr="00A83EEE" w:rsidRDefault="00581FE0" w:rsidP="00A83EEE">
            <w:pPr>
              <w:pStyle w:val="afff5"/>
              <w:rPr>
                <w:rFonts w:ascii="Calibri" w:hAnsi="Calibri"/>
              </w:rPr>
            </w:pPr>
            <w:r w:rsidRPr="00A83EEE">
              <w:rPr>
                <w:rFonts w:ascii="Calibri" w:hAnsi="Calibri"/>
                <w:snapToGrid w:val="0"/>
              </w:rPr>
              <w:t>123,7</w:t>
            </w:r>
          </w:p>
        </w:tc>
        <w:tc>
          <w:tcPr>
            <w:tcW w:w="1190"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95,2</w:t>
            </w:r>
          </w:p>
        </w:tc>
        <w:tc>
          <w:tcPr>
            <w:tcW w:w="1191" w:type="dxa"/>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94,1</w:t>
            </w:r>
          </w:p>
        </w:tc>
        <w:tc>
          <w:tcPr>
            <w:tcW w:w="1191" w:type="dxa"/>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119,4</w:t>
            </w:r>
          </w:p>
        </w:tc>
      </w:tr>
      <w:tr w:rsidR="00581FE0" w:rsidRPr="00A83EEE" w:rsidTr="006D4CBD">
        <w:trPr>
          <w:cantSplit/>
        </w:trPr>
        <w:tc>
          <w:tcPr>
            <w:tcW w:w="4253" w:type="dxa"/>
            <w:tcBorders>
              <w:bottom w:val="single" w:sz="4" w:space="0" w:color="000000"/>
            </w:tcBorders>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Refined copper and copper alloys, untreated; copper ligatures</w:t>
            </w:r>
          </w:p>
        </w:tc>
        <w:tc>
          <w:tcPr>
            <w:tcW w:w="1190" w:type="dxa"/>
            <w:tcBorders>
              <w:bottom w:val="single" w:sz="4" w:space="0" w:color="000000"/>
            </w:tcBorders>
            <w:shd w:val="clear" w:color="auto" w:fill="auto"/>
            <w:vAlign w:val="bottom"/>
          </w:tcPr>
          <w:p w:rsidR="00581FE0" w:rsidRPr="00A83EEE" w:rsidRDefault="00581FE0" w:rsidP="00A83EEE">
            <w:pPr>
              <w:pStyle w:val="afff5"/>
              <w:rPr>
                <w:rFonts w:ascii="Calibri" w:hAnsi="Calibri"/>
              </w:rPr>
            </w:pPr>
            <w:r w:rsidRPr="00A83EEE">
              <w:rPr>
                <w:rFonts w:ascii="Calibri" w:hAnsi="Calibri"/>
              </w:rPr>
              <w:t>125,2</w:t>
            </w:r>
          </w:p>
        </w:tc>
        <w:tc>
          <w:tcPr>
            <w:tcW w:w="1191" w:type="dxa"/>
            <w:tcBorders>
              <w:bottom w:val="single" w:sz="4" w:space="0" w:color="000000"/>
            </w:tcBorders>
            <w:shd w:val="clear" w:color="auto" w:fill="auto"/>
            <w:vAlign w:val="bottom"/>
          </w:tcPr>
          <w:p w:rsidR="00581FE0" w:rsidRPr="00A83EEE" w:rsidRDefault="00581FE0" w:rsidP="00A83EEE">
            <w:pPr>
              <w:pStyle w:val="afff5"/>
              <w:rPr>
                <w:rFonts w:ascii="Calibri" w:hAnsi="Calibri"/>
              </w:rPr>
            </w:pPr>
            <w:r w:rsidRPr="00A83EEE">
              <w:rPr>
                <w:rFonts w:ascii="Calibri" w:hAnsi="Calibri"/>
              </w:rPr>
              <w:t>119,6</w:t>
            </w:r>
          </w:p>
        </w:tc>
        <w:tc>
          <w:tcPr>
            <w:tcW w:w="1190" w:type="dxa"/>
            <w:tcBorders>
              <w:bottom w:val="single" w:sz="4" w:space="0" w:color="000000"/>
            </w:tcBorders>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100,7</w:t>
            </w:r>
          </w:p>
        </w:tc>
        <w:tc>
          <w:tcPr>
            <w:tcW w:w="1191" w:type="dxa"/>
            <w:tcBorders>
              <w:bottom w:val="single" w:sz="4" w:space="0" w:color="000000"/>
            </w:tcBorders>
            <w:shd w:val="clear" w:color="auto" w:fill="auto"/>
            <w:vAlign w:val="bottom"/>
          </w:tcPr>
          <w:p w:rsidR="00581FE0" w:rsidRPr="00A83EEE" w:rsidRDefault="00581FE0" w:rsidP="00A83EEE">
            <w:pPr>
              <w:pStyle w:val="afff5"/>
              <w:rPr>
                <w:rFonts w:ascii="Calibri" w:hAnsi="Calibri"/>
                <w:snapToGrid w:val="0"/>
              </w:rPr>
            </w:pPr>
            <w:r w:rsidRPr="00A83EEE">
              <w:rPr>
                <w:rFonts w:ascii="Calibri" w:hAnsi="Calibri"/>
                <w:snapToGrid w:val="0"/>
              </w:rPr>
              <w:t>98,8</w:t>
            </w:r>
          </w:p>
        </w:tc>
        <w:tc>
          <w:tcPr>
            <w:tcW w:w="1191"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rPr>
            </w:pPr>
            <w:r w:rsidRPr="00A83EEE">
              <w:rPr>
                <w:rFonts w:ascii="Calibri" w:hAnsi="Calibri" w:cs="Calibri"/>
              </w:rPr>
              <w:t>133,1</w:t>
            </w:r>
          </w:p>
        </w:tc>
      </w:tr>
    </w:tbl>
    <w:p w:rsidR="00862527" w:rsidRPr="00A83EEE" w:rsidRDefault="00862527" w:rsidP="00A83EEE">
      <w:pPr>
        <w:pStyle w:val="afff3"/>
        <w:widowControl w:val="0"/>
        <w:spacing w:before="240" w:after="120"/>
        <w:rPr>
          <w:rFonts w:ascii="Calibri" w:hAnsi="Calibri" w:cs="Calibri"/>
          <w:sz w:val="20"/>
          <w:lang w:val="en-US"/>
        </w:rPr>
      </w:pPr>
      <w:r w:rsidRPr="00A83EEE">
        <w:rPr>
          <w:rFonts w:ascii="Calibri" w:hAnsi="Calibri" w:cs="Calibri"/>
          <w:sz w:val="20"/>
          <w:lang w:val="en-US"/>
        </w:rPr>
        <w:t>Change in producer prices for metallurgical products</w:t>
      </w:r>
    </w:p>
    <w:p w:rsidR="00862527" w:rsidRPr="00A83EEE" w:rsidRDefault="00862527" w:rsidP="00A83EEE">
      <w:pPr>
        <w:pStyle w:val="afff2"/>
        <w:spacing w:before="60" w:after="60"/>
        <w:jc w:val="right"/>
        <w:rPr>
          <w:rFonts w:ascii="Calibri" w:hAnsi="Calibri" w:cs="Arial"/>
          <w:lang w:val="en-US"/>
        </w:rPr>
      </w:pPr>
      <w:r w:rsidRPr="00A83EEE">
        <w:rPr>
          <w:rFonts w:ascii="Calibri" w:hAnsi="Calibri" w:cs="Arial"/>
          <w:lang w:val="en-US"/>
        </w:rPr>
        <w:t>as a percentage of December 2015, increase</w:t>
      </w:r>
    </w:p>
    <w:p w:rsidR="00862527" w:rsidRPr="00A83EEE" w:rsidRDefault="003E056E" w:rsidP="00A83EEE">
      <w:pPr>
        <w:pStyle w:val="afff6"/>
        <w:ind w:firstLine="426"/>
        <w:rPr>
          <w:rFonts w:ascii="Calibri" w:hAnsi="Calibri" w:cs="Calibri"/>
          <w:lang w:val="en-US"/>
        </w:rPr>
      </w:pPr>
      <w:r w:rsidRPr="00A83EEE">
        <w:rPr>
          <w:noProof/>
          <w:lang w:eastAsia="ru-RU"/>
        </w:rPr>
        <w:drawing>
          <wp:inline distT="0" distB="0" distL="0" distR="0">
            <wp:extent cx="5494351" cy="2639834"/>
            <wp:effectExtent l="19050" t="0" r="0" b="0"/>
            <wp:docPr id="1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5497113" cy="2641161"/>
                    </a:xfrm>
                    <a:prstGeom prst="rect">
                      <a:avLst/>
                    </a:prstGeom>
                    <a:noFill/>
                    <a:ln w="9525">
                      <a:noFill/>
                      <a:miter lim="800000"/>
                      <a:headEnd/>
                      <a:tailEnd/>
                    </a:ln>
                  </pic:spPr>
                </pic:pic>
              </a:graphicData>
            </a:graphic>
          </wp:inline>
        </w:drawing>
      </w:r>
    </w:p>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1.17 Producer price index for metallurgical products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4253"/>
        <w:gridCol w:w="992"/>
        <w:gridCol w:w="992"/>
        <w:gridCol w:w="992"/>
        <w:gridCol w:w="992"/>
        <w:gridCol w:w="992"/>
        <w:gridCol w:w="993"/>
      </w:tblGrid>
      <w:tr w:rsidR="00862527" w:rsidRPr="00A83EEE" w:rsidTr="006D4CBD">
        <w:trPr>
          <w:cantSplit/>
          <w:tblHeader/>
        </w:trPr>
        <w:tc>
          <w:tcPr>
            <w:tcW w:w="4253"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January</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February</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March</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April</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May</w:t>
            </w:r>
          </w:p>
        </w:tc>
        <w:tc>
          <w:tcPr>
            <w:tcW w:w="99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June</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Ferroalloys</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99,7</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100,1</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100,2</w:t>
            </w:r>
          </w:p>
        </w:tc>
        <w:tc>
          <w:tcPr>
            <w:tcW w:w="993"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106,4</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Ferrous metal rental</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98,6</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102,1</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101,2</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unalloyed steel in ingots or primary forms of other and semi-finished products of carbon steel (unalloyed)</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98,9</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105,8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100,1</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101,0</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99,9</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hot rolled flat steel from unalloyed steel, without further processing, not less than 600 mm wide</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95,7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102,0</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103,2</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cold rolled flat steel from unalloyed steel, without further processing, not less than 600 mm wide</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91,7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104,8</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99,7</w:t>
            </w:r>
          </w:p>
        </w:tc>
      </w:tr>
      <w:tr w:rsidR="00581FE0" w:rsidRPr="00A83EEE" w:rsidTr="003E056E">
        <w:trPr>
          <w:cantSplit/>
          <w:trHeight w:val="467"/>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flat steel, non-alloy steel, not less than 600 mm wide, clad with galvanic or other coating</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93,5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101,3</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95,7</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Silver raw and semi-finished or in powder form</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105,2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95,4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99,9</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93,8</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Gold raw and semi-finished or in powder form</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108,9</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102,1</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101,2</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Aluminum oxide, except artificial corundum</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100,6</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109,4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92,7</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90,3</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Raw lead</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95,7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101,1</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91,6</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94,1</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Unprocessed zinc</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96,0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91,2</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99,9</w:t>
            </w:r>
          </w:p>
        </w:tc>
      </w:tr>
      <w:tr w:rsidR="00581FE0" w:rsidRPr="00A83EEE" w:rsidTr="006D4CBD">
        <w:trPr>
          <w:cantSplit/>
          <w:trHeight w:val="70"/>
        </w:trPr>
        <w:tc>
          <w:tcPr>
            <w:tcW w:w="4253" w:type="dxa"/>
            <w:tcBorders>
              <w:bottom w:val="single" w:sz="4" w:space="0" w:color="000000"/>
            </w:tcBorders>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Refined copper and copper alloys, untreated; copper ligatures</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103,1</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98,1</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95,6</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99,0</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97,6</w:t>
            </w:r>
          </w:p>
        </w:tc>
        <w:tc>
          <w:tcPr>
            <w:tcW w:w="993"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103,5</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4253"/>
        <w:gridCol w:w="992"/>
        <w:gridCol w:w="992"/>
        <w:gridCol w:w="992"/>
        <w:gridCol w:w="992"/>
        <w:gridCol w:w="992"/>
        <w:gridCol w:w="993"/>
      </w:tblGrid>
      <w:tr w:rsidR="00862527" w:rsidRPr="00A83EEE" w:rsidTr="006D4CBD">
        <w:trPr>
          <w:cantSplit/>
          <w:tblHeader/>
        </w:trPr>
        <w:tc>
          <w:tcPr>
            <w:tcW w:w="4253"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ru-MO"/>
              </w:rPr>
            </w:pP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July</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August</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September</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October</w:t>
            </w:r>
          </w:p>
        </w:tc>
        <w:tc>
          <w:tcPr>
            <w:tcW w:w="992"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November</w:t>
            </w:r>
          </w:p>
        </w:tc>
        <w:tc>
          <w:tcPr>
            <w:tcW w:w="99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rPr>
              <w:t>December</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Ferroalloys</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99,8</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99,8</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88,8</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99,3</w:t>
            </w:r>
          </w:p>
        </w:tc>
        <w:tc>
          <w:tcPr>
            <w:tcW w:w="992"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99,7</w:t>
            </w:r>
          </w:p>
        </w:tc>
        <w:tc>
          <w:tcPr>
            <w:tcW w:w="993" w:type="dxa"/>
            <w:tcBorders>
              <w:top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100,1</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Ferrous metal rental</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106,8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100,9</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100,4</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103,6</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unalloyed steel in ingots or primary forms of other and semi-finished products of carbon steel (unalloyed)</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98,8</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121,5</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hot rolled flat steel from unalloyed steel, without further processing, not less than 600 mm wide</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110,6</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99,1</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100,4</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102,3</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t>cold rolled flat steel from unalloyed steel, without further processing, not less than 600 mm wide</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105,2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95,1</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103,6</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100,7</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106,2</w:t>
            </w:r>
          </w:p>
        </w:tc>
      </w:tr>
      <w:tr w:rsidR="00581FE0" w:rsidRPr="00A83EEE" w:rsidTr="006D4CBD">
        <w:trPr>
          <w:cantSplit/>
        </w:trPr>
        <w:tc>
          <w:tcPr>
            <w:tcW w:w="4253" w:type="dxa"/>
            <w:shd w:val="clear" w:color="auto" w:fill="auto"/>
          </w:tcPr>
          <w:p w:rsidR="00581FE0" w:rsidRPr="00A83EEE" w:rsidRDefault="00581FE0" w:rsidP="00A83EEE">
            <w:pPr>
              <w:ind w:left="227"/>
              <w:rPr>
                <w:rFonts w:ascii="Calibri" w:hAnsi="Calibri"/>
                <w:lang w:val="en-US"/>
              </w:rPr>
            </w:pPr>
            <w:r w:rsidRPr="00A83EEE">
              <w:rPr>
                <w:rFonts w:ascii="Calibri" w:hAnsi="Calibri" w:cs="Calibri"/>
                <w:sz w:val="16"/>
                <w:szCs w:val="16"/>
                <w:lang w:val="en-US"/>
              </w:rPr>
              <w:lastRenderedPageBreak/>
              <w:t>flat steel, non-alloy steel, not less than 600 mm wide, clad with galvanic or other coating</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99,7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100,1</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98,4</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Silver raw and semi-finished or in powder form</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114,7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115,5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133,2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95,0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93,9</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93,8</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Gold raw and semi-finished or in powder form</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107,0</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104,5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98,9</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100,6</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98,2</w:t>
            </w:r>
          </w:p>
        </w:tc>
      </w:tr>
      <w:tr w:rsidR="00581FE0" w:rsidRPr="00A83EEE" w:rsidTr="006D4CBD">
        <w:trPr>
          <w:cantSplit/>
        </w:trPr>
        <w:tc>
          <w:tcPr>
            <w:tcW w:w="4253" w:type="dxa"/>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Aluminum oxide, except artificial corundum</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106,6</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108,4</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104,5</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101,3</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104,2</w:t>
            </w:r>
          </w:p>
        </w:tc>
      </w:tr>
      <w:tr w:rsidR="00581FE0" w:rsidRPr="00A83EEE" w:rsidTr="006D4CBD">
        <w:trPr>
          <w:cantSplit/>
          <w:trHeight w:val="119"/>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Raw lead</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108,2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105,2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110,3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98,7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94,4</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105,7</w:t>
            </w:r>
          </w:p>
        </w:tc>
      </w:tr>
      <w:tr w:rsidR="00581FE0" w:rsidRPr="00A83EEE" w:rsidTr="006D4CBD">
        <w:trPr>
          <w:cantSplit/>
          <w:trHeight w:val="119"/>
        </w:trPr>
        <w:tc>
          <w:tcPr>
            <w:tcW w:w="4253" w:type="dxa"/>
            <w:shd w:val="clear" w:color="auto" w:fill="auto"/>
          </w:tcPr>
          <w:p w:rsidR="00581FE0" w:rsidRPr="00A83EEE" w:rsidRDefault="00581FE0" w:rsidP="00A83EEE">
            <w:pPr>
              <w:ind w:left="113"/>
              <w:rPr>
                <w:rFonts w:ascii="Calibri" w:hAnsi="Calibri"/>
              </w:rPr>
            </w:pPr>
            <w:r w:rsidRPr="00A83EEE">
              <w:rPr>
                <w:rFonts w:ascii="Calibri" w:hAnsi="Calibri" w:cs="Calibri"/>
                <w:sz w:val="16"/>
                <w:szCs w:val="16"/>
              </w:rPr>
              <w:t>Unprocessed zinc</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109,3</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115,7</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102,2</w:t>
            </w:r>
          </w:p>
        </w:tc>
        <w:tc>
          <w:tcPr>
            <w:tcW w:w="992"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100,9</w:t>
            </w:r>
          </w:p>
        </w:tc>
        <w:tc>
          <w:tcPr>
            <w:tcW w:w="993" w:type="dxa"/>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107,1</w:t>
            </w:r>
          </w:p>
        </w:tc>
      </w:tr>
      <w:tr w:rsidR="00581FE0" w:rsidRPr="00A83EEE" w:rsidTr="006D4CBD">
        <w:trPr>
          <w:cantSplit/>
          <w:trHeight w:val="119"/>
        </w:trPr>
        <w:tc>
          <w:tcPr>
            <w:tcW w:w="4253" w:type="dxa"/>
            <w:tcBorders>
              <w:bottom w:val="single" w:sz="4" w:space="0" w:color="000000"/>
            </w:tcBorders>
            <w:shd w:val="clear" w:color="auto" w:fill="auto"/>
          </w:tcPr>
          <w:p w:rsidR="00581FE0" w:rsidRPr="00A83EEE" w:rsidRDefault="00581FE0" w:rsidP="00A83EEE">
            <w:pPr>
              <w:ind w:left="113"/>
              <w:rPr>
                <w:rFonts w:ascii="Calibri" w:hAnsi="Calibri"/>
                <w:lang w:val="en-US"/>
              </w:rPr>
            </w:pPr>
            <w:r w:rsidRPr="00A83EEE">
              <w:rPr>
                <w:rFonts w:ascii="Calibri" w:hAnsi="Calibri" w:cs="Calibri"/>
                <w:sz w:val="16"/>
                <w:szCs w:val="16"/>
                <w:lang w:val="en-US"/>
              </w:rPr>
              <w:t>Refined copper and copper alloys, untreated; copper ligatures</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107,0</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112,5</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103,9</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104,3</w:t>
            </w:r>
          </w:p>
        </w:tc>
        <w:tc>
          <w:tcPr>
            <w:tcW w:w="992"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100,0</w:t>
            </w:r>
          </w:p>
        </w:tc>
        <w:tc>
          <w:tcPr>
            <w:tcW w:w="993" w:type="dxa"/>
            <w:tcBorders>
              <w:bottom w:val="single" w:sz="4" w:space="0" w:color="000000"/>
            </w:tcBorders>
            <w:shd w:val="clear" w:color="auto" w:fill="auto"/>
            <w:vAlign w:val="bottom"/>
          </w:tcPr>
          <w:p w:rsidR="00581FE0" w:rsidRPr="00A83EEE" w:rsidRDefault="00581FE0" w:rsidP="00A83EEE">
            <w:pPr>
              <w:pStyle w:val="afff5"/>
              <w:rPr>
                <w:rFonts w:ascii="Calibri" w:hAnsi="Calibri" w:cs="Calibri"/>
                <w:szCs w:val="16"/>
              </w:rPr>
            </w:pPr>
            <w:r w:rsidRPr="00A83EEE">
              <w:rPr>
                <w:rFonts w:ascii="Calibri" w:hAnsi="Calibri" w:cs="Calibri"/>
                <w:szCs w:val="16"/>
              </w:rPr>
              <w:t>105,5</w:t>
            </w:r>
          </w:p>
        </w:tc>
      </w:tr>
    </w:tbl>
    <w:p w:rsidR="00862527" w:rsidRPr="00A83EEE" w:rsidRDefault="00862527" w:rsidP="00A83EEE">
      <w:pPr>
        <w:pStyle w:val="afff3"/>
        <w:widowControl w:val="0"/>
        <w:spacing w:before="240" w:after="120"/>
        <w:rPr>
          <w:rFonts w:ascii="Calibri" w:hAnsi="Calibri"/>
          <w:lang w:val="en-US"/>
        </w:rPr>
      </w:pPr>
      <w:r w:rsidRPr="00A83EEE">
        <w:rPr>
          <w:rFonts w:ascii="Calibri" w:hAnsi="Calibri" w:cs="Calibri"/>
          <w:sz w:val="20"/>
          <w:lang w:val="kk-KZ"/>
        </w:rPr>
        <w:t>1.</w:t>
      </w:r>
      <w:r w:rsidRPr="00A83EEE">
        <w:rPr>
          <w:rFonts w:ascii="Calibri" w:hAnsi="Calibri" w:cs="Calibri"/>
          <w:sz w:val="20"/>
          <w:lang w:val="en-US"/>
        </w:rPr>
        <w:t>18</w:t>
      </w:r>
      <w:r w:rsidRPr="00A83EEE">
        <w:rPr>
          <w:rFonts w:ascii="Calibri" w:hAnsi="Calibri" w:cs="Calibri"/>
          <w:sz w:val="20"/>
          <w:lang w:val="kk-KZ"/>
        </w:rPr>
        <w:t xml:space="preserve"> </w:t>
      </w:r>
      <w:r w:rsidRPr="00A83EEE">
        <w:rPr>
          <w:rFonts w:ascii="Calibri" w:hAnsi="Calibri" w:cs="Calibri"/>
          <w:sz w:val="20"/>
          <w:lang w:val="en-US"/>
        </w:rPr>
        <w:t>Prices of manufacturers for certain types of food</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kk-KZ"/>
        </w:rPr>
        <w:t>аt the end of the period</w:t>
      </w:r>
      <w:r w:rsidRPr="00A83EEE">
        <w:rPr>
          <w:rFonts w:ascii="Calibri" w:hAnsi="Calibri" w:cs="Calibri"/>
          <w:lang w:val="en-US"/>
        </w:rPr>
        <w:t>, in tenge per ton</w:t>
      </w:r>
    </w:p>
    <w:tbl>
      <w:tblPr>
        <w:tblW w:w="0" w:type="auto"/>
        <w:tblInd w:w="30" w:type="dxa"/>
        <w:tblLayout w:type="fixed"/>
        <w:tblCellMar>
          <w:left w:w="30" w:type="dxa"/>
          <w:right w:w="30" w:type="dxa"/>
        </w:tblCellMar>
        <w:tblLook w:val="0000"/>
      </w:tblPr>
      <w:tblGrid>
        <w:gridCol w:w="3969"/>
        <w:gridCol w:w="1247"/>
        <w:gridCol w:w="1247"/>
        <w:gridCol w:w="1248"/>
        <w:gridCol w:w="1247"/>
        <w:gridCol w:w="1248"/>
      </w:tblGrid>
      <w:tr w:rsidR="00862527" w:rsidRPr="00A83EEE" w:rsidTr="006D4CBD">
        <w:trPr>
          <w:cantSplit/>
          <w:tblHeader/>
        </w:trPr>
        <w:tc>
          <w:tcPr>
            <w:tcW w:w="3969"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247"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247"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248"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247"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248"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lang w:val="en-US"/>
              </w:rPr>
            </w:pPr>
            <w:r w:rsidRPr="00A83EEE">
              <w:rPr>
                <w:rFonts w:ascii="Calibri" w:hAnsi="Calibri" w:cs="Calibri"/>
                <w:lang w:val="kk-KZ"/>
              </w:rPr>
              <w:t>2020</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Fresh or chilled beef and veal</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936 166</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1 065 493</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1 160 879</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1 285 850</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1 424 470</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Fresh or chilled pork</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563 479</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689 293</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712 782</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 xml:space="preserve">747 842 </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925 755</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Lamb fresh or chilled</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1 406 924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1 333 317</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1 361 662</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1 353 343</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1 797 535</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Horse meat and meat of animals of the horse family, fresh or chilled</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988 496</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1 362 025</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1 434 850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1 633 027</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1 837 604</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Poultry, fresh or chilled</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574 899</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685 001</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787 895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610 990</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644 819</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 xml:space="preserve">Poultry meat, </w:t>
            </w:r>
            <w:r w:rsidRPr="00A83EEE">
              <w:rPr>
                <w:rFonts w:ascii="Calibri" w:hAnsi="Calibri" w:cs="Calibri"/>
                <w:sz w:val="16"/>
                <w:szCs w:val="16"/>
                <w:lang w:val="en-US"/>
              </w:rPr>
              <w:t>frozen</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589 391</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538 155</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621 057</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668 212</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639 618</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Cooked sausages, sausages, sausages</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1 102 043</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1 231 417</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1 414 358</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1 381 458</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1 448 942</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Half-smoked sausages</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1 285 222</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1 421 592</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1 557 946</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 xml:space="preserve">1 628 505 </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1 618 772</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Cooked smoked, semi-dry, dry-cured, uncooked smoked sausages, including «salami»</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2 288 142</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2 103 719</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3 136 121</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2 510 575</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2 695 444</w:t>
            </w:r>
          </w:p>
        </w:tc>
      </w:tr>
      <w:tr w:rsidR="000D21FB" w:rsidRPr="00A83EEE" w:rsidTr="006D4CBD">
        <w:trPr>
          <w:cantSplit/>
        </w:trPr>
        <w:tc>
          <w:tcPr>
            <w:tcW w:w="3969" w:type="dxa"/>
            <w:shd w:val="clear" w:color="auto" w:fill="auto"/>
            <w:vAlign w:val="bottom"/>
          </w:tcPr>
          <w:p w:rsidR="000D21FB" w:rsidRPr="00A83EEE" w:rsidRDefault="001C50EB" w:rsidP="00A83EEE">
            <w:pPr>
              <w:ind w:left="113"/>
              <w:rPr>
                <w:rFonts w:ascii="Calibri" w:hAnsi="Calibri"/>
              </w:rPr>
            </w:pPr>
            <w:r w:rsidRPr="00A83EEE">
              <w:rPr>
                <w:rFonts w:ascii="Calibri" w:hAnsi="Calibri" w:cs="Calibri"/>
                <w:sz w:val="16"/>
                <w:szCs w:val="16"/>
                <w:lang w:val="en-US"/>
              </w:rPr>
              <w:t>Frozen fish</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112 845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105 789</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162 950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233 585</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255 112</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Sun-dried fish, salted or not, or in brine</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883 817</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911 133</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871 201</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987 583</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1 147 159</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Smoked fish fillet</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750 155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763 459</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682 744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760 506</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1 053 881</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Tomato juice</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207</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203</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243</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235</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Orange juice</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199</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219</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237</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239</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236</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Apple juice</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204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197</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200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205</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224</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Sunflower unrefined oil</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262 471</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232 074</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246 635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256 481</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361 925</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Sunflower oil and its fractions, refined (except chemically modified)</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340 228</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302 078</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335 978</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357 044</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518 197</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Liquid processed milk</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162 854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173 443</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182 215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198 098</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218 302</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Condensed and unsweetened milk and cream, with a fat content of more than 6%</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373 317</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391 936</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442 317</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541 865</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595 646</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Butter and dairy spreads (pastes)</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867 005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1 310 011</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1 770 930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1 974 527</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2 127 485</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Unripe or unripe cheese (including whey cheese) and cottage cheese</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881 651</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894 047</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948 421</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990 102</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1 123 166</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Grated cheeses, powdered cheeses, blue cheeses and other unprocessed cheeses, except processed cheese</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1 193 222</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1 264 680</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1 461 579</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1 595 260</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1 616 205</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Processed cheese not grated or powdered</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1 040 685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927 058</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894 985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738 336</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1 132 816</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Unflavored kefir, not containing additives of fruits, nuts or cocoa</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173 571</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195 863</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192 226</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213 243</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226 742</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Unflavored fermented baked milk, not containing additives of fruits, nuts or cocoa</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186788</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212899</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219 748</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238 515</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247 986</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Non-flavored sour cream, not containing additives of fruits, nuts or cocoa</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572 896</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600 380</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624 980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695 919</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754 688</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Other ice cream and food ice (including sorbet, candy), except for mixtures and bases for the preparation of ice cream</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613 065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602 560</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608 133</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679 160</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729 462</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Rice half-caved or fully caved or chopped</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123 254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120 319</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140 759</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173 354</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181 915</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Fine flour from wheat and meslin (a mixture of wheat and rye)</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74 556</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73 274</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74 674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98 660</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116 110</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Fine flour rye</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55 823</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59 551</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67 054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102 377</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119 626</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Semolina groats and wholemeal</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91 638</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85 765</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91 635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120 279</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130 643</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Buckwheat groats and wholemeal</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256 420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133 622</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107 820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183 615</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242 725</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Pearl barley</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68 858</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66 105</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73 508</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79 298</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82 497</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Rye bread</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170 483</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123 366</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149 465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174 832</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189 974</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Wheat bread</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106 003</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119 087</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120 450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134 861</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154 288</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Bakery products</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323 901</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266 110</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355 434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454 115</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496 761</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Gingerbread cookies</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411 358</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414 932</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422 604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430 442</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461 084</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Cupcakes</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1 009 824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927 822</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947 808</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1 067 704</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1 123 703</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Sweet cookies and chocolate coated wafers partially or fully</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506 075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697 317</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706 620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765 553</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904 860</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Sweet cookies, except partially or fully coated with chocolate</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408 503</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419 479</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424 345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461 174</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483 696</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Waffles (including salted), except partially or fully coated with chocolate</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569 011</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576 797</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549 896</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612 493</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702 425</w:t>
            </w:r>
          </w:p>
        </w:tc>
      </w:tr>
      <w:tr w:rsidR="000D21FB" w:rsidRPr="00A83EEE" w:rsidTr="006D4CBD">
        <w:trPr>
          <w:cantSplit/>
        </w:trPr>
        <w:tc>
          <w:tcPr>
            <w:tcW w:w="3969" w:type="dxa"/>
            <w:shd w:val="clear" w:color="auto" w:fill="auto"/>
            <w:vAlign w:val="bottom"/>
          </w:tcPr>
          <w:p w:rsidR="000D21FB" w:rsidRPr="00A83EEE" w:rsidRDefault="001C50EB" w:rsidP="00A83EEE">
            <w:pPr>
              <w:ind w:left="113"/>
              <w:rPr>
                <w:rFonts w:ascii="Calibri" w:hAnsi="Calibri"/>
                <w:lang w:val="en-US"/>
              </w:rPr>
            </w:pPr>
            <w:r w:rsidRPr="00A83EEE">
              <w:rPr>
                <w:rFonts w:ascii="Calibri" w:hAnsi="Calibri" w:cs="Calibri"/>
                <w:sz w:val="16"/>
                <w:szCs w:val="16"/>
                <w:lang w:val="en-US"/>
              </w:rPr>
              <w:t>Pasta, noodles and similar flour products</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163 790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174 592</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213 478</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235 142</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280 993</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White sugar, obtained from cane or beet sugar, in solid state</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194 964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152 349</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161 296</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172 709</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175 575</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Chocolate and food products containing cocoa (other than sweetened cocoa powder), in small packages</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949 993</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976 770</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1 188 470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1 339 056</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1 483 590</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Sugar confectionery, including white chocolate, not containing cocoa</w:t>
            </w:r>
          </w:p>
        </w:tc>
        <w:tc>
          <w:tcPr>
            <w:tcW w:w="1247" w:type="dxa"/>
            <w:shd w:val="clear" w:color="auto" w:fill="auto"/>
            <w:vAlign w:val="bottom"/>
          </w:tcPr>
          <w:p w:rsidR="000D21FB" w:rsidRPr="00A83EEE" w:rsidRDefault="000D21FB" w:rsidP="00A83EEE">
            <w:pPr>
              <w:pStyle w:val="afff5"/>
              <w:rPr>
                <w:rFonts w:ascii="Calibri" w:hAnsi="Calibri"/>
              </w:rPr>
            </w:pPr>
            <w:r w:rsidRPr="00A83EEE">
              <w:rPr>
                <w:rFonts w:ascii="Calibri" w:hAnsi="Calibri"/>
              </w:rPr>
              <w:t>461 362</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484 844</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495 010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524 963</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577 459</w:t>
            </w:r>
          </w:p>
        </w:tc>
      </w:tr>
      <w:tr w:rsidR="000D21FB" w:rsidRPr="00A83EEE" w:rsidTr="006D4CBD">
        <w:trPr>
          <w:cantSplit/>
          <w:trHeight w:val="198"/>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lastRenderedPageBreak/>
              <w:t>Black tea</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1 607 712</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1 613 403</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1 835 140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1 920 116</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2 124 055</w:t>
            </w:r>
          </w:p>
        </w:tc>
      </w:tr>
      <w:tr w:rsidR="000D21FB" w:rsidRPr="00A83EEE" w:rsidTr="006D4CBD">
        <w:trPr>
          <w:cantSplit/>
          <w:trHeight w:val="271"/>
        </w:trPr>
        <w:tc>
          <w:tcPr>
            <w:tcW w:w="3969" w:type="dxa"/>
            <w:shd w:val="clear" w:color="auto" w:fill="auto"/>
            <w:vAlign w:val="bottom"/>
          </w:tcPr>
          <w:p w:rsidR="000D21FB" w:rsidRPr="00A83EEE" w:rsidRDefault="000D21FB" w:rsidP="00A83EEE">
            <w:pPr>
              <w:ind w:left="113"/>
              <w:rPr>
                <w:rFonts w:ascii="Calibri" w:hAnsi="Calibri"/>
              </w:rPr>
            </w:pPr>
            <w:r w:rsidRPr="00A83EEE">
              <w:rPr>
                <w:rFonts w:ascii="Calibri" w:hAnsi="Calibri" w:cs="Calibri"/>
                <w:sz w:val="16"/>
                <w:szCs w:val="16"/>
              </w:rPr>
              <w:t>Cognac</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1 380</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1 201</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1 286</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1 286</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1 227</w:t>
            </w:r>
          </w:p>
        </w:tc>
      </w:tr>
      <w:tr w:rsidR="000D21FB" w:rsidRPr="00A83EEE" w:rsidTr="006D4CBD">
        <w:trPr>
          <w:cantSplit/>
          <w:trHeight w:val="414"/>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Vodka, drinking alcohol with an alcohol content by volume of less than 45.4%; distilled alcohol from fruits, except liquor, gin, grape wine</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573</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575</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457</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638</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502</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Beer, except precipitation and brewing waste</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195</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206</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216</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226</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250</w:t>
            </w:r>
          </w:p>
        </w:tc>
      </w:tr>
      <w:tr w:rsidR="000D21FB" w:rsidRPr="00A83EEE" w:rsidTr="006D4CBD">
        <w:trPr>
          <w:cantSplit/>
        </w:trPr>
        <w:tc>
          <w:tcPr>
            <w:tcW w:w="3969" w:type="dxa"/>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Mineral and carbonated waters, unsweetened and unflavored</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44</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43</w:t>
            </w:r>
          </w:p>
        </w:tc>
        <w:tc>
          <w:tcPr>
            <w:tcW w:w="1248"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42</w:t>
            </w:r>
          </w:p>
        </w:tc>
        <w:tc>
          <w:tcPr>
            <w:tcW w:w="1247" w:type="dxa"/>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35</w:t>
            </w:r>
          </w:p>
        </w:tc>
        <w:tc>
          <w:tcPr>
            <w:tcW w:w="1248"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62</w:t>
            </w:r>
          </w:p>
        </w:tc>
      </w:tr>
      <w:tr w:rsidR="000D21FB" w:rsidRPr="00A83EEE" w:rsidTr="006D4CBD">
        <w:trPr>
          <w:cantSplit/>
        </w:trPr>
        <w:tc>
          <w:tcPr>
            <w:tcW w:w="3969" w:type="dxa"/>
            <w:tcBorders>
              <w:bottom w:val="single" w:sz="4" w:space="0" w:color="auto"/>
            </w:tcBorders>
            <w:shd w:val="clear" w:color="auto" w:fill="auto"/>
            <w:vAlign w:val="bottom"/>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Waters, including mineral and carbonated, with the addition of sugar or other sweetening or aromatic substances and other non-alcoholic drinks other than juices</w:t>
            </w:r>
          </w:p>
        </w:tc>
        <w:tc>
          <w:tcPr>
            <w:tcW w:w="1247" w:type="dxa"/>
            <w:tcBorders>
              <w:bottom w:val="single" w:sz="4" w:space="0" w:color="auto"/>
            </w:tcBorders>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rPr>
              <w:t>77</w:t>
            </w:r>
          </w:p>
        </w:tc>
        <w:tc>
          <w:tcPr>
            <w:tcW w:w="1247" w:type="dxa"/>
            <w:tcBorders>
              <w:bottom w:val="single" w:sz="4" w:space="0" w:color="auto"/>
            </w:tcBorders>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102</w:t>
            </w:r>
          </w:p>
        </w:tc>
        <w:tc>
          <w:tcPr>
            <w:tcW w:w="1248" w:type="dxa"/>
            <w:tcBorders>
              <w:bottom w:val="single" w:sz="4" w:space="0" w:color="auto"/>
            </w:tcBorders>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108</w:t>
            </w:r>
          </w:p>
        </w:tc>
        <w:tc>
          <w:tcPr>
            <w:tcW w:w="1247" w:type="dxa"/>
            <w:tcBorders>
              <w:bottom w:val="single" w:sz="4" w:space="0" w:color="auto"/>
            </w:tcBorders>
            <w:shd w:val="clear" w:color="auto" w:fill="auto"/>
            <w:vAlign w:val="bottom"/>
          </w:tcPr>
          <w:p w:rsidR="000D21FB" w:rsidRPr="00A83EEE" w:rsidRDefault="000D21FB" w:rsidP="00A83EEE">
            <w:pPr>
              <w:pStyle w:val="afff5"/>
              <w:rPr>
                <w:rFonts w:ascii="Calibri" w:hAnsi="Calibri"/>
                <w:snapToGrid w:val="0"/>
              </w:rPr>
            </w:pPr>
            <w:r w:rsidRPr="00A83EEE">
              <w:rPr>
                <w:rFonts w:ascii="Calibri" w:hAnsi="Calibri"/>
                <w:snapToGrid w:val="0"/>
              </w:rPr>
              <w:t>110</w:t>
            </w:r>
          </w:p>
        </w:tc>
        <w:tc>
          <w:tcPr>
            <w:tcW w:w="1248" w:type="dxa"/>
            <w:tcBorders>
              <w:bottom w:val="single" w:sz="4" w:space="0" w:color="auto"/>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1.19 Prices of manufacturing enterprises for certain types of food in 2020</w:t>
      </w:r>
    </w:p>
    <w:p w:rsidR="00862527" w:rsidRPr="00A83EEE" w:rsidRDefault="00862527" w:rsidP="00A83EEE">
      <w:pPr>
        <w:pStyle w:val="1ff1"/>
        <w:jc w:val="right"/>
        <w:rPr>
          <w:rFonts w:ascii="Calibri" w:hAnsi="Calibri"/>
        </w:rPr>
      </w:pPr>
      <w:r w:rsidRPr="00A83EEE">
        <w:rPr>
          <w:rFonts w:ascii="Calibri" w:hAnsi="Calibri" w:cs="Calibri"/>
        </w:rPr>
        <w:t>in tenge per ton</w:t>
      </w:r>
    </w:p>
    <w:tbl>
      <w:tblPr>
        <w:tblW w:w="0" w:type="auto"/>
        <w:tblInd w:w="30" w:type="dxa"/>
        <w:tblLayout w:type="fixed"/>
        <w:tblCellMar>
          <w:left w:w="30" w:type="dxa"/>
          <w:right w:w="30" w:type="dxa"/>
        </w:tblCellMar>
        <w:tblLook w:val="0000"/>
      </w:tblPr>
      <w:tblGrid>
        <w:gridCol w:w="3969"/>
        <w:gridCol w:w="1039"/>
        <w:gridCol w:w="1040"/>
        <w:gridCol w:w="1039"/>
        <w:gridCol w:w="1040"/>
        <w:gridCol w:w="1039"/>
        <w:gridCol w:w="1040"/>
      </w:tblGrid>
      <w:tr w:rsidR="00862527" w:rsidRPr="00A83EEE" w:rsidTr="006D4CBD">
        <w:trPr>
          <w:cantSplit/>
          <w:tblHeader/>
        </w:trPr>
        <w:tc>
          <w:tcPr>
            <w:tcW w:w="3969"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January</w:t>
            </w:r>
          </w:p>
        </w:tc>
        <w:tc>
          <w:tcPr>
            <w:tcW w:w="1040"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February</w:t>
            </w: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March</w:t>
            </w:r>
          </w:p>
        </w:tc>
        <w:tc>
          <w:tcPr>
            <w:tcW w:w="1040"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April</w:t>
            </w: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May</w:t>
            </w:r>
          </w:p>
        </w:tc>
        <w:tc>
          <w:tcPr>
            <w:tcW w:w="104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June</w:t>
            </w:r>
          </w:p>
        </w:tc>
      </w:tr>
      <w:tr w:rsidR="000D21FB" w:rsidRPr="00A83EEE" w:rsidTr="006D4CBD">
        <w:trPr>
          <w:cantSplit/>
        </w:trPr>
        <w:tc>
          <w:tcPr>
            <w:tcW w:w="3969" w:type="dxa"/>
            <w:tcBorders>
              <w:top w:val="single" w:sz="4" w:space="0" w:color="000000"/>
            </w:tcBorders>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Fresh or chilled beef and veal</w:t>
            </w:r>
          </w:p>
        </w:tc>
        <w:tc>
          <w:tcPr>
            <w:tcW w:w="1039"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322 941</w:t>
            </w:r>
          </w:p>
        </w:tc>
        <w:tc>
          <w:tcPr>
            <w:tcW w:w="1040"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343 002</w:t>
            </w:r>
          </w:p>
        </w:tc>
        <w:tc>
          <w:tcPr>
            <w:tcW w:w="1039"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353 992</w:t>
            </w:r>
          </w:p>
        </w:tc>
        <w:tc>
          <w:tcPr>
            <w:tcW w:w="1040"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405 075</w:t>
            </w:r>
          </w:p>
        </w:tc>
        <w:tc>
          <w:tcPr>
            <w:tcW w:w="1039"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1 433 521</w:t>
            </w:r>
          </w:p>
        </w:tc>
        <w:tc>
          <w:tcPr>
            <w:tcW w:w="1040"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1 444 066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Fresh or chilled pork</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880 903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874 797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878 651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886 290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912 271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926 126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Lamb fresh or chilled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651 105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668 684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686 183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724 860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724 860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758 900</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Horse meat and meat of animals of the horse family, fresh or chilled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711 299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764 431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793 996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829 506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831 127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w:t>
            </w:r>
            <w:r w:rsidRPr="00A83EEE">
              <w:rPr>
                <w:rFonts w:ascii="Calibri" w:hAnsi="Calibri" w:cs="Calibri"/>
                <w:szCs w:val="16"/>
                <w:lang w:val="en-US"/>
              </w:rPr>
              <w:t xml:space="preserve"> </w:t>
            </w:r>
            <w:r w:rsidRPr="00A83EEE">
              <w:rPr>
                <w:rFonts w:ascii="Calibri" w:hAnsi="Calibri" w:cs="Calibri"/>
                <w:szCs w:val="16"/>
              </w:rPr>
              <w:t>807 827</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Poultry, fresh or chilled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626 752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624 939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626 392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642 650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649 109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649 572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 xml:space="preserve">Poultry meat, </w:t>
            </w:r>
            <w:r w:rsidRPr="00A83EEE">
              <w:rPr>
                <w:rFonts w:ascii="Calibri" w:hAnsi="Calibri" w:cs="Calibri"/>
                <w:sz w:val="16"/>
                <w:szCs w:val="16"/>
                <w:lang w:val="en-US"/>
              </w:rPr>
              <w:t>frozen</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649 020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632 027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627 687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639 853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652 769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655 556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Cooked sausages, sausages, sausages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1 394 886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1 395 494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1 399 745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1 402 304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1 416 803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1 423 255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Half-smoked sausages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1 560 037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1 565 596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1 571 089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1 569 886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1 600 155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1 602 155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Cooked smoked, semi-dry, dry-cured, uncooked smoked sausages, including «salami»</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2 525 338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2 525 338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2 572 878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2 597 017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2 656 784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2 666 910</w:t>
            </w:r>
          </w:p>
        </w:tc>
      </w:tr>
      <w:tr w:rsidR="000D21FB" w:rsidRPr="00A83EEE" w:rsidTr="006D4CBD">
        <w:trPr>
          <w:cantSplit/>
        </w:trPr>
        <w:tc>
          <w:tcPr>
            <w:tcW w:w="3969" w:type="dxa"/>
            <w:shd w:val="clear" w:color="auto" w:fill="auto"/>
          </w:tcPr>
          <w:p w:rsidR="000D21FB" w:rsidRPr="00A83EEE" w:rsidRDefault="001C50EB" w:rsidP="00A83EEE">
            <w:pPr>
              <w:ind w:left="113"/>
              <w:rPr>
                <w:rFonts w:ascii="Calibri" w:hAnsi="Calibri"/>
              </w:rPr>
            </w:pPr>
            <w:r w:rsidRPr="00A83EEE">
              <w:rPr>
                <w:rFonts w:ascii="Calibri" w:hAnsi="Calibri" w:cs="Calibri"/>
                <w:sz w:val="16"/>
                <w:szCs w:val="16"/>
                <w:lang w:val="en-US"/>
              </w:rPr>
              <w:t>Frozen fish</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255 464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254 644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252 765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251 133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253 050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254 751</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Sun-dried fish, salted or not, or in brine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1 165 401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1 163 953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1 118 123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1 118 808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1 131 794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1 131 794</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Smoked fish fillet</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999 942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995 046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998 708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1 008 913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1 038 292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1 041 134</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Tomato juice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Orange juice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244</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Apple juice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Sunflower unrefined oil</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273 398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273 196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273 196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273 196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274 963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274 963</w:t>
            </w:r>
          </w:p>
        </w:tc>
      </w:tr>
      <w:tr w:rsidR="000D21FB" w:rsidRPr="00A83EEE" w:rsidTr="006D4CBD">
        <w:trPr>
          <w:cantSplit/>
          <w:trHeight w:val="356"/>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Sunflower oil and its fractions, refined (except chemically modified)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361 677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361 677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361 677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361 214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363 584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368 757</w:t>
            </w:r>
          </w:p>
        </w:tc>
      </w:tr>
      <w:tr w:rsidR="000D21FB" w:rsidRPr="00A83EEE" w:rsidTr="000D21FB">
        <w:trPr>
          <w:cantSplit/>
          <w:trHeight w:val="240"/>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Liquid processed milk</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202 368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205 604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207 205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211 173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211 541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213 820</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Condensed and unsweetened milk and cream, with a fat content of more than 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549 193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550 751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562 319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565 666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565 666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565 666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Butter and dairy spreads (pastes)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2 013 510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2 014 602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2 044 237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2 012672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2 015 411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2 095 466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Unripe or unripe cheese (including whey cheese) and cottage cheese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1 062 609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1 065 967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1 069 170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1 092 238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1 095 062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1 096 386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Grated cheeses, powdered cheeses, blue cheeses and other unprocessed cheeses, except processed cheese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1 529 880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1 554 789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1 559 514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1 543 239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1 546 932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1 552 475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Processed cheese not grated or powdered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1 052 571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1 054 947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1 053 062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1 132 946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1 131 100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1 131 312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Unflavored kefir, not containing additives of fruits, nuts or cocoa</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215 410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216 805</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218 199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219 821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219 872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221 107</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Unflavored fermented baked milk, not containing additives of fruits, nuts or cocoa</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238 361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238 968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239 839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242 397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242 397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243 095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Non-flavored sour cream, not containing additives of fruits, nuts or cocoa</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715 448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725 812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728 827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734 503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734 257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736 958</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Other ice cream and food ice (including sorbet, candy), except for mixtures and bases for the preparation of ice cream</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684 514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684 852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683 843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690 463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696 636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728 639</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Rice half-caved or fully caved or chopped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171 844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170 598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168 272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176 992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182 130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181 235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Fine flour from wheat and meslin (a mixture of wheat and rye)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100 844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100 586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100 636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105 047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109 962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112 082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Fine flour rye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106 361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108 497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108 854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109 121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111 961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113 125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Semolina groats and wholemeal</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120 213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120 213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120 213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122 928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125 205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129 103</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Buckwheat groats and wholemeal</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202 309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207 526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210 669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220 957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228 868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229 342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Pearl barley</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78 529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78 529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78 529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79 092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81 133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81 133</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Rye bread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172 690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172 933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172 634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174 609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184 021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187 980</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Wheat bread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143 405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144 163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144 322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144 696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147 362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148 629</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Bakery products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467 540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465 798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465 995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468 367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474 778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476 342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Gingerbread cookies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420 740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420 998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430 853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430 853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431 642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432 431</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Cupcakes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1 072 388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1 073 542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1 074 570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1 074 570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1 075 493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1 095 573</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Sweet cookies and chocolate coated wafers partially or fully</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827 273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829 972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835 706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835 706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851 733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870 683</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Sweet cookies, except partially or fully coated with chocolate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456 915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458 346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460 552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459 532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463 335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470 289</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Waffles (including salted), except partially or fully coated with chocolate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610 344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612 419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612 649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613 358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650 555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697 955</w:t>
            </w:r>
          </w:p>
        </w:tc>
      </w:tr>
      <w:tr w:rsidR="000D21FB" w:rsidRPr="00A83EEE" w:rsidTr="006D4CBD">
        <w:trPr>
          <w:cantSplit/>
        </w:trPr>
        <w:tc>
          <w:tcPr>
            <w:tcW w:w="3969" w:type="dxa"/>
            <w:shd w:val="clear" w:color="auto" w:fill="auto"/>
          </w:tcPr>
          <w:p w:rsidR="000D21FB" w:rsidRPr="00A83EEE" w:rsidRDefault="001C50EB" w:rsidP="00A83EEE">
            <w:pPr>
              <w:ind w:left="113"/>
              <w:rPr>
                <w:rFonts w:ascii="Calibri" w:hAnsi="Calibri"/>
                <w:lang w:val="en-US"/>
              </w:rPr>
            </w:pPr>
            <w:r w:rsidRPr="00A83EEE">
              <w:rPr>
                <w:rFonts w:ascii="Calibri" w:hAnsi="Calibri" w:cs="Calibri"/>
                <w:sz w:val="16"/>
                <w:szCs w:val="16"/>
                <w:lang w:val="en-US"/>
              </w:rPr>
              <w:t>Pasta, noodles and similar flour products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263 746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264 910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265 307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267 863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273 749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271 747</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White sugar, obtained from cane or beet sugar, in solid state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140 220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140 167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140 482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143 422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145 092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145 066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lastRenderedPageBreak/>
              <w:t>Chocolate and food products containing cocoa (other than sweetened cocoa powder), in small packages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1 335 587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1 335 587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1 335 660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1 335 660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1 370 068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1 469 082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Sugar confectionery, including white chocolate, not containing cocoa</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536 848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536 849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536 849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536 849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537 407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561 625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Black tea</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1 973 516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1 945 379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1 955 334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2 017 784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2 068 834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2 072 133</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Cognac</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1 225</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1 228</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Vodka, drinking alcohol with an alcohol content by volume of less than 45.4%; distilled alcohol from fruits, except liquor, gin, grape wine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481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481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481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498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498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498</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Beer, except precipitation and brewing waste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Mineral and carbonated waters, unsweetened and unflavored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60</w:t>
            </w:r>
          </w:p>
        </w:tc>
      </w:tr>
      <w:tr w:rsidR="000D21FB" w:rsidRPr="00A83EEE" w:rsidTr="006D4CBD">
        <w:trPr>
          <w:cantSplit/>
        </w:trPr>
        <w:tc>
          <w:tcPr>
            <w:tcW w:w="3969" w:type="dxa"/>
            <w:tcBorders>
              <w:bottom w:val="single" w:sz="4" w:space="0" w:color="000000"/>
            </w:tcBorders>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Waters, including mineral and carbonated, with the addition of sugar or other sweetening or aromatic substances and other non-alcoholic drinks other than juices, liter</w:t>
            </w:r>
          </w:p>
        </w:tc>
        <w:tc>
          <w:tcPr>
            <w:tcW w:w="1039"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155</w:t>
            </w:r>
          </w:p>
        </w:tc>
        <w:tc>
          <w:tcPr>
            <w:tcW w:w="1040"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155</w:t>
            </w:r>
          </w:p>
        </w:tc>
        <w:tc>
          <w:tcPr>
            <w:tcW w:w="1039"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155</w:t>
            </w:r>
          </w:p>
        </w:tc>
        <w:tc>
          <w:tcPr>
            <w:tcW w:w="1040"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154</w:t>
            </w:r>
          </w:p>
        </w:tc>
        <w:tc>
          <w:tcPr>
            <w:tcW w:w="1039"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154</w:t>
            </w:r>
          </w:p>
        </w:tc>
        <w:tc>
          <w:tcPr>
            <w:tcW w:w="1040"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155</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3969"/>
        <w:gridCol w:w="1039"/>
        <w:gridCol w:w="1040"/>
        <w:gridCol w:w="1039"/>
        <w:gridCol w:w="1040"/>
        <w:gridCol w:w="1039"/>
        <w:gridCol w:w="1040"/>
      </w:tblGrid>
      <w:tr w:rsidR="00862527" w:rsidRPr="00A83EEE" w:rsidTr="006D4CBD">
        <w:trPr>
          <w:cantSplit/>
          <w:tblHeader/>
        </w:trPr>
        <w:tc>
          <w:tcPr>
            <w:tcW w:w="3969"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ru-MO"/>
              </w:rPr>
            </w:pP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July</w:t>
            </w:r>
          </w:p>
        </w:tc>
        <w:tc>
          <w:tcPr>
            <w:tcW w:w="1040"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August</w:t>
            </w: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September</w:t>
            </w:r>
          </w:p>
        </w:tc>
        <w:tc>
          <w:tcPr>
            <w:tcW w:w="1040"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October</w:t>
            </w: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November</w:t>
            </w:r>
          </w:p>
        </w:tc>
        <w:tc>
          <w:tcPr>
            <w:tcW w:w="104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December</w:t>
            </w:r>
          </w:p>
        </w:tc>
      </w:tr>
      <w:tr w:rsidR="000D21FB" w:rsidRPr="00A83EEE" w:rsidTr="006D4CBD">
        <w:trPr>
          <w:cantSplit/>
        </w:trPr>
        <w:tc>
          <w:tcPr>
            <w:tcW w:w="3969" w:type="dxa"/>
            <w:tcBorders>
              <w:top w:val="single" w:sz="4" w:space="0" w:color="000000"/>
            </w:tcBorders>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Fresh or chilled beef and veal</w:t>
            </w:r>
          </w:p>
        </w:tc>
        <w:tc>
          <w:tcPr>
            <w:tcW w:w="1039"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1 440 943</w:t>
            </w:r>
          </w:p>
        </w:tc>
        <w:tc>
          <w:tcPr>
            <w:tcW w:w="1040"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1 443 634</w:t>
            </w:r>
          </w:p>
        </w:tc>
        <w:tc>
          <w:tcPr>
            <w:tcW w:w="1039"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1 451 662</w:t>
            </w:r>
          </w:p>
        </w:tc>
        <w:tc>
          <w:tcPr>
            <w:tcW w:w="1040"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1 413 671</w:t>
            </w:r>
          </w:p>
        </w:tc>
        <w:tc>
          <w:tcPr>
            <w:tcW w:w="1039"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1 420 307</w:t>
            </w:r>
          </w:p>
        </w:tc>
        <w:tc>
          <w:tcPr>
            <w:tcW w:w="1040" w:type="dxa"/>
            <w:tcBorders>
              <w:top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1 424 470</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Fresh or chilled pork</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925 840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917 413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922 792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930 227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927 674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925 755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Lamb fresh or chilled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1 760 967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1 776 099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1 797 535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1 797 535</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1 797 535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1 797 535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Horse meat and meat of animals of the horse family, fresh or chilled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1 834 892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1 884 517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1 829 622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1 837 604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1 837 604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1 837 604</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Poultry, fresh or chilled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646 755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640 292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633 026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629 704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634 332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644 819</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 xml:space="preserve">Poultry meat, </w:t>
            </w:r>
            <w:r w:rsidRPr="00A83EEE">
              <w:rPr>
                <w:rFonts w:ascii="Calibri" w:hAnsi="Calibri" w:cs="Calibri"/>
                <w:sz w:val="16"/>
                <w:szCs w:val="16"/>
                <w:lang w:val="en-US"/>
              </w:rPr>
              <w:t>frozen</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647 644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642 880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649 714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640 256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639 787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639 618</w:t>
            </w:r>
          </w:p>
        </w:tc>
      </w:tr>
      <w:tr w:rsidR="000D21FB" w:rsidRPr="00A83EEE" w:rsidTr="006D4CBD">
        <w:tblPrEx>
          <w:tblCellMar>
            <w:left w:w="108" w:type="dxa"/>
            <w:right w:w="108" w:type="dxa"/>
          </w:tblCellMar>
        </w:tblPrEx>
        <w:trPr>
          <w:cantSplit/>
        </w:trPr>
        <w:tc>
          <w:tcPr>
            <w:tcW w:w="3969" w:type="dxa"/>
            <w:shd w:val="clear" w:color="auto" w:fill="auto"/>
          </w:tcPr>
          <w:p w:rsidR="000D21FB" w:rsidRPr="00A83EEE" w:rsidRDefault="000D21FB" w:rsidP="00A83EEE">
            <w:pPr>
              <w:ind w:left="113" w:hanging="79"/>
              <w:rPr>
                <w:rFonts w:ascii="Calibri" w:hAnsi="Calibri"/>
              </w:rPr>
            </w:pPr>
            <w:r w:rsidRPr="00A83EEE">
              <w:rPr>
                <w:rFonts w:ascii="Calibri" w:hAnsi="Calibri" w:cs="Calibri"/>
                <w:sz w:val="16"/>
                <w:szCs w:val="16"/>
              </w:rPr>
              <w:t>Cooked sausages, sausages, sausages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1 428 447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1 442 824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1 442 829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1 448 404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1 446 382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1 448 942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Half-smoked sausages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1 607 117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1 608 384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1 608 434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1 612 718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1 614 112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1 618 772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Cooked smoked, semi-dry, dry-cured, uncooked smoked sausages, including «salami»</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2 702 284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2 702 284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2 702 284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2 704 663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2 694 601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2 695 444</w:t>
            </w:r>
          </w:p>
        </w:tc>
      </w:tr>
      <w:tr w:rsidR="000D21FB" w:rsidRPr="00A83EEE" w:rsidTr="006D4CBD">
        <w:trPr>
          <w:cantSplit/>
        </w:trPr>
        <w:tc>
          <w:tcPr>
            <w:tcW w:w="3969" w:type="dxa"/>
            <w:shd w:val="clear" w:color="auto" w:fill="auto"/>
          </w:tcPr>
          <w:p w:rsidR="000D21FB" w:rsidRPr="00A83EEE" w:rsidRDefault="001C50EB" w:rsidP="00A83EEE">
            <w:pPr>
              <w:ind w:left="113"/>
              <w:rPr>
                <w:rFonts w:ascii="Calibri" w:hAnsi="Calibri"/>
              </w:rPr>
            </w:pPr>
            <w:r w:rsidRPr="00A83EEE">
              <w:rPr>
                <w:rFonts w:ascii="Calibri" w:hAnsi="Calibri" w:cs="Calibri"/>
                <w:sz w:val="16"/>
                <w:szCs w:val="16"/>
                <w:lang w:val="en-US"/>
              </w:rPr>
              <w:t>Frozen fish</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255 042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253 939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255 814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255 112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255 112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255 112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Sun-dried fish, salted or not, or in brine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1 140 104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1 140 529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1 140 810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1 141 645</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1 147 159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1 147 159</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Smoked fish fillet</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1 043 985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1 047 231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1 047 242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1 048 862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1 052 198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1 053 881</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Tomato juice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Orange juice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Apple juice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225</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224</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Sunflower unrefined oil</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282 530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304 256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304 256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320 988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348 170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361 925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Sunflower oil and its fractions, refined (except chemically modified)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368 758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394 064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395 663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432 001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476 019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518 197</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Liquid processed milk</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214 060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214 103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214 649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216 420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216 991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218 302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Condensed and unsweetened milk and cream, with a fat content of more than 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565 666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565 737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565 737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574 228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595 646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595 646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Butter and dairy spreads (pastes)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2 104 877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2 106 312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2 112 998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2 106 500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2 120 131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2 127 485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Unripe or unripe cheese (including whey cheese) and cottage cheese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1 096 973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1 110 397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1 116 129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1 120 460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1 121 634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1 123 166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Grated cheeses, powdered cheeses, blue cheeses and other unprocessed cheeses, except processed cheese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1 557 944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1 559 288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1 564 851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1 588 075</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1 614 486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1 616 205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Processed cheese not grated or powdered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1 131 312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1 131 289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1 131 312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1 133 696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1 132 920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1 132 816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Unflavored kefir, not containing additives of fruits, nuts or cocoa</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221 404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221 592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222 144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224 036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225 064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226 742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Unflavored fermented baked milk, not containing additives of fruits, nuts or cocoa</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243 095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243 166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244 155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245 750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247 085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247 986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Non-flavored sour cream, not containing additives of fruits, nuts or cocoa</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738 915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739 406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743 276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750 324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752 058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754 688</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Other ice cream and food ice (including sorbet, candy), except for mixtures and bases for the preparation of ice cream</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731 930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731 871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731 896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731 887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729 480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729 462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Rice half-caved or fully caved or chopped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181 869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182 213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181 869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186 554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186 162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181 915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Fine flour from wheat and meslin (a mixture of wheat and rye)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112 097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112 786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113 269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114 242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115 382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116 110</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Fine flour rye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113 125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112 033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111 296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114 623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121 459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119 626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Semolina groats and wholemeal</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129 103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129 103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129 103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129 624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129 624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130 643</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Buckwheat groats and wholemeal</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230 614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230 622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232 381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235 190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242 709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242 725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Pearl barley</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81 133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81 133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81 133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81 133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81 133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82 497</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Rye bread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189 498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189 488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188 303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189 708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189 846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189 974</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Wheat bread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149 296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149 402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149 832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151 744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153 928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154 288</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Bakery products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477 298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477 298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480 291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481 576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496 767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496 761</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Gingerbread cookies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453 156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453 500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453 500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455 535</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461 082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461 084</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Cupcakes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1 095 573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1 095 573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1 095 573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1 101 295</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1 123 220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1 123 703</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Sweet cookies and chocolate coated wafers partially or fully</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870 683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870 683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870 683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870 683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903 484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904 860</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Sweet cookies, except partially or fully coated with chocolate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474 984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473 042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474 896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479 078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484 331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483 696</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Waffles (including salted), except partially or fully coated with chocolate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697 572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697 763</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697 763</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698 261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702 367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702 425</w:t>
            </w:r>
          </w:p>
        </w:tc>
      </w:tr>
      <w:tr w:rsidR="000D21FB" w:rsidRPr="00A83EEE" w:rsidTr="006D4CBD">
        <w:trPr>
          <w:cantSplit/>
        </w:trPr>
        <w:tc>
          <w:tcPr>
            <w:tcW w:w="3969" w:type="dxa"/>
            <w:shd w:val="clear" w:color="auto" w:fill="auto"/>
          </w:tcPr>
          <w:p w:rsidR="000D21FB" w:rsidRPr="00A83EEE" w:rsidRDefault="001C50EB" w:rsidP="00A83EEE">
            <w:pPr>
              <w:ind w:left="113"/>
              <w:rPr>
                <w:rFonts w:ascii="Calibri" w:hAnsi="Calibri"/>
                <w:lang w:val="en-US"/>
              </w:rPr>
            </w:pPr>
            <w:r w:rsidRPr="00A83EEE">
              <w:rPr>
                <w:rFonts w:ascii="Calibri" w:hAnsi="Calibri" w:cs="Calibri"/>
                <w:sz w:val="16"/>
                <w:szCs w:val="16"/>
                <w:lang w:val="en-US"/>
              </w:rPr>
              <w:t>Pasta, noodles and similar flour products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272 068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269 601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273 740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276 031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277 259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280 993</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White sugar, obtained from cane or beet sugar, in solid state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152 982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153 328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160 321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165 664</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166 156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175 575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lastRenderedPageBreak/>
              <w:t>Chocolate and food products containing cocoa (other than sweetened cocoa powder), in small packages</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1 469 082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1 469 082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1 470 421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1 470 421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1 483 512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1 483 590</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Sugar confectionery, including white chocolate, not containing cocoa</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561 625</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561 625</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572 648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575 236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577 458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577 459</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Black tea</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2 079 324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2 091 001</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2 079 039</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2 036 179</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2 054 624</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2 124 055</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rPr>
            </w:pPr>
            <w:r w:rsidRPr="00A83EEE">
              <w:rPr>
                <w:rFonts w:ascii="Calibri" w:hAnsi="Calibri" w:cs="Calibri"/>
                <w:sz w:val="16"/>
                <w:szCs w:val="16"/>
              </w:rPr>
              <w:t>Cognac</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1 228</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1 228</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1 226</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1 227</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Vodka, drinking alcohol with an alcohol content by volume of less than 45.4%; distilled alcohol from fruits, except liquor, gin, grape wine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497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497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502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502</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502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502</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Beer, except precipitation and brewing waste</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246</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247</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247</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251</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250</w:t>
            </w:r>
          </w:p>
        </w:tc>
      </w:tr>
      <w:tr w:rsidR="000D21FB" w:rsidRPr="00A83EEE" w:rsidTr="006D4CBD">
        <w:trPr>
          <w:cantSplit/>
        </w:trPr>
        <w:tc>
          <w:tcPr>
            <w:tcW w:w="3969" w:type="dxa"/>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Mineral and carbonated waters, unsweetened and unflavored</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60</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60</w:t>
            </w:r>
          </w:p>
        </w:tc>
        <w:tc>
          <w:tcPr>
            <w:tcW w:w="1039"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62</w:t>
            </w:r>
          </w:p>
        </w:tc>
        <w:tc>
          <w:tcPr>
            <w:tcW w:w="1040" w:type="dxa"/>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62</w:t>
            </w:r>
          </w:p>
        </w:tc>
      </w:tr>
      <w:tr w:rsidR="000D21FB" w:rsidRPr="00A83EEE" w:rsidTr="006D4CBD">
        <w:trPr>
          <w:cantSplit/>
        </w:trPr>
        <w:tc>
          <w:tcPr>
            <w:tcW w:w="3969" w:type="dxa"/>
            <w:tcBorders>
              <w:bottom w:val="single" w:sz="4" w:space="0" w:color="000000"/>
            </w:tcBorders>
            <w:shd w:val="clear" w:color="auto" w:fill="auto"/>
          </w:tcPr>
          <w:p w:rsidR="000D21FB" w:rsidRPr="00A83EEE" w:rsidRDefault="000D21FB" w:rsidP="00A83EEE">
            <w:pPr>
              <w:ind w:left="113"/>
              <w:rPr>
                <w:rFonts w:ascii="Calibri" w:hAnsi="Calibri"/>
                <w:lang w:val="en-US"/>
              </w:rPr>
            </w:pPr>
            <w:r w:rsidRPr="00A83EEE">
              <w:rPr>
                <w:rFonts w:ascii="Calibri" w:hAnsi="Calibri" w:cs="Calibri"/>
                <w:sz w:val="16"/>
                <w:szCs w:val="16"/>
                <w:lang w:val="en-US"/>
              </w:rPr>
              <w:t>Waters, including mineral and carbonated, with the addition of sugar or other sweetening or aromatic substances and other non-alcoholic drinks other than juices, liter</w:t>
            </w:r>
          </w:p>
        </w:tc>
        <w:tc>
          <w:tcPr>
            <w:tcW w:w="1039"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155</w:t>
            </w:r>
          </w:p>
        </w:tc>
        <w:tc>
          <w:tcPr>
            <w:tcW w:w="1040"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155</w:t>
            </w:r>
          </w:p>
        </w:tc>
        <w:tc>
          <w:tcPr>
            <w:tcW w:w="1039"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155</w:t>
            </w:r>
          </w:p>
        </w:tc>
        <w:tc>
          <w:tcPr>
            <w:tcW w:w="1040"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155</w:t>
            </w:r>
          </w:p>
        </w:tc>
        <w:tc>
          <w:tcPr>
            <w:tcW w:w="1039"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156</w:t>
            </w:r>
          </w:p>
        </w:tc>
        <w:tc>
          <w:tcPr>
            <w:tcW w:w="1040" w:type="dxa"/>
            <w:tcBorders>
              <w:bottom w:val="single" w:sz="4" w:space="0" w:color="000000"/>
            </w:tcBorders>
            <w:shd w:val="clear" w:color="auto" w:fill="auto"/>
            <w:vAlign w:val="bottom"/>
          </w:tcPr>
          <w:p w:rsidR="000D21FB" w:rsidRPr="00A83EEE" w:rsidRDefault="000D21FB" w:rsidP="00A83EEE">
            <w:pPr>
              <w:pStyle w:val="afff5"/>
              <w:rPr>
                <w:rFonts w:ascii="Calibri" w:hAnsi="Calibri" w:cs="Calibri"/>
                <w:szCs w:val="16"/>
              </w:rPr>
            </w:pPr>
            <w:r w:rsidRPr="00A83EEE">
              <w:rPr>
                <w:rFonts w:ascii="Calibri" w:hAnsi="Calibri" w:cs="Calibri"/>
                <w:szCs w:val="16"/>
              </w:rPr>
              <w:t>156</w:t>
            </w:r>
          </w:p>
        </w:tc>
      </w:tr>
    </w:tbl>
    <w:p w:rsidR="00862527" w:rsidRPr="00A83EEE" w:rsidRDefault="00862527" w:rsidP="00A83EEE">
      <w:pPr>
        <w:pStyle w:val="afff3"/>
        <w:widowControl w:val="0"/>
        <w:tabs>
          <w:tab w:val="center" w:pos="5102"/>
          <w:tab w:val="right" w:pos="10205"/>
        </w:tabs>
        <w:spacing w:before="240" w:after="120"/>
        <w:rPr>
          <w:rFonts w:ascii="Calibri" w:hAnsi="Calibri"/>
          <w:lang w:val="en-US"/>
        </w:rPr>
      </w:pPr>
      <w:r w:rsidRPr="00A83EEE">
        <w:rPr>
          <w:rFonts w:ascii="Calibri" w:hAnsi="Calibri" w:cs="Calibri"/>
          <w:sz w:val="20"/>
          <w:lang w:val="kk-KZ"/>
        </w:rPr>
        <w:t xml:space="preserve">1.20 </w:t>
      </w:r>
      <w:r w:rsidRPr="00A83EEE">
        <w:rPr>
          <w:rFonts w:ascii="Calibri" w:hAnsi="Calibri" w:cs="Calibri"/>
          <w:sz w:val="20"/>
          <w:lang w:val="en-US"/>
        </w:rPr>
        <w:t>Prices of manufacturing enterprises for industrial products for certain types of energy resources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w:t>
      </w:r>
      <w:r w:rsidRPr="00A83EEE">
        <w:rPr>
          <w:rFonts w:ascii="Calibri" w:hAnsi="Calibri" w:cs="Calibri"/>
          <w:lang w:val="kk-KZ"/>
        </w:rPr>
        <w:t>t the end of the period</w:t>
      </w:r>
      <w:r w:rsidRPr="00A83EEE">
        <w:rPr>
          <w:rFonts w:ascii="Calibri" w:hAnsi="Calibri" w:cs="Calibri"/>
          <w:lang w:val="en-US"/>
        </w:rPr>
        <w:t>, in tenge per unit of measure</w:t>
      </w:r>
    </w:p>
    <w:tbl>
      <w:tblPr>
        <w:tblW w:w="0" w:type="auto"/>
        <w:tblInd w:w="30" w:type="dxa"/>
        <w:tblLayout w:type="fixed"/>
        <w:tblCellMar>
          <w:left w:w="30" w:type="dxa"/>
          <w:right w:w="30" w:type="dxa"/>
        </w:tblCellMar>
        <w:tblLook w:val="0000"/>
      </w:tblPr>
      <w:tblGrid>
        <w:gridCol w:w="3969"/>
        <w:gridCol w:w="1247"/>
        <w:gridCol w:w="1247"/>
        <w:gridCol w:w="1248"/>
        <w:gridCol w:w="1247"/>
        <w:gridCol w:w="1248"/>
      </w:tblGrid>
      <w:tr w:rsidR="00862527" w:rsidRPr="00A83EEE" w:rsidTr="006D4CBD">
        <w:trPr>
          <w:cantSplit/>
          <w:tblHeader/>
        </w:trPr>
        <w:tc>
          <w:tcPr>
            <w:tcW w:w="3969" w:type="dxa"/>
            <w:tcBorders>
              <w:top w:val="single" w:sz="4" w:space="0" w:color="000000"/>
              <w:bottom w:val="single" w:sz="4" w:space="0" w:color="000000"/>
            </w:tcBorders>
            <w:shd w:val="clear" w:color="auto" w:fill="auto"/>
            <w:vAlign w:val="center"/>
          </w:tcPr>
          <w:p w:rsidR="00862527" w:rsidRPr="00A83EEE" w:rsidRDefault="00862527" w:rsidP="00A83EEE">
            <w:pPr>
              <w:pStyle w:val="afff1"/>
              <w:keepNext/>
              <w:snapToGrid w:val="0"/>
              <w:rPr>
                <w:rFonts w:ascii="Calibri" w:hAnsi="Calibri" w:cs="Calibri"/>
                <w:lang w:val="en-US"/>
              </w:rPr>
            </w:pPr>
          </w:p>
        </w:tc>
        <w:tc>
          <w:tcPr>
            <w:tcW w:w="124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ru-MO"/>
              </w:rPr>
              <w:t>2016</w:t>
            </w:r>
          </w:p>
        </w:tc>
        <w:tc>
          <w:tcPr>
            <w:tcW w:w="124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ru-MO"/>
              </w:rPr>
              <w:t>2017</w:t>
            </w:r>
          </w:p>
        </w:tc>
        <w:tc>
          <w:tcPr>
            <w:tcW w:w="124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ru-MO"/>
              </w:rPr>
              <w:t>2018</w:t>
            </w:r>
          </w:p>
        </w:tc>
        <w:tc>
          <w:tcPr>
            <w:tcW w:w="124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r w:rsidRPr="00A83EEE">
              <w:rPr>
                <w:rFonts w:ascii="Calibri" w:hAnsi="Calibri" w:cs="Calibri"/>
                <w:lang w:val="ru-MO"/>
              </w:rPr>
              <w:t>2019</w:t>
            </w:r>
          </w:p>
        </w:tc>
        <w:tc>
          <w:tcPr>
            <w:tcW w:w="124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rPr>
                <w:rFonts w:ascii="Calibri" w:hAnsi="Calibri"/>
              </w:rPr>
            </w:pP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Coal for power generation, ton</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rPr>
              <w:t>3 271</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3 570</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4 668</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4 862</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5 242</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Lignite (brown coal) with a calorific value of less than 23.865 MD / kg on an ashless, but moist basis, ton</w:t>
            </w:r>
          </w:p>
        </w:tc>
        <w:tc>
          <w:tcPr>
            <w:tcW w:w="1247" w:type="dxa"/>
            <w:shd w:val="clear" w:color="auto" w:fill="auto"/>
            <w:vAlign w:val="bottom"/>
          </w:tcPr>
          <w:p w:rsidR="00EF4415" w:rsidRPr="00A83EEE" w:rsidRDefault="00EF4415" w:rsidP="00A83EEE">
            <w:pPr>
              <w:pStyle w:val="afff5"/>
              <w:rPr>
                <w:rFonts w:ascii="Calibri" w:hAnsi="Calibri"/>
              </w:rPr>
            </w:pPr>
            <w:r w:rsidRPr="00A83EEE">
              <w:rPr>
                <w:rFonts w:ascii="Calibri" w:hAnsi="Calibri"/>
              </w:rPr>
              <w:t>2 894</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3 574</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4 164</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4 897</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5 501</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Crude oil (natural mixture of hydrocarbons), including oil derived from bituminous minerals, ton</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rPr>
              <w:t>37 601</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46 124</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65 297</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65 089</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41 907</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Natural gas (natural) in a gaseous state, thousand cube m</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rPr>
              <w:t>5 303</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8 059</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15 032</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14 044</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16 614</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Associated petroleum gas (except petroleum gases obtained in the process of oil distillation), ton</w:t>
            </w:r>
          </w:p>
        </w:tc>
        <w:tc>
          <w:tcPr>
            <w:tcW w:w="1247" w:type="dxa"/>
            <w:shd w:val="clear" w:color="auto" w:fill="auto"/>
            <w:vAlign w:val="bottom"/>
          </w:tcPr>
          <w:p w:rsidR="00EF4415" w:rsidRPr="00A83EEE" w:rsidRDefault="00EF4415" w:rsidP="00A83EEE">
            <w:pPr>
              <w:pStyle w:val="afff5"/>
              <w:rPr>
                <w:rFonts w:ascii="Calibri" w:hAnsi="Calibri"/>
              </w:rPr>
            </w:pPr>
            <w:r w:rsidRPr="00A83EEE">
              <w:rPr>
                <w:rFonts w:ascii="Calibri" w:hAnsi="Calibri"/>
              </w:rPr>
              <w:t>7 335</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9 962</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10 800</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6 084</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11 731</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Motor gasoline (distillation temperature - 30-220 degrees Celsius) for engines with spark ignition, with a lead content of not more than 0.013 g / l, without additives TEL or TML, ton</w:t>
            </w:r>
          </w:p>
        </w:tc>
        <w:tc>
          <w:tcPr>
            <w:tcW w:w="1247" w:type="dxa"/>
            <w:shd w:val="clear" w:color="auto" w:fill="auto"/>
            <w:vAlign w:val="bottom"/>
          </w:tcPr>
          <w:p w:rsidR="00EF4415" w:rsidRPr="00A83EEE" w:rsidRDefault="00EF4415" w:rsidP="00A83EEE">
            <w:pPr>
              <w:pStyle w:val="afff5"/>
              <w:rPr>
                <w:rFonts w:ascii="Calibri" w:hAnsi="Calibri"/>
                <w:snapToGrid w:val="0"/>
                <w:lang w:val="kk-KZ"/>
              </w:rPr>
            </w:pPr>
            <w:r w:rsidRPr="00A83EEE">
              <w:rPr>
                <w:rFonts w:ascii="Calibri" w:hAnsi="Calibri"/>
              </w:rPr>
              <w:t>121 5</w:t>
            </w:r>
            <w:r w:rsidRPr="00A83EEE">
              <w:rPr>
                <w:rFonts w:ascii="Calibri" w:hAnsi="Calibri"/>
                <w:lang w:val="kk-KZ"/>
              </w:rPr>
              <w:t>42</w:t>
            </w:r>
          </w:p>
        </w:tc>
        <w:tc>
          <w:tcPr>
            <w:tcW w:w="1247" w:type="dxa"/>
            <w:shd w:val="clear" w:color="auto" w:fill="auto"/>
            <w:vAlign w:val="bottom"/>
          </w:tcPr>
          <w:p w:rsidR="00EF4415" w:rsidRPr="00A83EEE" w:rsidRDefault="00EF4415" w:rsidP="00A83EEE">
            <w:pPr>
              <w:pStyle w:val="afff5"/>
              <w:rPr>
                <w:rFonts w:ascii="Calibri" w:hAnsi="Calibri"/>
                <w:snapToGrid w:val="0"/>
                <w:lang w:val="kk-KZ"/>
              </w:rPr>
            </w:pPr>
            <w:r w:rsidRPr="00A83EEE">
              <w:rPr>
                <w:rFonts w:ascii="Calibri" w:hAnsi="Calibri"/>
                <w:snapToGrid w:val="0"/>
              </w:rPr>
              <w:t>136</w:t>
            </w:r>
            <w:r w:rsidRPr="00A83EEE">
              <w:rPr>
                <w:rFonts w:ascii="Calibri" w:hAnsi="Calibri"/>
                <w:snapToGrid w:val="0"/>
                <w:lang w:val="en-US"/>
              </w:rPr>
              <w:t xml:space="preserve"> </w:t>
            </w:r>
            <w:r w:rsidRPr="00A83EEE">
              <w:rPr>
                <w:rFonts w:ascii="Calibri" w:hAnsi="Calibri"/>
                <w:snapToGrid w:val="0"/>
              </w:rPr>
              <w:t>2</w:t>
            </w:r>
            <w:r w:rsidRPr="00A83EEE">
              <w:rPr>
                <w:rFonts w:ascii="Calibri" w:hAnsi="Calibri"/>
                <w:snapToGrid w:val="0"/>
                <w:lang w:val="kk-KZ"/>
              </w:rPr>
              <w:t>26</w:t>
            </w:r>
          </w:p>
        </w:tc>
        <w:tc>
          <w:tcPr>
            <w:tcW w:w="1248" w:type="dxa"/>
            <w:shd w:val="clear" w:color="auto" w:fill="auto"/>
            <w:vAlign w:val="bottom"/>
          </w:tcPr>
          <w:p w:rsidR="00EF4415" w:rsidRPr="00A83EEE" w:rsidRDefault="00EF4415" w:rsidP="00A83EEE">
            <w:pPr>
              <w:pStyle w:val="afff5"/>
              <w:rPr>
                <w:rFonts w:ascii="Calibri" w:hAnsi="Calibri"/>
                <w:snapToGrid w:val="0"/>
                <w:lang w:val="kk-KZ"/>
              </w:rPr>
            </w:pPr>
            <w:r w:rsidRPr="00A83EEE">
              <w:rPr>
                <w:rFonts w:ascii="Calibri" w:hAnsi="Calibri"/>
                <w:snapToGrid w:val="0"/>
                <w:lang w:val="kk-KZ"/>
              </w:rPr>
              <w:t>142 339</w:t>
            </w:r>
          </w:p>
        </w:tc>
        <w:tc>
          <w:tcPr>
            <w:tcW w:w="1247" w:type="dxa"/>
            <w:shd w:val="clear" w:color="auto" w:fill="auto"/>
            <w:vAlign w:val="bottom"/>
          </w:tcPr>
          <w:p w:rsidR="00EF4415" w:rsidRPr="00A83EEE" w:rsidRDefault="00EF4415" w:rsidP="00A83EEE">
            <w:pPr>
              <w:pStyle w:val="afff5"/>
              <w:rPr>
                <w:rFonts w:ascii="Calibri" w:hAnsi="Calibri"/>
                <w:snapToGrid w:val="0"/>
                <w:lang w:val="kk-KZ"/>
              </w:rPr>
            </w:pPr>
            <w:r w:rsidRPr="00A83EEE">
              <w:rPr>
                <w:rFonts w:ascii="Calibri" w:hAnsi="Calibri"/>
                <w:snapToGrid w:val="0"/>
                <w:lang w:val="kk-KZ"/>
              </w:rPr>
              <w:t>135 348</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118 865</w:t>
            </w:r>
          </w:p>
        </w:tc>
      </w:tr>
      <w:tr w:rsidR="00EF4415" w:rsidRPr="00A83EEE" w:rsidTr="006D4CBD">
        <w:trPr>
          <w:cantSplit/>
        </w:trPr>
        <w:tc>
          <w:tcPr>
            <w:tcW w:w="3969" w:type="dxa"/>
            <w:shd w:val="clear" w:color="auto" w:fill="auto"/>
          </w:tcPr>
          <w:p w:rsidR="00EF4415" w:rsidRPr="00A83EEE" w:rsidRDefault="001C50EB" w:rsidP="00A83EEE">
            <w:pPr>
              <w:ind w:left="113"/>
              <w:rPr>
                <w:rFonts w:ascii="Calibri" w:hAnsi="Calibri"/>
                <w:lang w:val="en-US"/>
              </w:rPr>
            </w:pPr>
            <w:r w:rsidRPr="00A83EEE">
              <w:rPr>
                <w:rFonts w:ascii="Calibri" w:hAnsi="Calibri" w:cs="Calibri"/>
                <w:sz w:val="16"/>
                <w:szCs w:val="16"/>
                <w:lang w:val="en-US"/>
              </w:rPr>
              <w:t>Diesel fuel (distillation temperature 180-380 degrees Celsius) for road and rail transport, ton</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111 375</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132 989</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167 839</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167 587</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153 185</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Heating oil, ton</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rPr>
              <w:t>42 145</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45 133</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62 218</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88 817</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56 649</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Household stove fuel, ton</w:t>
            </w:r>
          </w:p>
        </w:tc>
        <w:tc>
          <w:tcPr>
            <w:tcW w:w="1247" w:type="dxa"/>
            <w:shd w:val="clear" w:color="auto" w:fill="auto"/>
            <w:vAlign w:val="bottom"/>
          </w:tcPr>
          <w:p w:rsidR="00EF4415" w:rsidRPr="00A83EEE" w:rsidRDefault="00EF4415" w:rsidP="00A83EEE">
            <w:pPr>
              <w:pStyle w:val="afff5"/>
              <w:rPr>
                <w:rFonts w:ascii="Calibri" w:hAnsi="Calibri"/>
              </w:rPr>
            </w:pPr>
            <w:r w:rsidRPr="00A83EEE">
              <w:rPr>
                <w:rFonts w:ascii="Calibri" w:hAnsi="Calibri"/>
              </w:rPr>
              <w:t>38 998</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х</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126 687</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163 049</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132 433</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Propane and butane liquefied, ton</w:t>
            </w:r>
          </w:p>
        </w:tc>
        <w:tc>
          <w:tcPr>
            <w:tcW w:w="1247" w:type="dxa"/>
            <w:shd w:val="clear" w:color="auto" w:fill="auto"/>
            <w:vAlign w:val="bottom"/>
          </w:tcPr>
          <w:p w:rsidR="00EF4415" w:rsidRPr="00A83EEE" w:rsidRDefault="00EF4415" w:rsidP="00A83EEE">
            <w:pPr>
              <w:pStyle w:val="afff5"/>
              <w:rPr>
                <w:rFonts w:ascii="Calibri" w:hAnsi="Calibri"/>
              </w:rPr>
            </w:pPr>
            <w:r w:rsidRPr="00A83EEE">
              <w:rPr>
                <w:rFonts w:ascii="Calibri" w:hAnsi="Calibri"/>
              </w:rPr>
              <w:t>62 079</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48 626</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41 887</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44 172</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46 777</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Road oil bitumens, ton</w:t>
            </w:r>
          </w:p>
        </w:tc>
        <w:tc>
          <w:tcPr>
            <w:tcW w:w="1247" w:type="dxa"/>
            <w:shd w:val="clear" w:color="auto" w:fill="auto"/>
            <w:vAlign w:val="bottom"/>
          </w:tcPr>
          <w:p w:rsidR="00EF4415" w:rsidRPr="00A83EEE" w:rsidRDefault="00EF4415" w:rsidP="00A83EEE">
            <w:pPr>
              <w:pStyle w:val="afff5"/>
              <w:rPr>
                <w:rFonts w:ascii="Calibri" w:hAnsi="Calibri"/>
              </w:rPr>
            </w:pPr>
            <w:r w:rsidRPr="00A83EEE">
              <w:rPr>
                <w:rFonts w:ascii="Calibri" w:hAnsi="Calibri"/>
              </w:rPr>
              <w:t>77 304</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62 864</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91 859</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99 437</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96 073</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Electricity, including services for its distribution, thousand kW h</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rPr>
              <w:t>8 281</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8.480</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8 930</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8 294</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9 292</w:t>
            </w:r>
          </w:p>
        </w:tc>
      </w:tr>
      <w:tr w:rsidR="00EF4415" w:rsidRPr="00A83EEE" w:rsidTr="006D4CBD">
        <w:trPr>
          <w:cantSplit/>
        </w:trPr>
        <w:tc>
          <w:tcPr>
            <w:tcW w:w="3969" w:type="dxa"/>
            <w:shd w:val="clear" w:color="auto" w:fill="auto"/>
          </w:tcPr>
          <w:p w:rsidR="00EF4415" w:rsidRPr="00A83EEE" w:rsidRDefault="00EF4415" w:rsidP="00A83EEE">
            <w:pPr>
              <w:ind w:left="227"/>
              <w:rPr>
                <w:rFonts w:ascii="Calibri" w:hAnsi="Calibri"/>
              </w:rPr>
            </w:pPr>
            <w:r w:rsidRPr="00A83EEE">
              <w:rPr>
                <w:rFonts w:ascii="Calibri" w:hAnsi="Calibri" w:cs="Calibri"/>
                <w:sz w:val="16"/>
                <w:szCs w:val="16"/>
              </w:rPr>
              <w:t>electricity, thousand kW h</w:t>
            </w:r>
          </w:p>
        </w:tc>
        <w:tc>
          <w:tcPr>
            <w:tcW w:w="1247" w:type="dxa"/>
            <w:shd w:val="clear" w:color="auto" w:fill="auto"/>
            <w:vAlign w:val="bottom"/>
          </w:tcPr>
          <w:p w:rsidR="00EF4415" w:rsidRPr="00A83EEE" w:rsidRDefault="00EF4415" w:rsidP="00A83EEE">
            <w:pPr>
              <w:pStyle w:val="afff5"/>
              <w:rPr>
                <w:rFonts w:ascii="Calibri" w:hAnsi="Calibri"/>
              </w:rPr>
            </w:pPr>
            <w:r w:rsidRPr="00A83EEE">
              <w:rPr>
                <w:rFonts w:ascii="Calibri" w:hAnsi="Calibri"/>
              </w:rPr>
              <w:t>7 320</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7 783</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8 326</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7 676</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8 782</w:t>
            </w:r>
          </w:p>
        </w:tc>
      </w:tr>
      <w:tr w:rsidR="00EF4415" w:rsidRPr="00A83EEE" w:rsidTr="006D4CBD">
        <w:trPr>
          <w:cantSplit/>
        </w:trPr>
        <w:tc>
          <w:tcPr>
            <w:tcW w:w="3969" w:type="dxa"/>
            <w:shd w:val="clear" w:color="auto" w:fill="auto"/>
          </w:tcPr>
          <w:p w:rsidR="00EF4415" w:rsidRPr="00A83EEE" w:rsidRDefault="00EF4415" w:rsidP="00A83EEE">
            <w:pPr>
              <w:ind w:left="227"/>
              <w:rPr>
                <w:rFonts w:ascii="Calibri" w:hAnsi="Calibri"/>
                <w:lang w:val="en-US"/>
              </w:rPr>
            </w:pPr>
            <w:r w:rsidRPr="00A83EEE">
              <w:rPr>
                <w:rFonts w:ascii="Calibri" w:hAnsi="Calibri" w:cs="Calibri"/>
                <w:sz w:val="16"/>
                <w:szCs w:val="16"/>
                <w:lang w:val="en-US"/>
              </w:rPr>
              <w:t>electricity distribution services, thousand kW h</w:t>
            </w:r>
          </w:p>
        </w:tc>
        <w:tc>
          <w:tcPr>
            <w:tcW w:w="1247" w:type="dxa"/>
            <w:shd w:val="clear" w:color="auto" w:fill="auto"/>
            <w:vAlign w:val="bottom"/>
          </w:tcPr>
          <w:p w:rsidR="00EF4415" w:rsidRPr="00A83EEE" w:rsidRDefault="00EF4415" w:rsidP="00A83EEE">
            <w:pPr>
              <w:pStyle w:val="afff5"/>
              <w:rPr>
                <w:rFonts w:ascii="Calibri" w:hAnsi="Calibri"/>
              </w:rPr>
            </w:pPr>
            <w:r w:rsidRPr="00A83EEE">
              <w:rPr>
                <w:rFonts w:ascii="Calibri" w:hAnsi="Calibri"/>
              </w:rPr>
              <w:t>11 957</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12 594</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12 543</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12 648</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12 987</w:t>
            </w:r>
          </w:p>
        </w:tc>
      </w:tr>
      <w:tr w:rsidR="00EF4415" w:rsidRPr="00A83EEE" w:rsidTr="006D4CBD">
        <w:trPr>
          <w:cantSplit/>
        </w:trPr>
        <w:tc>
          <w:tcPr>
            <w:tcW w:w="3969" w:type="dxa"/>
            <w:tcBorders>
              <w:bottom w:val="single" w:sz="4" w:space="0" w:color="auto"/>
            </w:tcBorders>
            <w:shd w:val="clear" w:color="auto" w:fill="auto"/>
          </w:tcPr>
          <w:p w:rsidR="00EF4415" w:rsidRPr="00A83EEE" w:rsidRDefault="00EF4415" w:rsidP="00A83EEE">
            <w:pPr>
              <w:rPr>
                <w:rFonts w:ascii="Calibri" w:hAnsi="Calibri"/>
                <w:lang w:val="en-US"/>
              </w:rPr>
            </w:pPr>
            <w:r w:rsidRPr="00A83EEE">
              <w:rPr>
                <w:rFonts w:ascii="Calibri" w:hAnsi="Calibri" w:cs="Calibri"/>
                <w:sz w:val="16"/>
                <w:szCs w:val="16"/>
                <w:lang w:val="en-US"/>
              </w:rPr>
              <w:t>Steam and hot water (thermal energy), gcal</w:t>
            </w:r>
          </w:p>
        </w:tc>
        <w:tc>
          <w:tcPr>
            <w:tcW w:w="1247" w:type="dxa"/>
            <w:tcBorders>
              <w:bottom w:val="single" w:sz="4" w:space="0" w:color="auto"/>
            </w:tcBorders>
            <w:shd w:val="clear" w:color="auto" w:fill="auto"/>
            <w:vAlign w:val="bottom"/>
          </w:tcPr>
          <w:p w:rsidR="00EF4415" w:rsidRPr="00A83EEE" w:rsidRDefault="00EF4415" w:rsidP="00A83EEE">
            <w:pPr>
              <w:pStyle w:val="afff5"/>
              <w:rPr>
                <w:rFonts w:ascii="Calibri" w:hAnsi="Calibri"/>
              </w:rPr>
            </w:pPr>
            <w:r w:rsidRPr="00A83EEE">
              <w:rPr>
                <w:rFonts w:ascii="Calibri" w:hAnsi="Calibri"/>
              </w:rPr>
              <w:t>3 950</w:t>
            </w:r>
          </w:p>
        </w:tc>
        <w:tc>
          <w:tcPr>
            <w:tcW w:w="1247" w:type="dxa"/>
            <w:tcBorders>
              <w:bottom w:val="single" w:sz="4" w:space="0" w:color="auto"/>
            </w:tcBorders>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4 757</w:t>
            </w:r>
          </w:p>
        </w:tc>
        <w:tc>
          <w:tcPr>
            <w:tcW w:w="1248" w:type="dxa"/>
            <w:tcBorders>
              <w:bottom w:val="single" w:sz="4" w:space="0" w:color="auto"/>
            </w:tcBorders>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4 871</w:t>
            </w:r>
          </w:p>
        </w:tc>
        <w:tc>
          <w:tcPr>
            <w:tcW w:w="1247" w:type="dxa"/>
            <w:tcBorders>
              <w:bottom w:val="single" w:sz="4" w:space="0" w:color="auto"/>
            </w:tcBorders>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4 498</w:t>
            </w:r>
          </w:p>
        </w:tc>
        <w:tc>
          <w:tcPr>
            <w:tcW w:w="1248" w:type="dxa"/>
            <w:tcBorders>
              <w:bottom w:val="single" w:sz="4" w:space="0" w:color="auto"/>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4 252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1.2</w:t>
      </w:r>
      <w:r w:rsidRPr="00A83EEE">
        <w:rPr>
          <w:rFonts w:ascii="Calibri" w:hAnsi="Calibri" w:cs="Calibri"/>
          <w:sz w:val="20"/>
          <w:lang w:val="kk-KZ"/>
        </w:rPr>
        <w:t>1</w:t>
      </w:r>
      <w:r w:rsidRPr="00A83EEE">
        <w:rPr>
          <w:rFonts w:ascii="Calibri" w:hAnsi="Calibri" w:cs="Calibri"/>
          <w:sz w:val="20"/>
          <w:lang w:val="en-US"/>
        </w:rPr>
        <w:t xml:space="preserve"> Prices of manufacturers for industrial products of certain types of energy resources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in tenge per unit of measure</w:t>
      </w:r>
    </w:p>
    <w:tbl>
      <w:tblPr>
        <w:tblW w:w="0" w:type="auto"/>
        <w:tblInd w:w="30" w:type="dxa"/>
        <w:tblLayout w:type="fixed"/>
        <w:tblCellMar>
          <w:left w:w="30" w:type="dxa"/>
          <w:right w:w="30" w:type="dxa"/>
        </w:tblCellMar>
        <w:tblLook w:val="0000"/>
      </w:tblPr>
      <w:tblGrid>
        <w:gridCol w:w="3969"/>
        <w:gridCol w:w="1039"/>
        <w:gridCol w:w="1040"/>
        <w:gridCol w:w="1039"/>
        <w:gridCol w:w="1040"/>
        <w:gridCol w:w="1039"/>
        <w:gridCol w:w="1040"/>
      </w:tblGrid>
      <w:tr w:rsidR="00862527" w:rsidRPr="00A83EEE" w:rsidTr="006D4CBD">
        <w:trPr>
          <w:cantSplit/>
        </w:trPr>
        <w:tc>
          <w:tcPr>
            <w:tcW w:w="3969"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040"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040"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04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Coal for power generation, ton</w:t>
            </w:r>
          </w:p>
        </w:tc>
        <w:tc>
          <w:tcPr>
            <w:tcW w:w="1039"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4 946</w:t>
            </w:r>
          </w:p>
        </w:tc>
        <w:tc>
          <w:tcPr>
            <w:tcW w:w="1040"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5 023</w:t>
            </w:r>
          </w:p>
        </w:tc>
        <w:tc>
          <w:tcPr>
            <w:tcW w:w="1039"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4 931</w:t>
            </w:r>
          </w:p>
        </w:tc>
        <w:tc>
          <w:tcPr>
            <w:tcW w:w="1040"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4 955</w:t>
            </w:r>
          </w:p>
        </w:tc>
        <w:tc>
          <w:tcPr>
            <w:tcW w:w="1039"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4 925</w:t>
            </w:r>
          </w:p>
        </w:tc>
        <w:tc>
          <w:tcPr>
            <w:tcW w:w="1040"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4 967</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Lignite (brown coal) with a calorific value of less than 23.865 MD / kg on an ashless, but moist basis,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4 981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5 162</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5 027</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4 694</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4 641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4 846</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Crude oil (natural mixture of hydrocarbons), including oil derived from bituminous minerals,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67 222</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63 952</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64 616</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52 468</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41 663</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41 008</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Natural gas (natural) in a gaseous state, thousand cube m</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20 790</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20 703</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21 594</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22 656</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22 540</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20 900</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Associated petroleum gas (except petroleum gases obtained in the process of oil distillation),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11 259</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11 270</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11 282</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11 636</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11 518</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11 445</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Motor gasoline (distillation temperature - 30-220 degrees Celsius) for engines with spark ignition, with a lead content of not more than 0.013 g / l, without additives TEL or TML,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133 200</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131 797</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131 761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119 426</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118 651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116 708</w:t>
            </w:r>
          </w:p>
        </w:tc>
      </w:tr>
      <w:tr w:rsidR="00EF4415" w:rsidRPr="00A83EEE" w:rsidTr="006D4CBD">
        <w:trPr>
          <w:cantSplit/>
        </w:trPr>
        <w:tc>
          <w:tcPr>
            <w:tcW w:w="3969" w:type="dxa"/>
            <w:shd w:val="clear" w:color="auto" w:fill="auto"/>
          </w:tcPr>
          <w:p w:rsidR="00EF4415" w:rsidRPr="00A83EEE" w:rsidRDefault="00CE13F2" w:rsidP="00A83EEE">
            <w:pPr>
              <w:ind w:left="113"/>
              <w:rPr>
                <w:rFonts w:ascii="Calibri" w:hAnsi="Calibri"/>
                <w:sz w:val="16"/>
                <w:szCs w:val="16"/>
                <w:lang w:val="en-US"/>
              </w:rPr>
            </w:pPr>
            <w:r w:rsidRPr="00A83EEE">
              <w:rPr>
                <w:rFonts w:ascii="Calibri" w:hAnsi="Calibri" w:cs="Calibri"/>
                <w:sz w:val="16"/>
                <w:szCs w:val="16"/>
                <w:lang w:val="en-US"/>
              </w:rPr>
              <w:t>Diesel fuel (distillation temperature 180-380 degrees Celsius) for road and rail transport,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177 032</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177 394</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175 072</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163 563</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163 460</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163 554</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rPr>
            </w:pPr>
            <w:r w:rsidRPr="00A83EEE">
              <w:rPr>
                <w:rFonts w:ascii="Calibri" w:hAnsi="Calibri" w:cs="Calibri"/>
                <w:sz w:val="16"/>
                <w:szCs w:val="16"/>
              </w:rPr>
              <w:t>Heating oil,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95 937</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94 670</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90 944</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60 313</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45 016</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45 028</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rPr>
            </w:pPr>
            <w:r w:rsidRPr="00A83EEE">
              <w:rPr>
                <w:rFonts w:ascii="Calibri" w:hAnsi="Calibri" w:cs="Calibri"/>
                <w:sz w:val="16"/>
                <w:szCs w:val="16"/>
              </w:rPr>
              <w:t>Household stove fuel,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158 130</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157 671</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157 671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147 941</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127 563</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119 688</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Propane and butane liquefied,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44 304</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44 856</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43 898</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46 036</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33 441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31 880</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rPr>
            </w:pPr>
            <w:r w:rsidRPr="00A83EEE">
              <w:rPr>
                <w:rFonts w:ascii="Calibri" w:hAnsi="Calibri" w:cs="Calibri"/>
                <w:sz w:val="16"/>
                <w:szCs w:val="16"/>
              </w:rPr>
              <w:t>Road oil bitumens,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95 630</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94 809</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90 843</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85 849</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84 541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84 541</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Electricity, including services for its distribution, thousand kW h</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8 347</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8 381</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8 381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8 380</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8 378</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8 382</w:t>
            </w:r>
          </w:p>
        </w:tc>
      </w:tr>
      <w:tr w:rsidR="00EF4415" w:rsidRPr="00A83EEE" w:rsidTr="006D4CBD">
        <w:trPr>
          <w:cantSplit/>
        </w:trPr>
        <w:tc>
          <w:tcPr>
            <w:tcW w:w="3969" w:type="dxa"/>
            <w:shd w:val="clear" w:color="auto" w:fill="auto"/>
          </w:tcPr>
          <w:p w:rsidR="00EF4415" w:rsidRPr="00A83EEE" w:rsidRDefault="00EF4415" w:rsidP="00A83EEE">
            <w:pPr>
              <w:ind w:left="227"/>
              <w:rPr>
                <w:rFonts w:ascii="Calibri" w:hAnsi="Calibri"/>
                <w:sz w:val="16"/>
                <w:szCs w:val="16"/>
              </w:rPr>
            </w:pPr>
            <w:r w:rsidRPr="00A83EEE">
              <w:rPr>
                <w:rFonts w:ascii="Calibri" w:hAnsi="Calibri" w:cs="Calibri"/>
                <w:sz w:val="16"/>
                <w:szCs w:val="16"/>
              </w:rPr>
              <w:t>electricity, thousand kW h</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7 810</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7 826</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7 816</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7 819</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7 819</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7 819</w:t>
            </w:r>
          </w:p>
        </w:tc>
      </w:tr>
      <w:tr w:rsidR="00EF4415" w:rsidRPr="00A83EEE" w:rsidTr="006D4CBD">
        <w:trPr>
          <w:cantSplit/>
        </w:trPr>
        <w:tc>
          <w:tcPr>
            <w:tcW w:w="3969" w:type="dxa"/>
            <w:shd w:val="clear" w:color="auto" w:fill="auto"/>
          </w:tcPr>
          <w:p w:rsidR="00EF4415" w:rsidRPr="00A83EEE" w:rsidRDefault="00EF4415" w:rsidP="00A83EEE">
            <w:pPr>
              <w:ind w:left="227"/>
              <w:rPr>
                <w:rFonts w:ascii="Calibri" w:hAnsi="Calibri"/>
                <w:sz w:val="16"/>
                <w:szCs w:val="16"/>
                <w:lang w:val="en-US"/>
              </w:rPr>
            </w:pPr>
            <w:r w:rsidRPr="00A83EEE">
              <w:rPr>
                <w:rFonts w:ascii="Calibri" w:hAnsi="Calibri" w:cs="Calibri"/>
                <w:sz w:val="16"/>
                <w:szCs w:val="16"/>
                <w:lang w:val="en-US"/>
              </w:rPr>
              <w:t>electricity distribution services, thousand kW h</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12 231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12 401</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12 467</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12 440</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12 421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12 454</w:t>
            </w:r>
          </w:p>
        </w:tc>
      </w:tr>
      <w:tr w:rsidR="00EF4415" w:rsidRPr="00A83EEE" w:rsidTr="006D4CBD">
        <w:trPr>
          <w:cantSplit/>
        </w:trPr>
        <w:tc>
          <w:tcPr>
            <w:tcW w:w="3969" w:type="dxa"/>
            <w:tcBorders>
              <w:bottom w:val="single" w:sz="4" w:space="0" w:color="000000"/>
            </w:tcBorders>
            <w:shd w:val="clear" w:color="auto" w:fill="auto"/>
          </w:tcPr>
          <w:p w:rsidR="00EF4415" w:rsidRPr="00A83EEE" w:rsidRDefault="00EF4415" w:rsidP="00A83EEE">
            <w:pPr>
              <w:rPr>
                <w:rFonts w:ascii="Calibri" w:hAnsi="Calibri"/>
                <w:sz w:val="16"/>
                <w:szCs w:val="16"/>
                <w:lang w:val="en-US"/>
              </w:rPr>
            </w:pPr>
            <w:r w:rsidRPr="00A83EEE">
              <w:rPr>
                <w:rFonts w:ascii="Calibri" w:hAnsi="Calibri" w:cs="Calibri"/>
                <w:sz w:val="16"/>
                <w:szCs w:val="16"/>
                <w:lang w:val="en-US"/>
              </w:rPr>
              <w:t>Steam and hot water (thermal energy), gcal</w:t>
            </w:r>
          </w:p>
        </w:tc>
        <w:tc>
          <w:tcPr>
            <w:tcW w:w="1039"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4 281</w:t>
            </w:r>
          </w:p>
        </w:tc>
        <w:tc>
          <w:tcPr>
            <w:tcW w:w="1040"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4 281</w:t>
            </w:r>
          </w:p>
        </w:tc>
        <w:tc>
          <w:tcPr>
            <w:tcW w:w="1039"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4 279</w:t>
            </w:r>
          </w:p>
        </w:tc>
        <w:tc>
          <w:tcPr>
            <w:tcW w:w="1040"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4 212</w:t>
            </w:r>
          </w:p>
        </w:tc>
        <w:tc>
          <w:tcPr>
            <w:tcW w:w="1039"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4 217</w:t>
            </w:r>
          </w:p>
        </w:tc>
        <w:tc>
          <w:tcPr>
            <w:tcW w:w="1040"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4 267</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3969"/>
        <w:gridCol w:w="1039"/>
        <w:gridCol w:w="1040"/>
        <w:gridCol w:w="1039"/>
        <w:gridCol w:w="1040"/>
        <w:gridCol w:w="1039"/>
        <w:gridCol w:w="1040"/>
      </w:tblGrid>
      <w:tr w:rsidR="00862527" w:rsidRPr="00A83EEE" w:rsidTr="006D4CBD">
        <w:trPr>
          <w:cantSplit/>
          <w:tblHeader/>
        </w:trPr>
        <w:tc>
          <w:tcPr>
            <w:tcW w:w="3969"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040"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040"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04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Coal for power generation, ton</w:t>
            </w:r>
          </w:p>
        </w:tc>
        <w:tc>
          <w:tcPr>
            <w:tcW w:w="1039"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4 962</w:t>
            </w:r>
          </w:p>
        </w:tc>
        <w:tc>
          <w:tcPr>
            <w:tcW w:w="1040"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4 961</w:t>
            </w:r>
          </w:p>
        </w:tc>
        <w:tc>
          <w:tcPr>
            <w:tcW w:w="1039"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5 052</w:t>
            </w:r>
          </w:p>
        </w:tc>
        <w:tc>
          <w:tcPr>
            <w:tcW w:w="1040"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5 120</w:t>
            </w:r>
          </w:p>
        </w:tc>
        <w:tc>
          <w:tcPr>
            <w:tcW w:w="1039"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5 274</w:t>
            </w:r>
          </w:p>
        </w:tc>
        <w:tc>
          <w:tcPr>
            <w:tcW w:w="1040"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5 242</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lastRenderedPageBreak/>
              <w:t>Lignite (brown coal) with a calorific value of less than 23.865 MD / kg on an ashless, but moist basis,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4 978</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5 152</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5 267</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5 095</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5 253</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5 501</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Crude oil (natural mixture of hydrocarbons), including oil derived from bituminous minerals,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42 221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45 152</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44 706</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43 888</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42 248</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41 907</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Natural gas (natural) in a gaseous state, thousand cube m</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20 223</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19 747</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18 131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16 646</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16 629</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16 614</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Associated petroleum gas (except petroleum gases obtained in the process of oil distillation),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11 400</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11 689</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11 702</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11 767</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11 773</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11 731</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Motor gasoline (distillation temperature - 30-220 degrees Celsius) for engines with spark ignition, with a lead content of not more than 0.013 g / l, without additives TEL or TML,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116 992</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118 281</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118 276</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118 254</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118 486</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118 865</w:t>
            </w:r>
          </w:p>
        </w:tc>
      </w:tr>
      <w:tr w:rsidR="00EF4415" w:rsidRPr="00A83EEE" w:rsidTr="006D4CBD">
        <w:trPr>
          <w:cantSplit/>
        </w:trPr>
        <w:tc>
          <w:tcPr>
            <w:tcW w:w="3969" w:type="dxa"/>
            <w:shd w:val="clear" w:color="auto" w:fill="auto"/>
          </w:tcPr>
          <w:p w:rsidR="00EF4415" w:rsidRPr="00A83EEE" w:rsidRDefault="00CE13F2" w:rsidP="00A83EEE">
            <w:pPr>
              <w:ind w:left="113"/>
              <w:rPr>
                <w:rFonts w:ascii="Calibri" w:hAnsi="Calibri"/>
                <w:sz w:val="16"/>
                <w:szCs w:val="16"/>
                <w:lang w:val="en-US"/>
              </w:rPr>
            </w:pPr>
            <w:r w:rsidRPr="00A83EEE">
              <w:rPr>
                <w:rFonts w:ascii="Calibri" w:hAnsi="Calibri" w:cs="Calibri"/>
                <w:sz w:val="16"/>
                <w:szCs w:val="16"/>
                <w:lang w:val="en-US"/>
              </w:rPr>
              <w:t>Diesel fuel (distillation temperature 180-380 degrees Celsius) for road and rail transport,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157 582</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157 586</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157 631</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155 740</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153 286</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153 185</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rPr>
            </w:pPr>
            <w:r w:rsidRPr="00A83EEE">
              <w:rPr>
                <w:rFonts w:ascii="Calibri" w:hAnsi="Calibri" w:cs="Calibri"/>
                <w:sz w:val="16"/>
                <w:szCs w:val="16"/>
              </w:rPr>
              <w:t>Heating oil,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45 629</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45 876</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56 006</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52 798</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54 726</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56 649</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rPr>
            </w:pPr>
            <w:r w:rsidRPr="00A83EEE">
              <w:rPr>
                <w:rFonts w:ascii="Calibri" w:hAnsi="Calibri" w:cs="Calibri"/>
                <w:sz w:val="16"/>
                <w:szCs w:val="16"/>
              </w:rPr>
              <w:t>Household stove fuel,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123 084</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126 480</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126 480</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126 480</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127 678</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132 433</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Propane and butane liquefied,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28 758</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29 411</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31 322</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34 203</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44 916</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46 777</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rPr>
            </w:pPr>
            <w:r w:rsidRPr="00A83EEE">
              <w:rPr>
                <w:rFonts w:ascii="Calibri" w:hAnsi="Calibri" w:cs="Calibri"/>
                <w:sz w:val="16"/>
                <w:szCs w:val="16"/>
              </w:rPr>
              <w:t>Road oil bitumens, ton</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85 849</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86 787</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89 684</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92 322</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96 073</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96 073</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sz w:val="16"/>
                <w:szCs w:val="16"/>
                <w:lang w:val="en-US"/>
              </w:rPr>
            </w:pPr>
            <w:r w:rsidRPr="00A83EEE">
              <w:rPr>
                <w:rFonts w:ascii="Calibri" w:hAnsi="Calibri" w:cs="Calibri"/>
                <w:sz w:val="16"/>
                <w:szCs w:val="16"/>
                <w:lang w:val="en-US"/>
              </w:rPr>
              <w:t>Electricity, including services for its distribution, thousand kW h</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8 773</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8 937</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9 275</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9 292</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9 292</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9 292</w:t>
            </w:r>
          </w:p>
        </w:tc>
      </w:tr>
      <w:tr w:rsidR="00EF4415" w:rsidRPr="00A83EEE" w:rsidTr="006D4CBD">
        <w:trPr>
          <w:cantSplit/>
        </w:trPr>
        <w:tc>
          <w:tcPr>
            <w:tcW w:w="3969" w:type="dxa"/>
            <w:shd w:val="clear" w:color="auto" w:fill="auto"/>
          </w:tcPr>
          <w:p w:rsidR="00EF4415" w:rsidRPr="00A83EEE" w:rsidRDefault="00EF4415" w:rsidP="00A83EEE">
            <w:pPr>
              <w:ind w:left="227"/>
              <w:rPr>
                <w:rFonts w:ascii="Calibri" w:hAnsi="Calibri"/>
                <w:sz w:val="16"/>
                <w:szCs w:val="16"/>
              </w:rPr>
            </w:pPr>
            <w:r w:rsidRPr="00A83EEE">
              <w:rPr>
                <w:rFonts w:ascii="Calibri" w:hAnsi="Calibri" w:cs="Calibri"/>
                <w:sz w:val="16"/>
                <w:szCs w:val="16"/>
              </w:rPr>
              <w:t>electricity, thousand kW h</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8 255</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8 374</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8 762</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8 782</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8 782</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8 782</w:t>
            </w:r>
          </w:p>
        </w:tc>
      </w:tr>
      <w:tr w:rsidR="00EF4415" w:rsidRPr="00A83EEE" w:rsidTr="006D4CBD">
        <w:trPr>
          <w:cantSplit/>
        </w:trPr>
        <w:tc>
          <w:tcPr>
            <w:tcW w:w="3969" w:type="dxa"/>
            <w:shd w:val="clear" w:color="auto" w:fill="auto"/>
          </w:tcPr>
          <w:p w:rsidR="00EF4415" w:rsidRPr="00A83EEE" w:rsidRDefault="00EF4415" w:rsidP="00A83EEE">
            <w:pPr>
              <w:ind w:left="227"/>
              <w:rPr>
                <w:rFonts w:ascii="Calibri" w:hAnsi="Calibri"/>
                <w:sz w:val="16"/>
                <w:szCs w:val="16"/>
                <w:lang w:val="en-US"/>
              </w:rPr>
            </w:pPr>
            <w:r w:rsidRPr="00A83EEE">
              <w:rPr>
                <w:rFonts w:ascii="Calibri" w:hAnsi="Calibri" w:cs="Calibri"/>
                <w:sz w:val="16"/>
                <w:szCs w:val="16"/>
                <w:lang w:val="en-US"/>
              </w:rPr>
              <w:t>electricity distribution services, thousand kW h</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12 527</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13 008</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12 987</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12 987</w:t>
            </w:r>
          </w:p>
        </w:tc>
        <w:tc>
          <w:tcPr>
            <w:tcW w:w="1039"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12 987</w:t>
            </w:r>
          </w:p>
        </w:tc>
        <w:tc>
          <w:tcPr>
            <w:tcW w:w="1040"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12 987</w:t>
            </w:r>
          </w:p>
        </w:tc>
      </w:tr>
      <w:tr w:rsidR="00EF4415" w:rsidRPr="00A83EEE" w:rsidTr="006D4CBD">
        <w:trPr>
          <w:cantSplit/>
        </w:trPr>
        <w:tc>
          <w:tcPr>
            <w:tcW w:w="3969" w:type="dxa"/>
            <w:tcBorders>
              <w:bottom w:val="single" w:sz="4" w:space="0" w:color="000000"/>
            </w:tcBorders>
            <w:shd w:val="clear" w:color="auto" w:fill="auto"/>
          </w:tcPr>
          <w:p w:rsidR="00EF4415" w:rsidRPr="00A83EEE" w:rsidRDefault="00EF4415" w:rsidP="00A83EEE">
            <w:pPr>
              <w:rPr>
                <w:rFonts w:ascii="Calibri" w:hAnsi="Calibri"/>
                <w:sz w:val="16"/>
                <w:szCs w:val="16"/>
                <w:lang w:val="en-US"/>
              </w:rPr>
            </w:pPr>
            <w:r w:rsidRPr="00A83EEE">
              <w:rPr>
                <w:rFonts w:ascii="Calibri" w:hAnsi="Calibri" w:cs="Calibri"/>
                <w:sz w:val="16"/>
                <w:szCs w:val="16"/>
                <w:lang w:val="en-US"/>
              </w:rPr>
              <w:t>Steam and hot water (thermal energy), gcal</w:t>
            </w:r>
          </w:p>
        </w:tc>
        <w:tc>
          <w:tcPr>
            <w:tcW w:w="1039"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4 290</w:t>
            </w:r>
          </w:p>
        </w:tc>
        <w:tc>
          <w:tcPr>
            <w:tcW w:w="1040"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4 291</w:t>
            </w:r>
          </w:p>
        </w:tc>
        <w:tc>
          <w:tcPr>
            <w:tcW w:w="1039"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4 281</w:t>
            </w:r>
          </w:p>
        </w:tc>
        <w:tc>
          <w:tcPr>
            <w:tcW w:w="1040"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4 286</w:t>
            </w:r>
          </w:p>
        </w:tc>
        <w:tc>
          <w:tcPr>
            <w:tcW w:w="1039"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4 288</w:t>
            </w:r>
          </w:p>
        </w:tc>
        <w:tc>
          <w:tcPr>
            <w:tcW w:w="1040"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4 252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1.22 </w:t>
      </w:r>
      <w:r w:rsidRPr="00A83EEE">
        <w:rPr>
          <w:rFonts w:ascii="Calibri" w:hAnsi="Calibri" w:cs="Calibri"/>
          <w:sz w:val="20"/>
          <w:lang w:val="en-US"/>
        </w:rPr>
        <w:t>Prices of manufacturing enterprises for certain types of products of the chemical industry</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kk-KZ"/>
        </w:rPr>
        <w:t>аt the end of the period,</w:t>
      </w:r>
      <w:r w:rsidRPr="00A83EEE">
        <w:rPr>
          <w:rFonts w:ascii="Calibri" w:hAnsi="Calibri" w:cs="Calibri"/>
          <w:lang w:val="en-US"/>
        </w:rPr>
        <w:t xml:space="preserve"> in tenge per unit of measure</w:t>
      </w:r>
    </w:p>
    <w:tbl>
      <w:tblPr>
        <w:tblW w:w="0" w:type="auto"/>
        <w:tblInd w:w="30" w:type="dxa"/>
        <w:tblLayout w:type="fixed"/>
        <w:tblCellMar>
          <w:left w:w="30" w:type="dxa"/>
          <w:right w:w="30" w:type="dxa"/>
        </w:tblCellMar>
        <w:tblLook w:val="0000"/>
      </w:tblPr>
      <w:tblGrid>
        <w:gridCol w:w="3969"/>
        <w:gridCol w:w="1247"/>
        <w:gridCol w:w="1247"/>
        <w:gridCol w:w="1248"/>
        <w:gridCol w:w="1247"/>
        <w:gridCol w:w="1248"/>
      </w:tblGrid>
      <w:tr w:rsidR="00862527" w:rsidRPr="00A83EEE" w:rsidTr="006D4CBD">
        <w:trPr>
          <w:cantSplit/>
          <w:tblHeader/>
        </w:trPr>
        <w:tc>
          <w:tcPr>
            <w:tcW w:w="3969"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247"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247"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248"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247"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248"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2020</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Hydrogen, argon, noble (inert) gases, nitrogen and oxygen, cube m</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208</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271</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278</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225</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280</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Paints and varnishes based on polymers, dispersed or dissolved in an aqueous medium, ton</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435 406</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216 748</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263 907</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415 162</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517 935</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Paints and varnishes based on polyesters, acrylics or vinyl polymers, dispersed or dissolved in a non-aqueous medium, ton</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358 804</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366 609</w:t>
            </w:r>
          </w:p>
        </w:tc>
        <w:tc>
          <w:tcPr>
            <w:tcW w:w="1248"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385 314</w:t>
            </w:r>
          </w:p>
        </w:tc>
        <w:tc>
          <w:tcPr>
            <w:tcW w:w="1247"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407 377</w:t>
            </w:r>
          </w:p>
        </w:tc>
        <w:tc>
          <w:tcPr>
            <w:tcW w:w="1248"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422 752</w:t>
            </w:r>
          </w:p>
        </w:tc>
      </w:tr>
      <w:tr w:rsidR="00EF4415" w:rsidRPr="00A83EEE" w:rsidTr="006D4CBD">
        <w:trPr>
          <w:cantSplit/>
          <w:trHeight w:val="195"/>
        </w:trPr>
        <w:tc>
          <w:tcPr>
            <w:tcW w:w="3969" w:type="dxa"/>
            <w:tcBorders>
              <w:bottom w:val="single" w:sz="4" w:space="0" w:color="auto"/>
            </w:tcBorders>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Detergents, ton</w:t>
            </w:r>
          </w:p>
        </w:tc>
        <w:tc>
          <w:tcPr>
            <w:tcW w:w="1247" w:type="dxa"/>
            <w:tcBorders>
              <w:bottom w:val="single" w:sz="4" w:space="0" w:color="auto"/>
            </w:tcBorders>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rPr>
              <w:t>264 530</w:t>
            </w:r>
          </w:p>
        </w:tc>
        <w:tc>
          <w:tcPr>
            <w:tcW w:w="1247" w:type="dxa"/>
            <w:tcBorders>
              <w:bottom w:val="single" w:sz="4" w:space="0" w:color="auto"/>
            </w:tcBorders>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352 692</w:t>
            </w:r>
          </w:p>
        </w:tc>
        <w:tc>
          <w:tcPr>
            <w:tcW w:w="1248" w:type="dxa"/>
            <w:tcBorders>
              <w:bottom w:val="single" w:sz="4" w:space="0" w:color="auto"/>
            </w:tcBorders>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354 929</w:t>
            </w:r>
          </w:p>
        </w:tc>
        <w:tc>
          <w:tcPr>
            <w:tcW w:w="1247" w:type="dxa"/>
            <w:tcBorders>
              <w:bottom w:val="single" w:sz="4" w:space="0" w:color="auto"/>
            </w:tcBorders>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316 136</w:t>
            </w:r>
          </w:p>
        </w:tc>
        <w:tc>
          <w:tcPr>
            <w:tcW w:w="1248" w:type="dxa"/>
            <w:tcBorders>
              <w:bottom w:val="single" w:sz="4" w:space="0" w:color="auto"/>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323 960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1.23 Prices of manufacturing enterprises for certain types of products of the chemical industry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in tenge per unit of measure</w:t>
      </w:r>
    </w:p>
    <w:tbl>
      <w:tblPr>
        <w:tblW w:w="0" w:type="auto"/>
        <w:tblInd w:w="30" w:type="dxa"/>
        <w:tblLayout w:type="fixed"/>
        <w:tblCellMar>
          <w:left w:w="30" w:type="dxa"/>
          <w:right w:w="30" w:type="dxa"/>
        </w:tblCellMar>
        <w:tblLook w:val="0000"/>
      </w:tblPr>
      <w:tblGrid>
        <w:gridCol w:w="3969"/>
        <w:gridCol w:w="1039"/>
        <w:gridCol w:w="1040"/>
        <w:gridCol w:w="1039"/>
        <w:gridCol w:w="1040"/>
        <w:gridCol w:w="1039"/>
        <w:gridCol w:w="1040"/>
      </w:tblGrid>
      <w:tr w:rsidR="00862527" w:rsidRPr="00A83EEE" w:rsidTr="006D4CBD">
        <w:trPr>
          <w:cantSplit/>
        </w:trPr>
        <w:tc>
          <w:tcPr>
            <w:tcW w:w="3969"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03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January</w:t>
            </w:r>
          </w:p>
        </w:tc>
        <w:tc>
          <w:tcPr>
            <w:tcW w:w="104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February</w:t>
            </w:r>
          </w:p>
        </w:tc>
        <w:tc>
          <w:tcPr>
            <w:tcW w:w="103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March</w:t>
            </w:r>
          </w:p>
        </w:tc>
        <w:tc>
          <w:tcPr>
            <w:tcW w:w="104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April</w:t>
            </w:r>
          </w:p>
        </w:tc>
        <w:tc>
          <w:tcPr>
            <w:tcW w:w="103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May</w:t>
            </w:r>
          </w:p>
        </w:tc>
        <w:tc>
          <w:tcPr>
            <w:tcW w:w="104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June</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bookmarkStart w:id="1" w:name="Z6"/>
            <w:bookmarkEnd w:id="1"/>
            <w:r w:rsidRPr="00A83EEE">
              <w:rPr>
                <w:rFonts w:ascii="Calibri" w:hAnsi="Calibri" w:cs="Calibri"/>
                <w:sz w:val="16"/>
                <w:szCs w:val="16"/>
                <w:lang w:val="en-US"/>
              </w:rPr>
              <w:t>Hydrogen, argon, noble (inert) gases, nitrogen and oxygen, cube m</w:t>
            </w:r>
          </w:p>
        </w:tc>
        <w:tc>
          <w:tcPr>
            <w:tcW w:w="1039"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276</w:t>
            </w:r>
          </w:p>
        </w:tc>
        <w:tc>
          <w:tcPr>
            <w:tcW w:w="1040"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276</w:t>
            </w:r>
          </w:p>
        </w:tc>
        <w:tc>
          <w:tcPr>
            <w:tcW w:w="1039"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276</w:t>
            </w:r>
          </w:p>
        </w:tc>
        <w:tc>
          <w:tcPr>
            <w:tcW w:w="1040"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278</w:t>
            </w:r>
          </w:p>
        </w:tc>
        <w:tc>
          <w:tcPr>
            <w:tcW w:w="1039"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277</w:t>
            </w:r>
          </w:p>
        </w:tc>
        <w:tc>
          <w:tcPr>
            <w:tcW w:w="1040"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279</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Paints and varnishes based on polymers, dispersed or dissolved in an aqueous medium, ton</w:t>
            </w:r>
          </w:p>
        </w:tc>
        <w:tc>
          <w:tcPr>
            <w:tcW w:w="1039"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500 655</w:t>
            </w:r>
          </w:p>
        </w:tc>
        <w:tc>
          <w:tcPr>
            <w:tcW w:w="1040"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499 114</w:t>
            </w:r>
          </w:p>
        </w:tc>
        <w:tc>
          <w:tcPr>
            <w:tcW w:w="1039"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499 728</w:t>
            </w:r>
          </w:p>
        </w:tc>
        <w:tc>
          <w:tcPr>
            <w:tcW w:w="1040"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501 186</w:t>
            </w:r>
          </w:p>
        </w:tc>
        <w:tc>
          <w:tcPr>
            <w:tcW w:w="1039"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502 521</w:t>
            </w:r>
          </w:p>
        </w:tc>
        <w:tc>
          <w:tcPr>
            <w:tcW w:w="1040"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514 682</w:t>
            </w:r>
          </w:p>
        </w:tc>
      </w:tr>
      <w:tr w:rsidR="00EF4415" w:rsidRPr="00A83EEE" w:rsidTr="006D4CBD">
        <w:trPr>
          <w:cantSplit/>
        </w:trPr>
        <w:tc>
          <w:tcPr>
            <w:tcW w:w="3969"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Paints and varnishes based on polyesters, acrylics or vinyl polymers, dispersed or dissolved in a non-aqueous medium, ton</w:t>
            </w:r>
          </w:p>
        </w:tc>
        <w:tc>
          <w:tcPr>
            <w:tcW w:w="1039"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393 620</w:t>
            </w:r>
          </w:p>
        </w:tc>
        <w:tc>
          <w:tcPr>
            <w:tcW w:w="1040"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393 620</w:t>
            </w:r>
          </w:p>
        </w:tc>
        <w:tc>
          <w:tcPr>
            <w:tcW w:w="1039"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397 795</w:t>
            </w:r>
          </w:p>
        </w:tc>
        <w:tc>
          <w:tcPr>
            <w:tcW w:w="1040"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397 896</w:t>
            </w:r>
          </w:p>
        </w:tc>
        <w:tc>
          <w:tcPr>
            <w:tcW w:w="1039"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397 800</w:t>
            </w:r>
          </w:p>
        </w:tc>
        <w:tc>
          <w:tcPr>
            <w:tcW w:w="1040"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398 444</w:t>
            </w:r>
          </w:p>
        </w:tc>
      </w:tr>
      <w:tr w:rsidR="00EF4415" w:rsidRPr="00A83EEE" w:rsidTr="006D4CBD">
        <w:trPr>
          <w:cantSplit/>
        </w:trPr>
        <w:tc>
          <w:tcPr>
            <w:tcW w:w="3969" w:type="dxa"/>
            <w:tcBorders>
              <w:bottom w:val="single" w:sz="4" w:space="0" w:color="000000"/>
            </w:tcBorders>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Detergents, ton</w:t>
            </w:r>
          </w:p>
        </w:tc>
        <w:tc>
          <w:tcPr>
            <w:tcW w:w="1039"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316 796</w:t>
            </w:r>
          </w:p>
        </w:tc>
        <w:tc>
          <w:tcPr>
            <w:tcW w:w="1040"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317 780</w:t>
            </w:r>
          </w:p>
        </w:tc>
        <w:tc>
          <w:tcPr>
            <w:tcW w:w="1039"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323 840</w:t>
            </w:r>
          </w:p>
        </w:tc>
        <w:tc>
          <w:tcPr>
            <w:tcW w:w="1040"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323 829</w:t>
            </w:r>
          </w:p>
        </w:tc>
        <w:tc>
          <w:tcPr>
            <w:tcW w:w="1039"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323 797</w:t>
            </w:r>
          </w:p>
        </w:tc>
        <w:tc>
          <w:tcPr>
            <w:tcW w:w="1040"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323 807</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3828"/>
        <w:gridCol w:w="1063"/>
        <w:gridCol w:w="1063"/>
        <w:gridCol w:w="1063"/>
        <w:gridCol w:w="1063"/>
        <w:gridCol w:w="1063"/>
        <w:gridCol w:w="1063"/>
      </w:tblGrid>
      <w:tr w:rsidR="00862527" w:rsidRPr="00A83EEE" w:rsidTr="006D4CBD">
        <w:trPr>
          <w:cantSplit/>
        </w:trPr>
        <w:tc>
          <w:tcPr>
            <w:tcW w:w="3828"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ru-MO"/>
              </w:rPr>
            </w:pPr>
          </w:p>
        </w:tc>
        <w:tc>
          <w:tcPr>
            <w:tcW w:w="10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July</w:t>
            </w:r>
          </w:p>
        </w:tc>
        <w:tc>
          <w:tcPr>
            <w:tcW w:w="10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August</w:t>
            </w:r>
          </w:p>
        </w:tc>
        <w:tc>
          <w:tcPr>
            <w:tcW w:w="10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September</w:t>
            </w:r>
          </w:p>
        </w:tc>
        <w:tc>
          <w:tcPr>
            <w:tcW w:w="10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October</w:t>
            </w:r>
          </w:p>
        </w:tc>
        <w:tc>
          <w:tcPr>
            <w:tcW w:w="10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November</w:t>
            </w:r>
          </w:p>
        </w:tc>
        <w:tc>
          <w:tcPr>
            <w:tcW w:w="10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December</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Hydrogen, argon, noble (inert) gases, nitrogen and oxygen, cube m</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279</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280</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280</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280</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279</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280</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Paints and varnishes based on polymers, dispersed or dissolved in an aqueous medium, ton</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519 064</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518 439</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518 079</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517 647</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517 807</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517 935</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Paints and varnishes based on polyesters, acrylic or vinyl polymers, dispersed or dissolved in a non-aqueous medium, ton</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403 067</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402 581</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402 597</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402 753</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415 233</w:t>
            </w:r>
          </w:p>
        </w:tc>
        <w:tc>
          <w:tcPr>
            <w:tcW w:w="1063" w:type="dxa"/>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422 752</w:t>
            </w:r>
          </w:p>
        </w:tc>
      </w:tr>
      <w:tr w:rsidR="00EF4415" w:rsidRPr="00A83EEE" w:rsidTr="006D4CBD">
        <w:trPr>
          <w:cantSplit/>
        </w:trPr>
        <w:tc>
          <w:tcPr>
            <w:tcW w:w="3828" w:type="dxa"/>
            <w:tcBorders>
              <w:bottom w:val="single" w:sz="4" w:space="0" w:color="000000"/>
            </w:tcBorders>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Detergents, ton</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323 818</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323 818</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323 830</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323 836</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323 844</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szCs w:val="16"/>
              </w:rPr>
            </w:pPr>
            <w:r w:rsidRPr="00A83EEE">
              <w:rPr>
                <w:rFonts w:ascii="Calibri" w:hAnsi="Calibri" w:cs="Calibri"/>
                <w:szCs w:val="16"/>
              </w:rPr>
              <w:t>323 960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1.24 </w:t>
      </w:r>
      <w:r w:rsidRPr="00A83EEE">
        <w:rPr>
          <w:rFonts w:ascii="Calibri" w:hAnsi="Calibri" w:cs="Calibri"/>
          <w:sz w:val="20"/>
          <w:lang w:val="en-US"/>
        </w:rPr>
        <w:t>Prices of manufacturing enterprises for certain types of building materials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w:t>
      </w:r>
      <w:r w:rsidRPr="00A83EEE">
        <w:rPr>
          <w:rFonts w:ascii="Calibri" w:hAnsi="Calibri" w:cs="Calibri"/>
          <w:lang w:val="kk-KZ"/>
        </w:rPr>
        <w:t>t the end of the period</w:t>
      </w:r>
      <w:r w:rsidRPr="00A83EEE">
        <w:rPr>
          <w:rFonts w:ascii="Calibri" w:hAnsi="Calibri" w:cs="Calibri"/>
          <w:lang w:val="en-US"/>
        </w:rPr>
        <w:t>, in tenge per unit of measure</w:t>
      </w:r>
    </w:p>
    <w:tbl>
      <w:tblPr>
        <w:tblW w:w="0" w:type="auto"/>
        <w:tblInd w:w="30" w:type="dxa"/>
        <w:tblLayout w:type="fixed"/>
        <w:tblCellMar>
          <w:left w:w="30" w:type="dxa"/>
          <w:right w:w="30" w:type="dxa"/>
        </w:tblCellMar>
        <w:tblLook w:val="0000"/>
      </w:tblPr>
      <w:tblGrid>
        <w:gridCol w:w="3828"/>
        <w:gridCol w:w="1275"/>
        <w:gridCol w:w="1276"/>
        <w:gridCol w:w="1275"/>
        <w:gridCol w:w="1276"/>
        <w:gridCol w:w="1276"/>
      </w:tblGrid>
      <w:tr w:rsidR="00862527" w:rsidRPr="00A83EEE" w:rsidTr="006D4CBD">
        <w:trPr>
          <w:cantSplit/>
          <w:tblHeader/>
        </w:trPr>
        <w:tc>
          <w:tcPr>
            <w:tcW w:w="3828"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276"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275"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276"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276"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2020</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Non-refractory ceramic bricks for construction, except for products from siliceous flour or diatomaceous earth, cube m</w:t>
            </w:r>
          </w:p>
        </w:tc>
        <w:tc>
          <w:tcPr>
            <w:tcW w:w="1275"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15 045</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14 342</w:t>
            </w:r>
          </w:p>
        </w:tc>
        <w:tc>
          <w:tcPr>
            <w:tcW w:w="1275"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14963</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15 335</w:t>
            </w:r>
          </w:p>
        </w:tc>
        <w:tc>
          <w:tcPr>
            <w:tcW w:w="1276"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18 261</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Portland cement (except white), ton</w:t>
            </w:r>
          </w:p>
        </w:tc>
        <w:tc>
          <w:tcPr>
            <w:tcW w:w="1275"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13 118</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13 464</w:t>
            </w:r>
          </w:p>
        </w:tc>
        <w:tc>
          <w:tcPr>
            <w:tcW w:w="1275"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16 653</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17 724</w:t>
            </w:r>
          </w:p>
        </w:tc>
        <w:tc>
          <w:tcPr>
            <w:tcW w:w="1276"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18 133</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Quicklime and slaked lime, ton</w:t>
            </w:r>
          </w:p>
        </w:tc>
        <w:tc>
          <w:tcPr>
            <w:tcW w:w="1275"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rPr>
              <w:t>18 822</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18 407</w:t>
            </w:r>
          </w:p>
        </w:tc>
        <w:tc>
          <w:tcPr>
            <w:tcW w:w="1275"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21 756</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22 324</w:t>
            </w:r>
          </w:p>
        </w:tc>
        <w:tc>
          <w:tcPr>
            <w:tcW w:w="1276"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35 125</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Building bricks and blocks made of cement, concrete or artificial stone, ton</w:t>
            </w:r>
          </w:p>
        </w:tc>
        <w:tc>
          <w:tcPr>
            <w:tcW w:w="1275" w:type="dxa"/>
            <w:shd w:val="clear" w:color="auto" w:fill="auto"/>
            <w:vAlign w:val="bottom"/>
          </w:tcPr>
          <w:p w:rsidR="00EF4415" w:rsidRPr="00A83EEE" w:rsidRDefault="00EF4415" w:rsidP="00A83EEE">
            <w:pPr>
              <w:pStyle w:val="afff5"/>
              <w:rPr>
                <w:rFonts w:ascii="Calibri" w:hAnsi="Calibri"/>
              </w:rPr>
            </w:pPr>
            <w:r w:rsidRPr="00A83EEE">
              <w:rPr>
                <w:rFonts w:ascii="Calibri" w:hAnsi="Calibri"/>
              </w:rPr>
              <w:t>11 517</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12 730</w:t>
            </w:r>
          </w:p>
        </w:tc>
        <w:tc>
          <w:tcPr>
            <w:tcW w:w="1275"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14 372</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15 467</w:t>
            </w:r>
          </w:p>
        </w:tc>
        <w:tc>
          <w:tcPr>
            <w:tcW w:w="1276"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15 460</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Structures for construction, prefabricated concrete, ton</w:t>
            </w:r>
          </w:p>
        </w:tc>
        <w:tc>
          <w:tcPr>
            <w:tcW w:w="1275"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rPr>
              <w:t>20 446</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23 961</w:t>
            </w:r>
          </w:p>
        </w:tc>
        <w:tc>
          <w:tcPr>
            <w:tcW w:w="1275"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21 383</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31 002</w:t>
            </w:r>
          </w:p>
        </w:tc>
        <w:tc>
          <w:tcPr>
            <w:tcW w:w="1276"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30 529</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Commodity concrete, ton</w:t>
            </w:r>
          </w:p>
        </w:tc>
        <w:tc>
          <w:tcPr>
            <w:tcW w:w="1275"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7 167</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6 030</w:t>
            </w:r>
          </w:p>
        </w:tc>
        <w:tc>
          <w:tcPr>
            <w:tcW w:w="1275"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6 598</w:t>
            </w:r>
          </w:p>
        </w:tc>
        <w:tc>
          <w:tcPr>
            <w:tcW w:w="1276" w:type="dxa"/>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7 177</w:t>
            </w:r>
          </w:p>
        </w:tc>
        <w:tc>
          <w:tcPr>
            <w:tcW w:w="1276"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7 782</w:t>
            </w:r>
          </w:p>
        </w:tc>
      </w:tr>
      <w:tr w:rsidR="00EF4415" w:rsidRPr="00A83EEE" w:rsidTr="006D4CBD">
        <w:trPr>
          <w:cantSplit/>
        </w:trPr>
        <w:tc>
          <w:tcPr>
            <w:tcW w:w="3828" w:type="dxa"/>
            <w:tcBorders>
              <w:bottom w:val="single" w:sz="4" w:space="0" w:color="auto"/>
            </w:tcBorders>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Construction solutions, ton</w:t>
            </w:r>
          </w:p>
        </w:tc>
        <w:tc>
          <w:tcPr>
            <w:tcW w:w="1275" w:type="dxa"/>
            <w:tcBorders>
              <w:bottom w:val="single" w:sz="4" w:space="0" w:color="auto"/>
            </w:tcBorders>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rPr>
              <w:t>48 877</w:t>
            </w:r>
          </w:p>
        </w:tc>
        <w:tc>
          <w:tcPr>
            <w:tcW w:w="1276" w:type="dxa"/>
            <w:tcBorders>
              <w:bottom w:val="single" w:sz="4" w:space="0" w:color="auto"/>
            </w:tcBorders>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32 420</w:t>
            </w:r>
          </w:p>
        </w:tc>
        <w:tc>
          <w:tcPr>
            <w:tcW w:w="1275" w:type="dxa"/>
            <w:tcBorders>
              <w:bottom w:val="single" w:sz="4" w:space="0" w:color="auto"/>
            </w:tcBorders>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32 385</w:t>
            </w:r>
          </w:p>
        </w:tc>
        <w:tc>
          <w:tcPr>
            <w:tcW w:w="1276" w:type="dxa"/>
            <w:tcBorders>
              <w:bottom w:val="single" w:sz="4" w:space="0" w:color="auto"/>
            </w:tcBorders>
            <w:shd w:val="clear" w:color="auto" w:fill="auto"/>
            <w:vAlign w:val="bottom"/>
          </w:tcPr>
          <w:p w:rsidR="00EF4415" w:rsidRPr="00A83EEE" w:rsidRDefault="00EF4415" w:rsidP="00A83EEE">
            <w:pPr>
              <w:pStyle w:val="afff5"/>
              <w:rPr>
                <w:rFonts w:ascii="Calibri" w:hAnsi="Calibri"/>
                <w:snapToGrid w:val="0"/>
              </w:rPr>
            </w:pPr>
            <w:r w:rsidRPr="00A83EEE">
              <w:rPr>
                <w:rFonts w:ascii="Calibri" w:hAnsi="Calibri"/>
                <w:snapToGrid w:val="0"/>
              </w:rPr>
              <w:t>36 660</w:t>
            </w:r>
          </w:p>
        </w:tc>
        <w:tc>
          <w:tcPr>
            <w:tcW w:w="1276" w:type="dxa"/>
            <w:tcBorders>
              <w:bottom w:val="single" w:sz="4" w:space="0" w:color="auto"/>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64 070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lastRenderedPageBreak/>
        <w:t>1.25 Prices of manufacturing enterprises for certain types of building materials in 2020</w:t>
      </w:r>
    </w:p>
    <w:p w:rsidR="00862527" w:rsidRPr="00A83EEE" w:rsidRDefault="00862527" w:rsidP="00A83EEE">
      <w:pPr>
        <w:pStyle w:val="1ff1"/>
        <w:jc w:val="right"/>
        <w:rPr>
          <w:rFonts w:ascii="Calibri" w:hAnsi="Calibri"/>
          <w:lang w:val="en-US"/>
        </w:rPr>
      </w:pPr>
      <w:r w:rsidRPr="00A83EEE">
        <w:rPr>
          <w:rFonts w:ascii="Calibri" w:hAnsi="Calibri" w:cs="Calibri"/>
          <w:lang w:val="en-US"/>
        </w:rPr>
        <w:t>in tenge per unit of measure</w:t>
      </w:r>
    </w:p>
    <w:tbl>
      <w:tblPr>
        <w:tblW w:w="0" w:type="auto"/>
        <w:tblInd w:w="30" w:type="dxa"/>
        <w:tblLayout w:type="fixed"/>
        <w:tblCellMar>
          <w:left w:w="30" w:type="dxa"/>
          <w:right w:w="30" w:type="dxa"/>
        </w:tblCellMar>
        <w:tblLook w:val="0000"/>
      </w:tblPr>
      <w:tblGrid>
        <w:gridCol w:w="3828"/>
        <w:gridCol w:w="1063"/>
        <w:gridCol w:w="1063"/>
        <w:gridCol w:w="1063"/>
        <w:gridCol w:w="1063"/>
        <w:gridCol w:w="1063"/>
        <w:gridCol w:w="1063"/>
      </w:tblGrid>
      <w:tr w:rsidR="00862527" w:rsidRPr="00A83EEE" w:rsidTr="006D4CBD">
        <w:trPr>
          <w:cantSplit/>
          <w:tblHeader/>
        </w:trPr>
        <w:tc>
          <w:tcPr>
            <w:tcW w:w="3828"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January</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February</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March</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April</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May</w:t>
            </w:r>
          </w:p>
        </w:tc>
        <w:tc>
          <w:tcPr>
            <w:tcW w:w="10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June</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bookmarkStart w:id="2" w:name="Z8"/>
            <w:bookmarkStart w:id="3" w:name="Z5"/>
            <w:bookmarkEnd w:id="2"/>
            <w:bookmarkEnd w:id="3"/>
            <w:r w:rsidRPr="00A83EEE">
              <w:rPr>
                <w:rFonts w:ascii="Calibri" w:hAnsi="Calibri" w:cs="Calibri"/>
                <w:sz w:val="16"/>
                <w:szCs w:val="16"/>
                <w:lang w:val="en-US"/>
              </w:rPr>
              <w:t>Non-refractory ceramic bricks for construction, except for products from siliceous flour or diatomaceous earth, cube m</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16 149</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16 252</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16 433</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16 438</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16 616</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16 783</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Portland cement (except white), ton</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17 321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17 501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17 603</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17 684</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17 717</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17 717</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Quicklime and slaked lime, ton</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30 915</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30 928</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30 928</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32 298</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32 271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32 271</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Building bricks and blocks made of cement, concrete or artificial stone, ton</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14 327</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14 254</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14 318</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14 510</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14 576</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14 893</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Structures for construction, prefabricated concrete, ton</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27 947</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27 891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28 357</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28 011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28 691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28 940</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Commodity concrete, ton</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7 412</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7 401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7 413</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7 441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7 455</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7 487</w:t>
            </w:r>
          </w:p>
        </w:tc>
      </w:tr>
      <w:tr w:rsidR="00EF4415" w:rsidRPr="00A83EEE" w:rsidTr="006D4CBD">
        <w:trPr>
          <w:cantSplit/>
        </w:trPr>
        <w:tc>
          <w:tcPr>
            <w:tcW w:w="3828" w:type="dxa"/>
            <w:tcBorders>
              <w:bottom w:val="single" w:sz="4" w:space="0" w:color="000000"/>
            </w:tcBorders>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Construction solutions, ton</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59 599</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59 888</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61 012</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60 797</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61 836</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61 970</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3828"/>
        <w:gridCol w:w="1063"/>
        <w:gridCol w:w="1063"/>
        <w:gridCol w:w="1063"/>
        <w:gridCol w:w="1063"/>
        <w:gridCol w:w="1063"/>
        <w:gridCol w:w="1063"/>
      </w:tblGrid>
      <w:tr w:rsidR="00862527" w:rsidRPr="00A83EEE" w:rsidTr="006D4CBD">
        <w:trPr>
          <w:cantSplit/>
          <w:tblHeader/>
        </w:trPr>
        <w:tc>
          <w:tcPr>
            <w:tcW w:w="3828"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ru-MO"/>
              </w:rPr>
            </w:pP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July</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August</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September</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October</w:t>
            </w:r>
          </w:p>
        </w:tc>
        <w:tc>
          <w:tcPr>
            <w:tcW w:w="1063"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November</w:t>
            </w:r>
          </w:p>
        </w:tc>
        <w:tc>
          <w:tcPr>
            <w:tcW w:w="106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en-US"/>
              </w:rPr>
              <w:t>December</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Non-refractory ceramic bricks for construction, except for products from siliceous flour or diatomaceous earth, cube m</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16 677</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16 780</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16 980</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17 314</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17 257</w:t>
            </w:r>
          </w:p>
        </w:tc>
        <w:tc>
          <w:tcPr>
            <w:tcW w:w="1063" w:type="dxa"/>
            <w:tcBorders>
              <w:top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18 261</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Portland cement (except white), ton</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18 005</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18 429</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18 500</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18 345</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18 462</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18 133</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Quicklime and slaked lime, ton</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35 061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35 061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35 063</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35 063</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35 125</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35 125</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Building bricks and blocks made of cement, concrete or artificial stone, ton</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14 909</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14 862</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15 048</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15 365</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15 389</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15 460</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lang w:val="en-US"/>
              </w:rPr>
            </w:pPr>
            <w:r w:rsidRPr="00A83EEE">
              <w:rPr>
                <w:rFonts w:ascii="Calibri" w:hAnsi="Calibri" w:cs="Calibri"/>
                <w:sz w:val="16"/>
                <w:szCs w:val="16"/>
                <w:lang w:val="en-US"/>
              </w:rPr>
              <w:t>Structures for construction, prefabricated concrete, ton</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29 381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29 193</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29 330</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30 009</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29 841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30 529</w:t>
            </w:r>
          </w:p>
        </w:tc>
      </w:tr>
      <w:tr w:rsidR="00EF4415" w:rsidRPr="00A83EEE" w:rsidTr="006D4CBD">
        <w:trPr>
          <w:cantSplit/>
        </w:trPr>
        <w:tc>
          <w:tcPr>
            <w:tcW w:w="3828" w:type="dxa"/>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Commodity concrete, ton</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7 707</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7 730</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7 771</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7 766</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7 787</w:t>
            </w:r>
          </w:p>
        </w:tc>
        <w:tc>
          <w:tcPr>
            <w:tcW w:w="1063" w:type="dxa"/>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7 782</w:t>
            </w:r>
          </w:p>
        </w:tc>
      </w:tr>
      <w:tr w:rsidR="00EF4415" w:rsidRPr="00A83EEE" w:rsidTr="006D4CBD">
        <w:trPr>
          <w:cantSplit/>
        </w:trPr>
        <w:tc>
          <w:tcPr>
            <w:tcW w:w="3828" w:type="dxa"/>
            <w:tcBorders>
              <w:bottom w:val="single" w:sz="4" w:space="0" w:color="000000"/>
            </w:tcBorders>
            <w:shd w:val="clear" w:color="auto" w:fill="auto"/>
          </w:tcPr>
          <w:p w:rsidR="00EF4415" w:rsidRPr="00A83EEE" w:rsidRDefault="00EF4415" w:rsidP="00A83EEE">
            <w:pPr>
              <w:ind w:left="113"/>
              <w:rPr>
                <w:rFonts w:ascii="Calibri" w:hAnsi="Calibri"/>
              </w:rPr>
            </w:pPr>
            <w:r w:rsidRPr="00A83EEE">
              <w:rPr>
                <w:rFonts w:ascii="Calibri" w:hAnsi="Calibri" w:cs="Calibri"/>
                <w:sz w:val="16"/>
                <w:szCs w:val="16"/>
              </w:rPr>
              <w:t>Construction solutions, ton</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64 307</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64 273</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63 943</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64 027</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64 070</w:t>
            </w:r>
          </w:p>
        </w:tc>
        <w:tc>
          <w:tcPr>
            <w:tcW w:w="1063" w:type="dxa"/>
            <w:tcBorders>
              <w:bottom w:val="single" w:sz="4" w:space="0" w:color="000000"/>
            </w:tcBorders>
            <w:shd w:val="clear" w:color="auto" w:fill="auto"/>
            <w:vAlign w:val="bottom"/>
          </w:tcPr>
          <w:p w:rsidR="00EF4415" w:rsidRPr="00A83EEE" w:rsidRDefault="00EF4415" w:rsidP="00A83EEE">
            <w:pPr>
              <w:pStyle w:val="afff5"/>
              <w:rPr>
                <w:rFonts w:ascii="Calibri" w:hAnsi="Calibri" w:cs="Calibri"/>
              </w:rPr>
            </w:pPr>
            <w:r w:rsidRPr="00A83EEE">
              <w:rPr>
                <w:rFonts w:ascii="Calibri" w:hAnsi="Calibri" w:cs="Calibri"/>
              </w:rPr>
              <w:t>64 070</w:t>
            </w:r>
          </w:p>
        </w:tc>
      </w:tr>
    </w:tbl>
    <w:p w:rsidR="00862527" w:rsidRPr="00A83EEE" w:rsidRDefault="00862527" w:rsidP="00A83EEE">
      <w:pPr>
        <w:pStyle w:val="2f3"/>
        <w:keepNext w:val="0"/>
        <w:pageBreakBefore/>
        <w:widowControl w:val="0"/>
        <w:spacing w:before="240"/>
        <w:ind w:left="448" w:hanging="448"/>
        <w:rPr>
          <w:rFonts w:ascii="Calibri" w:hAnsi="Calibri"/>
          <w:lang w:val="en-US"/>
        </w:rPr>
      </w:pPr>
      <w:r w:rsidRPr="00A83EEE">
        <w:rPr>
          <w:rFonts w:ascii="Calibri" w:hAnsi="Calibri" w:cs="Calibri"/>
          <w:szCs w:val="24"/>
          <w:lang w:val="en-US"/>
        </w:rPr>
        <w:lastRenderedPageBreak/>
        <w:t>2. The level and dynamics of purchase prices for industrial products by industrial enterprises</w:t>
      </w:r>
    </w:p>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2.1 </w:t>
      </w:r>
      <w:r w:rsidRPr="00A83EEE">
        <w:rPr>
          <w:rFonts w:ascii="Calibri" w:hAnsi="Calibri" w:cs="Calibri"/>
          <w:sz w:val="20"/>
          <w:lang w:val="en-US"/>
        </w:rPr>
        <w:t>Acquisition price index of industrial products by industrial enterprises through acquisition channels</w:t>
      </w:r>
    </w:p>
    <w:p w:rsidR="00862527" w:rsidRPr="00A83EEE" w:rsidRDefault="00A83EEE" w:rsidP="00A83EEE">
      <w:pPr>
        <w:pStyle w:val="1ff1"/>
        <w:spacing w:after="60"/>
        <w:jc w:val="right"/>
        <w:rPr>
          <w:rFonts w:ascii="Calibri" w:hAnsi="Calibri"/>
        </w:rPr>
      </w:pPr>
      <w:r>
        <w:rPr>
          <w:rFonts w:ascii="Calibri" w:hAnsi="Calibri" w:cs="Calibri"/>
          <w:lang w:val="en-US"/>
        </w:rPr>
        <w:t>i</w:t>
      </w:r>
      <w:r w:rsidR="00862527" w:rsidRPr="00A83EEE">
        <w:rPr>
          <w:rFonts w:ascii="Calibri" w:hAnsi="Calibri" w:cs="Calibri"/>
        </w:rPr>
        <w:t>n percents</w:t>
      </w:r>
    </w:p>
    <w:tbl>
      <w:tblPr>
        <w:tblW w:w="10206" w:type="dxa"/>
        <w:tblLayout w:type="fixed"/>
        <w:tblCellMar>
          <w:left w:w="0" w:type="dxa"/>
          <w:right w:w="0" w:type="dxa"/>
        </w:tblCellMar>
        <w:tblLook w:val="0000"/>
      </w:tblPr>
      <w:tblGrid>
        <w:gridCol w:w="3259"/>
        <w:gridCol w:w="1417"/>
        <w:gridCol w:w="1418"/>
        <w:gridCol w:w="1418"/>
        <w:gridCol w:w="1418"/>
        <w:gridCol w:w="1276"/>
      </w:tblGrid>
      <w:tr w:rsidR="00862527" w:rsidRPr="00A83EEE" w:rsidTr="006D4CBD">
        <w:trPr>
          <w:cantSplit/>
        </w:trPr>
        <w:tc>
          <w:tcPr>
            <w:tcW w:w="3259"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ru-MO"/>
              </w:rPr>
            </w:pPr>
          </w:p>
        </w:tc>
        <w:tc>
          <w:tcPr>
            <w:tcW w:w="141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41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41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41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27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2020</w:t>
            </w:r>
          </w:p>
        </w:tc>
      </w:tr>
      <w:tr w:rsidR="00862527" w:rsidRPr="00DA34AF" w:rsidTr="006D4CBD">
        <w:trPr>
          <w:cantSplit/>
        </w:trPr>
        <w:tc>
          <w:tcPr>
            <w:tcW w:w="10206" w:type="dxa"/>
            <w:gridSpan w:val="6"/>
            <w:shd w:val="clear" w:color="auto" w:fill="auto"/>
            <w:vAlign w:val="bottom"/>
          </w:tcPr>
          <w:p w:rsidR="00862527" w:rsidRPr="00A83EEE" w:rsidRDefault="00862527" w:rsidP="00A83EEE">
            <w:pPr>
              <w:pStyle w:val="afff3"/>
              <w:spacing w:before="0" w:after="0"/>
              <w:rPr>
                <w:rFonts w:ascii="Calibri" w:hAnsi="Calibri"/>
                <w:lang w:val="en-US"/>
              </w:rPr>
            </w:pPr>
            <w:r w:rsidRPr="00A83EEE">
              <w:rPr>
                <w:rFonts w:ascii="Calibri" w:hAnsi="Calibri" w:cs="Calibri"/>
                <w:sz w:val="16"/>
                <w:lang w:val="kk-KZ"/>
              </w:rPr>
              <w:t xml:space="preserve">At the end of the period, to </w:t>
            </w:r>
            <w:r w:rsidRPr="00A83EEE">
              <w:rPr>
                <w:rFonts w:ascii="Calibri" w:hAnsi="Calibri" w:cs="Calibri"/>
                <w:sz w:val="16"/>
                <w:lang w:val="en-US"/>
              </w:rPr>
              <w:t>December</w:t>
            </w:r>
            <w:r w:rsidRPr="00A83EEE">
              <w:rPr>
                <w:rFonts w:ascii="Calibri" w:hAnsi="Calibri" w:cs="Calibri"/>
                <w:sz w:val="16"/>
                <w:lang w:val="kk-KZ"/>
              </w:rPr>
              <w:t xml:space="preserve"> of the previous year</w:t>
            </w:r>
          </w:p>
        </w:tc>
      </w:tr>
      <w:tr w:rsidR="0033147F" w:rsidRPr="00A83EEE" w:rsidTr="006D4CBD">
        <w:trPr>
          <w:cantSplit/>
        </w:trPr>
        <w:tc>
          <w:tcPr>
            <w:tcW w:w="3259" w:type="dxa"/>
            <w:shd w:val="clear" w:color="auto" w:fill="auto"/>
            <w:tcMar>
              <w:left w:w="57" w:type="dxa"/>
              <w:right w:w="57" w:type="dxa"/>
            </w:tcMar>
            <w:vAlign w:val="bottom"/>
          </w:tcPr>
          <w:p w:rsidR="0033147F" w:rsidRPr="00A83EEE" w:rsidRDefault="0033147F" w:rsidP="00A83EEE">
            <w:pPr>
              <w:pStyle w:val="afff2"/>
              <w:rPr>
                <w:rFonts w:ascii="Calibri" w:hAnsi="Calibri"/>
                <w:lang w:val="en-US"/>
              </w:rPr>
            </w:pPr>
            <w:r w:rsidRPr="00A83EEE">
              <w:rPr>
                <w:rFonts w:ascii="Calibri" w:hAnsi="Calibri" w:cs="Calibri"/>
                <w:lang w:val="en-US"/>
              </w:rPr>
              <w:t>Industrial products for all types of economic activity</w:t>
            </w:r>
          </w:p>
        </w:tc>
        <w:tc>
          <w:tcPr>
            <w:tcW w:w="1417"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112,0</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110,3</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112,0</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105,5</w:t>
            </w:r>
          </w:p>
        </w:tc>
        <w:tc>
          <w:tcPr>
            <w:tcW w:w="1276"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105,9</w:t>
            </w:r>
          </w:p>
        </w:tc>
      </w:tr>
      <w:tr w:rsidR="0033147F" w:rsidRPr="00A83EEE" w:rsidTr="006D4CBD">
        <w:trPr>
          <w:cantSplit/>
        </w:trPr>
        <w:tc>
          <w:tcPr>
            <w:tcW w:w="3259" w:type="dxa"/>
            <w:shd w:val="clear" w:color="auto" w:fill="auto"/>
            <w:tcMar>
              <w:left w:w="57" w:type="dxa"/>
              <w:right w:w="57" w:type="dxa"/>
            </w:tcMar>
            <w:vAlign w:val="bottom"/>
          </w:tcPr>
          <w:p w:rsidR="0033147F" w:rsidRPr="00A83EEE" w:rsidRDefault="0033147F" w:rsidP="00A83EEE">
            <w:pPr>
              <w:pStyle w:val="afff2"/>
              <w:ind w:left="113"/>
              <w:rPr>
                <w:rFonts w:ascii="Calibri" w:hAnsi="Calibri"/>
                <w:lang w:val="en-US"/>
              </w:rPr>
            </w:pPr>
            <w:r w:rsidRPr="00A83EEE">
              <w:rPr>
                <w:rFonts w:ascii="Calibri" w:hAnsi="Calibri" w:cs="Calibri"/>
                <w:lang w:val="en-US"/>
              </w:rPr>
              <w:t>From the enterprises of the Republic of Kazakhstan</w:t>
            </w:r>
          </w:p>
        </w:tc>
        <w:tc>
          <w:tcPr>
            <w:tcW w:w="1417"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111,8</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109,5</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112,3</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105,7</w:t>
            </w:r>
          </w:p>
        </w:tc>
        <w:tc>
          <w:tcPr>
            <w:tcW w:w="1276"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104,9</w:t>
            </w:r>
          </w:p>
        </w:tc>
      </w:tr>
      <w:tr w:rsidR="0033147F" w:rsidRPr="00A83EEE" w:rsidTr="006D4CBD">
        <w:trPr>
          <w:cantSplit/>
        </w:trPr>
        <w:tc>
          <w:tcPr>
            <w:tcW w:w="3259" w:type="dxa"/>
            <w:shd w:val="clear" w:color="auto" w:fill="auto"/>
            <w:tcMar>
              <w:left w:w="57" w:type="dxa"/>
              <w:right w:w="57" w:type="dxa"/>
            </w:tcMar>
            <w:vAlign w:val="bottom"/>
          </w:tcPr>
          <w:p w:rsidR="0033147F" w:rsidRPr="00A83EEE" w:rsidRDefault="0033147F" w:rsidP="00A83EEE">
            <w:pPr>
              <w:pStyle w:val="afff2"/>
              <w:ind w:left="113"/>
              <w:rPr>
                <w:rFonts w:ascii="Calibri" w:hAnsi="Calibri"/>
                <w:lang w:val="en-US"/>
              </w:rPr>
            </w:pPr>
            <w:r w:rsidRPr="00A83EEE">
              <w:rPr>
                <w:rFonts w:ascii="Calibri" w:hAnsi="Calibri" w:cs="Calibri"/>
                <w:lang w:val="en-US"/>
              </w:rPr>
              <w:t>From enterprises of the CIS countries</w:t>
            </w:r>
          </w:p>
        </w:tc>
        <w:tc>
          <w:tcPr>
            <w:tcW w:w="1417"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114,6</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122,0</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110,3</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105,2</w:t>
            </w:r>
          </w:p>
        </w:tc>
        <w:tc>
          <w:tcPr>
            <w:tcW w:w="1276"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113,2</w:t>
            </w:r>
          </w:p>
        </w:tc>
      </w:tr>
      <w:tr w:rsidR="0033147F" w:rsidRPr="00A83EEE" w:rsidTr="006D4CBD">
        <w:trPr>
          <w:cantSplit/>
        </w:trPr>
        <w:tc>
          <w:tcPr>
            <w:tcW w:w="3259" w:type="dxa"/>
            <w:shd w:val="clear" w:color="auto" w:fill="auto"/>
            <w:tcMar>
              <w:left w:w="57" w:type="dxa"/>
              <w:right w:w="57" w:type="dxa"/>
            </w:tcMar>
            <w:vAlign w:val="bottom"/>
          </w:tcPr>
          <w:p w:rsidR="0033147F" w:rsidRPr="00A83EEE" w:rsidRDefault="0033147F" w:rsidP="00A83EEE">
            <w:pPr>
              <w:pStyle w:val="afff2"/>
              <w:ind w:left="113"/>
              <w:rPr>
                <w:rFonts w:ascii="Calibri" w:hAnsi="Calibri"/>
                <w:lang w:val="en-US"/>
              </w:rPr>
            </w:pPr>
            <w:r w:rsidRPr="00A83EEE">
              <w:rPr>
                <w:rFonts w:ascii="Calibri" w:hAnsi="Calibri" w:cs="Calibri"/>
                <w:lang w:val="en-US"/>
              </w:rPr>
              <w:t>From enterprises of countries outside the CIS</w:t>
            </w:r>
          </w:p>
        </w:tc>
        <w:tc>
          <w:tcPr>
            <w:tcW w:w="1417"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109,1</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104,0</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106,5</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100,7</w:t>
            </w:r>
          </w:p>
        </w:tc>
        <w:tc>
          <w:tcPr>
            <w:tcW w:w="1276"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113,9</w:t>
            </w:r>
          </w:p>
        </w:tc>
      </w:tr>
      <w:tr w:rsidR="0033147F" w:rsidRPr="00A83EEE" w:rsidTr="006D4CBD">
        <w:trPr>
          <w:cantSplit/>
        </w:trPr>
        <w:tc>
          <w:tcPr>
            <w:tcW w:w="10206" w:type="dxa"/>
            <w:gridSpan w:val="6"/>
            <w:shd w:val="clear" w:color="auto" w:fill="auto"/>
            <w:vAlign w:val="bottom"/>
          </w:tcPr>
          <w:p w:rsidR="0033147F" w:rsidRPr="00A83EEE" w:rsidRDefault="0033147F" w:rsidP="00A83EEE">
            <w:pPr>
              <w:pStyle w:val="afff3"/>
              <w:spacing w:before="0" w:after="0"/>
              <w:rPr>
                <w:rFonts w:ascii="Calibri" w:hAnsi="Calibri"/>
              </w:rPr>
            </w:pPr>
            <w:r w:rsidRPr="00A83EEE">
              <w:rPr>
                <w:rFonts w:ascii="Calibri" w:hAnsi="Calibri" w:cs="Calibri"/>
                <w:sz w:val="16"/>
                <w:lang w:val="kk-KZ"/>
              </w:rPr>
              <w:t>To previous year</w:t>
            </w:r>
          </w:p>
        </w:tc>
      </w:tr>
      <w:tr w:rsidR="0033147F" w:rsidRPr="00A83EEE" w:rsidTr="006D4CBD">
        <w:trPr>
          <w:cantSplit/>
        </w:trPr>
        <w:tc>
          <w:tcPr>
            <w:tcW w:w="3259" w:type="dxa"/>
            <w:shd w:val="clear" w:color="auto" w:fill="auto"/>
            <w:tcMar>
              <w:left w:w="57" w:type="dxa"/>
              <w:right w:w="57" w:type="dxa"/>
            </w:tcMar>
            <w:vAlign w:val="bottom"/>
          </w:tcPr>
          <w:p w:rsidR="0033147F" w:rsidRPr="00A83EEE" w:rsidRDefault="0033147F" w:rsidP="00A83EEE">
            <w:pPr>
              <w:pStyle w:val="afff2"/>
              <w:ind w:left="-28"/>
              <w:rPr>
                <w:rFonts w:ascii="Calibri" w:hAnsi="Calibri" w:cs="Calibri"/>
                <w:lang w:val="en-US"/>
              </w:rPr>
            </w:pPr>
            <w:r w:rsidRPr="00A83EEE">
              <w:rPr>
                <w:rFonts w:ascii="Calibri" w:hAnsi="Calibri" w:cs="Calibri"/>
                <w:lang w:val="en-US"/>
              </w:rPr>
              <w:t>Industrial products for all types of economic activity</w:t>
            </w:r>
          </w:p>
        </w:tc>
        <w:tc>
          <w:tcPr>
            <w:tcW w:w="1417"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117,3</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111,6</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110,5</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108,8</w:t>
            </w:r>
          </w:p>
        </w:tc>
        <w:tc>
          <w:tcPr>
            <w:tcW w:w="1276"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105,6</w:t>
            </w:r>
          </w:p>
        </w:tc>
      </w:tr>
      <w:tr w:rsidR="0033147F" w:rsidRPr="00A83EEE" w:rsidTr="006D4CBD">
        <w:trPr>
          <w:cantSplit/>
        </w:trPr>
        <w:tc>
          <w:tcPr>
            <w:tcW w:w="3259" w:type="dxa"/>
            <w:shd w:val="clear" w:color="auto" w:fill="auto"/>
            <w:tcMar>
              <w:left w:w="57" w:type="dxa"/>
              <w:right w:w="57" w:type="dxa"/>
            </w:tcMar>
            <w:vAlign w:val="bottom"/>
          </w:tcPr>
          <w:p w:rsidR="0033147F" w:rsidRPr="00A83EEE" w:rsidRDefault="0033147F" w:rsidP="00A83EEE">
            <w:pPr>
              <w:pStyle w:val="afff2"/>
              <w:ind w:left="113"/>
              <w:rPr>
                <w:rFonts w:ascii="Calibri" w:hAnsi="Calibri" w:cs="Calibri"/>
                <w:lang w:val="en-US"/>
              </w:rPr>
            </w:pPr>
            <w:r w:rsidRPr="00A83EEE">
              <w:rPr>
                <w:rFonts w:ascii="Calibri" w:hAnsi="Calibri" w:cs="Calibri"/>
                <w:lang w:val="en-US"/>
              </w:rPr>
              <w:t>From the enterprises of the Republic of Kazakhstan</w:t>
            </w:r>
          </w:p>
        </w:tc>
        <w:tc>
          <w:tcPr>
            <w:tcW w:w="1417"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112,4</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109,9</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110,1</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108,9</w:t>
            </w:r>
          </w:p>
        </w:tc>
        <w:tc>
          <w:tcPr>
            <w:tcW w:w="1276"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105,8</w:t>
            </w:r>
          </w:p>
        </w:tc>
      </w:tr>
      <w:tr w:rsidR="0033147F" w:rsidRPr="00A83EEE" w:rsidTr="006D4CBD">
        <w:trPr>
          <w:cantSplit/>
        </w:trPr>
        <w:tc>
          <w:tcPr>
            <w:tcW w:w="3259" w:type="dxa"/>
            <w:shd w:val="clear" w:color="auto" w:fill="auto"/>
            <w:tcMar>
              <w:left w:w="57" w:type="dxa"/>
              <w:right w:w="57" w:type="dxa"/>
            </w:tcMar>
            <w:vAlign w:val="bottom"/>
          </w:tcPr>
          <w:p w:rsidR="0033147F" w:rsidRPr="00A83EEE" w:rsidRDefault="0033147F" w:rsidP="00A83EEE">
            <w:pPr>
              <w:pStyle w:val="afff2"/>
              <w:ind w:left="113"/>
              <w:rPr>
                <w:rFonts w:ascii="Calibri" w:hAnsi="Calibri" w:cs="Calibri"/>
                <w:lang w:val="en-US"/>
              </w:rPr>
            </w:pPr>
            <w:r w:rsidRPr="00A83EEE">
              <w:rPr>
                <w:rFonts w:ascii="Calibri" w:hAnsi="Calibri" w:cs="Calibri"/>
                <w:lang w:val="en-US"/>
              </w:rPr>
              <w:t>From enterprises of the CIS countries</w:t>
            </w:r>
          </w:p>
        </w:tc>
        <w:tc>
          <w:tcPr>
            <w:tcW w:w="1417"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119,0</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132,8</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115,7</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109,5</w:t>
            </w:r>
          </w:p>
        </w:tc>
        <w:tc>
          <w:tcPr>
            <w:tcW w:w="1276"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104,5</w:t>
            </w:r>
          </w:p>
        </w:tc>
      </w:tr>
      <w:tr w:rsidR="0033147F" w:rsidRPr="00A83EEE" w:rsidTr="006D4CBD">
        <w:trPr>
          <w:cantSplit/>
          <w:trHeight w:val="80"/>
        </w:trPr>
        <w:tc>
          <w:tcPr>
            <w:tcW w:w="3259" w:type="dxa"/>
            <w:shd w:val="clear" w:color="auto" w:fill="auto"/>
            <w:tcMar>
              <w:left w:w="57" w:type="dxa"/>
              <w:right w:w="57" w:type="dxa"/>
            </w:tcMar>
            <w:vAlign w:val="bottom"/>
          </w:tcPr>
          <w:p w:rsidR="0033147F" w:rsidRPr="00A83EEE" w:rsidRDefault="0033147F" w:rsidP="00A83EEE">
            <w:pPr>
              <w:pStyle w:val="afff2"/>
              <w:ind w:left="113"/>
              <w:rPr>
                <w:rFonts w:ascii="Calibri" w:hAnsi="Calibri" w:cs="Calibri"/>
                <w:lang w:val="en-US"/>
              </w:rPr>
            </w:pPr>
            <w:r w:rsidRPr="00A83EEE">
              <w:rPr>
                <w:rFonts w:ascii="Calibri" w:hAnsi="Calibri" w:cs="Calibri"/>
                <w:lang w:val="en-US"/>
              </w:rPr>
              <w:t>From enterprises of countries outside the CIS</w:t>
            </w:r>
          </w:p>
        </w:tc>
        <w:tc>
          <w:tcPr>
            <w:tcW w:w="1417"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154,4</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96,6</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110,0</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104,2</w:t>
            </w:r>
          </w:p>
        </w:tc>
        <w:tc>
          <w:tcPr>
            <w:tcW w:w="1276"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103,6</w:t>
            </w:r>
          </w:p>
        </w:tc>
      </w:tr>
      <w:tr w:rsidR="0033147F" w:rsidRPr="00DA34AF" w:rsidTr="006D4CBD">
        <w:trPr>
          <w:cantSplit/>
        </w:trPr>
        <w:tc>
          <w:tcPr>
            <w:tcW w:w="10206" w:type="dxa"/>
            <w:gridSpan w:val="6"/>
            <w:shd w:val="clear" w:color="auto" w:fill="auto"/>
            <w:vAlign w:val="bottom"/>
          </w:tcPr>
          <w:p w:rsidR="0033147F" w:rsidRPr="00A83EEE" w:rsidRDefault="0033147F" w:rsidP="00A83EEE">
            <w:pPr>
              <w:snapToGrid w:val="0"/>
              <w:jc w:val="center"/>
              <w:rPr>
                <w:rFonts w:ascii="Calibri" w:hAnsi="Calibri" w:cs="Calibri"/>
                <w:b/>
                <w:sz w:val="16"/>
                <w:lang w:val="en-US"/>
              </w:rPr>
            </w:pPr>
            <w:r w:rsidRPr="00A83EEE">
              <w:rPr>
                <w:rFonts w:ascii="Calibri" w:hAnsi="Calibri" w:cs="Calibri"/>
                <w:b/>
                <w:sz w:val="16"/>
                <w:lang w:val="kk-KZ"/>
              </w:rPr>
              <w:t xml:space="preserve">At the end of the period, </w:t>
            </w:r>
            <w:r w:rsidRPr="00A83EEE">
              <w:rPr>
                <w:rFonts w:ascii="Calibri" w:hAnsi="Calibri" w:cs="Calibri"/>
                <w:b/>
                <w:sz w:val="16"/>
                <w:lang w:val="en-US"/>
              </w:rPr>
              <w:t>December</w:t>
            </w:r>
            <w:r w:rsidRPr="00A83EEE">
              <w:rPr>
                <w:rFonts w:ascii="Calibri" w:hAnsi="Calibri" w:cs="Calibri"/>
                <w:b/>
                <w:sz w:val="16"/>
                <w:lang w:val="kk-KZ"/>
              </w:rPr>
              <w:t xml:space="preserve"> 2015 = 100</w:t>
            </w:r>
          </w:p>
        </w:tc>
      </w:tr>
      <w:tr w:rsidR="0033147F" w:rsidRPr="00A83EEE" w:rsidTr="006D4CBD">
        <w:tblPrEx>
          <w:tblCellMar>
            <w:left w:w="28" w:type="dxa"/>
            <w:right w:w="28" w:type="dxa"/>
          </w:tblCellMar>
        </w:tblPrEx>
        <w:trPr>
          <w:cantSplit/>
        </w:trPr>
        <w:tc>
          <w:tcPr>
            <w:tcW w:w="3259" w:type="dxa"/>
            <w:shd w:val="clear" w:color="auto" w:fill="auto"/>
            <w:tcMar>
              <w:left w:w="57" w:type="dxa"/>
              <w:right w:w="57" w:type="dxa"/>
            </w:tcMar>
            <w:vAlign w:val="bottom"/>
          </w:tcPr>
          <w:p w:rsidR="0033147F" w:rsidRPr="00A83EEE" w:rsidRDefault="0033147F" w:rsidP="00A83EEE">
            <w:pPr>
              <w:pStyle w:val="afff2"/>
              <w:rPr>
                <w:rFonts w:ascii="Calibri" w:hAnsi="Calibri"/>
                <w:lang w:val="en-US"/>
              </w:rPr>
            </w:pPr>
            <w:r w:rsidRPr="00A83EEE">
              <w:rPr>
                <w:rFonts w:ascii="Calibri" w:hAnsi="Calibri" w:cs="Calibri"/>
                <w:lang w:val="en-US"/>
              </w:rPr>
              <w:t>Industrial products for all types of economic activity</w:t>
            </w:r>
          </w:p>
        </w:tc>
        <w:tc>
          <w:tcPr>
            <w:tcW w:w="1417"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112,0</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123,6</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138,4</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146,1</w:t>
            </w:r>
          </w:p>
        </w:tc>
        <w:tc>
          <w:tcPr>
            <w:tcW w:w="1276"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154,7</w:t>
            </w:r>
          </w:p>
        </w:tc>
      </w:tr>
      <w:tr w:rsidR="0033147F" w:rsidRPr="00A83EEE" w:rsidTr="006D4CBD">
        <w:trPr>
          <w:cantSplit/>
        </w:trPr>
        <w:tc>
          <w:tcPr>
            <w:tcW w:w="3259" w:type="dxa"/>
            <w:shd w:val="clear" w:color="auto" w:fill="auto"/>
            <w:tcMar>
              <w:left w:w="57" w:type="dxa"/>
              <w:right w:w="57" w:type="dxa"/>
            </w:tcMar>
            <w:vAlign w:val="bottom"/>
          </w:tcPr>
          <w:p w:rsidR="0033147F" w:rsidRPr="00A83EEE" w:rsidRDefault="0033147F" w:rsidP="00A83EEE">
            <w:pPr>
              <w:pStyle w:val="afff2"/>
              <w:ind w:left="113"/>
              <w:rPr>
                <w:rFonts w:ascii="Calibri" w:hAnsi="Calibri"/>
                <w:lang w:val="en-US"/>
              </w:rPr>
            </w:pPr>
            <w:r w:rsidRPr="00A83EEE">
              <w:rPr>
                <w:rFonts w:ascii="Calibri" w:hAnsi="Calibri" w:cs="Calibri"/>
                <w:lang w:val="en-US"/>
              </w:rPr>
              <w:t>From the enterprises of the Republic of Kazakhstan</w:t>
            </w:r>
          </w:p>
        </w:tc>
        <w:tc>
          <w:tcPr>
            <w:tcW w:w="1417"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111,8</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122,4</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137,5</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145,3</w:t>
            </w:r>
          </w:p>
        </w:tc>
        <w:tc>
          <w:tcPr>
            <w:tcW w:w="1276"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152,4</w:t>
            </w:r>
          </w:p>
        </w:tc>
      </w:tr>
      <w:tr w:rsidR="0033147F" w:rsidRPr="00A83EEE" w:rsidTr="006D4CBD">
        <w:trPr>
          <w:cantSplit/>
        </w:trPr>
        <w:tc>
          <w:tcPr>
            <w:tcW w:w="3259" w:type="dxa"/>
            <w:shd w:val="clear" w:color="auto" w:fill="auto"/>
            <w:tcMar>
              <w:left w:w="57" w:type="dxa"/>
              <w:right w:w="57" w:type="dxa"/>
            </w:tcMar>
            <w:vAlign w:val="bottom"/>
          </w:tcPr>
          <w:p w:rsidR="0033147F" w:rsidRPr="00A83EEE" w:rsidRDefault="0033147F" w:rsidP="00A83EEE">
            <w:pPr>
              <w:pStyle w:val="afff2"/>
              <w:ind w:left="113"/>
              <w:rPr>
                <w:rFonts w:ascii="Calibri" w:hAnsi="Calibri"/>
                <w:lang w:val="en-US"/>
              </w:rPr>
            </w:pPr>
            <w:r w:rsidRPr="00A83EEE">
              <w:rPr>
                <w:rFonts w:ascii="Calibri" w:hAnsi="Calibri" w:cs="Calibri"/>
                <w:lang w:val="en-US"/>
              </w:rPr>
              <w:t>From enterprises of the CIS countries</w:t>
            </w:r>
          </w:p>
        </w:tc>
        <w:tc>
          <w:tcPr>
            <w:tcW w:w="1417"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114,6</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139,7</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154,2</w:t>
            </w:r>
          </w:p>
        </w:tc>
        <w:tc>
          <w:tcPr>
            <w:tcW w:w="1418"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162,2</w:t>
            </w:r>
          </w:p>
        </w:tc>
        <w:tc>
          <w:tcPr>
            <w:tcW w:w="1276" w:type="dxa"/>
            <w:shd w:val="clear" w:color="auto" w:fill="auto"/>
            <w:vAlign w:val="bottom"/>
          </w:tcPr>
          <w:p w:rsidR="0033147F" w:rsidRPr="00A83EEE" w:rsidRDefault="0033147F" w:rsidP="00A83EEE">
            <w:pPr>
              <w:pStyle w:val="afff5"/>
              <w:rPr>
                <w:rFonts w:ascii="Calibri" w:hAnsi="Calibri"/>
              </w:rPr>
            </w:pPr>
            <w:r w:rsidRPr="00A83EEE">
              <w:rPr>
                <w:rFonts w:ascii="Calibri" w:hAnsi="Calibri"/>
              </w:rPr>
              <w:t>183,6</w:t>
            </w:r>
          </w:p>
        </w:tc>
      </w:tr>
      <w:tr w:rsidR="0033147F" w:rsidRPr="00A83EEE" w:rsidTr="006D4CBD">
        <w:trPr>
          <w:cantSplit/>
        </w:trPr>
        <w:tc>
          <w:tcPr>
            <w:tcW w:w="3259" w:type="dxa"/>
            <w:tcBorders>
              <w:bottom w:val="single" w:sz="4" w:space="0" w:color="000000"/>
            </w:tcBorders>
            <w:shd w:val="clear" w:color="auto" w:fill="auto"/>
            <w:tcMar>
              <w:left w:w="57" w:type="dxa"/>
              <w:right w:w="57" w:type="dxa"/>
            </w:tcMar>
            <w:vAlign w:val="bottom"/>
          </w:tcPr>
          <w:p w:rsidR="0033147F" w:rsidRPr="00A83EEE" w:rsidRDefault="0033147F" w:rsidP="00A83EEE">
            <w:pPr>
              <w:pStyle w:val="afff2"/>
              <w:ind w:left="113"/>
              <w:rPr>
                <w:rFonts w:ascii="Calibri" w:hAnsi="Calibri"/>
                <w:lang w:val="en-US"/>
              </w:rPr>
            </w:pPr>
            <w:r w:rsidRPr="00A83EEE">
              <w:rPr>
                <w:rFonts w:ascii="Calibri" w:hAnsi="Calibri" w:cs="Calibri"/>
                <w:lang w:val="en-US"/>
              </w:rPr>
              <w:t>From enterprises of countries outside the CIS</w:t>
            </w:r>
          </w:p>
        </w:tc>
        <w:tc>
          <w:tcPr>
            <w:tcW w:w="1417" w:type="dxa"/>
            <w:tcBorders>
              <w:bottom w:val="single" w:sz="4" w:space="0" w:color="000000"/>
            </w:tcBorders>
            <w:shd w:val="clear" w:color="auto" w:fill="auto"/>
            <w:vAlign w:val="bottom"/>
          </w:tcPr>
          <w:p w:rsidR="0033147F" w:rsidRPr="00A83EEE" w:rsidRDefault="0033147F" w:rsidP="00A83EEE">
            <w:pPr>
              <w:pStyle w:val="afff5"/>
              <w:rPr>
                <w:rFonts w:ascii="Calibri" w:hAnsi="Calibri"/>
              </w:rPr>
            </w:pPr>
            <w:r w:rsidRPr="00A83EEE">
              <w:rPr>
                <w:rFonts w:ascii="Calibri" w:hAnsi="Calibri"/>
              </w:rPr>
              <w:t>109,1</w:t>
            </w:r>
          </w:p>
        </w:tc>
        <w:tc>
          <w:tcPr>
            <w:tcW w:w="1418" w:type="dxa"/>
            <w:tcBorders>
              <w:bottom w:val="single" w:sz="4" w:space="0" w:color="000000"/>
            </w:tcBorders>
            <w:shd w:val="clear" w:color="auto" w:fill="auto"/>
            <w:vAlign w:val="bottom"/>
          </w:tcPr>
          <w:p w:rsidR="0033147F" w:rsidRPr="00A83EEE" w:rsidRDefault="0033147F" w:rsidP="00A83EEE">
            <w:pPr>
              <w:pStyle w:val="afff5"/>
              <w:rPr>
                <w:rFonts w:ascii="Calibri" w:hAnsi="Calibri"/>
              </w:rPr>
            </w:pPr>
            <w:r w:rsidRPr="00A83EEE">
              <w:rPr>
                <w:rFonts w:ascii="Calibri" w:hAnsi="Calibri"/>
              </w:rPr>
              <w:t>113,5</w:t>
            </w:r>
          </w:p>
        </w:tc>
        <w:tc>
          <w:tcPr>
            <w:tcW w:w="1418" w:type="dxa"/>
            <w:tcBorders>
              <w:bottom w:val="single" w:sz="4" w:space="0" w:color="000000"/>
            </w:tcBorders>
            <w:shd w:val="clear" w:color="auto" w:fill="auto"/>
            <w:vAlign w:val="bottom"/>
          </w:tcPr>
          <w:p w:rsidR="0033147F" w:rsidRPr="00A83EEE" w:rsidRDefault="0033147F" w:rsidP="00A83EEE">
            <w:pPr>
              <w:pStyle w:val="afff5"/>
              <w:rPr>
                <w:rFonts w:ascii="Calibri" w:hAnsi="Calibri"/>
              </w:rPr>
            </w:pPr>
            <w:r w:rsidRPr="00A83EEE">
              <w:rPr>
                <w:rFonts w:ascii="Calibri" w:hAnsi="Calibri"/>
              </w:rPr>
              <w:t>120,9</w:t>
            </w:r>
          </w:p>
        </w:tc>
        <w:tc>
          <w:tcPr>
            <w:tcW w:w="1418" w:type="dxa"/>
            <w:tcBorders>
              <w:bottom w:val="single" w:sz="4" w:space="0" w:color="000000"/>
            </w:tcBorders>
            <w:shd w:val="clear" w:color="auto" w:fill="auto"/>
            <w:vAlign w:val="bottom"/>
          </w:tcPr>
          <w:p w:rsidR="0033147F" w:rsidRPr="00A83EEE" w:rsidRDefault="0033147F" w:rsidP="00A83EEE">
            <w:pPr>
              <w:pStyle w:val="afff5"/>
              <w:rPr>
                <w:rFonts w:ascii="Calibri" w:hAnsi="Calibri"/>
              </w:rPr>
            </w:pPr>
            <w:r w:rsidRPr="00A83EEE">
              <w:rPr>
                <w:rFonts w:ascii="Calibri" w:hAnsi="Calibri"/>
              </w:rPr>
              <w:t>121,6</w:t>
            </w:r>
          </w:p>
        </w:tc>
        <w:tc>
          <w:tcPr>
            <w:tcW w:w="1276" w:type="dxa"/>
            <w:tcBorders>
              <w:bottom w:val="single" w:sz="4" w:space="0" w:color="000000"/>
            </w:tcBorders>
            <w:shd w:val="clear" w:color="auto" w:fill="auto"/>
            <w:vAlign w:val="bottom"/>
          </w:tcPr>
          <w:p w:rsidR="0033147F" w:rsidRPr="00A83EEE" w:rsidRDefault="0033147F" w:rsidP="00A83EEE">
            <w:pPr>
              <w:pStyle w:val="afff5"/>
              <w:rPr>
                <w:rFonts w:ascii="Calibri" w:hAnsi="Calibri"/>
              </w:rPr>
            </w:pPr>
            <w:r w:rsidRPr="00A83EEE">
              <w:rPr>
                <w:rFonts w:ascii="Calibri" w:hAnsi="Calibri"/>
              </w:rPr>
              <w:t>138,6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2.2 </w:t>
      </w:r>
      <w:r w:rsidRPr="00A83EEE">
        <w:rPr>
          <w:rFonts w:ascii="Calibri" w:hAnsi="Calibri" w:cs="Calibri"/>
          <w:sz w:val="20"/>
          <w:lang w:val="en-US"/>
        </w:rPr>
        <w:t>Acquisition price index of industrial products by industrial enterprises through acquisition channels in 2020</w:t>
      </w:r>
    </w:p>
    <w:p w:rsidR="00862527" w:rsidRPr="00A83EEE" w:rsidRDefault="00A83EEE" w:rsidP="00A83EEE">
      <w:pPr>
        <w:pStyle w:val="1ff1"/>
        <w:spacing w:after="60"/>
        <w:jc w:val="right"/>
        <w:rPr>
          <w:rFonts w:ascii="Calibri" w:hAnsi="Calibri"/>
        </w:rPr>
      </w:pPr>
      <w:r>
        <w:rPr>
          <w:rFonts w:ascii="Calibri" w:hAnsi="Calibri" w:cs="Calibri"/>
          <w:lang w:val="en-US"/>
        </w:rPr>
        <w:t>i</w:t>
      </w:r>
      <w:r w:rsidR="00862527" w:rsidRPr="00A83EEE">
        <w:rPr>
          <w:rFonts w:ascii="Calibri" w:hAnsi="Calibri" w:cs="Calibri"/>
        </w:rPr>
        <w:t>n percents</w:t>
      </w:r>
    </w:p>
    <w:tbl>
      <w:tblPr>
        <w:tblW w:w="0" w:type="auto"/>
        <w:tblLayout w:type="fixed"/>
        <w:tblCellMar>
          <w:left w:w="0" w:type="dxa"/>
          <w:right w:w="0" w:type="dxa"/>
        </w:tblCellMar>
        <w:tblLook w:val="0000"/>
      </w:tblPr>
      <w:tblGrid>
        <w:gridCol w:w="1418"/>
        <w:gridCol w:w="2090"/>
        <w:gridCol w:w="2091"/>
        <w:gridCol w:w="2091"/>
        <w:gridCol w:w="2315"/>
      </w:tblGrid>
      <w:tr w:rsidR="00862527" w:rsidRPr="00A83EEE" w:rsidTr="006D4CBD">
        <w:trPr>
          <w:cantSplit/>
          <w:trHeight w:val="185"/>
        </w:trPr>
        <w:tc>
          <w:tcPr>
            <w:tcW w:w="1418" w:type="dxa"/>
            <w:vMerge w:val="restart"/>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8587" w:type="dxa"/>
            <w:gridSpan w:val="4"/>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Industrial products purchased:</w:t>
            </w:r>
          </w:p>
        </w:tc>
      </w:tr>
      <w:tr w:rsidR="00862527" w:rsidRPr="00DA34AF" w:rsidTr="006D4CBD">
        <w:trPr>
          <w:cantSplit/>
        </w:trPr>
        <w:tc>
          <w:tcPr>
            <w:tcW w:w="1418" w:type="dxa"/>
            <w:vMerge/>
            <w:tcBorders>
              <w:top w:val="single" w:sz="4" w:space="0" w:color="000000"/>
              <w:bottom w:val="single" w:sz="4" w:space="0" w:color="000000"/>
            </w:tcBorders>
            <w:shd w:val="clear" w:color="auto" w:fill="auto"/>
            <w:vAlign w:val="center"/>
          </w:tcPr>
          <w:p w:rsidR="00862527" w:rsidRPr="00A83EEE" w:rsidRDefault="00862527" w:rsidP="00A83EEE">
            <w:pPr>
              <w:snapToGrid w:val="0"/>
              <w:rPr>
                <w:rFonts w:ascii="Calibri" w:hAnsi="Calibri" w:cs="Calibri"/>
                <w:sz w:val="16"/>
                <w:szCs w:val="16"/>
              </w:rPr>
            </w:pPr>
          </w:p>
        </w:tc>
        <w:tc>
          <w:tcPr>
            <w:tcW w:w="209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rPr>
                <w:rFonts w:ascii="Calibri" w:hAnsi="Calibri"/>
                <w:szCs w:val="16"/>
              </w:rPr>
            </w:pPr>
            <w:r w:rsidRPr="00A83EEE">
              <w:rPr>
                <w:rFonts w:ascii="Calibri" w:hAnsi="Calibri" w:cs="Calibri"/>
                <w:szCs w:val="16"/>
              </w:rPr>
              <w:t>on all channels</w:t>
            </w:r>
          </w:p>
        </w:tc>
        <w:tc>
          <w:tcPr>
            <w:tcW w:w="209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lang w:val="en-US"/>
              </w:rPr>
            </w:pPr>
            <w:r w:rsidRPr="00A83EEE">
              <w:rPr>
                <w:rFonts w:ascii="Calibri" w:hAnsi="Calibri" w:cs="Calibri"/>
                <w:szCs w:val="16"/>
                <w:lang w:val="en-US"/>
              </w:rPr>
              <w:t>from enterprises of the Republic of Kazakhstan</w:t>
            </w:r>
          </w:p>
        </w:tc>
        <w:tc>
          <w:tcPr>
            <w:tcW w:w="209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lang w:val="en-US"/>
              </w:rPr>
            </w:pPr>
            <w:r w:rsidRPr="00A83EEE">
              <w:rPr>
                <w:rFonts w:ascii="Calibri" w:hAnsi="Calibri" w:cs="Calibri"/>
                <w:szCs w:val="16"/>
                <w:lang w:val="en-US"/>
              </w:rPr>
              <w:t>from enterprises of the CIS countries</w:t>
            </w:r>
          </w:p>
        </w:tc>
        <w:tc>
          <w:tcPr>
            <w:tcW w:w="231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lang w:val="en-US"/>
              </w:rPr>
            </w:pPr>
            <w:r w:rsidRPr="00A83EEE">
              <w:rPr>
                <w:rFonts w:ascii="Calibri" w:hAnsi="Calibri" w:cs="Calibri"/>
                <w:szCs w:val="16"/>
                <w:lang w:val="kk-KZ"/>
              </w:rPr>
              <w:t>from enterprises of countries outside the CIS</w:t>
            </w:r>
          </w:p>
        </w:tc>
      </w:tr>
      <w:tr w:rsidR="00862527" w:rsidRPr="00A83EEE" w:rsidTr="006D4CBD">
        <w:trPr>
          <w:cantSplit/>
        </w:trPr>
        <w:tc>
          <w:tcPr>
            <w:tcW w:w="10005" w:type="dxa"/>
            <w:gridSpan w:val="5"/>
            <w:shd w:val="clear" w:color="auto" w:fill="auto"/>
          </w:tcPr>
          <w:p w:rsidR="00862527" w:rsidRPr="00A83EEE" w:rsidRDefault="00862527" w:rsidP="00A83EEE">
            <w:pPr>
              <w:pStyle w:val="afff3"/>
              <w:spacing w:before="120" w:after="120"/>
              <w:rPr>
                <w:rFonts w:ascii="Calibri" w:hAnsi="Calibri"/>
                <w:sz w:val="16"/>
                <w:szCs w:val="16"/>
              </w:rPr>
            </w:pPr>
            <w:r w:rsidRPr="00A83EEE">
              <w:rPr>
                <w:rFonts w:ascii="Calibri" w:hAnsi="Calibri" w:cs="Calibri"/>
                <w:sz w:val="16"/>
                <w:szCs w:val="16"/>
                <w:lang w:val="kk-KZ"/>
              </w:rPr>
              <w:t>To the previous month</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January</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101,2</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February</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100,9</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101,3</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97,4</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100,6</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March</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101,1</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April</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102,4</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104,2</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May</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99,3</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100,5</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June</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99,7</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99,4</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July</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99,2</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99,0</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98,6</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August</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101,2</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102,5</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September</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100,6</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101,7</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102,9</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October</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101,7</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101,2</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107,2</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99,4</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November</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99,9</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101,9</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104,2</w:t>
            </w:r>
          </w:p>
        </w:tc>
      </w:tr>
      <w:tr w:rsidR="0084003C" w:rsidRPr="00A83EEE" w:rsidTr="006D4CBD">
        <w:trPr>
          <w:cantSplit/>
        </w:trPr>
        <w:tc>
          <w:tcPr>
            <w:tcW w:w="1418" w:type="dxa"/>
            <w:shd w:val="clear" w:color="auto" w:fill="auto"/>
          </w:tcPr>
          <w:p w:rsidR="0084003C" w:rsidRPr="00A83EEE" w:rsidRDefault="0084003C" w:rsidP="00A83EEE">
            <w:pPr>
              <w:rPr>
                <w:rFonts w:ascii="Calibri" w:hAnsi="Calibri"/>
                <w:sz w:val="16"/>
                <w:szCs w:val="16"/>
              </w:rPr>
            </w:pPr>
            <w:r w:rsidRPr="00A83EEE">
              <w:rPr>
                <w:rFonts w:ascii="Calibri" w:hAnsi="Calibri" w:cs="Calibri"/>
                <w:sz w:val="16"/>
                <w:szCs w:val="16"/>
              </w:rPr>
              <w:t>December</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100,9</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100,5</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101,5</w:t>
            </w:r>
          </w:p>
        </w:tc>
      </w:tr>
      <w:tr w:rsidR="00862527" w:rsidRPr="00A83EEE" w:rsidTr="006D4CBD">
        <w:trPr>
          <w:cantSplit/>
        </w:trPr>
        <w:tc>
          <w:tcPr>
            <w:tcW w:w="10005" w:type="dxa"/>
            <w:gridSpan w:val="5"/>
            <w:shd w:val="clear" w:color="auto" w:fill="auto"/>
          </w:tcPr>
          <w:p w:rsidR="00862527" w:rsidRPr="00A83EEE" w:rsidRDefault="00862527" w:rsidP="00A83EEE">
            <w:pPr>
              <w:pStyle w:val="afff3"/>
              <w:spacing w:before="120" w:after="120"/>
              <w:rPr>
                <w:rFonts w:ascii="Calibri" w:hAnsi="Calibri"/>
                <w:sz w:val="16"/>
                <w:szCs w:val="16"/>
                <w:lang w:val="en-US"/>
              </w:rPr>
            </w:pPr>
            <w:r w:rsidRPr="00A83EEE">
              <w:rPr>
                <w:rFonts w:ascii="Calibri" w:hAnsi="Calibri" w:cs="Calibri"/>
                <w:sz w:val="16"/>
                <w:szCs w:val="16"/>
                <w:lang w:val="kk-KZ"/>
              </w:rPr>
              <w:t>To the previous quarter</w:t>
            </w:r>
          </w:p>
        </w:tc>
      </w:tr>
      <w:tr w:rsidR="0084003C" w:rsidRPr="00A83EEE" w:rsidTr="006D4CBD">
        <w:trPr>
          <w:cantSplit/>
        </w:trPr>
        <w:tc>
          <w:tcPr>
            <w:tcW w:w="1418" w:type="dxa"/>
            <w:shd w:val="clear" w:color="auto" w:fill="auto"/>
            <w:vAlign w:val="bottom"/>
          </w:tcPr>
          <w:p w:rsidR="0084003C" w:rsidRPr="00A83EEE" w:rsidRDefault="0084003C" w:rsidP="00A83EEE">
            <w:pPr>
              <w:pStyle w:val="afff2"/>
              <w:rPr>
                <w:rFonts w:ascii="Calibri" w:hAnsi="Calibri"/>
                <w:szCs w:val="16"/>
              </w:rPr>
            </w:pPr>
            <w:r w:rsidRPr="00A83EEE">
              <w:rPr>
                <w:rFonts w:ascii="Calibri" w:hAnsi="Calibri" w:cs="Calibri"/>
                <w:szCs w:val="16"/>
                <w:lang w:val="en-US"/>
              </w:rPr>
              <w:t>I</w:t>
            </w:r>
            <w:r w:rsidRPr="00A83EEE">
              <w:rPr>
                <w:rFonts w:ascii="Calibri" w:hAnsi="Calibri" w:cs="Calibri"/>
                <w:szCs w:val="16"/>
              </w:rPr>
              <w:t xml:space="preserve"> </w:t>
            </w:r>
            <w:r w:rsidRPr="00A83EEE">
              <w:rPr>
                <w:rFonts w:ascii="Calibri" w:hAnsi="Calibri" w:cs="Calibri"/>
                <w:szCs w:val="16"/>
                <w:lang w:val="en-US"/>
              </w:rPr>
              <w:t>quarter</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101,7</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102,1</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99,2</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r>
      <w:tr w:rsidR="0084003C" w:rsidRPr="00A83EEE" w:rsidTr="006D4CBD">
        <w:trPr>
          <w:cantSplit/>
        </w:trPr>
        <w:tc>
          <w:tcPr>
            <w:tcW w:w="1418" w:type="dxa"/>
            <w:shd w:val="clear" w:color="auto" w:fill="auto"/>
            <w:vAlign w:val="bottom"/>
          </w:tcPr>
          <w:p w:rsidR="0084003C" w:rsidRPr="00A83EEE" w:rsidRDefault="0084003C" w:rsidP="00A83EEE">
            <w:pPr>
              <w:pStyle w:val="afff2"/>
              <w:rPr>
                <w:rFonts w:ascii="Calibri" w:hAnsi="Calibri"/>
                <w:szCs w:val="16"/>
              </w:rPr>
            </w:pPr>
            <w:r w:rsidRPr="00A83EEE">
              <w:rPr>
                <w:rFonts w:ascii="Calibri" w:hAnsi="Calibri" w:cs="Calibri"/>
                <w:szCs w:val="16"/>
              </w:rPr>
              <w:t xml:space="preserve">II </w:t>
            </w:r>
            <w:r w:rsidRPr="00A83EEE">
              <w:rPr>
                <w:rFonts w:ascii="Calibri" w:hAnsi="Calibri" w:cs="Calibri"/>
                <w:szCs w:val="16"/>
                <w:lang w:val="en-US"/>
              </w:rPr>
              <w:t>quarter</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101,2</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101,1</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102,0</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104,5</w:t>
            </w:r>
          </w:p>
        </w:tc>
      </w:tr>
      <w:tr w:rsidR="0084003C" w:rsidRPr="00A83EEE" w:rsidTr="006D4CBD">
        <w:trPr>
          <w:cantSplit/>
        </w:trPr>
        <w:tc>
          <w:tcPr>
            <w:tcW w:w="1418" w:type="dxa"/>
            <w:shd w:val="clear" w:color="auto" w:fill="auto"/>
            <w:vAlign w:val="bottom"/>
          </w:tcPr>
          <w:p w:rsidR="0084003C" w:rsidRPr="00A83EEE" w:rsidRDefault="0084003C" w:rsidP="00A83EEE">
            <w:pPr>
              <w:pStyle w:val="afff2"/>
              <w:rPr>
                <w:rFonts w:ascii="Calibri" w:hAnsi="Calibri"/>
                <w:szCs w:val="16"/>
              </w:rPr>
            </w:pPr>
            <w:r w:rsidRPr="00A83EEE">
              <w:rPr>
                <w:rFonts w:ascii="Calibri" w:hAnsi="Calibri" w:cs="Calibri"/>
                <w:szCs w:val="16"/>
              </w:rPr>
              <w:t xml:space="preserve">III </w:t>
            </w:r>
            <w:r w:rsidRPr="00A83EEE">
              <w:rPr>
                <w:rFonts w:ascii="Calibri" w:hAnsi="Calibri" w:cs="Calibri"/>
                <w:szCs w:val="16"/>
                <w:lang w:val="en-US"/>
              </w:rPr>
              <w:t>quarter</w:t>
            </w:r>
          </w:p>
        </w:tc>
        <w:tc>
          <w:tcPr>
            <w:tcW w:w="2090"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99,4</w:t>
            </w:r>
          </w:p>
        </w:tc>
        <w:tc>
          <w:tcPr>
            <w:tcW w:w="2091"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100,6</w:t>
            </w:r>
          </w:p>
        </w:tc>
        <w:tc>
          <w:tcPr>
            <w:tcW w:w="2315"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r>
      <w:tr w:rsidR="0084003C" w:rsidRPr="00A83EEE" w:rsidTr="006D4CBD">
        <w:trPr>
          <w:cantSplit/>
        </w:trPr>
        <w:tc>
          <w:tcPr>
            <w:tcW w:w="1418" w:type="dxa"/>
            <w:tcBorders>
              <w:bottom w:val="single" w:sz="4" w:space="0" w:color="auto"/>
            </w:tcBorders>
            <w:shd w:val="clear" w:color="auto" w:fill="auto"/>
            <w:vAlign w:val="bottom"/>
          </w:tcPr>
          <w:p w:rsidR="0084003C" w:rsidRPr="00A83EEE" w:rsidRDefault="0084003C" w:rsidP="00A83EEE">
            <w:pPr>
              <w:pStyle w:val="afff2"/>
              <w:rPr>
                <w:rFonts w:ascii="Calibri" w:hAnsi="Calibri"/>
                <w:szCs w:val="16"/>
              </w:rPr>
            </w:pPr>
            <w:r w:rsidRPr="00A83EEE">
              <w:rPr>
                <w:rFonts w:ascii="Calibri" w:hAnsi="Calibri" w:cs="Calibri"/>
                <w:szCs w:val="16"/>
              </w:rPr>
              <w:t xml:space="preserve">IV </w:t>
            </w:r>
            <w:r w:rsidRPr="00A83EEE">
              <w:rPr>
                <w:rFonts w:ascii="Calibri" w:hAnsi="Calibri" w:cs="Calibri"/>
                <w:szCs w:val="16"/>
                <w:lang w:val="en-US"/>
              </w:rPr>
              <w:t>quarter</w:t>
            </w:r>
          </w:p>
        </w:tc>
        <w:tc>
          <w:tcPr>
            <w:tcW w:w="2090" w:type="dxa"/>
            <w:tcBorders>
              <w:bottom w:val="single" w:sz="4" w:space="0" w:color="auto"/>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102,7</w:t>
            </w:r>
          </w:p>
        </w:tc>
        <w:tc>
          <w:tcPr>
            <w:tcW w:w="2091" w:type="dxa"/>
            <w:tcBorders>
              <w:bottom w:val="single" w:sz="4" w:space="0" w:color="auto"/>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101,8</w:t>
            </w:r>
          </w:p>
        </w:tc>
        <w:tc>
          <w:tcPr>
            <w:tcW w:w="2091" w:type="dxa"/>
            <w:tcBorders>
              <w:bottom w:val="single" w:sz="4" w:space="0" w:color="auto"/>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109,8</w:t>
            </w:r>
          </w:p>
        </w:tc>
        <w:tc>
          <w:tcPr>
            <w:tcW w:w="2315" w:type="dxa"/>
            <w:tcBorders>
              <w:bottom w:val="single" w:sz="4" w:space="0" w:color="auto"/>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105,5</w:t>
            </w:r>
          </w:p>
        </w:tc>
      </w:tr>
    </w:tbl>
    <w:p w:rsidR="00862527" w:rsidRPr="00A83EEE" w:rsidRDefault="00862527" w:rsidP="00A83EEE">
      <w:pPr>
        <w:pStyle w:val="afff3"/>
        <w:spacing w:before="240" w:after="0"/>
        <w:rPr>
          <w:rFonts w:ascii="Calibri" w:hAnsi="Calibri"/>
          <w:lang w:val="en-US"/>
        </w:rPr>
      </w:pPr>
      <w:r w:rsidRPr="00A83EEE">
        <w:rPr>
          <w:rFonts w:ascii="Calibri" w:hAnsi="Calibri" w:cs="Calibri"/>
          <w:sz w:val="20"/>
          <w:lang w:val="kk-KZ"/>
        </w:rPr>
        <w:t xml:space="preserve">2.3 </w:t>
      </w:r>
      <w:r w:rsidRPr="00A83EEE">
        <w:rPr>
          <w:rFonts w:ascii="Calibri" w:hAnsi="Calibri" w:cs="Calibri"/>
          <w:sz w:val="20"/>
          <w:lang w:val="en-US"/>
        </w:rPr>
        <w:t>Acquisition price index of the of industrial products by industrial enterprises by type of economic activity</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85" w:type="dxa"/>
        <w:tblLayout w:type="fixed"/>
        <w:tblCellMar>
          <w:left w:w="68" w:type="dxa"/>
          <w:right w:w="68" w:type="dxa"/>
        </w:tblCellMar>
        <w:tblLook w:val="0000"/>
      </w:tblPr>
      <w:tblGrid>
        <w:gridCol w:w="4236"/>
        <w:gridCol w:w="1134"/>
        <w:gridCol w:w="1134"/>
        <w:gridCol w:w="1134"/>
        <w:gridCol w:w="1134"/>
        <w:gridCol w:w="1134"/>
      </w:tblGrid>
      <w:tr w:rsidR="00862527" w:rsidRPr="00A83EEE" w:rsidTr="006D4CBD">
        <w:trPr>
          <w:cantSplit/>
          <w:tblHeader/>
        </w:trPr>
        <w:tc>
          <w:tcPr>
            <w:tcW w:w="4236"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13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rPr>
              <w:t>2016</w:t>
            </w:r>
          </w:p>
        </w:tc>
        <w:tc>
          <w:tcPr>
            <w:tcW w:w="113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rPr>
              <w:t>2017</w:t>
            </w:r>
          </w:p>
        </w:tc>
        <w:tc>
          <w:tcPr>
            <w:tcW w:w="113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rPr>
              <w:t>2018</w:t>
            </w:r>
          </w:p>
        </w:tc>
        <w:tc>
          <w:tcPr>
            <w:tcW w:w="113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rPr>
              <w:t>2019</w:t>
            </w:r>
          </w:p>
        </w:tc>
        <w:tc>
          <w:tcPr>
            <w:tcW w:w="113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rPr>
              <w:t>2020</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rPr>
                <w:rFonts w:ascii="Calibri" w:hAnsi="Calibri"/>
                <w:lang w:val="en-US"/>
              </w:rPr>
            </w:pPr>
            <w:r w:rsidRPr="00A83EEE">
              <w:rPr>
                <w:rFonts w:ascii="Calibri" w:hAnsi="Calibri" w:cs="Calibri"/>
                <w:lang w:val="en-US"/>
              </w:rPr>
              <w:t>Industrial products for all types of economic activities</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112,0</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110,3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112,0</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105,5</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105,9</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113"/>
              <w:rPr>
                <w:rFonts w:ascii="Calibri" w:hAnsi="Calibri"/>
              </w:rPr>
            </w:pPr>
            <w:r w:rsidRPr="00A83EEE">
              <w:rPr>
                <w:rFonts w:ascii="Calibri" w:hAnsi="Calibri" w:cs="Calibri"/>
              </w:rPr>
              <w:t>Mining and quarrying</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108,6</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109,7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112,8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101,2</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100,1</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Coal mining</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111,8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110,4</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111,3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102,1</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96,0</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Crude oil and natural gas production</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104,9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109,0</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110,6</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98,5</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105,6</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Metal ore mining</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108,5</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110,1</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115,2</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102,4</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97,8</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Mining of other minerals</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118,9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108,0</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110,6</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99,1</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114,6</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113"/>
              <w:rPr>
                <w:rFonts w:ascii="Calibri" w:hAnsi="Calibri"/>
              </w:rPr>
            </w:pPr>
            <w:r w:rsidRPr="00A83EEE">
              <w:rPr>
                <w:rFonts w:ascii="Calibri" w:hAnsi="Calibri" w:cs="Calibri"/>
              </w:rPr>
              <w:t>Manufacturing industry</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113,7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109,9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113,5</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108,7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107,9</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Food production</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112,0</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98,0</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108,6</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119,9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118,0</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Beverage production</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115,0</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107,3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106,8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106,8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112,0</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Tobacco production</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99,3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104,8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108,1</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88,1</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127,2</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Textile manufacturing</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105,6</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100,0</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114,4</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97,6</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107,2</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Manufacture of wearing apparel</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110,9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99,4</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101,3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112,4</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99,8</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leather and related products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113,3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110,3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99,1</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104,8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93,2</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lastRenderedPageBreak/>
              <w:t>Manufacture of wood and cork products, except furniture; manufacture of articles of straw and plaiting materials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111,9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101,2</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106,5</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104,6</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102,2</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Production of paper and paper products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109,5</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107,7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103,9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96,9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100,0</w:t>
            </w:r>
          </w:p>
        </w:tc>
      </w:tr>
      <w:tr w:rsidR="0084003C" w:rsidRPr="00A83EEE" w:rsidTr="006D4CBD">
        <w:tblPrEx>
          <w:tblCellMar>
            <w:left w:w="108" w:type="dxa"/>
            <w:right w:w="108" w:type="dxa"/>
          </w:tblCellMar>
        </w:tblPrEx>
        <w:trPr>
          <w:cantSplit/>
        </w:trPr>
        <w:tc>
          <w:tcPr>
            <w:tcW w:w="4236" w:type="dxa"/>
            <w:shd w:val="clear" w:color="auto" w:fill="auto"/>
            <w:vAlign w:val="center"/>
          </w:tcPr>
          <w:p w:rsidR="0084003C" w:rsidRPr="00A83EEE" w:rsidRDefault="0084003C" w:rsidP="00A83EEE">
            <w:pPr>
              <w:pStyle w:val="afff2"/>
              <w:ind w:left="227"/>
              <w:rPr>
                <w:rFonts w:ascii="Calibri" w:hAnsi="Calibri"/>
                <w:lang w:val="en-US"/>
              </w:rPr>
            </w:pPr>
            <w:r w:rsidRPr="00A83EEE">
              <w:rPr>
                <w:rFonts w:ascii="Calibri" w:hAnsi="Calibri" w:cs="Calibri"/>
                <w:lang w:val="en-US"/>
              </w:rPr>
              <w:t>Printing activity and reproduction of recorded materials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116,3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102,9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112,8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102,3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98,2</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Production of coke and oil products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109,5</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121,9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118,3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95,1</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94,2</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Production of chemical industry products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117,3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109,9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106,8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99,8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108,9</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rubber and plastic products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113,7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104,2</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109,5</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95,3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94,2</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other non-metallic mineral products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104,3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105,1</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114,7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102,0</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104,8</w:t>
            </w:r>
          </w:p>
        </w:tc>
      </w:tr>
      <w:tr w:rsidR="0084003C" w:rsidRPr="00A83EEE" w:rsidTr="006D4CBD">
        <w:tblPrEx>
          <w:tblCellMar>
            <w:left w:w="108" w:type="dxa"/>
            <w:right w:w="108" w:type="dxa"/>
          </w:tblCellMar>
        </w:tblPrEx>
        <w:trPr>
          <w:cantSplit/>
        </w:trPr>
        <w:tc>
          <w:tcPr>
            <w:tcW w:w="4236" w:type="dxa"/>
            <w:shd w:val="clear" w:color="auto" w:fill="auto"/>
            <w:vAlign w:val="center"/>
          </w:tcPr>
          <w:p w:rsidR="0084003C" w:rsidRPr="00A83EEE" w:rsidRDefault="0084003C" w:rsidP="00A83EEE">
            <w:pPr>
              <w:pStyle w:val="afff2"/>
              <w:ind w:left="227"/>
              <w:rPr>
                <w:rFonts w:ascii="Calibri" w:hAnsi="Calibri"/>
              </w:rPr>
            </w:pPr>
            <w:r w:rsidRPr="00A83EEE">
              <w:rPr>
                <w:rFonts w:ascii="Calibri" w:hAnsi="Calibri" w:cs="Calibri"/>
              </w:rPr>
              <w:t>Metallurgical industry</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118,1</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120,4</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122,7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105,1</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100,3</w:t>
            </w:r>
          </w:p>
        </w:tc>
      </w:tr>
      <w:tr w:rsidR="0084003C" w:rsidRPr="00A83EEE" w:rsidTr="006D4CBD">
        <w:tblPrEx>
          <w:tblCellMar>
            <w:left w:w="108" w:type="dxa"/>
            <w:right w:w="108" w:type="dxa"/>
          </w:tblCellMar>
        </w:tblPrEx>
        <w:trPr>
          <w:cantSplit/>
        </w:trPr>
        <w:tc>
          <w:tcPr>
            <w:tcW w:w="4236" w:type="dxa"/>
            <w:shd w:val="clear" w:color="auto" w:fill="auto"/>
            <w:vAlign w:val="center"/>
          </w:tcPr>
          <w:p w:rsidR="0084003C" w:rsidRPr="00A83EEE" w:rsidRDefault="0084003C" w:rsidP="00A83EEE">
            <w:pPr>
              <w:pStyle w:val="afff2"/>
              <w:ind w:left="340"/>
              <w:rPr>
                <w:rFonts w:ascii="Calibri" w:hAnsi="Calibri"/>
                <w:lang w:val="en-US"/>
              </w:rPr>
            </w:pPr>
            <w:r w:rsidRPr="00A83EEE">
              <w:rPr>
                <w:rFonts w:ascii="Calibri" w:hAnsi="Calibri" w:cs="Calibri"/>
                <w:lang w:val="en-US"/>
              </w:rPr>
              <w:t>Production of pig iron, steel and ferroalloys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118,4</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120,3</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121,7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103,5</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101,4</w:t>
            </w:r>
          </w:p>
        </w:tc>
      </w:tr>
      <w:tr w:rsidR="0084003C" w:rsidRPr="00A83EEE" w:rsidTr="006D4CBD">
        <w:tblPrEx>
          <w:tblCellMar>
            <w:left w:w="108" w:type="dxa"/>
            <w:right w:w="108" w:type="dxa"/>
          </w:tblCellMar>
        </w:tblPrEx>
        <w:trPr>
          <w:cantSplit/>
        </w:trPr>
        <w:tc>
          <w:tcPr>
            <w:tcW w:w="4236" w:type="dxa"/>
            <w:shd w:val="clear" w:color="auto" w:fill="auto"/>
            <w:vAlign w:val="center"/>
          </w:tcPr>
          <w:p w:rsidR="0084003C" w:rsidRPr="00A83EEE" w:rsidRDefault="0084003C" w:rsidP="00A83EEE">
            <w:pPr>
              <w:pStyle w:val="afff2"/>
              <w:ind w:left="340"/>
              <w:rPr>
                <w:rFonts w:ascii="Calibri" w:hAnsi="Calibri"/>
                <w:lang w:val="en-US"/>
              </w:rPr>
            </w:pPr>
            <w:r w:rsidRPr="00A83EEE">
              <w:rPr>
                <w:rFonts w:ascii="Calibri" w:hAnsi="Calibri" w:cs="Calibri"/>
                <w:lang w:val="en-US"/>
              </w:rPr>
              <w:t>Production of basic precious and non-ferrous metals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115,8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121,2</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127,8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111,7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97,2</w:t>
            </w:r>
          </w:p>
        </w:tc>
      </w:tr>
      <w:tr w:rsidR="0084003C" w:rsidRPr="00A83EEE" w:rsidTr="006D4CBD">
        <w:tblPrEx>
          <w:tblCellMar>
            <w:left w:w="108" w:type="dxa"/>
            <w:right w:w="108" w:type="dxa"/>
          </w:tblCellMar>
        </w:tblPrEx>
        <w:trPr>
          <w:cantSplit/>
        </w:trPr>
        <w:tc>
          <w:tcPr>
            <w:tcW w:w="4236" w:type="dxa"/>
            <w:shd w:val="clear" w:color="auto" w:fill="auto"/>
            <w:vAlign w:val="center"/>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fabricated metal products, except machinery and equipment</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121,4</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114,9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106,8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108,6</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103,6</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computers, electronic and optical products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148,8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104,1</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112,7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100,9</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99,8</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Manufacture of electrical equipment</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123,7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126,5</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97,2</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106,4</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111,0</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machinery and equipment, not included in other categories</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114,6</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107,6</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99,8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94,4</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95,2</w:t>
            </w:r>
          </w:p>
        </w:tc>
      </w:tr>
      <w:tr w:rsidR="0084003C" w:rsidRPr="00A83EEE" w:rsidTr="006D4CBD">
        <w:tblPrEx>
          <w:tblCellMar>
            <w:left w:w="108" w:type="dxa"/>
            <w:right w:w="108" w:type="dxa"/>
          </w:tblCellMar>
        </w:tblPrEx>
        <w:trPr>
          <w:cantSplit/>
        </w:trPr>
        <w:tc>
          <w:tcPr>
            <w:tcW w:w="4236"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Furniture manufacture</w:t>
            </w:r>
          </w:p>
        </w:tc>
        <w:tc>
          <w:tcPr>
            <w:tcW w:w="1134" w:type="dxa"/>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101,6</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104,7</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102,4</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105,8</w:t>
            </w:r>
          </w:p>
        </w:tc>
        <w:tc>
          <w:tcPr>
            <w:tcW w:w="1134" w:type="dxa"/>
            <w:shd w:val="clear" w:color="auto" w:fill="auto"/>
            <w:vAlign w:val="bottom"/>
          </w:tcPr>
          <w:p w:rsidR="0084003C" w:rsidRPr="00A83EEE" w:rsidRDefault="0084003C" w:rsidP="00A83EEE">
            <w:pPr>
              <w:pStyle w:val="afff5"/>
              <w:rPr>
                <w:rFonts w:ascii="Calibri" w:hAnsi="Calibri"/>
              </w:rPr>
            </w:pPr>
            <w:r w:rsidRPr="00A83EEE">
              <w:rPr>
                <w:rFonts w:ascii="Calibri" w:hAnsi="Calibri"/>
              </w:rPr>
              <w:t>101,8</w:t>
            </w:r>
          </w:p>
        </w:tc>
      </w:tr>
      <w:tr w:rsidR="0084003C" w:rsidRPr="00A83EEE" w:rsidTr="006D4CBD">
        <w:tblPrEx>
          <w:tblCellMar>
            <w:left w:w="108" w:type="dxa"/>
            <w:right w:w="108" w:type="dxa"/>
          </w:tblCellMar>
        </w:tblPrEx>
        <w:trPr>
          <w:cantSplit/>
        </w:trPr>
        <w:tc>
          <w:tcPr>
            <w:tcW w:w="4236" w:type="dxa"/>
            <w:tcBorders>
              <w:bottom w:val="single" w:sz="4" w:space="0" w:color="000000"/>
            </w:tcBorders>
            <w:shd w:val="clear" w:color="auto" w:fill="auto"/>
            <w:vAlign w:val="bottom"/>
          </w:tcPr>
          <w:p w:rsidR="0084003C" w:rsidRPr="00A83EEE" w:rsidRDefault="0084003C" w:rsidP="00A83EEE">
            <w:pPr>
              <w:pStyle w:val="afff2"/>
              <w:ind w:left="113"/>
              <w:rPr>
                <w:rFonts w:ascii="Calibri" w:hAnsi="Calibri"/>
                <w:lang w:val="en-US"/>
              </w:rPr>
            </w:pPr>
            <w:r w:rsidRPr="00A83EEE">
              <w:rPr>
                <w:rFonts w:ascii="Calibri" w:hAnsi="Calibri" w:cs="Calibri"/>
                <w:lang w:val="en-US"/>
              </w:rPr>
              <w:t>Supply of electricity, gas, steam, hot water and air conditioning</w:t>
            </w:r>
          </w:p>
        </w:tc>
        <w:tc>
          <w:tcPr>
            <w:tcW w:w="1134" w:type="dxa"/>
            <w:tcBorders>
              <w:bottom w:val="single" w:sz="4" w:space="0" w:color="000000"/>
            </w:tcBorders>
            <w:shd w:val="clear" w:color="auto" w:fill="auto"/>
            <w:vAlign w:val="bottom"/>
          </w:tcPr>
          <w:p w:rsidR="0084003C" w:rsidRPr="00A83EEE" w:rsidRDefault="0084003C" w:rsidP="00A83EEE">
            <w:pPr>
              <w:pStyle w:val="afff5"/>
              <w:rPr>
                <w:rFonts w:ascii="Calibri" w:hAnsi="Calibri"/>
                <w:lang w:val="en-US"/>
              </w:rPr>
            </w:pPr>
            <w:r w:rsidRPr="00A83EEE">
              <w:rPr>
                <w:rFonts w:ascii="Calibri" w:hAnsi="Calibri"/>
              </w:rPr>
              <w:t>108,1</w:t>
            </w:r>
          </w:p>
        </w:tc>
        <w:tc>
          <w:tcPr>
            <w:tcW w:w="1134" w:type="dxa"/>
            <w:tcBorders>
              <w:bottom w:val="single" w:sz="4" w:space="0" w:color="000000"/>
            </w:tcBorders>
            <w:shd w:val="clear" w:color="auto" w:fill="auto"/>
            <w:vAlign w:val="bottom"/>
          </w:tcPr>
          <w:p w:rsidR="0084003C" w:rsidRPr="00A83EEE" w:rsidRDefault="0084003C" w:rsidP="00A83EEE">
            <w:pPr>
              <w:pStyle w:val="afff5"/>
              <w:rPr>
                <w:rFonts w:ascii="Calibri" w:hAnsi="Calibri"/>
              </w:rPr>
            </w:pPr>
            <w:r w:rsidRPr="00A83EEE">
              <w:rPr>
                <w:rFonts w:ascii="Calibri" w:hAnsi="Calibri"/>
              </w:rPr>
              <w:t>112,5</w:t>
            </w:r>
          </w:p>
        </w:tc>
        <w:tc>
          <w:tcPr>
            <w:tcW w:w="1134" w:type="dxa"/>
            <w:tcBorders>
              <w:bottom w:val="single" w:sz="4" w:space="0" w:color="000000"/>
            </w:tcBorders>
            <w:shd w:val="clear" w:color="auto" w:fill="auto"/>
            <w:vAlign w:val="bottom"/>
          </w:tcPr>
          <w:p w:rsidR="0084003C" w:rsidRPr="00A83EEE" w:rsidRDefault="0084003C" w:rsidP="00A83EEE">
            <w:pPr>
              <w:pStyle w:val="afff5"/>
              <w:rPr>
                <w:rFonts w:ascii="Calibri" w:hAnsi="Calibri"/>
              </w:rPr>
            </w:pPr>
            <w:r w:rsidRPr="00A83EEE">
              <w:rPr>
                <w:rFonts w:ascii="Calibri" w:hAnsi="Calibri"/>
              </w:rPr>
              <w:t>106,6</w:t>
            </w:r>
          </w:p>
        </w:tc>
        <w:tc>
          <w:tcPr>
            <w:tcW w:w="1134" w:type="dxa"/>
            <w:tcBorders>
              <w:bottom w:val="single" w:sz="4" w:space="0" w:color="000000"/>
            </w:tcBorders>
            <w:shd w:val="clear" w:color="auto" w:fill="auto"/>
            <w:vAlign w:val="bottom"/>
          </w:tcPr>
          <w:p w:rsidR="0084003C" w:rsidRPr="00A83EEE" w:rsidRDefault="0084003C" w:rsidP="00A83EEE">
            <w:pPr>
              <w:pStyle w:val="afff5"/>
              <w:rPr>
                <w:rFonts w:ascii="Calibri" w:hAnsi="Calibri"/>
              </w:rPr>
            </w:pPr>
            <w:r w:rsidRPr="00A83EEE">
              <w:rPr>
                <w:rFonts w:ascii="Calibri" w:hAnsi="Calibri"/>
              </w:rPr>
              <w:t>98,1</w:t>
            </w:r>
          </w:p>
        </w:tc>
        <w:tc>
          <w:tcPr>
            <w:tcW w:w="1134" w:type="dxa"/>
            <w:tcBorders>
              <w:bottom w:val="single" w:sz="4" w:space="0" w:color="000000"/>
            </w:tcBorders>
            <w:shd w:val="clear" w:color="auto" w:fill="auto"/>
            <w:vAlign w:val="bottom"/>
          </w:tcPr>
          <w:p w:rsidR="0084003C" w:rsidRPr="00A83EEE" w:rsidRDefault="0084003C" w:rsidP="00A83EEE">
            <w:pPr>
              <w:pStyle w:val="afff5"/>
              <w:rPr>
                <w:rFonts w:ascii="Calibri" w:hAnsi="Calibri"/>
              </w:rPr>
            </w:pPr>
            <w:r w:rsidRPr="00A83EEE">
              <w:rPr>
                <w:rFonts w:ascii="Calibri" w:hAnsi="Calibri"/>
              </w:rPr>
              <w:t>102,3</w:t>
            </w:r>
          </w:p>
        </w:tc>
      </w:tr>
    </w:tbl>
    <w:p w:rsidR="00862527" w:rsidRPr="00A83EEE" w:rsidRDefault="00862527" w:rsidP="00A83EEE">
      <w:pPr>
        <w:pStyle w:val="1ff1"/>
        <w:widowControl w:val="0"/>
        <w:spacing w:before="240" w:after="120"/>
        <w:jc w:val="center"/>
        <w:rPr>
          <w:rFonts w:ascii="Calibri" w:hAnsi="Calibri" w:cs="Calibri"/>
          <w:b/>
          <w:sz w:val="20"/>
          <w:lang w:val="en-US"/>
        </w:rPr>
      </w:pPr>
      <w:r w:rsidRPr="00A83EEE">
        <w:rPr>
          <w:rFonts w:ascii="Calibri" w:hAnsi="Calibri" w:cs="Calibri"/>
          <w:b/>
          <w:sz w:val="20"/>
          <w:lang w:val="en-US"/>
        </w:rPr>
        <w:t>Acquisition price index of the of industrial products by industrial enterprises</w:t>
      </w:r>
    </w:p>
    <w:p w:rsidR="00862527" w:rsidRPr="00A83EEE" w:rsidRDefault="001C6EEB" w:rsidP="00A83EEE">
      <w:pPr>
        <w:pStyle w:val="afff2"/>
        <w:spacing w:before="60" w:after="60"/>
        <w:jc w:val="right"/>
        <w:rPr>
          <w:rFonts w:asciiTheme="minorHAnsi" w:hAnsiTheme="minorHAnsi" w:cs="Arial"/>
          <w:lang w:val="en-US"/>
        </w:rPr>
      </w:pPr>
      <w:r w:rsidRPr="00A83EEE">
        <w:rPr>
          <w:rFonts w:asciiTheme="minorHAnsi" w:hAnsiTheme="minorHAnsi"/>
          <w:lang w:val="en-US"/>
        </w:rPr>
        <w:t>at the end of the period, as a percentage of December 2015</w:t>
      </w:r>
      <w:r w:rsidR="00EF3B6B" w:rsidRPr="00A83EEE">
        <w:rPr>
          <w:rFonts w:asciiTheme="minorHAnsi" w:hAnsiTheme="minorHAnsi"/>
          <w:lang w:val="en-US"/>
        </w:rPr>
        <w:t>, increase</w:t>
      </w:r>
    </w:p>
    <w:p w:rsidR="00862527" w:rsidRPr="00A83EEE" w:rsidRDefault="003E056E" w:rsidP="00A83EEE">
      <w:pPr>
        <w:pStyle w:val="afff6"/>
        <w:rPr>
          <w:rFonts w:ascii="Calibri" w:hAnsi="Calibri" w:cs="Calibri"/>
          <w:lang w:val="kk-KZ"/>
        </w:rPr>
      </w:pPr>
      <w:r w:rsidRPr="00A83EEE">
        <w:rPr>
          <w:noProof/>
          <w:lang w:eastAsia="ru-RU"/>
        </w:rPr>
        <w:drawing>
          <wp:inline distT="0" distB="0" distL="0" distR="0">
            <wp:extent cx="5542418" cy="2838616"/>
            <wp:effectExtent l="19050" t="0" r="1132" b="0"/>
            <wp:docPr id="15"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b="9620"/>
                    <a:stretch>
                      <a:fillRect/>
                    </a:stretch>
                  </pic:blipFill>
                  <pic:spPr bwMode="auto">
                    <a:xfrm>
                      <a:off x="0" y="0"/>
                      <a:ext cx="5542418" cy="2838616"/>
                    </a:xfrm>
                    <a:prstGeom prst="rect">
                      <a:avLst/>
                    </a:prstGeom>
                    <a:noFill/>
                    <a:ln w="9525">
                      <a:noFill/>
                      <a:miter lim="800000"/>
                      <a:headEnd/>
                      <a:tailEnd/>
                    </a:ln>
                  </pic:spPr>
                </pic:pic>
              </a:graphicData>
            </a:graphic>
          </wp:inline>
        </w:drawing>
      </w:r>
    </w:p>
    <w:p w:rsidR="00862527" w:rsidRPr="00A83EEE" w:rsidRDefault="00862527" w:rsidP="00A83EEE">
      <w:pPr>
        <w:pStyle w:val="afff3"/>
        <w:spacing w:before="240" w:after="0"/>
        <w:rPr>
          <w:rFonts w:ascii="Calibri" w:hAnsi="Calibri"/>
          <w:lang w:val="en-US"/>
        </w:rPr>
      </w:pPr>
      <w:r w:rsidRPr="00A83EEE">
        <w:rPr>
          <w:rFonts w:ascii="Calibri" w:hAnsi="Calibri" w:cs="Calibri"/>
          <w:sz w:val="20"/>
          <w:lang w:val="kk-KZ"/>
        </w:rPr>
        <w:t xml:space="preserve">2.4 </w:t>
      </w:r>
      <w:r w:rsidRPr="00A83EEE">
        <w:rPr>
          <w:rFonts w:ascii="Calibri" w:hAnsi="Calibri" w:cs="Calibri"/>
          <w:sz w:val="20"/>
          <w:lang w:val="en-US"/>
        </w:rPr>
        <w:t>Acquisition price index of industrial products by industrial enterprises by type of economic activity</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year</w:t>
      </w:r>
    </w:p>
    <w:tbl>
      <w:tblPr>
        <w:tblW w:w="10337" w:type="dxa"/>
        <w:tblInd w:w="68" w:type="dxa"/>
        <w:tblLayout w:type="fixed"/>
        <w:tblCellMar>
          <w:left w:w="57" w:type="dxa"/>
          <w:right w:w="57" w:type="dxa"/>
        </w:tblCellMar>
        <w:tblLook w:val="0000"/>
      </w:tblPr>
      <w:tblGrid>
        <w:gridCol w:w="3250"/>
        <w:gridCol w:w="1445"/>
        <w:gridCol w:w="1446"/>
        <w:gridCol w:w="1446"/>
        <w:gridCol w:w="1446"/>
        <w:gridCol w:w="1304"/>
      </w:tblGrid>
      <w:tr w:rsidR="00862527" w:rsidRPr="00A83EEE" w:rsidTr="006D4CBD">
        <w:trPr>
          <w:cantSplit/>
        </w:trPr>
        <w:tc>
          <w:tcPr>
            <w:tcW w:w="3250"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44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44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44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44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30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2020</w:t>
            </w:r>
          </w:p>
        </w:tc>
      </w:tr>
      <w:tr w:rsidR="0084003C" w:rsidRPr="00A83EEE" w:rsidTr="006D4CBD">
        <w:tblPrEx>
          <w:tblCellMar>
            <w:left w:w="108" w:type="dxa"/>
            <w:right w:w="108" w:type="dxa"/>
          </w:tblCellMar>
        </w:tblPrEx>
        <w:trPr>
          <w:cantSplit/>
        </w:trPr>
        <w:tc>
          <w:tcPr>
            <w:tcW w:w="3250" w:type="dxa"/>
            <w:tcBorders>
              <w:top w:val="single" w:sz="4" w:space="0" w:color="000000"/>
            </w:tcBorders>
            <w:shd w:val="clear" w:color="auto" w:fill="auto"/>
            <w:vAlign w:val="bottom"/>
          </w:tcPr>
          <w:p w:rsidR="0084003C" w:rsidRPr="00A83EEE" w:rsidRDefault="0084003C" w:rsidP="00A83EEE">
            <w:pPr>
              <w:pStyle w:val="afff2"/>
              <w:rPr>
                <w:rFonts w:ascii="Calibri" w:hAnsi="Calibri"/>
                <w:lang w:val="en-US"/>
              </w:rPr>
            </w:pPr>
            <w:r w:rsidRPr="00A83EEE">
              <w:rPr>
                <w:rFonts w:ascii="Calibri" w:hAnsi="Calibri" w:cs="Calibri"/>
                <w:lang w:val="en-US"/>
              </w:rPr>
              <w:t>Industrial products for all types of economic activities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117,3</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111,6</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110,5</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108,8</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105,6</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113"/>
              <w:rPr>
                <w:rFonts w:ascii="Calibri" w:hAnsi="Calibri"/>
              </w:rPr>
            </w:pPr>
            <w:r w:rsidRPr="00A83EEE">
              <w:rPr>
                <w:rFonts w:ascii="Calibri" w:hAnsi="Calibri" w:cs="Calibri"/>
              </w:rPr>
              <w:t>Mining and quarrying</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104,7</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110,4</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111,5</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106,6</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101,7</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Coal mining</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103,1</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112,8</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110,8</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109,8</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99,4</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Crude oil and natural gas production</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105,2</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108,2</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111,5</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101,9</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102,3</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Metal ore mining</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104,4</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110,6</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112,0</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108,1</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101,4</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Other mining industries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108,9</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112,8</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111,6</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104,1</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110,0</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113"/>
              <w:rPr>
                <w:rFonts w:ascii="Calibri" w:hAnsi="Calibri"/>
              </w:rPr>
            </w:pPr>
            <w:r w:rsidRPr="00A83EEE">
              <w:rPr>
                <w:rFonts w:ascii="Calibri" w:hAnsi="Calibri" w:cs="Calibri"/>
              </w:rPr>
              <w:t>Manufacturing industry</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121,3</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112,0</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110,3</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111,9</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107,4</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Food production</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132,9</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100,9</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100,0</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117,1</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118,4</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Beverage production</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119,7</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110,1</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106,3</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108,2</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104,9</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Tobacco production</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140,5</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lang w:val="en-US"/>
              </w:rPr>
              <w:t>92</w:t>
            </w:r>
            <w:r w:rsidRPr="00A83EEE">
              <w:rPr>
                <w:rFonts w:ascii="Calibri" w:eastAsia="Arial Unicode MS" w:hAnsi="Calibri"/>
              </w:rPr>
              <w:t>,9</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111,1</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103,7</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105,7</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Textile manufacturing</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120,9</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100,3</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110,0</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107,0</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102,2</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Manufacture of wearing apparel</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115,7</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99,7</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99,6</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109,4</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103,5</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leather and related products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131,1</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111,0</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100,4</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104,0</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95,4</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wood and cork products, except furniture; manufacture of articles of straw and plaiting materials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109,0</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103,7</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104,7</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105,5</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103,5</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Production of paper and paper products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141,3</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106,9</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104,9</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103,2</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93,6</w:t>
            </w:r>
          </w:p>
        </w:tc>
      </w:tr>
      <w:tr w:rsidR="0084003C" w:rsidRPr="00A83EEE" w:rsidTr="006D4CBD">
        <w:tblPrEx>
          <w:tblCellMar>
            <w:left w:w="108" w:type="dxa"/>
            <w:right w:w="108" w:type="dxa"/>
          </w:tblCellMar>
        </w:tblPrEx>
        <w:trPr>
          <w:cantSplit/>
        </w:trPr>
        <w:tc>
          <w:tcPr>
            <w:tcW w:w="3250" w:type="dxa"/>
            <w:shd w:val="clear" w:color="auto" w:fill="auto"/>
            <w:vAlign w:val="center"/>
          </w:tcPr>
          <w:p w:rsidR="0084003C" w:rsidRPr="00A83EEE" w:rsidRDefault="0084003C" w:rsidP="00A83EEE">
            <w:pPr>
              <w:pStyle w:val="afff2"/>
              <w:ind w:left="227"/>
              <w:rPr>
                <w:rFonts w:ascii="Calibri" w:hAnsi="Calibri"/>
                <w:lang w:val="en-US"/>
              </w:rPr>
            </w:pPr>
            <w:r w:rsidRPr="00A83EEE">
              <w:rPr>
                <w:rFonts w:ascii="Calibri" w:hAnsi="Calibri" w:cs="Calibri"/>
                <w:lang w:val="en-US"/>
              </w:rPr>
              <w:t>Printing activity and reproduction of recorded materials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120,5</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106,4</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108,9</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107,5</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99,6</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Production of coke and oil products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105,7</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113,3</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123,6</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104,4</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90,8</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lastRenderedPageBreak/>
              <w:t>Production of chemical industry products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118,5</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112,6</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106,3</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102,9</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102,9</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rubber and plastic products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132,5</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104,0</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108,6</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102,5</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91,7</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other non-metallic mineral products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100,2</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107,4</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109,5</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108,3</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103,0</w:t>
            </w:r>
          </w:p>
        </w:tc>
      </w:tr>
      <w:tr w:rsidR="0084003C" w:rsidRPr="00A83EEE" w:rsidTr="006D4CBD">
        <w:tblPrEx>
          <w:tblCellMar>
            <w:left w:w="108" w:type="dxa"/>
            <w:right w:w="108" w:type="dxa"/>
          </w:tblCellMar>
        </w:tblPrEx>
        <w:trPr>
          <w:cantSplit/>
        </w:trPr>
        <w:tc>
          <w:tcPr>
            <w:tcW w:w="3250" w:type="dxa"/>
            <w:shd w:val="clear" w:color="auto" w:fill="auto"/>
            <w:vAlign w:val="center"/>
          </w:tcPr>
          <w:p w:rsidR="0084003C" w:rsidRPr="00A83EEE" w:rsidRDefault="0084003C" w:rsidP="00A83EEE">
            <w:pPr>
              <w:pStyle w:val="afff2"/>
              <w:ind w:left="227"/>
              <w:rPr>
                <w:rFonts w:ascii="Calibri" w:hAnsi="Calibri"/>
              </w:rPr>
            </w:pPr>
            <w:r w:rsidRPr="00A83EEE">
              <w:rPr>
                <w:rFonts w:ascii="Calibri" w:hAnsi="Calibri" w:cs="Calibri"/>
              </w:rPr>
              <w:t>Metallurgical industry</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120,6</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125,4</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120,4</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113,1</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102,5</w:t>
            </w:r>
          </w:p>
        </w:tc>
      </w:tr>
      <w:tr w:rsidR="0084003C" w:rsidRPr="00A83EEE" w:rsidTr="006D4CBD">
        <w:tblPrEx>
          <w:tblCellMar>
            <w:left w:w="108" w:type="dxa"/>
            <w:right w:w="108" w:type="dxa"/>
          </w:tblCellMar>
        </w:tblPrEx>
        <w:trPr>
          <w:cantSplit/>
        </w:trPr>
        <w:tc>
          <w:tcPr>
            <w:tcW w:w="3250" w:type="dxa"/>
            <w:shd w:val="clear" w:color="auto" w:fill="auto"/>
            <w:vAlign w:val="center"/>
          </w:tcPr>
          <w:p w:rsidR="0084003C" w:rsidRPr="00A83EEE" w:rsidRDefault="0084003C" w:rsidP="00A83EEE">
            <w:pPr>
              <w:pStyle w:val="afff2"/>
              <w:ind w:left="340"/>
              <w:rPr>
                <w:rFonts w:ascii="Calibri" w:hAnsi="Calibri"/>
                <w:lang w:val="en-US"/>
              </w:rPr>
            </w:pPr>
            <w:r w:rsidRPr="00A83EEE">
              <w:rPr>
                <w:rFonts w:ascii="Calibri" w:hAnsi="Calibri" w:cs="Calibri"/>
                <w:lang w:val="en-US"/>
              </w:rPr>
              <w:t>Production of pig iron, steel and ferroalloys</w:t>
            </w:r>
          </w:p>
        </w:tc>
        <w:tc>
          <w:tcPr>
            <w:tcW w:w="1445" w:type="dxa"/>
            <w:shd w:val="clear" w:color="auto" w:fill="auto"/>
            <w:vAlign w:val="bottom"/>
          </w:tcPr>
          <w:p w:rsidR="0084003C" w:rsidRPr="00A83EEE" w:rsidRDefault="0084003C" w:rsidP="00A83EEE">
            <w:pPr>
              <w:pStyle w:val="afff5"/>
              <w:rPr>
                <w:rFonts w:ascii="Calibri" w:eastAsia="Arial Unicode MS" w:hAnsi="Calibri"/>
                <w:lang w:val="en-US"/>
              </w:rPr>
            </w:pPr>
            <w:r w:rsidRPr="00A83EEE">
              <w:rPr>
                <w:rFonts w:ascii="Calibri" w:hAnsi="Calibri"/>
              </w:rPr>
              <w:t>122,6</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126,6</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117,8</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113,8</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102,4</w:t>
            </w:r>
          </w:p>
        </w:tc>
      </w:tr>
      <w:tr w:rsidR="0084003C" w:rsidRPr="00A83EEE" w:rsidTr="006D4CBD">
        <w:tblPrEx>
          <w:tblCellMar>
            <w:left w:w="108" w:type="dxa"/>
            <w:right w:w="108" w:type="dxa"/>
          </w:tblCellMar>
        </w:tblPrEx>
        <w:trPr>
          <w:cantSplit/>
        </w:trPr>
        <w:tc>
          <w:tcPr>
            <w:tcW w:w="3250" w:type="dxa"/>
            <w:shd w:val="clear" w:color="auto" w:fill="auto"/>
            <w:vAlign w:val="center"/>
          </w:tcPr>
          <w:p w:rsidR="0084003C" w:rsidRPr="00A83EEE" w:rsidRDefault="0084003C" w:rsidP="00A83EEE">
            <w:pPr>
              <w:pStyle w:val="afff2"/>
              <w:ind w:left="340"/>
              <w:rPr>
                <w:rFonts w:ascii="Calibri" w:hAnsi="Calibri"/>
                <w:lang w:val="en-US"/>
              </w:rPr>
            </w:pPr>
            <w:r w:rsidRPr="00A83EEE">
              <w:rPr>
                <w:rFonts w:ascii="Calibri" w:hAnsi="Calibri" w:cs="Calibri"/>
                <w:lang w:val="en-US"/>
              </w:rPr>
              <w:t>Production of basic precious and non-ferrous metals</w:t>
            </w:r>
          </w:p>
        </w:tc>
        <w:tc>
          <w:tcPr>
            <w:tcW w:w="1445" w:type="dxa"/>
            <w:shd w:val="clear" w:color="auto" w:fill="auto"/>
            <w:vAlign w:val="bottom"/>
          </w:tcPr>
          <w:p w:rsidR="0084003C" w:rsidRPr="00A83EEE" w:rsidRDefault="0084003C" w:rsidP="00A83EEE">
            <w:pPr>
              <w:pStyle w:val="afff5"/>
              <w:rPr>
                <w:rFonts w:ascii="Calibri" w:eastAsia="Arial Unicode MS" w:hAnsi="Calibri"/>
                <w:lang w:val="en-US"/>
              </w:rPr>
            </w:pPr>
            <w:r w:rsidRPr="00A83EEE">
              <w:rPr>
                <w:rFonts w:ascii="Calibri" w:hAnsi="Calibri"/>
              </w:rPr>
              <w:t>109,5</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121,4</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131,9</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111,2</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104,0</w:t>
            </w:r>
          </w:p>
        </w:tc>
      </w:tr>
      <w:tr w:rsidR="0084003C" w:rsidRPr="00A83EEE" w:rsidTr="006D4CBD">
        <w:tblPrEx>
          <w:tblCellMar>
            <w:left w:w="108" w:type="dxa"/>
            <w:right w:w="108" w:type="dxa"/>
          </w:tblCellMar>
        </w:tblPrEx>
        <w:trPr>
          <w:cantSplit/>
        </w:trPr>
        <w:tc>
          <w:tcPr>
            <w:tcW w:w="3250" w:type="dxa"/>
            <w:shd w:val="clear" w:color="auto" w:fill="auto"/>
            <w:vAlign w:val="center"/>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fabricated metal products, except machinery and equipment</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124,3</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116,8</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112,2</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107,9</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104,6</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computers, electronic and optical products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128,2</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123,2</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112,9</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100,6</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100,0</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Manufacture of electrical equipment</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141,3</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119,0</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109,5</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103,5</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104,6</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lang w:val="en-US"/>
              </w:rPr>
            </w:pPr>
            <w:r w:rsidRPr="00A83EEE">
              <w:rPr>
                <w:rFonts w:ascii="Calibri" w:hAnsi="Calibri" w:cs="Calibri"/>
                <w:lang w:val="en-US"/>
              </w:rPr>
              <w:t>Manufacture of machinery and equipment, not included in other categories</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132,7</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108,5</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101,8</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96,2</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95,2</w:t>
            </w:r>
          </w:p>
        </w:tc>
      </w:tr>
      <w:tr w:rsidR="0084003C" w:rsidRPr="00A83EEE" w:rsidTr="006D4CBD">
        <w:tblPrEx>
          <w:tblCellMar>
            <w:left w:w="108" w:type="dxa"/>
            <w:right w:w="108" w:type="dxa"/>
          </w:tblCellMar>
        </w:tblPrEx>
        <w:trPr>
          <w:cantSplit/>
        </w:trPr>
        <w:tc>
          <w:tcPr>
            <w:tcW w:w="3250" w:type="dxa"/>
            <w:shd w:val="clear" w:color="auto" w:fill="auto"/>
            <w:vAlign w:val="bottom"/>
          </w:tcPr>
          <w:p w:rsidR="0084003C" w:rsidRPr="00A83EEE" w:rsidRDefault="0084003C" w:rsidP="00A83EEE">
            <w:pPr>
              <w:pStyle w:val="afff2"/>
              <w:ind w:left="227"/>
              <w:rPr>
                <w:rFonts w:ascii="Calibri" w:hAnsi="Calibri"/>
              </w:rPr>
            </w:pPr>
            <w:r w:rsidRPr="00A83EEE">
              <w:rPr>
                <w:rFonts w:ascii="Calibri" w:hAnsi="Calibri" w:cs="Calibri"/>
              </w:rPr>
              <w:t>Furniture manufacture</w:t>
            </w:r>
          </w:p>
        </w:tc>
        <w:tc>
          <w:tcPr>
            <w:tcW w:w="1445"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106,2</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103,8</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103,6</w:t>
            </w:r>
          </w:p>
        </w:tc>
        <w:tc>
          <w:tcPr>
            <w:tcW w:w="1446"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105,1</w:t>
            </w:r>
          </w:p>
        </w:tc>
        <w:tc>
          <w:tcPr>
            <w:tcW w:w="1304" w:type="dxa"/>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101,3</w:t>
            </w:r>
          </w:p>
        </w:tc>
      </w:tr>
      <w:tr w:rsidR="0084003C" w:rsidRPr="00A83EEE" w:rsidTr="006D4CBD">
        <w:tblPrEx>
          <w:tblCellMar>
            <w:left w:w="108" w:type="dxa"/>
            <w:right w:w="108" w:type="dxa"/>
          </w:tblCellMar>
        </w:tblPrEx>
        <w:trPr>
          <w:cantSplit/>
        </w:trPr>
        <w:tc>
          <w:tcPr>
            <w:tcW w:w="3250" w:type="dxa"/>
            <w:tcBorders>
              <w:bottom w:val="single" w:sz="4" w:space="0" w:color="000000"/>
            </w:tcBorders>
            <w:shd w:val="clear" w:color="auto" w:fill="auto"/>
            <w:vAlign w:val="bottom"/>
          </w:tcPr>
          <w:p w:rsidR="0084003C" w:rsidRPr="00A83EEE" w:rsidRDefault="0084003C" w:rsidP="00A83EEE">
            <w:pPr>
              <w:pStyle w:val="afff2"/>
              <w:ind w:left="113"/>
              <w:rPr>
                <w:rFonts w:ascii="Calibri" w:hAnsi="Calibri"/>
                <w:lang w:val="en-US"/>
              </w:rPr>
            </w:pPr>
            <w:r w:rsidRPr="00A83EEE">
              <w:rPr>
                <w:rFonts w:ascii="Calibri" w:hAnsi="Calibri" w:cs="Calibri"/>
                <w:lang w:val="en-US"/>
              </w:rPr>
              <w:t>Supply of electricity, gas, steam, hot water and air conditioning</w:t>
            </w:r>
          </w:p>
        </w:tc>
        <w:tc>
          <w:tcPr>
            <w:tcW w:w="1445" w:type="dxa"/>
            <w:tcBorders>
              <w:bottom w:val="single" w:sz="4" w:space="0" w:color="000000"/>
            </w:tcBorders>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hAnsi="Calibri"/>
              </w:rPr>
              <w:t>108,1</w:t>
            </w:r>
          </w:p>
        </w:tc>
        <w:tc>
          <w:tcPr>
            <w:tcW w:w="1446" w:type="dxa"/>
            <w:tcBorders>
              <w:bottom w:val="single" w:sz="4" w:space="0" w:color="000000"/>
            </w:tcBorders>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111,0</w:t>
            </w:r>
          </w:p>
        </w:tc>
        <w:tc>
          <w:tcPr>
            <w:tcW w:w="1446" w:type="dxa"/>
            <w:tcBorders>
              <w:bottom w:val="single" w:sz="4" w:space="0" w:color="000000"/>
            </w:tcBorders>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110,8</w:t>
            </w:r>
          </w:p>
        </w:tc>
        <w:tc>
          <w:tcPr>
            <w:tcW w:w="1446" w:type="dxa"/>
            <w:tcBorders>
              <w:bottom w:val="single" w:sz="4" w:space="0" w:color="000000"/>
            </w:tcBorders>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100,4</w:t>
            </w:r>
          </w:p>
        </w:tc>
        <w:tc>
          <w:tcPr>
            <w:tcW w:w="1304" w:type="dxa"/>
            <w:tcBorders>
              <w:bottom w:val="single" w:sz="4" w:space="0" w:color="000000"/>
            </w:tcBorders>
            <w:shd w:val="clear" w:color="auto" w:fill="auto"/>
            <w:vAlign w:val="bottom"/>
          </w:tcPr>
          <w:p w:rsidR="0084003C" w:rsidRPr="00A83EEE" w:rsidRDefault="0084003C" w:rsidP="00A83EEE">
            <w:pPr>
              <w:pStyle w:val="afff5"/>
              <w:rPr>
                <w:rFonts w:ascii="Calibri" w:eastAsia="Arial Unicode MS" w:hAnsi="Calibri"/>
              </w:rPr>
            </w:pPr>
            <w:r w:rsidRPr="00A83EEE">
              <w:rPr>
                <w:rFonts w:ascii="Calibri" w:eastAsia="Arial Unicode MS" w:hAnsi="Calibri"/>
              </w:rPr>
              <w:t>101,9</w:t>
            </w:r>
          </w:p>
        </w:tc>
      </w:tr>
    </w:tbl>
    <w:p w:rsidR="00862527" w:rsidRPr="00A83EEE" w:rsidRDefault="00862527" w:rsidP="00A83EEE">
      <w:pPr>
        <w:pStyle w:val="a1"/>
        <w:spacing w:before="240"/>
        <w:jc w:val="center"/>
        <w:rPr>
          <w:rFonts w:ascii="Calibri" w:hAnsi="Calibri"/>
          <w:lang w:val="en-US"/>
        </w:rPr>
      </w:pPr>
      <w:r w:rsidRPr="00A83EEE">
        <w:rPr>
          <w:rFonts w:ascii="Calibri" w:hAnsi="Calibri" w:cs="Calibri"/>
          <w:b/>
          <w:lang w:val="kk-KZ"/>
        </w:rPr>
        <w:t>2.5</w:t>
      </w:r>
      <w:r w:rsidRPr="00A83EEE">
        <w:rPr>
          <w:rFonts w:ascii="Calibri" w:hAnsi="Calibri" w:cs="Calibri"/>
          <w:lang w:val="kk-KZ"/>
        </w:rPr>
        <w:t xml:space="preserve"> </w:t>
      </w:r>
      <w:r w:rsidRPr="00A83EEE">
        <w:rPr>
          <w:rFonts w:ascii="Calibri" w:hAnsi="Calibri" w:cs="Calibri"/>
          <w:b/>
          <w:lang w:val="en-US"/>
        </w:rPr>
        <w:t>Acquisition price index of industrial and technical products by industrial enterprises by type of economic activity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57" w:type="dxa"/>
        <w:tblLayout w:type="fixed"/>
        <w:tblCellMar>
          <w:left w:w="57" w:type="dxa"/>
          <w:right w:w="57" w:type="dxa"/>
        </w:tblCellMar>
        <w:tblLook w:val="0000"/>
      </w:tblPr>
      <w:tblGrid>
        <w:gridCol w:w="3544"/>
        <w:gridCol w:w="1086"/>
        <w:gridCol w:w="1087"/>
        <w:gridCol w:w="1087"/>
        <w:gridCol w:w="1087"/>
        <w:gridCol w:w="1087"/>
        <w:gridCol w:w="1087"/>
      </w:tblGrid>
      <w:tr w:rsidR="00862527" w:rsidRPr="00A83EEE" w:rsidTr="006D4CBD">
        <w:trPr>
          <w:cantSplit/>
          <w:tblHeader/>
        </w:trPr>
        <w:tc>
          <w:tcPr>
            <w:tcW w:w="3544" w:type="dxa"/>
            <w:tcBorders>
              <w:top w:val="single" w:sz="4" w:space="0" w:color="000000"/>
              <w:bottom w:val="single" w:sz="4" w:space="0" w:color="000000"/>
            </w:tcBorders>
            <w:shd w:val="clear" w:color="auto" w:fill="auto"/>
            <w:vAlign w:val="center"/>
          </w:tcPr>
          <w:p w:rsidR="00862527" w:rsidRPr="00A83EEE" w:rsidRDefault="00862527" w:rsidP="00A83EEE">
            <w:pPr>
              <w:pStyle w:val="afff1"/>
              <w:keepNext/>
              <w:snapToGrid w:val="0"/>
              <w:rPr>
                <w:rFonts w:ascii="Calibri" w:hAnsi="Calibri" w:cs="Calibri"/>
                <w:szCs w:val="16"/>
                <w:lang w:val="en-US"/>
              </w:rPr>
            </w:pPr>
          </w:p>
        </w:tc>
        <w:tc>
          <w:tcPr>
            <w:tcW w:w="1086" w:type="dxa"/>
            <w:tcBorders>
              <w:top w:val="single" w:sz="4" w:space="0" w:color="000000"/>
              <w:left w:val="single" w:sz="6" w:space="0" w:color="000000"/>
              <w:bottom w:val="single" w:sz="4" w:space="0" w:color="000000"/>
            </w:tcBorders>
            <w:shd w:val="clear" w:color="auto" w:fill="auto"/>
          </w:tcPr>
          <w:p w:rsidR="00862527" w:rsidRPr="00A83EEE" w:rsidRDefault="00862527" w:rsidP="00A83EEE">
            <w:pPr>
              <w:pStyle w:val="afff1"/>
              <w:keepNext/>
              <w:rPr>
                <w:rFonts w:ascii="Calibri" w:hAnsi="Calibri"/>
                <w:szCs w:val="16"/>
              </w:rPr>
            </w:pPr>
            <w:r w:rsidRPr="00A83EEE">
              <w:rPr>
                <w:rFonts w:ascii="Calibri" w:hAnsi="Calibri" w:cs="Calibri"/>
                <w:szCs w:val="16"/>
                <w:lang w:val="en-US"/>
              </w:rPr>
              <w:t>January</w:t>
            </w:r>
          </w:p>
        </w:tc>
        <w:tc>
          <w:tcPr>
            <w:tcW w:w="1087" w:type="dxa"/>
            <w:tcBorders>
              <w:top w:val="single" w:sz="4" w:space="0" w:color="000000"/>
              <w:left w:val="single" w:sz="6" w:space="0" w:color="000000"/>
              <w:bottom w:val="single" w:sz="4" w:space="0" w:color="000000"/>
            </w:tcBorders>
            <w:shd w:val="clear" w:color="auto" w:fill="auto"/>
          </w:tcPr>
          <w:p w:rsidR="00862527" w:rsidRPr="00A83EEE" w:rsidRDefault="00862527" w:rsidP="00A83EEE">
            <w:pPr>
              <w:pStyle w:val="afff1"/>
              <w:keepNext/>
              <w:rPr>
                <w:rFonts w:ascii="Calibri" w:hAnsi="Calibri"/>
                <w:szCs w:val="16"/>
              </w:rPr>
            </w:pPr>
            <w:r w:rsidRPr="00A83EEE">
              <w:rPr>
                <w:rFonts w:ascii="Calibri" w:hAnsi="Calibri" w:cs="Calibri"/>
                <w:szCs w:val="16"/>
                <w:lang w:val="en-US"/>
              </w:rPr>
              <w:t>February</w:t>
            </w:r>
          </w:p>
        </w:tc>
        <w:tc>
          <w:tcPr>
            <w:tcW w:w="1087" w:type="dxa"/>
            <w:tcBorders>
              <w:top w:val="single" w:sz="4" w:space="0" w:color="000000"/>
              <w:left w:val="single" w:sz="6" w:space="0" w:color="000000"/>
              <w:bottom w:val="single" w:sz="4" w:space="0" w:color="000000"/>
            </w:tcBorders>
            <w:shd w:val="clear" w:color="auto" w:fill="auto"/>
          </w:tcPr>
          <w:p w:rsidR="00862527" w:rsidRPr="00A83EEE" w:rsidRDefault="00862527" w:rsidP="00A83EEE">
            <w:pPr>
              <w:pStyle w:val="afff1"/>
              <w:keepNext/>
              <w:rPr>
                <w:rFonts w:ascii="Calibri" w:hAnsi="Calibri"/>
                <w:szCs w:val="16"/>
              </w:rPr>
            </w:pPr>
            <w:r w:rsidRPr="00A83EEE">
              <w:rPr>
                <w:rFonts w:ascii="Calibri" w:hAnsi="Calibri" w:cs="Calibri"/>
                <w:szCs w:val="16"/>
                <w:lang w:val="en-US"/>
              </w:rPr>
              <w:t>March</w:t>
            </w:r>
          </w:p>
        </w:tc>
        <w:tc>
          <w:tcPr>
            <w:tcW w:w="1087" w:type="dxa"/>
            <w:tcBorders>
              <w:top w:val="single" w:sz="4" w:space="0" w:color="000000"/>
              <w:left w:val="single" w:sz="6" w:space="0" w:color="000000"/>
              <w:bottom w:val="single" w:sz="4" w:space="0" w:color="000000"/>
            </w:tcBorders>
            <w:shd w:val="clear" w:color="auto" w:fill="auto"/>
          </w:tcPr>
          <w:p w:rsidR="00862527" w:rsidRPr="00A83EEE" w:rsidRDefault="00862527" w:rsidP="00A83EEE">
            <w:pPr>
              <w:pStyle w:val="afff1"/>
              <w:keepNext/>
              <w:rPr>
                <w:rFonts w:ascii="Calibri" w:hAnsi="Calibri"/>
                <w:szCs w:val="16"/>
              </w:rPr>
            </w:pPr>
            <w:r w:rsidRPr="00A83EEE">
              <w:rPr>
                <w:rFonts w:ascii="Calibri" w:hAnsi="Calibri" w:cs="Calibri"/>
                <w:szCs w:val="16"/>
                <w:lang w:val="en-US"/>
              </w:rPr>
              <w:t>April</w:t>
            </w:r>
          </w:p>
        </w:tc>
        <w:tc>
          <w:tcPr>
            <w:tcW w:w="1087" w:type="dxa"/>
            <w:tcBorders>
              <w:top w:val="single" w:sz="4" w:space="0" w:color="000000"/>
              <w:left w:val="single" w:sz="6" w:space="0" w:color="000000"/>
              <w:bottom w:val="single" w:sz="4" w:space="0" w:color="000000"/>
            </w:tcBorders>
            <w:shd w:val="clear" w:color="auto" w:fill="auto"/>
          </w:tcPr>
          <w:p w:rsidR="00862527" w:rsidRPr="00A83EEE" w:rsidRDefault="00862527" w:rsidP="00A83EEE">
            <w:pPr>
              <w:pStyle w:val="afff1"/>
              <w:keepNext/>
              <w:rPr>
                <w:rFonts w:ascii="Calibri" w:hAnsi="Calibri"/>
                <w:szCs w:val="16"/>
              </w:rPr>
            </w:pPr>
            <w:r w:rsidRPr="00A83EEE">
              <w:rPr>
                <w:rFonts w:ascii="Calibri" w:hAnsi="Calibri" w:cs="Calibri"/>
                <w:szCs w:val="16"/>
                <w:lang w:val="en-US"/>
              </w:rPr>
              <w:t>May</w:t>
            </w:r>
          </w:p>
        </w:tc>
        <w:tc>
          <w:tcPr>
            <w:tcW w:w="1087" w:type="dxa"/>
            <w:tcBorders>
              <w:top w:val="single" w:sz="4" w:space="0" w:color="000000"/>
              <w:left w:val="single" w:sz="6" w:space="0" w:color="000000"/>
              <w:bottom w:val="single" w:sz="4" w:space="0" w:color="000000"/>
            </w:tcBorders>
            <w:shd w:val="clear" w:color="auto" w:fill="auto"/>
          </w:tcPr>
          <w:p w:rsidR="00862527" w:rsidRPr="00A83EEE" w:rsidRDefault="00862527" w:rsidP="00A83EEE">
            <w:pPr>
              <w:pStyle w:val="afff1"/>
              <w:keepNext/>
              <w:rPr>
                <w:rFonts w:ascii="Calibri" w:hAnsi="Calibri"/>
                <w:szCs w:val="16"/>
              </w:rPr>
            </w:pPr>
            <w:r w:rsidRPr="00A83EEE">
              <w:rPr>
                <w:rFonts w:ascii="Calibri" w:hAnsi="Calibri" w:cs="Calibri"/>
                <w:szCs w:val="16"/>
                <w:lang w:val="en-US"/>
              </w:rPr>
              <w:t>June</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rPr>
                <w:rFonts w:ascii="Calibri" w:hAnsi="Calibri"/>
                <w:szCs w:val="16"/>
                <w:lang w:val="en-US"/>
              </w:rPr>
            </w:pPr>
            <w:r w:rsidRPr="00A83EEE">
              <w:rPr>
                <w:rFonts w:ascii="Calibri" w:hAnsi="Calibri" w:cs="Calibri"/>
                <w:szCs w:val="16"/>
                <w:lang w:val="en-US"/>
              </w:rPr>
              <w:t>Industrial products for all types of economic activities</w:t>
            </w:r>
          </w:p>
        </w:tc>
        <w:tc>
          <w:tcPr>
            <w:tcW w:w="1086"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1087"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100,9</w:t>
            </w:r>
          </w:p>
        </w:tc>
        <w:tc>
          <w:tcPr>
            <w:tcW w:w="1087"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c>
          <w:tcPr>
            <w:tcW w:w="1087"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1087"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1087"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113"/>
              <w:rPr>
                <w:rFonts w:ascii="Calibri" w:hAnsi="Calibri"/>
                <w:szCs w:val="16"/>
              </w:rPr>
            </w:pPr>
            <w:r w:rsidRPr="00A83EEE">
              <w:rPr>
                <w:rFonts w:ascii="Calibri" w:hAnsi="Calibri" w:cs="Calibri"/>
                <w:szCs w:val="16"/>
              </w:rPr>
              <w:t>Mining and quarrying</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100,6</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99,8</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Coal mining</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98,8</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Crude oil and natural gas production</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99,9</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98,8</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98,8</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Metal ore mining</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99,2</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98,9</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100,8</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 xml:space="preserve"> 99,2</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Other mining industries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102,5</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102,4</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113"/>
              <w:rPr>
                <w:rFonts w:ascii="Calibri" w:hAnsi="Calibri"/>
                <w:szCs w:val="16"/>
              </w:rPr>
            </w:pPr>
            <w:r w:rsidRPr="00A83EEE">
              <w:rPr>
                <w:rFonts w:ascii="Calibri" w:hAnsi="Calibri" w:cs="Calibri"/>
                <w:szCs w:val="16"/>
              </w:rPr>
              <w:t>Manufacturing industry</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100,6</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 xml:space="preserve"> 99,3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 xml:space="preserve"> 99,2</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Food production</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101,5</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Beverage production</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101,6</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 xml:space="preserve"> 98,9</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Tobacco production</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109,3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 xml:space="preserve"> 98,9</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103,9</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101,1</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Textile manufacturing</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103,3</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Manufacture of wearing apparel</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99,8</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leather and related products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93,9</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wood and cork products, except furniture; manufacture of articles of straw and plaiting materials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99,9</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Production of paper and paper products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96,0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96,4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100,8</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103,4</w:t>
            </w:r>
          </w:p>
        </w:tc>
      </w:tr>
      <w:tr w:rsidR="0084003C" w:rsidRPr="00A83EEE" w:rsidTr="006D4CBD">
        <w:trPr>
          <w:cantSplit/>
        </w:trPr>
        <w:tc>
          <w:tcPr>
            <w:tcW w:w="3544" w:type="dxa"/>
            <w:shd w:val="clear" w:color="auto" w:fill="auto"/>
            <w:vAlign w:val="center"/>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Printing activity and reproduction of recorded materials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107,3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95,9</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98,8</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Production of coke and oil products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101,9</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96,7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97,6</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90,8</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95,5</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Production of chemical industry products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100,5</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101,2</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98,8</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rubber and plastic products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98,9</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97,4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 xml:space="preserve"> 98,3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98,2</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other non-metallic mineral products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100,5</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100,6</w:t>
            </w:r>
          </w:p>
        </w:tc>
      </w:tr>
      <w:tr w:rsidR="0084003C" w:rsidRPr="00A83EEE" w:rsidTr="006D4CBD">
        <w:trPr>
          <w:cantSplit/>
        </w:trPr>
        <w:tc>
          <w:tcPr>
            <w:tcW w:w="3544" w:type="dxa"/>
            <w:shd w:val="clear" w:color="auto" w:fill="auto"/>
            <w:vAlign w:val="center"/>
          </w:tcPr>
          <w:p w:rsidR="0084003C" w:rsidRPr="00A83EEE" w:rsidRDefault="0084003C" w:rsidP="00A83EEE">
            <w:pPr>
              <w:pStyle w:val="afff2"/>
              <w:ind w:left="227"/>
              <w:rPr>
                <w:rFonts w:ascii="Calibri" w:hAnsi="Calibri"/>
                <w:szCs w:val="16"/>
              </w:rPr>
            </w:pPr>
            <w:r w:rsidRPr="00A83EEE">
              <w:rPr>
                <w:rFonts w:ascii="Calibri" w:hAnsi="Calibri" w:cs="Calibri"/>
                <w:szCs w:val="16"/>
              </w:rPr>
              <w:t>Metallurgical industry</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99,8</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104,1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97,3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98,1</w:t>
            </w:r>
          </w:p>
        </w:tc>
      </w:tr>
      <w:tr w:rsidR="0084003C" w:rsidRPr="00A83EEE" w:rsidTr="006D4CBD">
        <w:trPr>
          <w:cantSplit/>
        </w:trPr>
        <w:tc>
          <w:tcPr>
            <w:tcW w:w="3544" w:type="dxa"/>
            <w:shd w:val="clear" w:color="auto" w:fill="auto"/>
            <w:vAlign w:val="center"/>
          </w:tcPr>
          <w:p w:rsidR="0084003C" w:rsidRPr="00A83EEE" w:rsidRDefault="0084003C" w:rsidP="00A83EEE">
            <w:pPr>
              <w:pStyle w:val="afff2"/>
              <w:ind w:left="340"/>
              <w:rPr>
                <w:rFonts w:ascii="Calibri" w:hAnsi="Calibri"/>
                <w:szCs w:val="16"/>
                <w:lang w:val="en-US"/>
              </w:rPr>
            </w:pPr>
            <w:r w:rsidRPr="00A83EEE">
              <w:rPr>
                <w:rFonts w:ascii="Calibri" w:hAnsi="Calibri" w:cs="Calibri"/>
                <w:szCs w:val="16"/>
                <w:lang w:val="en-US"/>
              </w:rPr>
              <w:t>Production of pig iron, steel and ferroalloys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100,9</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97,4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98,8</w:t>
            </w:r>
          </w:p>
        </w:tc>
      </w:tr>
      <w:tr w:rsidR="0084003C" w:rsidRPr="00A83EEE" w:rsidTr="006D4CBD">
        <w:trPr>
          <w:cantSplit/>
        </w:trPr>
        <w:tc>
          <w:tcPr>
            <w:tcW w:w="3544" w:type="dxa"/>
            <w:shd w:val="clear" w:color="auto" w:fill="auto"/>
            <w:vAlign w:val="center"/>
          </w:tcPr>
          <w:p w:rsidR="0084003C" w:rsidRPr="00A83EEE" w:rsidRDefault="0084003C" w:rsidP="00A83EEE">
            <w:pPr>
              <w:pStyle w:val="afff2"/>
              <w:ind w:left="340"/>
              <w:rPr>
                <w:rFonts w:ascii="Calibri" w:hAnsi="Calibri"/>
                <w:szCs w:val="16"/>
                <w:lang w:val="en-US"/>
              </w:rPr>
            </w:pPr>
            <w:r w:rsidRPr="00A83EEE">
              <w:rPr>
                <w:rFonts w:ascii="Calibri" w:hAnsi="Calibri" w:cs="Calibri"/>
                <w:szCs w:val="16"/>
                <w:lang w:val="en-US"/>
              </w:rPr>
              <w:t>Production of basic precious and non-ferrous metals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107,6</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93,7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96,6</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95,5</w:t>
            </w:r>
          </w:p>
        </w:tc>
      </w:tr>
      <w:tr w:rsidR="0084003C" w:rsidRPr="00A83EEE" w:rsidTr="006D4CBD">
        <w:trPr>
          <w:cantSplit/>
        </w:trPr>
        <w:tc>
          <w:tcPr>
            <w:tcW w:w="3544" w:type="dxa"/>
            <w:shd w:val="clear" w:color="auto" w:fill="auto"/>
            <w:vAlign w:val="center"/>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fabricated metal products, except machinery and equipment</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104,3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computers, electronic and optical products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Manufacture of electrical equipment</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103,7</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95,5</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94,1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102,5</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machinery and equipment, not included in other categories</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97,1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99,2</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100,5</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Furniture manufacture</w:t>
            </w:r>
          </w:p>
        </w:tc>
        <w:tc>
          <w:tcPr>
            <w:tcW w:w="1086"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98,0</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103,1</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99,4</w:t>
            </w:r>
          </w:p>
        </w:tc>
        <w:tc>
          <w:tcPr>
            <w:tcW w:w="108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100,5</w:t>
            </w:r>
          </w:p>
        </w:tc>
      </w:tr>
      <w:tr w:rsidR="0084003C" w:rsidRPr="00A83EEE" w:rsidTr="006D4CBD">
        <w:trPr>
          <w:cantSplit/>
        </w:trPr>
        <w:tc>
          <w:tcPr>
            <w:tcW w:w="3544" w:type="dxa"/>
            <w:tcBorders>
              <w:bottom w:val="single" w:sz="4" w:space="0" w:color="000000"/>
            </w:tcBorders>
            <w:shd w:val="clear" w:color="auto" w:fill="auto"/>
            <w:vAlign w:val="bottom"/>
          </w:tcPr>
          <w:p w:rsidR="0084003C" w:rsidRPr="00A83EEE" w:rsidRDefault="0084003C" w:rsidP="00A83EEE">
            <w:pPr>
              <w:pStyle w:val="afff2"/>
              <w:ind w:left="113"/>
              <w:rPr>
                <w:rFonts w:ascii="Calibri" w:hAnsi="Calibri"/>
                <w:szCs w:val="16"/>
                <w:lang w:val="en-US"/>
              </w:rPr>
            </w:pPr>
            <w:r w:rsidRPr="00A83EEE">
              <w:rPr>
                <w:rFonts w:ascii="Calibri" w:hAnsi="Calibri" w:cs="Calibri"/>
                <w:szCs w:val="16"/>
                <w:lang w:val="en-US"/>
              </w:rPr>
              <w:t>Supply of electricity, gas, steam, hot water and air conditioning</w:t>
            </w:r>
          </w:p>
        </w:tc>
        <w:tc>
          <w:tcPr>
            <w:tcW w:w="1086"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100,5</w:t>
            </w:r>
          </w:p>
        </w:tc>
        <w:tc>
          <w:tcPr>
            <w:tcW w:w="1087"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102,1</w:t>
            </w:r>
          </w:p>
        </w:tc>
        <w:tc>
          <w:tcPr>
            <w:tcW w:w="1087"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1087"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087"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99,7</w:t>
            </w:r>
          </w:p>
        </w:tc>
        <w:tc>
          <w:tcPr>
            <w:tcW w:w="1087"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100,6</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10490" w:type="dxa"/>
        <w:tblInd w:w="57" w:type="dxa"/>
        <w:tblLayout w:type="fixed"/>
        <w:tblCellMar>
          <w:left w:w="57" w:type="dxa"/>
          <w:right w:w="57" w:type="dxa"/>
        </w:tblCellMar>
        <w:tblLook w:val="0000"/>
      </w:tblPr>
      <w:tblGrid>
        <w:gridCol w:w="3544"/>
        <w:gridCol w:w="1157"/>
        <w:gridCol w:w="1158"/>
        <w:gridCol w:w="1158"/>
        <w:gridCol w:w="1157"/>
        <w:gridCol w:w="1158"/>
        <w:gridCol w:w="1158"/>
      </w:tblGrid>
      <w:tr w:rsidR="00862527" w:rsidRPr="00A83EEE" w:rsidTr="006D4CBD">
        <w:trPr>
          <w:cantSplit/>
          <w:tblHeader/>
        </w:trPr>
        <w:tc>
          <w:tcPr>
            <w:tcW w:w="3544"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157"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15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15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157"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15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15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rPr>
                <w:rFonts w:ascii="Calibri" w:hAnsi="Calibri"/>
                <w:szCs w:val="16"/>
                <w:lang w:val="en-US"/>
              </w:rPr>
            </w:pPr>
            <w:r w:rsidRPr="00A83EEE">
              <w:rPr>
                <w:rFonts w:ascii="Calibri" w:hAnsi="Calibri" w:cs="Calibri"/>
                <w:szCs w:val="16"/>
                <w:lang w:val="en-US"/>
              </w:rPr>
              <w:t>Industrial products for all types of economic activities</w:t>
            </w:r>
          </w:p>
        </w:tc>
        <w:tc>
          <w:tcPr>
            <w:tcW w:w="1157"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99,2</w:t>
            </w:r>
          </w:p>
        </w:tc>
        <w:tc>
          <w:tcPr>
            <w:tcW w:w="1158"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c>
          <w:tcPr>
            <w:tcW w:w="1158"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100,6</w:t>
            </w:r>
          </w:p>
        </w:tc>
        <w:tc>
          <w:tcPr>
            <w:tcW w:w="1157"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101,7</w:t>
            </w:r>
          </w:p>
        </w:tc>
        <w:tc>
          <w:tcPr>
            <w:tcW w:w="1158"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99,9</w:t>
            </w:r>
          </w:p>
        </w:tc>
        <w:tc>
          <w:tcPr>
            <w:tcW w:w="1158" w:type="dxa"/>
            <w:tcBorders>
              <w:top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100,9</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113"/>
              <w:rPr>
                <w:rFonts w:ascii="Calibri" w:hAnsi="Calibri"/>
                <w:szCs w:val="16"/>
              </w:rPr>
            </w:pPr>
            <w:r w:rsidRPr="00A83EEE">
              <w:rPr>
                <w:rFonts w:ascii="Calibri" w:hAnsi="Calibri" w:cs="Calibri"/>
                <w:szCs w:val="16"/>
              </w:rPr>
              <w:t>Mining and quarrying</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100,8</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98,9</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101,6</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99,9</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Coal mining</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99,2</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96,1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101,1</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Crude oil and natural gas production</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101,5</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99,8</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104,1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98,8</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Metal ore mining</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100,6</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98,2</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98,9</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99,9</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Other mining industries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99,9</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99,7</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113"/>
              <w:rPr>
                <w:rFonts w:ascii="Calibri" w:hAnsi="Calibri"/>
                <w:szCs w:val="16"/>
              </w:rPr>
            </w:pPr>
            <w:r w:rsidRPr="00A83EEE">
              <w:rPr>
                <w:rFonts w:ascii="Calibri" w:hAnsi="Calibri" w:cs="Calibri"/>
                <w:szCs w:val="16"/>
              </w:rPr>
              <w:t>Manufacturing industry</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101,2</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101,6</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Food production</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100,8</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103,0</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lastRenderedPageBreak/>
              <w:t>Beverage production</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101,8</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100,8</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Tobacco production</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101,9</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111,4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95,8</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Textile manufacturing</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98,5</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97,5</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99,8</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Manufacture of wearing apparel</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101,5</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94,4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104,8</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leather and related products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99,8</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102,4</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wood and cork products, except furniture; manufacture of articles of straw and plaiting materials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Production of paper and paper products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105,1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99,1</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97,1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100,6</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101,8</w:t>
            </w:r>
          </w:p>
        </w:tc>
      </w:tr>
      <w:tr w:rsidR="0084003C" w:rsidRPr="00A83EEE" w:rsidTr="006D4CBD">
        <w:trPr>
          <w:cantSplit/>
        </w:trPr>
        <w:tc>
          <w:tcPr>
            <w:tcW w:w="3544" w:type="dxa"/>
            <w:shd w:val="clear" w:color="auto" w:fill="auto"/>
            <w:vAlign w:val="center"/>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Printing activity and reproduction of recorded materials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95,7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98,4</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Production of coke and oil products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105,8</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101,9</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104,7</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96,1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96,9</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104,4</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Production of chemical industry products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100,5</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101,6</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104,5</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rubber and plastic products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96,7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103,5</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102,4</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other non-metallic mineral products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100,5</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r>
      <w:tr w:rsidR="0084003C" w:rsidRPr="00A83EEE" w:rsidTr="006D4CBD">
        <w:trPr>
          <w:cantSplit/>
        </w:trPr>
        <w:tc>
          <w:tcPr>
            <w:tcW w:w="3544" w:type="dxa"/>
            <w:shd w:val="clear" w:color="auto" w:fill="auto"/>
            <w:vAlign w:val="center"/>
          </w:tcPr>
          <w:p w:rsidR="0084003C" w:rsidRPr="00A83EEE" w:rsidRDefault="0084003C" w:rsidP="00A83EEE">
            <w:pPr>
              <w:pStyle w:val="afff2"/>
              <w:ind w:left="227"/>
              <w:rPr>
                <w:rFonts w:ascii="Calibri" w:hAnsi="Calibri"/>
                <w:szCs w:val="16"/>
              </w:rPr>
            </w:pPr>
            <w:r w:rsidRPr="00A83EEE">
              <w:rPr>
                <w:rFonts w:ascii="Calibri" w:hAnsi="Calibri" w:cs="Calibri"/>
                <w:szCs w:val="16"/>
              </w:rPr>
              <w:t>Metallurgical industry</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95,5</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100,8</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102,9</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r>
      <w:tr w:rsidR="0084003C" w:rsidRPr="00A83EEE" w:rsidTr="006D4CBD">
        <w:tblPrEx>
          <w:tblCellMar>
            <w:left w:w="0" w:type="dxa"/>
            <w:right w:w="0" w:type="dxa"/>
          </w:tblCellMar>
        </w:tblPrEx>
        <w:trPr>
          <w:cantSplit/>
        </w:trPr>
        <w:tc>
          <w:tcPr>
            <w:tcW w:w="3544" w:type="dxa"/>
            <w:shd w:val="clear" w:color="auto" w:fill="auto"/>
            <w:vAlign w:val="center"/>
          </w:tcPr>
          <w:p w:rsidR="0084003C" w:rsidRPr="00A83EEE" w:rsidRDefault="0084003C" w:rsidP="00A83EEE">
            <w:pPr>
              <w:pStyle w:val="afff2"/>
              <w:ind w:left="340"/>
              <w:rPr>
                <w:rFonts w:ascii="Calibri" w:hAnsi="Calibri"/>
                <w:szCs w:val="16"/>
                <w:lang w:val="en-US"/>
              </w:rPr>
            </w:pPr>
            <w:r w:rsidRPr="00A83EEE">
              <w:rPr>
                <w:rFonts w:ascii="Calibri" w:hAnsi="Calibri" w:cs="Calibri"/>
                <w:szCs w:val="16"/>
                <w:lang w:val="en-US"/>
              </w:rPr>
              <w:t>Production of pig iron, steel and ferroalloys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93,8</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103,5</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100,8</w:t>
            </w:r>
          </w:p>
        </w:tc>
      </w:tr>
      <w:tr w:rsidR="0084003C" w:rsidRPr="00A83EEE" w:rsidTr="006D4CBD">
        <w:trPr>
          <w:cantSplit/>
        </w:trPr>
        <w:tc>
          <w:tcPr>
            <w:tcW w:w="3544" w:type="dxa"/>
            <w:shd w:val="clear" w:color="auto" w:fill="auto"/>
            <w:vAlign w:val="center"/>
          </w:tcPr>
          <w:p w:rsidR="0084003C" w:rsidRPr="00A83EEE" w:rsidRDefault="0084003C" w:rsidP="00A83EEE">
            <w:pPr>
              <w:pStyle w:val="afff2"/>
              <w:ind w:left="340"/>
              <w:rPr>
                <w:rFonts w:ascii="Calibri" w:hAnsi="Calibri"/>
                <w:szCs w:val="16"/>
                <w:lang w:val="en-US"/>
              </w:rPr>
            </w:pPr>
            <w:r w:rsidRPr="00A83EEE">
              <w:rPr>
                <w:rFonts w:ascii="Calibri" w:hAnsi="Calibri" w:cs="Calibri"/>
                <w:szCs w:val="16"/>
                <w:lang w:val="en-US"/>
              </w:rPr>
              <w:t>Production of basic precious and non-ferrous metals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103,0</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101,6</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98,1</w:t>
            </w:r>
          </w:p>
        </w:tc>
      </w:tr>
      <w:tr w:rsidR="0084003C" w:rsidRPr="00A83EEE" w:rsidTr="006D4CBD">
        <w:trPr>
          <w:cantSplit/>
        </w:trPr>
        <w:tc>
          <w:tcPr>
            <w:tcW w:w="3544" w:type="dxa"/>
            <w:shd w:val="clear" w:color="auto" w:fill="auto"/>
            <w:vAlign w:val="center"/>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fabricated metal products, except machinery and equipment</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99,8</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101,9</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100,7</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computers, electronic and optical products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100,0</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Manufacture of electrical equipment</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107,6</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105,0</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99,1</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102,2</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lang w:val="en-US"/>
              </w:rPr>
            </w:pPr>
            <w:r w:rsidRPr="00A83EEE">
              <w:rPr>
                <w:rFonts w:ascii="Calibri" w:hAnsi="Calibri" w:cs="Calibri"/>
                <w:szCs w:val="16"/>
                <w:lang w:val="en-US"/>
              </w:rPr>
              <w:t>Manufacture of machinery and equipment, not included in other categories</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98,5</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98,3</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99,4</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101,7</w:t>
            </w:r>
          </w:p>
        </w:tc>
      </w:tr>
      <w:tr w:rsidR="0084003C" w:rsidRPr="00A83EEE" w:rsidTr="006D4CBD">
        <w:trPr>
          <w:cantSplit/>
        </w:trPr>
        <w:tc>
          <w:tcPr>
            <w:tcW w:w="3544" w:type="dxa"/>
            <w:shd w:val="clear" w:color="auto" w:fill="auto"/>
            <w:vAlign w:val="bottom"/>
          </w:tcPr>
          <w:p w:rsidR="0084003C" w:rsidRPr="00A83EEE" w:rsidRDefault="0084003C" w:rsidP="00A83EEE">
            <w:pPr>
              <w:pStyle w:val="afff2"/>
              <w:ind w:left="227"/>
              <w:rPr>
                <w:rFonts w:ascii="Calibri" w:hAnsi="Calibri"/>
                <w:szCs w:val="16"/>
              </w:rPr>
            </w:pPr>
            <w:r w:rsidRPr="00A83EEE">
              <w:rPr>
                <w:rFonts w:ascii="Calibri" w:hAnsi="Calibri" w:cs="Calibri"/>
                <w:szCs w:val="16"/>
              </w:rPr>
              <w:t>Furniture manufacture</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99,7</w:t>
            </w:r>
          </w:p>
        </w:tc>
        <w:tc>
          <w:tcPr>
            <w:tcW w:w="1157"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101,7</w:t>
            </w:r>
          </w:p>
        </w:tc>
        <w:tc>
          <w:tcPr>
            <w:tcW w:w="1158" w:type="dxa"/>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101,4</w:t>
            </w:r>
          </w:p>
        </w:tc>
      </w:tr>
      <w:tr w:rsidR="0084003C" w:rsidRPr="00A83EEE" w:rsidTr="006D4CBD">
        <w:trPr>
          <w:cantSplit/>
        </w:trPr>
        <w:tc>
          <w:tcPr>
            <w:tcW w:w="3544" w:type="dxa"/>
            <w:tcBorders>
              <w:bottom w:val="single" w:sz="4" w:space="0" w:color="000000"/>
            </w:tcBorders>
            <w:shd w:val="clear" w:color="auto" w:fill="auto"/>
            <w:vAlign w:val="bottom"/>
          </w:tcPr>
          <w:p w:rsidR="0084003C" w:rsidRPr="00A83EEE" w:rsidRDefault="0084003C" w:rsidP="00A83EEE">
            <w:pPr>
              <w:pStyle w:val="afff2"/>
              <w:ind w:left="113"/>
              <w:rPr>
                <w:rFonts w:ascii="Calibri" w:hAnsi="Calibri"/>
                <w:szCs w:val="16"/>
                <w:lang w:val="en-US"/>
              </w:rPr>
            </w:pPr>
            <w:r w:rsidRPr="00A83EEE">
              <w:rPr>
                <w:rFonts w:ascii="Calibri" w:hAnsi="Calibri" w:cs="Calibri"/>
                <w:szCs w:val="16"/>
                <w:lang w:val="en-US"/>
              </w:rPr>
              <w:t>Supply of electricity, gas, steam, hot water and air conditioning</w:t>
            </w:r>
          </w:p>
        </w:tc>
        <w:tc>
          <w:tcPr>
            <w:tcW w:w="1157"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100,1</w:t>
            </w:r>
          </w:p>
        </w:tc>
        <w:tc>
          <w:tcPr>
            <w:tcW w:w="1158"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101,2</w:t>
            </w:r>
          </w:p>
        </w:tc>
        <w:tc>
          <w:tcPr>
            <w:tcW w:w="1158"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99,5</w:t>
            </w:r>
          </w:p>
        </w:tc>
        <w:tc>
          <w:tcPr>
            <w:tcW w:w="1157"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99,6</w:t>
            </w:r>
          </w:p>
        </w:tc>
        <w:tc>
          <w:tcPr>
            <w:tcW w:w="1158"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99,3</w:t>
            </w:r>
          </w:p>
        </w:tc>
        <w:tc>
          <w:tcPr>
            <w:tcW w:w="1158" w:type="dxa"/>
            <w:tcBorders>
              <w:bottom w:val="single" w:sz="4" w:space="0" w:color="000000"/>
            </w:tcBorders>
            <w:shd w:val="clear" w:color="auto" w:fill="auto"/>
            <w:vAlign w:val="bottom"/>
          </w:tcPr>
          <w:p w:rsidR="0084003C" w:rsidRPr="00A83EEE" w:rsidRDefault="0084003C" w:rsidP="00A83EEE">
            <w:pPr>
              <w:jc w:val="right"/>
              <w:rPr>
                <w:rFonts w:ascii="Calibri" w:hAnsi="Calibri" w:cs="Arial"/>
                <w:sz w:val="16"/>
                <w:szCs w:val="16"/>
              </w:rPr>
            </w:pPr>
            <w:r w:rsidRPr="00A83EEE">
              <w:rPr>
                <w:rFonts w:ascii="Calibri" w:hAnsi="Calibri" w:cs="Arial"/>
                <w:sz w:val="16"/>
                <w:szCs w:val="16"/>
              </w:rPr>
              <w:t>99,2</w:t>
            </w:r>
          </w:p>
        </w:tc>
      </w:tr>
    </w:tbl>
    <w:p w:rsidR="00862527" w:rsidRPr="00A83EEE" w:rsidRDefault="00862527" w:rsidP="00A83EEE">
      <w:pPr>
        <w:pStyle w:val="a1"/>
        <w:spacing w:before="240" w:after="120"/>
        <w:jc w:val="center"/>
        <w:rPr>
          <w:rFonts w:ascii="Calibri" w:hAnsi="Calibri"/>
          <w:lang w:val="en-US"/>
        </w:rPr>
      </w:pPr>
      <w:r w:rsidRPr="00A83EEE">
        <w:rPr>
          <w:rFonts w:ascii="Calibri" w:hAnsi="Calibri" w:cs="Calibri"/>
          <w:b/>
          <w:lang w:val="kk-KZ"/>
        </w:rPr>
        <w:t xml:space="preserve">2.6 </w:t>
      </w:r>
      <w:r w:rsidRPr="00A83EEE">
        <w:rPr>
          <w:rFonts w:ascii="Calibri" w:hAnsi="Calibri" w:cs="Calibri"/>
          <w:b/>
          <w:lang w:val="en-US"/>
        </w:rPr>
        <w:t>Acquisition price index for selected types of products for industrial purposes by industrial enterprises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10380" w:type="dxa"/>
        <w:tblInd w:w="57" w:type="dxa"/>
        <w:tblLayout w:type="fixed"/>
        <w:tblCellMar>
          <w:left w:w="57" w:type="dxa"/>
          <w:right w:w="57" w:type="dxa"/>
        </w:tblCellMar>
        <w:tblLook w:val="0000"/>
      </w:tblPr>
      <w:tblGrid>
        <w:gridCol w:w="4020"/>
        <w:gridCol w:w="1305"/>
        <w:gridCol w:w="1200"/>
        <w:gridCol w:w="1305"/>
        <w:gridCol w:w="1245"/>
        <w:gridCol w:w="1305"/>
      </w:tblGrid>
      <w:tr w:rsidR="00862527" w:rsidRPr="00A83EEE" w:rsidTr="006D4CBD">
        <w:trPr>
          <w:cantSplit/>
          <w:tblHeader/>
        </w:trPr>
        <w:tc>
          <w:tcPr>
            <w:tcW w:w="4020"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lang w:val="en-US"/>
              </w:rPr>
            </w:pPr>
          </w:p>
        </w:tc>
        <w:tc>
          <w:tcPr>
            <w:tcW w:w="130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20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30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24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30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2020</w:t>
            </w:r>
          </w:p>
        </w:tc>
      </w:tr>
      <w:tr w:rsidR="0057540E" w:rsidRPr="00A83EEE" w:rsidTr="006D4CBD">
        <w:trPr>
          <w:cantSplit/>
        </w:trPr>
        <w:tc>
          <w:tcPr>
            <w:tcW w:w="4020" w:type="dxa"/>
            <w:shd w:val="clear" w:color="auto" w:fill="auto"/>
            <w:vAlign w:val="bottom"/>
          </w:tcPr>
          <w:p w:rsidR="0057540E" w:rsidRPr="00A83EEE" w:rsidRDefault="0057540E" w:rsidP="00A83EEE">
            <w:pPr>
              <w:pStyle w:val="afff2"/>
              <w:rPr>
                <w:rFonts w:ascii="Calibri" w:hAnsi="Calibri"/>
              </w:rPr>
            </w:pPr>
            <w:r w:rsidRPr="00A83EEE">
              <w:rPr>
                <w:rFonts w:ascii="Calibri" w:hAnsi="Calibri" w:cs="Calibri"/>
              </w:rPr>
              <w:t>Coal mining</w:t>
            </w:r>
          </w:p>
        </w:tc>
        <w:tc>
          <w:tcPr>
            <w:tcW w:w="1305" w:type="dxa"/>
            <w:shd w:val="clear" w:color="auto" w:fill="auto"/>
            <w:vAlign w:val="bottom"/>
          </w:tcPr>
          <w:p w:rsidR="0057540E" w:rsidRPr="00A83EEE" w:rsidRDefault="0057540E" w:rsidP="00A83EEE">
            <w:pPr>
              <w:pStyle w:val="afff5"/>
              <w:rPr>
                <w:rFonts w:ascii="Calibri" w:hAnsi="Calibri"/>
              </w:rPr>
            </w:pPr>
          </w:p>
        </w:tc>
        <w:tc>
          <w:tcPr>
            <w:tcW w:w="1200"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c>
          <w:tcPr>
            <w:tcW w:w="1245"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jc w:val="right"/>
              <w:rPr>
                <w:rFonts w:ascii="Calibri" w:hAnsi="Calibri" w:cs="Arial"/>
                <w:sz w:val="16"/>
                <w:szCs w:val="16"/>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diesel fuel (distillation temperature 180-380 degrees Celsius) for automobile and railway transport</w:t>
            </w:r>
          </w:p>
        </w:tc>
        <w:tc>
          <w:tcPr>
            <w:tcW w:w="1305" w:type="dxa"/>
            <w:shd w:val="clear" w:color="auto" w:fill="auto"/>
            <w:vAlign w:val="bottom"/>
          </w:tcPr>
          <w:p w:rsidR="0057540E" w:rsidRPr="00A83EEE" w:rsidRDefault="0057540E" w:rsidP="00A83EEE">
            <w:pPr>
              <w:pStyle w:val="afff5"/>
              <w:rPr>
                <w:rFonts w:ascii="Calibri" w:hAnsi="Calibri"/>
                <w:lang w:val="ru-MO"/>
              </w:rPr>
            </w:pPr>
            <w:r w:rsidRPr="00A83EEE">
              <w:rPr>
                <w:rFonts w:ascii="Calibri" w:hAnsi="Calibri"/>
              </w:rPr>
              <w:t>127,0</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114,2</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115,3</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sz w:val="16"/>
                <w:szCs w:val="16"/>
              </w:rPr>
              <w:t>102,2</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88,7</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ropes and cable from ferrous metals</w:t>
            </w:r>
          </w:p>
        </w:tc>
        <w:tc>
          <w:tcPr>
            <w:tcW w:w="1305" w:type="dxa"/>
            <w:shd w:val="clear" w:color="auto" w:fill="auto"/>
            <w:vAlign w:val="bottom"/>
          </w:tcPr>
          <w:p w:rsidR="0057540E" w:rsidRPr="00A83EEE" w:rsidRDefault="0057540E" w:rsidP="00A83EEE">
            <w:pPr>
              <w:pStyle w:val="afff5"/>
              <w:rPr>
                <w:rFonts w:ascii="Calibri" w:hAnsi="Calibri"/>
                <w:lang w:val="ru-MO"/>
              </w:rPr>
            </w:pPr>
            <w:r w:rsidRPr="00A83EEE">
              <w:rPr>
                <w:rFonts w:ascii="Calibri" w:hAnsi="Calibri"/>
              </w:rPr>
              <w:t>131,2</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131,3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128,3</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70,8</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145,4</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electric power</w:t>
            </w:r>
          </w:p>
        </w:tc>
        <w:tc>
          <w:tcPr>
            <w:tcW w:w="1305" w:type="dxa"/>
            <w:shd w:val="clear" w:color="auto" w:fill="auto"/>
            <w:vAlign w:val="bottom"/>
          </w:tcPr>
          <w:p w:rsidR="0057540E" w:rsidRPr="00A83EEE" w:rsidRDefault="0057540E" w:rsidP="00A83EEE">
            <w:pPr>
              <w:pStyle w:val="afff5"/>
              <w:rPr>
                <w:rFonts w:ascii="Calibri" w:hAnsi="Calibri"/>
                <w:lang w:val="ru-MO"/>
              </w:rPr>
            </w:pPr>
            <w:r w:rsidRPr="00A83EEE">
              <w:rPr>
                <w:rFonts w:ascii="Calibri" w:hAnsi="Calibri"/>
              </w:rPr>
              <w:t>89,2</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103,6</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102,7</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109,0</w:t>
            </w:r>
          </w:p>
        </w:tc>
      </w:tr>
      <w:tr w:rsidR="0057540E" w:rsidRPr="00DA34AF" w:rsidTr="006D4CBD">
        <w:trPr>
          <w:cantSplit/>
        </w:trPr>
        <w:tc>
          <w:tcPr>
            <w:tcW w:w="4020" w:type="dxa"/>
            <w:shd w:val="clear" w:color="auto" w:fill="auto"/>
            <w:vAlign w:val="bottom"/>
          </w:tcPr>
          <w:p w:rsidR="0057540E" w:rsidRPr="00A83EEE" w:rsidRDefault="0057540E" w:rsidP="00A83EEE">
            <w:pPr>
              <w:pStyle w:val="afff2"/>
              <w:rPr>
                <w:rFonts w:ascii="Calibri" w:hAnsi="Calibri"/>
                <w:lang w:val="en-US"/>
              </w:rPr>
            </w:pPr>
            <w:r w:rsidRPr="00A83EEE">
              <w:rPr>
                <w:rFonts w:ascii="Calibri" w:hAnsi="Calibri" w:cs="Calibri"/>
                <w:lang w:val="en-US"/>
              </w:rPr>
              <w:t>Crude oil and natural gas production</w:t>
            </w: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00"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45"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diesel fuel (distillation temperature 180-380 degrees Celsius) for automobile and railway transport</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111,6</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121,8</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127,8</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105,9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90,5</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pipes for oil pipelines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129,3</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110,1</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100,6</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124,0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109,0</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seamless thin-walled steel pipes</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103,1</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114,7</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100,0</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115,5</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130,3</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electric power</w:t>
            </w:r>
          </w:p>
        </w:tc>
        <w:tc>
          <w:tcPr>
            <w:tcW w:w="1305" w:type="dxa"/>
            <w:shd w:val="clear" w:color="auto" w:fill="auto"/>
            <w:vAlign w:val="bottom"/>
          </w:tcPr>
          <w:p w:rsidR="0057540E" w:rsidRPr="00A83EEE" w:rsidRDefault="0057540E" w:rsidP="00A83EEE">
            <w:pPr>
              <w:pStyle w:val="afff5"/>
              <w:rPr>
                <w:rFonts w:ascii="Calibri" w:hAnsi="Calibri"/>
                <w:lang w:val="ru-MO"/>
              </w:rPr>
            </w:pPr>
            <w:r w:rsidRPr="00A83EEE">
              <w:rPr>
                <w:rFonts w:ascii="Calibri" w:hAnsi="Calibri"/>
              </w:rPr>
              <w:t>99,6</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104,8</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106,5</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92,1</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114,8</w:t>
            </w:r>
          </w:p>
        </w:tc>
      </w:tr>
      <w:tr w:rsidR="0057540E" w:rsidRPr="00A83EEE" w:rsidTr="006D4CBD">
        <w:trPr>
          <w:cantSplit/>
        </w:trPr>
        <w:tc>
          <w:tcPr>
            <w:tcW w:w="4020" w:type="dxa"/>
            <w:shd w:val="clear" w:color="auto" w:fill="auto"/>
            <w:vAlign w:val="bottom"/>
          </w:tcPr>
          <w:p w:rsidR="0057540E" w:rsidRPr="00A83EEE" w:rsidRDefault="0057540E" w:rsidP="00A83EEE">
            <w:pPr>
              <w:pStyle w:val="afff2"/>
              <w:rPr>
                <w:rFonts w:ascii="Calibri" w:hAnsi="Calibri"/>
              </w:rPr>
            </w:pPr>
            <w:r w:rsidRPr="00A83EEE">
              <w:rPr>
                <w:rFonts w:ascii="Calibri" w:hAnsi="Calibri" w:cs="Calibri"/>
              </w:rPr>
              <w:t>Metal ore mining</w:t>
            </w:r>
          </w:p>
        </w:tc>
        <w:tc>
          <w:tcPr>
            <w:tcW w:w="1305" w:type="dxa"/>
            <w:shd w:val="clear" w:color="auto" w:fill="auto"/>
            <w:vAlign w:val="bottom"/>
          </w:tcPr>
          <w:p w:rsidR="0057540E" w:rsidRPr="00A83EEE" w:rsidRDefault="0057540E" w:rsidP="00A83EEE">
            <w:pPr>
              <w:pStyle w:val="afff5"/>
              <w:rPr>
                <w:rFonts w:ascii="Calibri" w:hAnsi="Calibri"/>
              </w:rPr>
            </w:pPr>
          </w:p>
        </w:tc>
        <w:tc>
          <w:tcPr>
            <w:tcW w:w="1200"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c>
          <w:tcPr>
            <w:tcW w:w="1245"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natural gas in a gaseous state</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114,1</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118,7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110,0</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92,1</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102,7</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 xml:space="preserve">diesel fuel (distillation temperature 180-380 degrees </w:t>
            </w:r>
            <w:r w:rsidRPr="00A83EEE">
              <w:rPr>
                <w:rFonts w:ascii="Calibri" w:hAnsi="Calibri" w:cs="Calibri"/>
                <w:lang w:val="en-US"/>
              </w:rPr>
              <w:t>c</w:t>
            </w:r>
            <w:r w:rsidRPr="00A83EEE">
              <w:rPr>
                <w:rFonts w:ascii="Calibri" w:hAnsi="Calibri" w:cs="Calibri"/>
                <w:lang w:val="kk-KZ"/>
              </w:rPr>
              <w:t>elsius) for automobile and railway transport</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119,5</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126,5</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130,1</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97,2</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90,9</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electric power</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94,2</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102,4</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106,3</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107,0</w:t>
            </w:r>
          </w:p>
        </w:tc>
      </w:tr>
      <w:tr w:rsidR="0057540E" w:rsidRPr="00A83EEE" w:rsidTr="006D4CBD">
        <w:trPr>
          <w:cantSplit/>
        </w:trPr>
        <w:tc>
          <w:tcPr>
            <w:tcW w:w="4020" w:type="dxa"/>
            <w:shd w:val="clear" w:color="auto" w:fill="auto"/>
            <w:vAlign w:val="bottom"/>
          </w:tcPr>
          <w:p w:rsidR="0057540E" w:rsidRPr="00A83EEE" w:rsidRDefault="0057540E" w:rsidP="00A83EEE">
            <w:pPr>
              <w:pStyle w:val="afff2"/>
              <w:rPr>
                <w:rFonts w:ascii="Calibri" w:hAnsi="Calibri"/>
              </w:rPr>
            </w:pPr>
            <w:r w:rsidRPr="00A83EEE">
              <w:rPr>
                <w:rFonts w:ascii="Calibri" w:hAnsi="Calibri" w:cs="Calibri"/>
              </w:rPr>
              <w:t>Food production</w:t>
            </w:r>
          </w:p>
        </w:tc>
        <w:tc>
          <w:tcPr>
            <w:tcW w:w="1305" w:type="dxa"/>
            <w:shd w:val="clear" w:color="auto" w:fill="auto"/>
            <w:vAlign w:val="bottom"/>
          </w:tcPr>
          <w:p w:rsidR="0057540E" w:rsidRPr="00A83EEE" w:rsidRDefault="0057540E" w:rsidP="00A83EEE">
            <w:pPr>
              <w:pStyle w:val="afff5"/>
              <w:rPr>
                <w:rFonts w:ascii="Calibri" w:hAnsi="Calibri"/>
              </w:rPr>
            </w:pPr>
          </w:p>
        </w:tc>
        <w:tc>
          <w:tcPr>
            <w:tcW w:w="1200"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c>
          <w:tcPr>
            <w:tcW w:w="1245"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wheat</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112,0</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91,9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115,4</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138,1</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119,5</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raw cow's milk</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115,7</w:t>
            </w:r>
          </w:p>
        </w:tc>
        <w:tc>
          <w:tcPr>
            <w:tcW w:w="1200"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hAnsi="Calibri"/>
              </w:rPr>
              <w:t>114,0</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104,5</w:t>
            </w:r>
          </w:p>
        </w:tc>
        <w:tc>
          <w:tcPr>
            <w:tcW w:w="124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111,1</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110,6</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widowControl w:val="0"/>
              <w:ind w:left="113"/>
              <w:rPr>
                <w:rFonts w:ascii="Calibri" w:hAnsi="Calibri"/>
              </w:rPr>
            </w:pPr>
            <w:r w:rsidRPr="00A83EEE">
              <w:rPr>
                <w:rFonts w:ascii="Calibri" w:hAnsi="Calibri" w:cs="Calibri"/>
              </w:rPr>
              <w:t>inshell chicken eggs, fresh</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126,8</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85,9</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106,0</w:t>
            </w:r>
          </w:p>
        </w:tc>
        <w:tc>
          <w:tcPr>
            <w:tcW w:w="124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110,8</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122,9</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fresh or chilled beef and veal: carcasses, half carcasses and quarters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110,0</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114,6</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107,5</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111,3</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106,5</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fresh or chilled pork: carcases and half carcasses (including processed with salt or preservatives for short-term storage)</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117,0</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101,4</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104,3</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105,8</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106,5</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lamb fresh or chilled: carcasses, half carcasses</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98,1</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103,9</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110,1</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102,3</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115,9</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horse meat, including foal, fresh or chilled</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94,3</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112,5</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111,4</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113,8</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120,0</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widowControl w:val="0"/>
              <w:ind w:left="113"/>
              <w:rPr>
                <w:rFonts w:ascii="Calibri" w:hAnsi="Calibri"/>
                <w:lang w:val="en-US"/>
              </w:rPr>
            </w:pPr>
            <w:r w:rsidRPr="00A83EEE">
              <w:rPr>
                <w:rFonts w:ascii="Calibri" w:hAnsi="Calibri" w:cs="Calibri"/>
                <w:lang w:val="en-US"/>
              </w:rPr>
              <w:t>frozen beef and veal: carcasses and half carcasses</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108,7</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109,3</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107,0</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111,0</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106,5</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widowControl w:val="0"/>
              <w:ind w:left="113"/>
              <w:rPr>
                <w:rFonts w:ascii="Calibri" w:hAnsi="Calibri"/>
                <w:lang w:val="en-US"/>
              </w:rPr>
            </w:pPr>
            <w:r w:rsidRPr="00A83EEE">
              <w:rPr>
                <w:rFonts w:ascii="Calibri" w:hAnsi="Calibri" w:cs="Calibri"/>
                <w:lang w:val="en-US"/>
              </w:rPr>
              <w:t>fresh or chilled chickens (including chickens), turkeys, ducks, geese and guinea fowl, carcasses</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115,5</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105,2</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132,9</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79,0</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102,4</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widowControl w:val="0"/>
              <w:ind w:left="113"/>
              <w:rPr>
                <w:rFonts w:ascii="Calibri" w:hAnsi="Calibri"/>
                <w:lang w:val="en-US"/>
              </w:rPr>
            </w:pPr>
            <w:r w:rsidRPr="00A83EEE">
              <w:rPr>
                <w:rFonts w:ascii="Calibri" w:hAnsi="Calibri" w:cs="Calibri"/>
                <w:lang w:val="en-US"/>
              </w:rPr>
              <w:t>frozen chickens (including chickens), turkeys, ducks, geese and guinea fowl, carcasses</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133,9</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94,4</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110,0</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99,2</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103,1</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unrefined vegetable oil</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100,4</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97,5</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93,6</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102,9</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154,3</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kk-KZ"/>
              </w:rPr>
              <w:t>refined oil, except waste</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111,6</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96,2</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103,9</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96,8</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129,3</w:t>
            </w:r>
          </w:p>
        </w:tc>
      </w:tr>
      <w:tr w:rsidR="0057540E" w:rsidRPr="00A83EEE" w:rsidTr="006D4CBD">
        <w:tblPrEx>
          <w:tblCellMar>
            <w:left w:w="108" w:type="dxa"/>
            <w:right w:w="108" w:type="dxa"/>
          </w:tblCellMar>
        </w:tblPrEx>
        <w:trPr>
          <w:cantSplit/>
          <w:trHeight w:val="523"/>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margarine and pasty products with low and low fat content, except liquid margarine</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119,5</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102,6</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103,9</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117,5</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widowControl w:val="0"/>
              <w:ind w:left="113"/>
              <w:rPr>
                <w:rFonts w:ascii="Calibri" w:hAnsi="Calibri"/>
              </w:rPr>
            </w:pPr>
            <w:r w:rsidRPr="00A83EEE">
              <w:rPr>
                <w:rFonts w:ascii="Calibri" w:hAnsi="Calibri" w:cs="Calibri"/>
              </w:rPr>
              <w:t>processed milk</w:t>
            </w:r>
          </w:p>
        </w:tc>
        <w:tc>
          <w:tcPr>
            <w:tcW w:w="1305" w:type="dxa"/>
            <w:shd w:val="clear" w:color="auto" w:fill="auto"/>
            <w:vAlign w:val="bottom"/>
          </w:tcPr>
          <w:p w:rsidR="0057540E" w:rsidRPr="00A83EEE" w:rsidRDefault="0057540E" w:rsidP="00A83EEE">
            <w:pPr>
              <w:jc w:val="right"/>
              <w:rPr>
                <w:rFonts w:ascii="Calibri" w:hAnsi="Calibri"/>
                <w:snapToGrid w:val="0"/>
                <w:sz w:val="16"/>
                <w:szCs w:val="16"/>
                <w:lang w:val="en-US"/>
              </w:rPr>
            </w:pPr>
            <w:r w:rsidRPr="00A83EEE">
              <w:rPr>
                <w:rFonts w:ascii="Calibri" w:hAnsi="Calibri"/>
                <w:snapToGrid w:val="0"/>
                <w:sz w:val="16"/>
                <w:szCs w:val="16"/>
                <w:lang w:val="en-US"/>
              </w:rPr>
              <w:t>107,0</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99,6</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101,1</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101,8</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108,9</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solid milk</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121,7</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98,7</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94,3</w:t>
            </w:r>
          </w:p>
        </w:tc>
        <w:tc>
          <w:tcPr>
            <w:tcW w:w="124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134,1</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107,2</w:t>
            </w:r>
          </w:p>
        </w:tc>
      </w:tr>
      <w:tr w:rsidR="0057540E" w:rsidRPr="00A83EEE" w:rsidTr="006D4CBD">
        <w:tblPrEx>
          <w:tblCellMar>
            <w:left w:w="108" w:type="dxa"/>
            <w:right w:w="108" w:type="dxa"/>
          </w:tblCellMar>
        </w:tblPrEx>
        <w:trPr>
          <w:cantSplit/>
          <w:trHeight w:val="117"/>
        </w:trPr>
        <w:tc>
          <w:tcPr>
            <w:tcW w:w="4020" w:type="dxa"/>
            <w:shd w:val="clear" w:color="auto" w:fill="auto"/>
            <w:vAlign w:val="bottom"/>
          </w:tcPr>
          <w:p w:rsidR="0057540E" w:rsidRPr="00A83EEE" w:rsidRDefault="0057540E" w:rsidP="00A83EEE">
            <w:pPr>
              <w:pStyle w:val="afff2"/>
              <w:spacing w:before="130"/>
              <w:ind w:left="113"/>
              <w:rPr>
                <w:rFonts w:ascii="Calibri" w:hAnsi="Calibri"/>
                <w:lang w:val="en-US"/>
              </w:rPr>
            </w:pPr>
            <w:r w:rsidRPr="00A83EEE">
              <w:rPr>
                <w:rFonts w:ascii="Calibri" w:hAnsi="Calibri" w:cs="Calibri"/>
                <w:lang w:val="en-US"/>
              </w:rPr>
              <w:t>butter and dairy spreads (pastes)</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110,8</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101,1</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112,2</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109,5</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115,3</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lastRenderedPageBreak/>
              <w:t>fine flour from wheat and meslin (a mixture of wheat and rye)</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119,6</w:t>
            </w:r>
          </w:p>
        </w:tc>
        <w:tc>
          <w:tcPr>
            <w:tcW w:w="1200"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hAnsi="Calibri"/>
              </w:rPr>
              <w:t>95,3</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104,3</w:t>
            </w:r>
          </w:p>
        </w:tc>
        <w:tc>
          <w:tcPr>
            <w:tcW w:w="124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121,2</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114,2</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widowControl w:val="0"/>
              <w:ind w:left="113"/>
              <w:rPr>
                <w:rFonts w:ascii="Calibri" w:hAnsi="Calibri"/>
              </w:rPr>
            </w:pPr>
            <w:r w:rsidRPr="00A83EEE">
              <w:rPr>
                <w:rFonts w:ascii="Calibri" w:hAnsi="Calibri" w:cs="Calibri"/>
                <w:lang w:val="kk-KZ"/>
              </w:rPr>
              <w:t>finely ground rye flour</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103,5</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104,3</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104,1</w:t>
            </w:r>
          </w:p>
        </w:tc>
        <w:tc>
          <w:tcPr>
            <w:tcW w:w="124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132,7</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103,6</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granulated sugar from cane or beet sugar, in solid form</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118,7</w:t>
            </w:r>
          </w:p>
        </w:tc>
        <w:tc>
          <w:tcPr>
            <w:tcW w:w="1200"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hAnsi="Calibri"/>
              </w:rPr>
              <w:t>85,7</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118,1</w:t>
            </w:r>
          </w:p>
        </w:tc>
        <w:tc>
          <w:tcPr>
            <w:tcW w:w="124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87,9</w:t>
            </w:r>
          </w:p>
        </w:tc>
        <w:tc>
          <w:tcPr>
            <w:tcW w:w="1305" w:type="dxa"/>
            <w:shd w:val="clear" w:color="auto" w:fill="auto"/>
            <w:vAlign w:val="bottom"/>
          </w:tcPr>
          <w:p w:rsidR="0057540E" w:rsidRPr="00A83EEE" w:rsidRDefault="0057540E" w:rsidP="00A83EEE">
            <w:pPr>
              <w:pStyle w:val="afff5"/>
              <w:rPr>
                <w:rFonts w:ascii="Calibri" w:eastAsia="Arial Unicode MS" w:hAnsi="Calibri"/>
              </w:rPr>
            </w:pPr>
            <w:r w:rsidRPr="00A83EEE">
              <w:rPr>
                <w:rFonts w:ascii="Calibri" w:eastAsia="Arial Unicode MS" w:hAnsi="Calibri"/>
              </w:rPr>
              <w:t>139,8</w:t>
            </w:r>
          </w:p>
        </w:tc>
      </w:tr>
      <w:tr w:rsidR="0057540E" w:rsidRPr="00A83EEE" w:rsidTr="006D4CBD">
        <w:trPr>
          <w:cantSplit/>
        </w:trPr>
        <w:tc>
          <w:tcPr>
            <w:tcW w:w="4020" w:type="dxa"/>
            <w:shd w:val="clear" w:color="auto" w:fill="auto"/>
            <w:vAlign w:val="bottom"/>
          </w:tcPr>
          <w:p w:rsidR="0057540E" w:rsidRPr="00A83EEE" w:rsidRDefault="0057540E" w:rsidP="00A83EEE">
            <w:pPr>
              <w:pStyle w:val="afff2"/>
              <w:rPr>
                <w:rFonts w:ascii="Calibri" w:hAnsi="Calibri"/>
              </w:rPr>
            </w:pPr>
            <w:r w:rsidRPr="00A83EEE">
              <w:rPr>
                <w:rFonts w:ascii="Calibri" w:hAnsi="Calibri" w:cs="Calibri"/>
              </w:rPr>
              <w:t>Beverage production</w:t>
            </w:r>
          </w:p>
        </w:tc>
        <w:tc>
          <w:tcPr>
            <w:tcW w:w="1305" w:type="dxa"/>
            <w:shd w:val="clear" w:color="auto" w:fill="auto"/>
            <w:vAlign w:val="bottom"/>
          </w:tcPr>
          <w:p w:rsidR="0057540E" w:rsidRPr="00A83EEE" w:rsidRDefault="0057540E" w:rsidP="00A83EEE">
            <w:pPr>
              <w:pStyle w:val="afff5"/>
              <w:rPr>
                <w:rFonts w:ascii="Calibri" w:eastAsia="Arial Unicode MS" w:hAnsi="Calibri"/>
              </w:rPr>
            </w:pPr>
          </w:p>
        </w:tc>
        <w:tc>
          <w:tcPr>
            <w:tcW w:w="1200" w:type="dxa"/>
            <w:shd w:val="clear" w:color="auto" w:fill="auto"/>
            <w:vAlign w:val="bottom"/>
          </w:tcPr>
          <w:p w:rsidR="0057540E" w:rsidRPr="00A83EEE" w:rsidRDefault="0057540E" w:rsidP="00A83EEE">
            <w:pPr>
              <w:pStyle w:val="afff5"/>
              <w:rPr>
                <w:rFonts w:ascii="Calibri" w:eastAsia="Arial Unicode MS" w:hAnsi="Calibri"/>
              </w:rPr>
            </w:pPr>
          </w:p>
        </w:tc>
        <w:tc>
          <w:tcPr>
            <w:tcW w:w="1305" w:type="dxa"/>
            <w:shd w:val="clear" w:color="auto" w:fill="auto"/>
            <w:vAlign w:val="bottom"/>
          </w:tcPr>
          <w:p w:rsidR="0057540E" w:rsidRPr="00A83EEE" w:rsidRDefault="0057540E" w:rsidP="00A83EEE">
            <w:pPr>
              <w:pStyle w:val="afff5"/>
              <w:rPr>
                <w:rFonts w:ascii="Calibri" w:eastAsia="Arial Unicode MS" w:hAnsi="Calibri"/>
              </w:rPr>
            </w:pPr>
          </w:p>
        </w:tc>
        <w:tc>
          <w:tcPr>
            <w:tcW w:w="1245" w:type="dxa"/>
            <w:shd w:val="clear" w:color="auto" w:fill="auto"/>
            <w:vAlign w:val="bottom"/>
          </w:tcPr>
          <w:p w:rsidR="0057540E" w:rsidRPr="00A83EEE" w:rsidRDefault="0057540E" w:rsidP="00A83EEE">
            <w:pPr>
              <w:pStyle w:val="afff5"/>
              <w:rPr>
                <w:rFonts w:ascii="Calibri" w:eastAsia="Arial Unicode MS" w:hAnsi="Calibri"/>
              </w:rPr>
            </w:pPr>
          </w:p>
        </w:tc>
        <w:tc>
          <w:tcPr>
            <w:tcW w:w="1305" w:type="dxa"/>
            <w:shd w:val="clear" w:color="auto" w:fill="auto"/>
            <w:vAlign w:val="bottom"/>
          </w:tcPr>
          <w:p w:rsidR="0057540E" w:rsidRPr="00A83EEE" w:rsidRDefault="0057540E" w:rsidP="00A83EEE">
            <w:pPr>
              <w:pStyle w:val="afff5"/>
              <w:rPr>
                <w:rFonts w:ascii="Calibri" w:eastAsia="Arial Unicode MS" w:hAnsi="Calibri"/>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en-US"/>
              </w:rPr>
              <w:t>w</w:t>
            </w:r>
            <w:r w:rsidRPr="00A83EEE">
              <w:rPr>
                <w:rFonts w:ascii="Calibri" w:hAnsi="Calibri" w:cs="Calibri"/>
              </w:rPr>
              <w:t>heat</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96,3</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102,9</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136,1</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98,0</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granulated sugar from cane or beet sugar, in solid form</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121,5</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95,1</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102,9</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89,2</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123,4</w:t>
            </w:r>
          </w:p>
        </w:tc>
      </w:tr>
      <w:tr w:rsidR="0057540E" w:rsidRPr="00A83EEE" w:rsidTr="006D4CBD">
        <w:tblPrEx>
          <w:tblCellMar>
            <w:left w:w="108" w:type="dxa"/>
            <w:right w:w="108" w:type="dxa"/>
          </w:tblCellMar>
        </w:tblPrEx>
        <w:trPr>
          <w:cantSplit/>
          <w:trHeight w:val="183"/>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undenatured ethyl alcohol</w:t>
            </w:r>
          </w:p>
        </w:tc>
        <w:tc>
          <w:tcPr>
            <w:tcW w:w="1305" w:type="dxa"/>
            <w:shd w:val="clear" w:color="auto" w:fill="auto"/>
            <w:vAlign w:val="bottom"/>
          </w:tcPr>
          <w:p w:rsidR="0057540E" w:rsidRPr="00A83EEE" w:rsidRDefault="0057540E" w:rsidP="00A83EEE">
            <w:pPr>
              <w:pStyle w:val="afff5"/>
              <w:rPr>
                <w:rFonts w:ascii="Calibri" w:eastAsia="Arial Unicode MS" w:hAnsi="Calibri"/>
                <w:lang w:val="en-US"/>
              </w:rPr>
            </w:pPr>
            <w:r w:rsidRPr="00A83EEE">
              <w:rPr>
                <w:rFonts w:ascii="Calibri" w:hAnsi="Calibri"/>
              </w:rPr>
              <w:t>108,1</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77,1</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118,5</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137,9</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92,7</w:t>
            </w:r>
          </w:p>
        </w:tc>
      </w:tr>
      <w:tr w:rsidR="0057540E" w:rsidRPr="00A83EEE" w:rsidTr="006D4CBD">
        <w:trPr>
          <w:cantSplit/>
        </w:trPr>
        <w:tc>
          <w:tcPr>
            <w:tcW w:w="4020" w:type="dxa"/>
            <w:shd w:val="clear" w:color="auto" w:fill="auto"/>
            <w:vAlign w:val="bottom"/>
          </w:tcPr>
          <w:p w:rsidR="0057540E" w:rsidRPr="00A83EEE" w:rsidRDefault="0057540E" w:rsidP="00A83EEE">
            <w:pPr>
              <w:pStyle w:val="afff2"/>
              <w:rPr>
                <w:rFonts w:ascii="Calibri" w:hAnsi="Calibri"/>
              </w:rPr>
            </w:pPr>
            <w:r w:rsidRPr="00A83EEE">
              <w:rPr>
                <w:rFonts w:ascii="Calibri" w:hAnsi="Calibri" w:cs="Calibri"/>
              </w:rPr>
              <w:t>Tobacco production</w:t>
            </w:r>
          </w:p>
        </w:tc>
        <w:tc>
          <w:tcPr>
            <w:tcW w:w="1305" w:type="dxa"/>
            <w:shd w:val="clear" w:color="auto" w:fill="auto"/>
            <w:vAlign w:val="bottom"/>
          </w:tcPr>
          <w:p w:rsidR="0057540E" w:rsidRPr="00A83EEE" w:rsidRDefault="0057540E" w:rsidP="00A83EEE">
            <w:pPr>
              <w:pStyle w:val="afff5"/>
              <w:rPr>
                <w:rFonts w:ascii="Calibri" w:eastAsia="Arial Unicode MS" w:hAnsi="Calibri"/>
              </w:rPr>
            </w:pPr>
          </w:p>
        </w:tc>
        <w:tc>
          <w:tcPr>
            <w:tcW w:w="1200" w:type="dxa"/>
            <w:shd w:val="clear" w:color="auto" w:fill="auto"/>
            <w:vAlign w:val="bottom"/>
          </w:tcPr>
          <w:p w:rsidR="0057540E" w:rsidRPr="00A83EEE" w:rsidRDefault="0057540E" w:rsidP="00A83EEE">
            <w:pPr>
              <w:pStyle w:val="afff5"/>
              <w:rPr>
                <w:rFonts w:ascii="Calibri" w:eastAsia="Arial Unicode MS" w:hAnsi="Calibri"/>
              </w:rPr>
            </w:pPr>
          </w:p>
        </w:tc>
        <w:tc>
          <w:tcPr>
            <w:tcW w:w="1305" w:type="dxa"/>
            <w:shd w:val="clear" w:color="auto" w:fill="auto"/>
            <w:vAlign w:val="bottom"/>
          </w:tcPr>
          <w:p w:rsidR="0057540E" w:rsidRPr="00A83EEE" w:rsidRDefault="0057540E" w:rsidP="00A83EEE">
            <w:pPr>
              <w:pStyle w:val="afff5"/>
              <w:rPr>
                <w:rFonts w:ascii="Calibri" w:eastAsia="Arial Unicode MS" w:hAnsi="Calibri"/>
              </w:rPr>
            </w:pPr>
          </w:p>
        </w:tc>
        <w:tc>
          <w:tcPr>
            <w:tcW w:w="1245" w:type="dxa"/>
            <w:shd w:val="clear" w:color="auto" w:fill="auto"/>
            <w:vAlign w:val="bottom"/>
          </w:tcPr>
          <w:p w:rsidR="0057540E" w:rsidRPr="00A83EEE" w:rsidRDefault="0057540E" w:rsidP="00A83EEE">
            <w:pPr>
              <w:pStyle w:val="afff5"/>
              <w:rPr>
                <w:rFonts w:ascii="Calibri" w:eastAsia="Arial Unicode MS" w:hAnsi="Calibri"/>
              </w:rPr>
            </w:pPr>
          </w:p>
        </w:tc>
        <w:tc>
          <w:tcPr>
            <w:tcW w:w="1305" w:type="dxa"/>
            <w:shd w:val="clear" w:color="auto" w:fill="auto"/>
            <w:vAlign w:val="bottom"/>
          </w:tcPr>
          <w:p w:rsidR="0057540E" w:rsidRPr="00A83EEE" w:rsidRDefault="0057540E" w:rsidP="00A83EEE">
            <w:pPr>
              <w:pStyle w:val="afff5"/>
              <w:rPr>
                <w:rFonts w:ascii="Calibri" w:eastAsia="Arial Unicode MS" w:hAnsi="Calibri"/>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unprocessed tobacco</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123,7</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125,2</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98,0</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88,1</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158,1</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other industrially manufactured tobacco and its substitutes; homogenized or reconstituted tobacco; tobacco extracts and essences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90,8</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87,9</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121,6</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110,1</w:t>
            </w:r>
          </w:p>
        </w:tc>
      </w:tr>
      <w:tr w:rsidR="0057540E" w:rsidRPr="00A83EEE" w:rsidTr="006D4CBD">
        <w:trPr>
          <w:cantSplit/>
        </w:trPr>
        <w:tc>
          <w:tcPr>
            <w:tcW w:w="4020" w:type="dxa"/>
            <w:shd w:val="clear" w:color="auto" w:fill="auto"/>
            <w:vAlign w:val="bottom"/>
          </w:tcPr>
          <w:p w:rsidR="0057540E" w:rsidRPr="00A83EEE" w:rsidRDefault="0057540E" w:rsidP="00A83EEE">
            <w:pPr>
              <w:pStyle w:val="afff2"/>
              <w:rPr>
                <w:rFonts w:ascii="Calibri" w:hAnsi="Calibri"/>
              </w:rPr>
            </w:pPr>
            <w:r w:rsidRPr="00A83EEE">
              <w:rPr>
                <w:rFonts w:ascii="Calibri" w:hAnsi="Calibri" w:cs="Calibri"/>
              </w:rPr>
              <w:t>Textile manufacturing</w:t>
            </w:r>
          </w:p>
        </w:tc>
        <w:tc>
          <w:tcPr>
            <w:tcW w:w="1305" w:type="dxa"/>
            <w:shd w:val="clear" w:color="auto" w:fill="auto"/>
            <w:vAlign w:val="bottom"/>
          </w:tcPr>
          <w:p w:rsidR="0057540E" w:rsidRPr="00A83EEE" w:rsidRDefault="0057540E" w:rsidP="00A83EEE">
            <w:pPr>
              <w:pStyle w:val="afff5"/>
              <w:rPr>
                <w:rFonts w:ascii="Calibri" w:hAnsi="Calibri"/>
              </w:rPr>
            </w:pPr>
          </w:p>
        </w:tc>
        <w:tc>
          <w:tcPr>
            <w:tcW w:w="1200"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c>
          <w:tcPr>
            <w:tcW w:w="1245"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kk-KZ"/>
              </w:rPr>
              <w:t>cotton, carded and combed</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100,0</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104,6</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128,9</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80,9</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104,7</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kk-KZ"/>
              </w:rPr>
              <w:t>cotton fabrics</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118,5</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101,1</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91,1</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128,0</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106,2</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fabrics made of synthetic and artificial multifilament yarns</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100,4</w:t>
            </w:r>
          </w:p>
        </w:tc>
        <w:tc>
          <w:tcPr>
            <w:tcW w:w="1200"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95,4</w:t>
            </w:r>
          </w:p>
        </w:tc>
        <w:tc>
          <w:tcPr>
            <w:tcW w:w="1305" w:type="dxa"/>
            <w:shd w:val="clear" w:color="auto" w:fill="auto"/>
            <w:vAlign w:val="bottom"/>
          </w:tcPr>
          <w:p w:rsidR="0057540E" w:rsidRPr="00A83EEE" w:rsidRDefault="0057540E" w:rsidP="00A83EEE">
            <w:pPr>
              <w:jc w:val="right"/>
              <w:rPr>
                <w:rFonts w:ascii="Calibri" w:hAnsi="Calibri" w:cs="Arial"/>
                <w:sz w:val="16"/>
                <w:szCs w:val="16"/>
                <w:lang w:val="en-US"/>
              </w:rPr>
            </w:pPr>
            <w:r w:rsidRPr="00A83EEE">
              <w:rPr>
                <w:rFonts w:ascii="Calibri" w:hAnsi="Calibri" w:cs="Arial"/>
                <w:sz w:val="16"/>
                <w:szCs w:val="16"/>
                <w:lang w:val="en-US"/>
              </w:rPr>
              <w:t>101,2</w:t>
            </w:r>
          </w:p>
        </w:tc>
        <w:tc>
          <w:tcPr>
            <w:tcW w:w="124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305"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110,5</w:t>
            </w:r>
          </w:p>
        </w:tc>
      </w:tr>
      <w:tr w:rsidR="0057540E" w:rsidRPr="00A83EEE" w:rsidTr="006D4CBD">
        <w:trPr>
          <w:cantSplit/>
        </w:trPr>
        <w:tc>
          <w:tcPr>
            <w:tcW w:w="4020" w:type="dxa"/>
            <w:shd w:val="clear" w:color="auto" w:fill="auto"/>
            <w:vAlign w:val="bottom"/>
          </w:tcPr>
          <w:p w:rsidR="0057540E" w:rsidRPr="00A83EEE" w:rsidRDefault="0057540E" w:rsidP="00A83EEE">
            <w:pPr>
              <w:pStyle w:val="afff2"/>
              <w:rPr>
                <w:rFonts w:ascii="Calibri" w:hAnsi="Calibri"/>
              </w:rPr>
            </w:pPr>
            <w:r w:rsidRPr="00A83EEE">
              <w:rPr>
                <w:rFonts w:ascii="Calibri" w:hAnsi="Calibri" w:cs="Calibri"/>
              </w:rPr>
              <w:t>Manufacture of wearing apparel</w:t>
            </w:r>
          </w:p>
        </w:tc>
        <w:tc>
          <w:tcPr>
            <w:tcW w:w="1305" w:type="dxa"/>
            <w:shd w:val="clear" w:color="auto" w:fill="auto"/>
            <w:vAlign w:val="bottom"/>
          </w:tcPr>
          <w:p w:rsidR="0057540E" w:rsidRPr="00A83EEE" w:rsidRDefault="0057540E" w:rsidP="00A83EEE">
            <w:pPr>
              <w:pStyle w:val="afff5"/>
              <w:rPr>
                <w:rFonts w:ascii="Calibri" w:hAnsi="Calibri"/>
              </w:rPr>
            </w:pPr>
          </w:p>
        </w:tc>
        <w:tc>
          <w:tcPr>
            <w:tcW w:w="1200"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c>
          <w:tcPr>
            <w:tcW w:w="1245"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cotton fabrics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103,8</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99,1</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102,3</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106,3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102,1</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fabrics made of synthetic and artificial multifilament yarns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146,4</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96,8</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91,0</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128,0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102,7</w:t>
            </w:r>
          </w:p>
        </w:tc>
      </w:tr>
      <w:tr w:rsidR="0057540E" w:rsidRPr="00DA34AF" w:rsidTr="006D4CBD">
        <w:trPr>
          <w:cantSplit/>
        </w:trPr>
        <w:tc>
          <w:tcPr>
            <w:tcW w:w="4020" w:type="dxa"/>
            <w:shd w:val="clear" w:color="auto" w:fill="auto"/>
            <w:vAlign w:val="bottom"/>
          </w:tcPr>
          <w:p w:rsidR="0057540E" w:rsidRPr="00A83EEE" w:rsidRDefault="0057540E" w:rsidP="00A83EEE">
            <w:pPr>
              <w:pStyle w:val="afff2"/>
              <w:rPr>
                <w:rFonts w:ascii="Calibri" w:hAnsi="Calibri"/>
                <w:lang w:val="en-US"/>
              </w:rPr>
            </w:pPr>
            <w:r w:rsidRPr="00A83EEE">
              <w:rPr>
                <w:rFonts w:ascii="Calibri" w:hAnsi="Calibri" w:cs="Calibri"/>
                <w:lang w:val="en-US"/>
              </w:rPr>
              <w:t>Manufacture of wood and cork products, except furniture; manufacture of articles of straw and plaiting materials</w:t>
            </w: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00"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45"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round timber for sawing softwood</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105,6</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92,3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111,6</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110,4</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101,7</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softwood sawn or chopped, split into pieces or peeled, more than 6 mm thick</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133,2</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99,8</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114,6</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100,1</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109,2</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en-US"/>
              </w:rPr>
              <w:t>e</w:t>
            </w:r>
            <w:r w:rsidRPr="00A83EEE">
              <w:rPr>
                <w:rFonts w:ascii="Calibri" w:hAnsi="Calibri" w:cs="Calibri"/>
              </w:rPr>
              <w:t>lectric power</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103,4</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108,6</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96,6</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103,8</w:t>
            </w:r>
          </w:p>
        </w:tc>
      </w:tr>
      <w:tr w:rsidR="0057540E" w:rsidRPr="00DA34AF" w:rsidTr="006D4CBD">
        <w:trPr>
          <w:cantSplit/>
        </w:trPr>
        <w:tc>
          <w:tcPr>
            <w:tcW w:w="4020" w:type="dxa"/>
            <w:shd w:val="clear" w:color="auto" w:fill="auto"/>
            <w:vAlign w:val="bottom"/>
          </w:tcPr>
          <w:p w:rsidR="0057540E" w:rsidRPr="00A83EEE" w:rsidRDefault="0057540E" w:rsidP="00A83EEE">
            <w:pPr>
              <w:rPr>
                <w:rFonts w:ascii="Calibri" w:hAnsi="Calibri"/>
                <w:lang w:val="en-US"/>
              </w:rPr>
            </w:pPr>
            <w:r w:rsidRPr="00A83EEE">
              <w:rPr>
                <w:rFonts w:ascii="Calibri" w:hAnsi="Calibri" w:cs="Calibri"/>
                <w:sz w:val="16"/>
                <w:lang w:val="en-US"/>
              </w:rPr>
              <w:t>Printing activity and reproduction of recorded materials</w:t>
            </w: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00"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45"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newsprint in rolls or sheets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110,8</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105,1</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118,8</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103,6</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97,1</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printing ink black</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146,3</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101,1</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96,9</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102,4</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101,2</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printing inks, except black</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101,0</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99,6</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100,0</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100,5</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100,0</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offset paints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101,1</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104,2</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103,1</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110,0</w:t>
            </w:r>
          </w:p>
        </w:tc>
      </w:tr>
      <w:tr w:rsidR="0057540E" w:rsidRPr="00DA34AF" w:rsidTr="006D4CBD">
        <w:trPr>
          <w:cantSplit/>
        </w:trPr>
        <w:tc>
          <w:tcPr>
            <w:tcW w:w="4020" w:type="dxa"/>
            <w:shd w:val="clear" w:color="auto" w:fill="auto"/>
            <w:vAlign w:val="bottom"/>
          </w:tcPr>
          <w:p w:rsidR="0057540E" w:rsidRPr="00A83EEE" w:rsidRDefault="0057540E" w:rsidP="00A83EEE">
            <w:pPr>
              <w:pStyle w:val="afff2"/>
              <w:rPr>
                <w:rFonts w:ascii="Calibri" w:hAnsi="Calibri"/>
                <w:lang w:val="en-US"/>
              </w:rPr>
            </w:pPr>
            <w:r w:rsidRPr="00A83EEE">
              <w:rPr>
                <w:rFonts w:ascii="Calibri" w:hAnsi="Calibri" w:cs="Calibri"/>
                <w:lang w:val="en-US"/>
              </w:rPr>
              <w:t>Production of coke and oil products</w:t>
            </w: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00"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45"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c</w:t>
            </w:r>
            <w:r w:rsidRPr="00A83EEE">
              <w:rPr>
                <w:rFonts w:ascii="Calibri" w:hAnsi="Calibri" w:cs="Calibri"/>
                <w:lang w:val="kk-KZ"/>
              </w:rPr>
              <w:t>rude oil (a natural mixture of hydrocarbons), including oil derived from bituminous minerals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115,2</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127,9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126,4</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90,6</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80,8</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en-US"/>
              </w:rPr>
              <w:t>e</w:t>
            </w:r>
            <w:r w:rsidRPr="00A83EEE">
              <w:rPr>
                <w:rFonts w:ascii="Calibri" w:hAnsi="Calibri" w:cs="Calibri"/>
              </w:rPr>
              <w:t>lectric power</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100,4</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108,9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98,7</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119,5</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steam and hot water (thermal energy)</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131,5</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109,7</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115,4</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96,1</w:t>
            </w:r>
          </w:p>
        </w:tc>
      </w:tr>
      <w:tr w:rsidR="0057540E" w:rsidRPr="00A83EEE" w:rsidTr="006D4CBD">
        <w:trPr>
          <w:cantSplit/>
          <w:trHeight w:val="74"/>
        </w:trPr>
        <w:tc>
          <w:tcPr>
            <w:tcW w:w="4020" w:type="dxa"/>
            <w:shd w:val="clear" w:color="auto" w:fill="auto"/>
            <w:vAlign w:val="bottom"/>
          </w:tcPr>
          <w:p w:rsidR="0057540E" w:rsidRPr="00A83EEE" w:rsidRDefault="0057540E" w:rsidP="00A83EEE">
            <w:pPr>
              <w:pStyle w:val="afff2"/>
              <w:rPr>
                <w:rFonts w:ascii="Calibri" w:hAnsi="Calibri"/>
              </w:rPr>
            </w:pPr>
            <w:r w:rsidRPr="00A83EEE">
              <w:rPr>
                <w:rFonts w:ascii="Calibri" w:hAnsi="Calibri" w:cs="Calibri"/>
              </w:rPr>
              <w:t>Chemical industry products</w:t>
            </w:r>
          </w:p>
        </w:tc>
        <w:tc>
          <w:tcPr>
            <w:tcW w:w="1305" w:type="dxa"/>
            <w:shd w:val="clear" w:color="auto" w:fill="auto"/>
            <w:vAlign w:val="bottom"/>
          </w:tcPr>
          <w:p w:rsidR="0057540E" w:rsidRPr="00A83EEE" w:rsidRDefault="0057540E" w:rsidP="00A83EEE">
            <w:pPr>
              <w:pStyle w:val="afff5"/>
              <w:rPr>
                <w:rFonts w:ascii="Calibri" w:hAnsi="Calibri"/>
              </w:rPr>
            </w:pPr>
          </w:p>
        </w:tc>
        <w:tc>
          <w:tcPr>
            <w:tcW w:w="1200"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c>
          <w:tcPr>
            <w:tcW w:w="1245"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natural gas in a gaseous state</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113,9</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99,1</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100,0</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sulfuric acid</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118,1</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140,0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99,3</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106,3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118,6</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kk-KZ"/>
              </w:rPr>
              <w:t>sodium carbonate</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99,5</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120,8</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114,4</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107,9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82,5</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en-US"/>
              </w:rPr>
              <w:t>e</w:t>
            </w:r>
            <w:r w:rsidRPr="00A83EEE">
              <w:rPr>
                <w:rFonts w:ascii="Calibri" w:hAnsi="Calibri" w:cs="Calibri"/>
              </w:rPr>
              <w:t>lectric power</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115,3</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104,8</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99,9</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98,8</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122,8</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steam and hot water (thermal energy)</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114,0</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119,9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153,7</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89,0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108,5</w:t>
            </w:r>
          </w:p>
        </w:tc>
      </w:tr>
      <w:tr w:rsidR="0057540E" w:rsidRPr="00DA34AF" w:rsidTr="006D4CBD">
        <w:trPr>
          <w:cantSplit/>
        </w:trPr>
        <w:tc>
          <w:tcPr>
            <w:tcW w:w="4020" w:type="dxa"/>
            <w:shd w:val="clear" w:color="auto" w:fill="auto"/>
            <w:vAlign w:val="bottom"/>
          </w:tcPr>
          <w:p w:rsidR="0057540E" w:rsidRPr="00A83EEE" w:rsidRDefault="0057540E" w:rsidP="00A83EEE">
            <w:pPr>
              <w:pStyle w:val="afff2"/>
              <w:rPr>
                <w:rFonts w:ascii="Calibri" w:hAnsi="Calibri"/>
                <w:lang w:val="en-US"/>
              </w:rPr>
            </w:pPr>
            <w:r w:rsidRPr="00A83EEE">
              <w:rPr>
                <w:rFonts w:ascii="Calibri" w:hAnsi="Calibri" w:cs="Calibri"/>
                <w:lang w:val="en-US"/>
              </w:rPr>
              <w:t>Manufacture of rubber and plastic products</w:t>
            </w: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00"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45"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natural gas in a gaseous state</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126,6</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94,6</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102,5</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100,0</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primary ethylene polymers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116,5</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106,2</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109,9</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94,5</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92,9</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en-US"/>
              </w:rPr>
              <w:t>e</w:t>
            </w:r>
            <w:r w:rsidRPr="00A83EEE">
              <w:rPr>
                <w:rFonts w:ascii="Calibri" w:hAnsi="Calibri" w:cs="Calibri"/>
              </w:rPr>
              <w:t>lectric power</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107,2</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120,0</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112,6</w:t>
            </w:r>
          </w:p>
        </w:tc>
      </w:tr>
      <w:tr w:rsidR="0057540E" w:rsidRPr="00DA34AF" w:rsidTr="006D4CBD">
        <w:trPr>
          <w:cantSplit/>
        </w:trPr>
        <w:tc>
          <w:tcPr>
            <w:tcW w:w="4020" w:type="dxa"/>
            <w:shd w:val="clear" w:color="auto" w:fill="auto"/>
            <w:vAlign w:val="bottom"/>
          </w:tcPr>
          <w:p w:rsidR="0057540E" w:rsidRPr="00A83EEE" w:rsidRDefault="0057540E" w:rsidP="00A83EEE">
            <w:pPr>
              <w:pStyle w:val="afff2"/>
              <w:rPr>
                <w:rFonts w:ascii="Calibri" w:hAnsi="Calibri"/>
                <w:lang w:val="en-US"/>
              </w:rPr>
            </w:pPr>
            <w:r w:rsidRPr="00A83EEE">
              <w:rPr>
                <w:rFonts w:ascii="Calibri" w:hAnsi="Calibri" w:cs="Calibri"/>
                <w:lang w:val="en-US"/>
              </w:rPr>
              <w:t>Manufacture of other non-metallic mineral products</w:t>
            </w: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00"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45"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r>
      <w:tr w:rsidR="0057540E" w:rsidRPr="00A83EEE" w:rsidTr="006D4CBD">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other construction sand (except for metal-bearing sand referred to in section 07)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98,8</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103,4</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111,6</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100,4</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101,9</w:t>
            </w:r>
          </w:p>
        </w:tc>
      </w:tr>
      <w:tr w:rsidR="0057540E" w:rsidRPr="00A83EEE" w:rsidTr="006D4CBD">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gravel, crushed stone, pebble and flint used as fillers for paving and other construction needs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97,8</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105,4</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115,6</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106,2</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102,0</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en-US"/>
              </w:rPr>
              <w:t>p</w:t>
            </w:r>
            <w:r w:rsidRPr="00A83EEE">
              <w:rPr>
                <w:rFonts w:ascii="Calibri" w:hAnsi="Calibri" w:cs="Calibri"/>
              </w:rPr>
              <w:t>ortland cement (except white)</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104,5</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105,5</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126,8</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106,9</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szCs w:val="16"/>
                <w:lang w:val="en-US"/>
              </w:rPr>
              <w:t>e</w:t>
            </w:r>
            <w:r w:rsidRPr="00A83EEE">
              <w:rPr>
                <w:rFonts w:ascii="Calibri" w:hAnsi="Calibri" w:cs="Calibri"/>
                <w:szCs w:val="16"/>
              </w:rPr>
              <w:t>lectric power</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103,5</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104,3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102,7</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96,7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109,7</w:t>
            </w:r>
          </w:p>
        </w:tc>
      </w:tr>
      <w:tr w:rsidR="0057540E" w:rsidRPr="00DA34AF" w:rsidTr="006D4CBD">
        <w:trPr>
          <w:cantSplit/>
        </w:trPr>
        <w:tc>
          <w:tcPr>
            <w:tcW w:w="4020" w:type="dxa"/>
            <w:shd w:val="clear" w:color="auto" w:fill="auto"/>
          </w:tcPr>
          <w:p w:rsidR="0057540E" w:rsidRPr="00A83EEE" w:rsidRDefault="0057540E" w:rsidP="00A83EEE">
            <w:pPr>
              <w:rPr>
                <w:rFonts w:ascii="Calibri" w:hAnsi="Calibri"/>
                <w:lang w:val="en-US"/>
              </w:rPr>
            </w:pPr>
            <w:r w:rsidRPr="00A83EEE">
              <w:rPr>
                <w:rFonts w:ascii="Calibri" w:hAnsi="Calibri" w:cs="Calibri"/>
                <w:sz w:val="16"/>
                <w:szCs w:val="16"/>
                <w:lang w:val="en-US"/>
              </w:rPr>
              <w:t>Production of pig iron, steel and ferroalloys</w:t>
            </w: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00"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45"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r>
      <w:tr w:rsidR="0057540E" w:rsidRPr="00A83EEE" w:rsidTr="006D4CBD">
        <w:tblPrEx>
          <w:tblCellMar>
            <w:left w:w="108" w:type="dxa"/>
            <w:right w:w="108" w:type="dxa"/>
          </w:tblCellMar>
        </w:tblPrEx>
        <w:trPr>
          <w:cantSplit/>
        </w:trPr>
        <w:tc>
          <w:tcPr>
            <w:tcW w:w="4020" w:type="dxa"/>
            <w:shd w:val="clear" w:color="auto" w:fill="auto"/>
          </w:tcPr>
          <w:p w:rsidR="0057540E" w:rsidRPr="00A83EEE" w:rsidRDefault="0057540E" w:rsidP="00A83EEE">
            <w:pPr>
              <w:pStyle w:val="afff2"/>
              <w:ind w:left="113"/>
              <w:rPr>
                <w:rFonts w:ascii="Calibri" w:hAnsi="Calibri"/>
              </w:rPr>
            </w:pPr>
            <w:r w:rsidRPr="00A83EEE">
              <w:rPr>
                <w:rFonts w:ascii="Calibri" w:hAnsi="Calibri" w:cs="Calibri"/>
                <w:szCs w:val="16"/>
              </w:rPr>
              <w:t>non-agglomerated iron ores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92,7</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107,1</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106,9</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129,8</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104,1</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coke from coal, obtained by carbonization at high temperature of coking coal; gas coke (gas processing product)</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123,4</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134,3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111,1</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101,6</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95,5</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petroleum fuel (fuel oil)</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122,9</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142,0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178,4</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91,9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72,6</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en-US"/>
              </w:rPr>
              <w:t>e</w:t>
            </w:r>
            <w:r w:rsidRPr="00A83EEE">
              <w:rPr>
                <w:rFonts w:ascii="Calibri" w:hAnsi="Calibri" w:cs="Calibri"/>
              </w:rPr>
              <w:t>lectric power</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120,1</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95,3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103,6</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98,2</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113,2</w:t>
            </w:r>
          </w:p>
        </w:tc>
      </w:tr>
      <w:tr w:rsidR="0057540E" w:rsidRPr="00DA34AF" w:rsidTr="006D4CBD">
        <w:trPr>
          <w:cantSplit/>
        </w:trPr>
        <w:tc>
          <w:tcPr>
            <w:tcW w:w="4020" w:type="dxa"/>
            <w:shd w:val="clear" w:color="auto" w:fill="auto"/>
            <w:vAlign w:val="bottom"/>
          </w:tcPr>
          <w:p w:rsidR="0057540E" w:rsidRPr="00A83EEE" w:rsidRDefault="0057540E" w:rsidP="00A83EEE">
            <w:pPr>
              <w:pStyle w:val="afff2"/>
              <w:rPr>
                <w:rFonts w:ascii="Calibri" w:hAnsi="Calibri"/>
                <w:lang w:val="en-US"/>
              </w:rPr>
            </w:pPr>
            <w:r w:rsidRPr="00A83EEE">
              <w:rPr>
                <w:rFonts w:ascii="Calibri" w:hAnsi="Calibri" w:cs="Calibri"/>
                <w:lang w:val="en-US"/>
              </w:rPr>
              <w:t>Production of basic precious and non-ferrous metals</w:t>
            </w: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00"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45"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diesel fuel (distillation temperature 180-380 degrees Celsius) for automobile and railway transport</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109,3</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124,9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119,3</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125,2</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80,4</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kk-KZ"/>
              </w:rPr>
              <w:t>petroleum fuel (fuel oil)</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117,6</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138,3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153,7</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99,3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73,7</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en-US"/>
              </w:rPr>
              <w:t>e</w:t>
            </w:r>
            <w:r w:rsidRPr="00A83EEE">
              <w:rPr>
                <w:rFonts w:ascii="Calibri" w:hAnsi="Calibri" w:cs="Calibri"/>
              </w:rPr>
              <w:t>lectric power</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85,5</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108,8</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122,7</w:t>
            </w:r>
          </w:p>
        </w:tc>
      </w:tr>
      <w:tr w:rsidR="0057540E" w:rsidRPr="00DA34AF" w:rsidTr="006D4CBD">
        <w:trPr>
          <w:cantSplit/>
        </w:trPr>
        <w:tc>
          <w:tcPr>
            <w:tcW w:w="4020" w:type="dxa"/>
            <w:shd w:val="clear" w:color="auto" w:fill="auto"/>
            <w:vAlign w:val="bottom"/>
          </w:tcPr>
          <w:p w:rsidR="0057540E" w:rsidRPr="00A83EEE" w:rsidRDefault="0057540E" w:rsidP="00A83EEE">
            <w:pPr>
              <w:pStyle w:val="afff2"/>
              <w:rPr>
                <w:rFonts w:ascii="Calibri" w:hAnsi="Calibri"/>
                <w:lang w:val="en-US"/>
              </w:rPr>
            </w:pPr>
            <w:r w:rsidRPr="00A83EEE">
              <w:rPr>
                <w:rFonts w:ascii="Calibri" w:hAnsi="Calibri" w:cs="Calibri"/>
                <w:lang w:val="en-US"/>
              </w:rPr>
              <w:t>Manufacture of machinery and equipment, not included in other categories</w:t>
            </w: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00"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45"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hot rolled flat steel from unalloyed steel without further processing not less than 600 mm wide</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153,4</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116,9</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113,9</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107,0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102,8</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cold rolled flat steel from unalloyed steel, without further processing, not less than 600 mm wide</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108,1</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112,7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75,5</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93,3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100,5</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t>seamless thin-walled steel pipes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100,0</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104,7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98,0</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115,0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93,2</w:t>
            </w:r>
          </w:p>
        </w:tc>
      </w:tr>
      <w:tr w:rsidR="0057540E" w:rsidRPr="00A83EEE" w:rsidTr="006D4CBD">
        <w:trPr>
          <w:cantSplit/>
        </w:trPr>
        <w:tc>
          <w:tcPr>
            <w:tcW w:w="4020" w:type="dxa"/>
            <w:shd w:val="clear" w:color="auto" w:fill="auto"/>
            <w:vAlign w:val="bottom"/>
          </w:tcPr>
          <w:p w:rsidR="0057540E" w:rsidRPr="00A83EEE" w:rsidRDefault="0057540E" w:rsidP="00A83EEE">
            <w:pPr>
              <w:pStyle w:val="afff2"/>
              <w:rPr>
                <w:rFonts w:ascii="Calibri" w:hAnsi="Calibri"/>
              </w:rPr>
            </w:pPr>
            <w:r w:rsidRPr="00A83EEE">
              <w:rPr>
                <w:rFonts w:ascii="Calibri" w:hAnsi="Calibri" w:cs="Calibri"/>
              </w:rPr>
              <w:t>Furniture manufacture</w:t>
            </w:r>
          </w:p>
        </w:tc>
        <w:tc>
          <w:tcPr>
            <w:tcW w:w="1305" w:type="dxa"/>
            <w:shd w:val="clear" w:color="auto" w:fill="auto"/>
            <w:vAlign w:val="bottom"/>
          </w:tcPr>
          <w:p w:rsidR="0057540E" w:rsidRPr="00A83EEE" w:rsidRDefault="0057540E" w:rsidP="00A83EEE">
            <w:pPr>
              <w:pStyle w:val="afff5"/>
              <w:rPr>
                <w:rFonts w:ascii="Calibri" w:hAnsi="Calibri"/>
              </w:rPr>
            </w:pPr>
          </w:p>
        </w:tc>
        <w:tc>
          <w:tcPr>
            <w:tcW w:w="1200"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c>
          <w:tcPr>
            <w:tcW w:w="1245" w:type="dxa"/>
            <w:shd w:val="clear" w:color="auto" w:fill="auto"/>
            <w:vAlign w:val="bottom"/>
          </w:tcPr>
          <w:p w:rsidR="0057540E" w:rsidRPr="00A83EEE" w:rsidRDefault="0057540E" w:rsidP="00A83EEE">
            <w:pPr>
              <w:pStyle w:val="afff5"/>
              <w:rPr>
                <w:rFonts w:ascii="Calibri" w:hAnsi="Calibri"/>
              </w:rPr>
            </w:pPr>
          </w:p>
        </w:tc>
        <w:tc>
          <w:tcPr>
            <w:tcW w:w="1305" w:type="dxa"/>
            <w:shd w:val="clear" w:color="auto" w:fill="auto"/>
            <w:vAlign w:val="bottom"/>
          </w:tcPr>
          <w:p w:rsidR="0057540E" w:rsidRPr="00A83EEE" w:rsidRDefault="0057540E" w:rsidP="00A83EEE">
            <w:pPr>
              <w:pStyle w:val="afff5"/>
              <w:rPr>
                <w:rFonts w:ascii="Calibri" w:hAnsi="Calibri"/>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softwood sawn or chopped, split into pieces or peeled, more than 6 mm thick</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100,0</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111,4</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102,6</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101,6</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en-US"/>
              </w:rPr>
              <w:lastRenderedPageBreak/>
              <w:t>particle boards and similar boards from wood and other lignified materials</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99,2</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108,0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109,6</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111,7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95,7</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wood-fiber boards from wood and lignified materials, other</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100,5</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100,4</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100,2</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106,3</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101,8</w:t>
            </w: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rPr>
              <w:t>electric power</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109,5</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100,1</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103,2</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98,0</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115,3</w:t>
            </w:r>
          </w:p>
        </w:tc>
      </w:tr>
      <w:tr w:rsidR="0057540E" w:rsidRPr="00DA34AF" w:rsidTr="006D4CBD">
        <w:trPr>
          <w:cantSplit/>
        </w:trPr>
        <w:tc>
          <w:tcPr>
            <w:tcW w:w="4020" w:type="dxa"/>
            <w:shd w:val="clear" w:color="auto" w:fill="auto"/>
            <w:vAlign w:val="bottom"/>
          </w:tcPr>
          <w:p w:rsidR="0057540E" w:rsidRPr="00A83EEE" w:rsidRDefault="0057540E" w:rsidP="00A83EEE">
            <w:pPr>
              <w:pStyle w:val="afff2"/>
              <w:rPr>
                <w:rFonts w:ascii="Calibri" w:hAnsi="Calibri"/>
                <w:lang w:val="en-US"/>
              </w:rPr>
            </w:pPr>
            <w:r w:rsidRPr="00A83EEE">
              <w:rPr>
                <w:rFonts w:ascii="Calibri" w:hAnsi="Calibri" w:cs="Calibri"/>
                <w:lang w:val="en-US"/>
              </w:rPr>
              <w:t>Supply of electricity, gas, steam, hot water and air conditioning</w:t>
            </w: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00"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c>
          <w:tcPr>
            <w:tcW w:w="1245" w:type="dxa"/>
            <w:shd w:val="clear" w:color="auto" w:fill="auto"/>
            <w:vAlign w:val="bottom"/>
          </w:tcPr>
          <w:p w:rsidR="0057540E" w:rsidRPr="00A83EEE" w:rsidRDefault="0057540E" w:rsidP="00A83EEE">
            <w:pPr>
              <w:pStyle w:val="afff5"/>
              <w:rPr>
                <w:rFonts w:ascii="Calibri" w:hAnsi="Calibri"/>
                <w:lang w:val="en-US"/>
              </w:rPr>
            </w:pPr>
          </w:p>
        </w:tc>
        <w:tc>
          <w:tcPr>
            <w:tcW w:w="1305" w:type="dxa"/>
            <w:shd w:val="clear" w:color="auto" w:fill="auto"/>
            <w:vAlign w:val="bottom"/>
          </w:tcPr>
          <w:p w:rsidR="0057540E" w:rsidRPr="00A83EEE" w:rsidRDefault="0057540E" w:rsidP="00A83EEE">
            <w:pPr>
              <w:pStyle w:val="afff5"/>
              <w:rPr>
                <w:rFonts w:ascii="Calibri" w:hAnsi="Calibri"/>
                <w:lang w:val="en-US"/>
              </w:rPr>
            </w:pPr>
          </w:p>
        </w:tc>
      </w:tr>
      <w:tr w:rsidR="0057540E" w:rsidRPr="00A83EEE" w:rsidTr="006D4CBD">
        <w:tblPrEx>
          <w:tblCellMar>
            <w:left w:w="108" w:type="dxa"/>
            <w:right w:w="108" w:type="dxa"/>
          </w:tblCellMar>
        </w:tblPrEx>
        <w:trPr>
          <w:cantSplit/>
        </w:trPr>
        <w:tc>
          <w:tcPr>
            <w:tcW w:w="4020" w:type="dxa"/>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kk-KZ"/>
              </w:rPr>
              <w:t>energetic coal</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105,7</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113,7</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106,7</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103,2</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107,2</w:t>
            </w:r>
          </w:p>
        </w:tc>
      </w:tr>
      <w:tr w:rsidR="0057540E" w:rsidRPr="00A83EEE" w:rsidTr="006D4CBD">
        <w:tblPrEx>
          <w:tblCellMar>
            <w:left w:w="108" w:type="dxa"/>
            <w:right w:w="108" w:type="dxa"/>
          </w:tblCellMar>
        </w:tblPrEx>
        <w:trPr>
          <w:cantSplit/>
          <w:trHeight w:val="95"/>
        </w:trPr>
        <w:tc>
          <w:tcPr>
            <w:tcW w:w="4020" w:type="dxa"/>
            <w:shd w:val="clear" w:color="auto" w:fill="auto"/>
            <w:vAlign w:val="bottom"/>
          </w:tcPr>
          <w:p w:rsidR="0057540E" w:rsidRPr="00A83EEE" w:rsidRDefault="0057540E" w:rsidP="00A83EEE">
            <w:pPr>
              <w:pStyle w:val="afff2"/>
              <w:ind w:left="113"/>
              <w:rPr>
                <w:rFonts w:ascii="Calibri" w:hAnsi="Calibri"/>
                <w:lang w:val="en-US"/>
              </w:rPr>
            </w:pPr>
            <w:r w:rsidRPr="00A83EEE">
              <w:rPr>
                <w:rFonts w:ascii="Calibri" w:hAnsi="Calibri" w:cs="Calibri"/>
                <w:lang w:val="kk-KZ"/>
              </w:rPr>
              <w:t>natural gas in a gaseous state</w:t>
            </w:r>
          </w:p>
        </w:tc>
        <w:tc>
          <w:tcPr>
            <w:tcW w:w="1305" w:type="dxa"/>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109,4</w:t>
            </w:r>
          </w:p>
        </w:tc>
        <w:tc>
          <w:tcPr>
            <w:tcW w:w="1200"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108,6</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101,9</w:t>
            </w:r>
          </w:p>
        </w:tc>
        <w:tc>
          <w:tcPr>
            <w:tcW w:w="124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91,8</w:t>
            </w:r>
          </w:p>
        </w:tc>
        <w:tc>
          <w:tcPr>
            <w:tcW w:w="1305" w:type="dxa"/>
            <w:shd w:val="clear" w:color="auto" w:fill="auto"/>
            <w:vAlign w:val="bottom"/>
          </w:tcPr>
          <w:p w:rsidR="0057540E" w:rsidRPr="00A83EEE" w:rsidRDefault="0057540E" w:rsidP="00A83EEE">
            <w:pPr>
              <w:pStyle w:val="afff5"/>
              <w:rPr>
                <w:rFonts w:ascii="Calibri" w:hAnsi="Calibri"/>
              </w:rPr>
            </w:pPr>
            <w:r w:rsidRPr="00A83EEE">
              <w:rPr>
                <w:rFonts w:ascii="Calibri" w:hAnsi="Calibri"/>
              </w:rPr>
              <w:t>99,5</w:t>
            </w:r>
          </w:p>
        </w:tc>
      </w:tr>
      <w:tr w:rsidR="0057540E" w:rsidRPr="00A83EEE" w:rsidTr="006D4CBD">
        <w:tblPrEx>
          <w:tblCellMar>
            <w:left w:w="108" w:type="dxa"/>
            <w:right w:w="108" w:type="dxa"/>
          </w:tblCellMar>
        </w:tblPrEx>
        <w:trPr>
          <w:cantSplit/>
          <w:trHeight w:val="95"/>
        </w:trPr>
        <w:tc>
          <w:tcPr>
            <w:tcW w:w="4020" w:type="dxa"/>
            <w:tcBorders>
              <w:bottom w:val="single" w:sz="4" w:space="0" w:color="000000"/>
            </w:tcBorders>
            <w:shd w:val="clear" w:color="auto" w:fill="auto"/>
            <w:vAlign w:val="bottom"/>
          </w:tcPr>
          <w:p w:rsidR="0057540E" w:rsidRPr="00A83EEE" w:rsidRDefault="0057540E" w:rsidP="00A83EEE">
            <w:pPr>
              <w:pStyle w:val="afff2"/>
              <w:ind w:left="113"/>
              <w:rPr>
                <w:rFonts w:ascii="Calibri" w:hAnsi="Calibri"/>
              </w:rPr>
            </w:pPr>
            <w:r w:rsidRPr="00A83EEE">
              <w:rPr>
                <w:rFonts w:ascii="Calibri" w:hAnsi="Calibri" w:cs="Calibri"/>
                <w:lang w:val="kk-KZ"/>
              </w:rPr>
              <w:t>petroleum fuel (fuel oil)</w:t>
            </w:r>
          </w:p>
        </w:tc>
        <w:tc>
          <w:tcPr>
            <w:tcW w:w="1305" w:type="dxa"/>
            <w:tcBorders>
              <w:bottom w:val="single" w:sz="4" w:space="0" w:color="000000"/>
            </w:tcBorders>
            <w:shd w:val="clear" w:color="auto" w:fill="auto"/>
            <w:vAlign w:val="bottom"/>
          </w:tcPr>
          <w:p w:rsidR="0057540E" w:rsidRPr="00A83EEE" w:rsidRDefault="0057540E" w:rsidP="00A83EEE">
            <w:pPr>
              <w:pStyle w:val="afff5"/>
              <w:rPr>
                <w:rFonts w:ascii="Calibri" w:hAnsi="Calibri"/>
                <w:lang w:val="en-US"/>
              </w:rPr>
            </w:pPr>
            <w:r w:rsidRPr="00A83EEE">
              <w:rPr>
                <w:rFonts w:ascii="Calibri" w:hAnsi="Calibri"/>
              </w:rPr>
              <w:t>128,9</w:t>
            </w:r>
          </w:p>
        </w:tc>
        <w:tc>
          <w:tcPr>
            <w:tcW w:w="1200" w:type="dxa"/>
            <w:tcBorders>
              <w:bottom w:val="single" w:sz="4" w:space="0" w:color="000000"/>
            </w:tcBorders>
            <w:shd w:val="clear" w:color="auto" w:fill="auto"/>
            <w:vAlign w:val="bottom"/>
          </w:tcPr>
          <w:p w:rsidR="0057540E" w:rsidRPr="00A83EEE" w:rsidRDefault="0057540E" w:rsidP="00A83EEE">
            <w:pPr>
              <w:pStyle w:val="afff5"/>
              <w:rPr>
                <w:rFonts w:ascii="Calibri" w:hAnsi="Calibri"/>
              </w:rPr>
            </w:pPr>
            <w:r w:rsidRPr="00A83EEE">
              <w:rPr>
                <w:rFonts w:ascii="Calibri" w:hAnsi="Calibri"/>
              </w:rPr>
              <w:t>137,0</w:t>
            </w:r>
          </w:p>
        </w:tc>
        <w:tc>
          <w:tcPr>
            <w:tcW w:w="1305" w:type="dxa"/>
            <w:tcBorders>
              <w:bottom w:val="single" w:sz="4" w:space="0" w:color="000000"/>
            </w:tcBorders>
            <w:shd w:val="clear" w:color="auto" w:fill="auto"/>
            <w:vAlign w:val="bottom"/>
          </w:tcPr>
          <w:p w:rsidR="0057540E" w:rsidRPr="00A83EEE" w:rsidRDefault="0057540E" w:rsidP="00A83EEE">
            <w:pPr>
              <w:pStyle w:val="afff5"/>
              <w:rPr>
                <w:rFonts w:ascii="Calibri" w:hAnsi="Calibri"/>
              </w:rPr>
            </w:pPr>
            <w:r w:rsidRPr="00A83EEE">
              <w:rPr>
                <w:rFonts w:ascii="Calibri" w:hAnsi="Calibri"/>
              </w:rPr>
              <w:t>141,5</w:t>
            </w:r>
          </w:p>
        </w:tc>
        <w:tc>
          <w:tcPr>
            <w:tcW w:w="1245" w:type="dxa"/>
            <w:tcBorders>
              <w:bottom w:val="single" w:sz="4" w:space="0" w:color="000000"/>
            </w:tcBorders>
            <w:shd w:val="clear" w:color="auto" w:fill="auto"/>
            <w:vAlign w:val="bottom"/>
          </w:tcPr>
          <w:p w:rsidR="0057540E" w:rsidRPr="00A83EEE" w:rsidRDefault="0057540E" w:rsidP="00A83EEE">
            <w:pPr>
              <w:pStyle w:val="afff5"/>
              <w:rPr>
                <w:rFonts w:ascii="Calibri" w:hAnsi="Calibri"/>
              </w:rPr>
            </w:pPr>
            <w:r w:rsidRPr="00A83EEE">
              <w:rPr>
                <w:rFonts w:ascii="Calibri" w:hAnsi="Calibri"/>
              </w:rPr>
              <w:t>112,4</w:t>
            </w:r>
          </w:p>
        </w:tc>
        <w:tc>
          <w:tcPr>
            <w:tcW w:w="1305" w:type="dxa"/>
            <w:tcBorders>
              <w:bottom w:val="single" w:sz="4" w:space="0" w:color="000000"/>
            </w:tcBorders>
            <w:shd w:val="clear" w:color="auto" w:fill="auto"/>
            <w:vAlign w:val="bottom"/>
          </w:tcPr>
          <w:p w:rsidR="0057540E" w:rsidRPr="00A83EEE" w:rsidRDefault="0057540E" w:rsidP="00A83EEE">
            <w:pPr>
              <w:pStyle w:val="afff5"/>
              <w:rPr>
                <w:rFonts w:ascii="Calibri" w:hAnsi="Calibri"/>
              </w:rPr>
            </w:pPr>
            <w:r w:rsidRPr="00A83EEE">
              <w:rPr>
                <w:rFonts w:ascii="Calibri" w:hAnsi="Calibri"/>
              </w:rPr>
              <w:t>67,9</w:t>
            </w:r>
          </w:p>
        </w:tc>
      </w:tr>
    </w:tbl>
    <w:p w:rsidR="00862527" w:rsidRPr="00A83EEE" w:rsidRDefault="00862527" w:rsidP="00A83EEE">
      <w:pPr>
        <w:pStyle w:val="a1"/>
        <w:spacing w:before="240" w:after="120"/>
        <w:ind w:firstLine="0"/>
        <w:jc w:val="center"/>
        <w:rPr>
          <w:rFonts w:ascii="Calibri" w:hAnsi="Calibri"/>
          <w:lang w:val="en-US"/>
        </w:rPr>
      </w:pPr>
      <w:r w:rsidRPr="00A83EEE">
        <w:rPr>
          <w:rFonts w:ascii="Calibri" w:hAnsi="Calibri" w:cs="Calibri"/>
          <w:b/>
          <w:lang w:val="kk-KZ"/>
        </w:rPr>
        <w:t xml:space="preserve">2.7 </w:t>
      </w:r>
      <w:r w:rsidRPr="00A83EEE">
        <w:rPr>
          <w:rFonts w:ascii="Calibri" w:hAnsi="Calibri" w:cs="Calibri"/>
          <w:b/>
          <w:lang w:val="en-US"/>
        </w:rPr>
        <w:t>Acquisition price index for selected types of products for industrial purposes by industrial enterprises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3261"/>
        <w:gridCol w:w="1157"/>
        <w:gridCol w:w="1158"/>
        <w:gridCol w:w="1157"/>
        <w:gridCol w:w="1158"/>
        <w:gridCol w:w="1157"/>
        <w:gridCol w:w="1158"/>
      </w:tblGrid>
      <w:tr w:rsidR="00862527" w:rsidRPr="00A83EEE" w:rsidTr="006D4CBD">
        <w:trPr>
          <w:cantSplit/>
          <w:trHeight w:val="23"/>
          <w:tblHeader/>
        </w:trPr>
        <w:tc>
          <w:tcPr>
            <w:tcW w:w="3261"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15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15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15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15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15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15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57540E" w:rsidRPr="00A83EEE" w:rsidTr="006D4CBD">
        <w:tblPrEx>
          <w:tblCellMar>
            <w:left w:w="56" w:type="dxa"/>
            <w:right w:w="56" w:type="dxa"/>
          </w:tblCellMar>
        </w:tblPrEx>
        <w:trPr>
          <w:cantSplit/>
          <w:trHeight w:val="140"/>
        </w:trPr>
        <w:tc>
          <w:tcPr>
            <w:tcW w:w="3261" w:type="dxa"/>
            <w:tcBorders>
              <w:top w:val="single" w:sz="4" w:space="0" w:color="000000"/>
            </w:tcBorders>
            <w:shd w:val="clear" w:color="auto" w:fill="auto"/>
            <w:vAlign w:val="bottom"/>
          </w:tcPr>
          <w:p w:rsidR="0057540E" w:rsidRPr="00A83EEE" w:rsidRDefault="0057540E" w:rsidP="00A83EEE">
            <w:pPr>
              <w:pStyle w:val="afff2"/>
              <w:rPr>
                <w:rFonts w:ascii="Calibri" w:hAnsi="Calibri"/>
                <w:szCs w:val="16"/>
              </w:rPr>
            </w:pPr>
            <w:r w:rsidRPr="00A83EEE">
              <w:rPr>
                <w:rFonts w:ascii="Calibri" w:hAnsi="Calibri" w:cs="Calibri"/>
                <w:szCs w:val="16"/>
              </w:rPr>
              <w:t>Coal mining</w:t>
            </w:r>
          </w:p>
        </w:tc>
        <w:tc>
          <w:tcPr>
            <w:tcW w:w="1157" w:type="dxa"/>
            <w:tcBorders>
              <w:top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p>
        </w:tc>
        <w:tc>
          <w:tcPr>
            <w:tcW w:w="1158" w:type="dxa"/>
            <w:tcBorders>
              <w:top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p>
        </w:tc>
        <w:tc>
          <w:tcPr>
            <w:tcW w:w="1157" w:type="dxa"/>
            <w:tcBorders>
              <w:top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p>
        </w:tc>
        <w:tc>
          <w:tcPr>
            <w:tcW w:w="1158" w:type="dxa"/>
            <w:tcBorders>
              <w:top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p>
        </w:tc>
        <w:tc>
          <w:tcPr>
            <w:tcW w:w="1157" w:type="dxa"/>
            <w:tcBorders>
              <w:top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p>
        </w:tc>
        <w:tc>
          <w:tcPr>
            <w:tcW w:w="1158" w:type="dxa"/>
            <w:tcBorders>
              <w:top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diesel fuel (distillation temperature 180-380 degrees Celsius) for automobile and railway transport</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ropes and cable from ferrous metals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128,6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107,9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87,4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104,7</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electric power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106,2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r>
      <w:tr w:rsidR="0057540E" w:rsidRPr="00DA34AF"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lang w:val="en-US"/>
              </w:rPr>
            </w:pPr>
            <w:r w:rsidRPr="00A83EEE">
              <w:rPr>
                <w:rFonts w:ascii="Calibri" w:hAnsi="Calibri" w:cs="Calibri"/>
                <w:szCs w:val="16"/>
                <w:lang w:val="en-US"/>
              </w:rPr>
              <w:t>Crude oil and natural gas production</w:t>
            </w: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diesel fuel (distillation temperature 180-380 degrees Celsius) for automobile and railway transport</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94,3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105,4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95,5</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94,9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pipes for oil pipelines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109,0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seamless thin-walled steel pipes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125,5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electric power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rPr>
            </w:pPr>
            <w:r w:rsidRPr="00A83EEE">
              <w:rPr>
                <w:rFonts w:ascii="Calibri" w:hAnsi="Calibri" w:cs="Calibri"/>
                <w:szCs w:val="16"/>
              </w:rPr>
              <w:t>Metal ore mining</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natural gas in a gaseous state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diesel fuel (distillation temperature 180-380 degrees Celsius) for automobile and railway transport</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97,7</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97,2</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electric power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99,5</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102,2</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rPr>
            </w:pPr>
            <w:r w:rsidRPr="00A83EEE">
              <w:rPr>
                <w:rFonts w:ascii="Calibri" w:hAnsi="Calibri" w:cs="Calibri"/>
                <w:szCs w:val="16"/>
              </w:rPr>
              <w:t>Food production</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en-US"/>
              </w:rPr>
              <w:t>w</w:t>
            </w:r>
            <w:r w:rsidRPr="00A83EEE">
              <w:rPr>
                <w:rFonts w:ascii="Calibri" w:hAnsi="Calibri" w:cs="Calibri"/>
                <w:szCs w:val="16"/>
              </w:rPr>
              <w:t>heat</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105,3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102,0</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raw cow's milk</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99,5</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99,4</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widowControl w:val="0"/>
              <w:ind w:left="113"/>
              <w:rPr>
                <w:rFonts w:ascii="Calibri" w:hAnsi="Calibri"/>
                <w:szCs w:val="16"/>
              </w:rPr>
            </w:pPr>
            <w:r w:rsidRPr="00A83EEE">
              <w:rPr>
                <w:rFonts w:ascii="Calibri" w:hAnsi="Calibri" w:cs="Calibri"/>
                <w:szCs w:val="16"/>
              </w:rPr>
              <w:t>inshell chicken eggs, fresh</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97,7</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102,5</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97,3</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fresh or chilled beef and veal: carcasses, half carcasses and quarters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101,7</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100,7</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fresh or chilled pork: carcases and half carcasses (including processed with salt or preservatives for short-term storage)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101,1</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lamb fresh or chilled: carcasses, half carcasses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102,3</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horse meat, including foal, fresh or chilled</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99,7</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108,4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96,9</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widowControl w:val="0"/>
              <w:ind w:left="113"/>
              <w:rPr>
                <w:rFonts w:ascii="Calibri" w:hAnsi="Calibri"/>
                <w:szCs w:val="16"/>
                <w:lang w:val="en-US"/>
              </w:rPr>
            </w:pPr>
            <w:r w:rsidRPr="00A83EEE">
              <w:rPr>
                <w:rFonts w:ascii="Calibri" w:hAnsi="Calibri" w:cs="Calibri"/>
                <w:szCs w:val="16"/>
                <w:lang w:val="en-US"/>
              </w:rPr>
              <w:t>frozen beef and veal: carcasses and half carcasses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102,7</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102,7</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98,4</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widowControl w:val="0"/>
              <w:ind w:left="113"/>
              <w:rPr>
                <w:rFonts w:ascii="Calibri" w:hAnsi="Calibri"/>
                <w:szCs w:val="16"/>
                <w:lang w:val="en-US"/>
              </w:rPr>
            </w:pPr>
            <w:r w:rsidRPr="00A83EEE">
              <w:rPr>
                <w:rFonts w:ascii="Calibri" w:hAnsi="Calibri" w:cs="Calibri"/>
                <w:szCs w:val="16"/>
                <w:lang w:val="en-US"/>
              </w:rPr>
              <w:t>fresh or chilled chickens (including chickens), turkeys, ducks, geese and guinea fowl, carcasses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99,5</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100,4</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98,3</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widowControl w:val="0"/>
              <w:ind w:left="113"/>
              <w:rPr>
                <w:rFonts w:ascii="Calibri" w:hAnsi="Calibri"/>
                <w:szCs w:val="16"/>
                <w:lang w:val="en-US"/>
              </w:rPr>
            </w:pPr>
            <w:r w:rsidRPr="00A83EEE">
              <w:rPr>
                <w:rFonts w:ascii="Calibri" w:hAnsi="Calibri" w:cs="Calibri"/>
                <w:szCs w:val="16"/>
                <w:lang w:val="en-US"/>
              </w:rPr>
              <w:t>frozen chickens (including chickens), turkeys, ducks, geese and guinea fowl, carcasses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100,7</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unrefined vegetable oil</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107,8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105,5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99,0</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kk-KZ"/>
              </w:rPr>
              <w:t>refined oil, except waste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101,4</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116,2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98,2</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margarine and pasty products with low and low fat content, except liquid margarine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98,2</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widowControl w:val="0"/>
              <w:ind w:left="113"/>
              <w:rPr>
                <w:rFonts w:ascii="Calibri" w:hAnsi="Calibri"/>
                <w:szCs w:val="16"/>
              </w:rPr>
            </w:pPr>
            <w:r w:rsidRPr="00A83EEE">
              <w:rPr>
                <w:rFonts w:ascii="Calibri" w:hAnsi="Calibri" w:cs="Calibri"/>
                <w:szCs w:val="16"/>
              </w:rPr>
              <w:t>processed milk</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96,7</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solid milk</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107,1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95,4</w:t>
            </w:r>
          </w:p>
        </w:tc>
      </w:tr>
      <w:tr w:rsidR="0057540E" w:rsidRPr="00A83EEE" w:rsidTr="006D4CBD">
        <w:tblPrEx>
          <w:tblCellMar>
            <w:left w:w="56" w:type="dxa"/>
            <w:right w:w="56" w:type="dxa"/>
          </w:tblCellMar>
        </w:tblPrEx>
        <w:trPr>
          <w:cantSplit/>
          <w:trHeight w:val="164"/>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butter and dairy spreads (pastes)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115,5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96,7</w:t>
            </w:r>
          </w:p>
        </w:tc>
      </w:tr>
      <w:tr w:rsidR="0057540E" w:rsidRPr="00A83EEE" w:rsidTr="006D4CBD">
        <w:tblPrEx>
          <w:tblCellMar>
            <w:left w:w="56" w:type="dxa"/>
            <w:right w:w="56" w:type="dxa"/>
          </w:tblCellMar>
        </w:tblPrEx>
        <w:trPr>
          <w:cantSplit/>
          <w:trHeight w:val="194"/>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fine flour from wheat and meslin (a mixture of wheat and rye)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100,7</w:t>
            </w:r>
          </w:p>
        </w:tc>
      </w:tr>
      <w:tr w:rsidR="0057540E" w:rsidRPr="00A83EEE" w:rsidTr="006D4CBD">
        <w:tblPrEx>
          <w:tblCellMar>
            <w:left w:w="56" w:type="dxa"/>
            <w:right w:w="56" w:type="dxa"/>
          </w:tblCellMar>
        </w:tblPrEx>
        <w:trPr>
          <w:cantSplit/>
          <w:trHeight w:val="194"/>
        </w:trPr>
        <w:tc>
          <w:tcPr>
            <w:tcW w:w="3261" w:type="dxa"/>
            <w:shd w:val="clear" w:color="auto" w:fill="auto"/>
            <w:vAlign w:val="bottom"/>
          </w:tcPr>
          <w:p w:rsidR="0057540E" w:rsidRPr="00A83EEE" w:rsidRDefault="0057540E" w:rsidP="00A83EEE">
            <w:pPr>
              <w:pStyle w:val="afff2"/>
              <w:widowControl w:val="0"/>
              <w:ind w:left="113"/>
              <w:rPr>
                <w:rFonts w:ascii="Calibri" w:hAnsi="Calibri"/>
                <w:szCs w:val="16"/>
              </w:rPr>
            </w:pPr>
            <w:r w:rsidRPr="00A83EEE">
              <w:rPr>
                <w:rFonts w:ascii="Calibri" w:hAnsi="Calibri" w:cs="Calibri"/>
                <w:szCs w:val="16"/>
                <w:lang w:val="kk-KZ"/>
              </w:rPr>
              <w:t>finely ground rye flour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105,1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101,4</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105,4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r>
      <w:tr w:rsidR="0057540E" w:rsidRPr="00A83EEE" w:rsidTr="006D4CBD">
        <w:tblPrEx>
          <w:tblCellMar>
            <w:left w:w="56" w:type="dxa"/>
            <w:right w:w="56" w:type="dxa"/>
          </w:tblCellMar>
        </w:tblPrEx>
        <w:trPr>
          <w:cantSplit/>
          <w:trHeight w:val="281"/>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granulated sugar from cane or beet sugar, in solid form</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108,3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98,1</w:t>
            </w:r>
          </w:p>
        </w:tc>
      </w:tr>
      <w:tr w:rsidR="0057540E" w:rsidRPr="00A83EEE" w:rsidTr="006D4CBD">
        <w:tblPrEx>
          <w:tblCellMar>
            <w:left w:w="56" w:type="dxa"/>
            <w:right w:w="56" w:type="dxa"/>
          </w:tblCellMar>
        </w:tblPrEx>
        <w:trPr>
          <w:cantSplit/>
          <w:trHeight w:val="123"/>
        </w:trPr>
        <w:tc>
          <w:tcPr>
            <w:tcW w:w="3261" w:type="dxa"/>
            <w:shd w:val="clear" w:color="auto" w:fill="auto"/>
            <w:vAlign w:val="bottom"/>
          </w:tcPr>
          <w:p w:rsidR="0057540E" w:rsidRPr="00A83EEE" w:rsidRDefault="0057540E" w:rsidP="00A83EEE">
            <w:pPr>
              <w:pStyle w:val="afff2"/>
              <w:rPr>
                <w:rFonts w:ascii="Calibri" w:hAnsi="Calibri"/>
                <w:szCs w:val="16"/>
              </w:rPr>
            </w:pPr>
            <w:r w:rsidRPr="00A83EEE">
              <w:rPr>
                <w:rFonts w:ascii="Calibri" w:hAnsi="Calibri" w:cs="Calibri"/>
                <w:szCs w:val="16"/>
              </w:rPr>
              <w:t>Beverage production</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r>
      <w:tr w:rsidR="0057540E" w:rsidRPr="00A83EEE" w:rsidTr="006D4CBD">
        <w:tblPrEx>
          <w:tblCellMar>
            <w:left w:w="56" w:type="dxa"/>
            <w:right w:w="56" w:type="dxa"/>
          </w:tblCellMar>
        </w:tblPrEx>
        <w:trPr>
          <w:cantSplit/>
          <w:trHeight w:val="395"/>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granulated sugar from cane or beet sugar, in solid form</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106,5</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95,2</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undenatured ethyl alcohol</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101,5</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rPr>
            </w:pPr>
            <w:r w:rsidRPr="00A83EEE">
              <w:rPr>
                <w:rFonts w:ascii="Calibri" w:hAnsi="Calibri" w:cs="Calibri"/>
                <w:szCs w:val="16"/>
              </w:rPr>
              <w:t>Tobacco production</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unprocessed tobacco</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127,3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87,8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111,1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106,5</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rPr>
            </w:pPr>
            <w:r w:rsidRPr="00A83EEE">
              <w:rPr>
                <w:rFonts w:ascii="Calibri" w:hAnsi="Calibri" w:cs="Calibri"/>
                <w:szCs w:val="16"/>
              </w:rPr>
              <w:t>Textile manufacturing</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kk-KZ"/>
              </w:rPr>
              <w:t>cotton, carded and combed</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136,5</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kk-KZ"/>
              </w:rPr>
              <w:t>cotton fabrics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fabrics made of synthetic and artificial multifilament yarns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94,3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117,2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rPr>
            </w:pPr>
            <w:r w:rsidRPr="00A83EEE">
              <w:rPr>
                <w:rFonts w:ascii="Calibri" w:hAnsi="Calibri" w:cs="Calibri"/>
                <w:szCs w:val="16"/>
              </w:rPr>
              <w:t>Manufacture of wearing apparel</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lastRenderedPageBreak/>
              <w:t>cotton fabrics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100,5</w:t>
            </w:r>
          </w:p>
        </w:tc>
      </w:tr>
      <w:tr w:rsidR="0057540E" w:rsidRPr="00A83EEE" w:rsidTr="006D4CBD">
        <w:tblPrEx>
          <w:tblCellMar>
            <w:left w:w="56" w:type="dxa"/>
            <w:right w:w="56"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fabrics made of synthetic and artificial multifilament yarns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100,9</w:t>
            </w:r>
          </w:p>
        </w:tc>
      </w:tr>
      <w:tr w:rsidR="0057540E" w:rsidRPr="00DA34AF"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lang w:val="en-US"/>
              </w:rPr>
            </w:pPr>
            <w:r w:rsidRPr="00A83EEE">
              <w:rPr>
                <w:rFonts w:ascii="Calibri" w:hAnsi="Calibri" w:cs="Calibri"/>
                <w:szCs w:val="16"/>
                <w:lang w:val="en-US"/>
              </w:rPr>
              <w:t>Manufacture of wood and cork products, except furniture; manufacture of articles of straw and plaiting materials</w:t>
            </w: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round timber for sawing softwood</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softwood sawn or chopped, split into pieces or peeled, more than 6 mm thick</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108,3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DA34AF"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rPr>
                <w:rFonts w:ascii="Calibri" w:hAnsi="Calibri"/>
                <w:sz w:val="16"/>
                <w:szCs w:val="16"/>
                <w:lang w:val="en-US"/>
              </w:rPr>
            </w:pPr>
            <w:r w:rsidRPr="00A83EEE">
              <w:rPr>
                <w:rFonts w:ascii="Calibri" w:hAnsi="Calibri" w:cs="Calibri"/>
                <w:sz w:val="16"/>
                <w:szCs w:val="16"/>
                <w:lang w:val="en-US"/>
              </w:rPr>
              <w:t>Printing activity and reproduction of recorded materials</w:t>
            </w: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newsprint in rolls or sheets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99,4</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printing ink black</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printing inks, except black</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99,4</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100,7</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offset paints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98,7</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107,3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r>
      <w:tr w:rsidR="0057540E" w:rsidRPr="00DA34AF"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lang w:val="en-US"/>
              </w:rPr>
            </w:pPr>
            <w:r w:rsidRPr="00A83EEE">
              <w:rPr>
                <w:rFonts w:ascii="Calibri" w:hAnsi="Calibri" w:cs="Calibri"/>
                <w:szCs w:val="16"/>
                <w:lang w:val="en-US"/>
              </w:rPr>
              <w:t>Production of coke and oil products</w:t>
            </w: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c</w:t>
            </w:r>
            <w:r w:rsidRPr="00A83EEE">
              <w:rPr>
                <w:rFonts w:ascii="Calibri" w:hAnsi="Calibri" w:cs="Calibri"/>
                <w:szCs w:val="16"/>
                <w:lang w:val="kk-KZ"/>
              </w:rPr>
              <w:t>rude oil (a natural mixture of hydrocarbons), including oil derived from bituminous minerals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99,4</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94,4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95,9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83,7</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97,1</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steam and hot water (thermal energy)</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114,2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104,4</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105,8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77,4</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rPr>
            </w:pPr>
            <w:r w:rsidRPr="00A83EEE">
              <w:rPr>
                <w:rFonts w:ascii="Calibri" w:hAnsi="Calibri" w:cs="Calibri"/>
                <w:szCs w:val="16"/>
              </w:rPr>
              <w:t>Chemical industry products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natural gas in a gaseous state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sulfuric acid</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113,7</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97,8</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kk-KZ"/>
              </w:rPr>
              <w:t>sodium carbonate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107,5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95,1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108,6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steam and hot water (thermal energy)</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108,5</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DA34AF"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lang w:val="en-US"/>
              </w:rPr>
            </w:pPr>
            <w:r w:rsidRPr="00A83EEE">
              <w:rPr>
                <w:rFonts w:ascii="Calibri" w:hAnsi="Calibri" w:cs="Calibri"/>
                <w:szCs w:val="16"/>
                <w:lang w:val="en-US"/>
              </w:rPr>
              <w:t>Manufacture of rubber and plastic products</w:t>
            </w: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natural gas in a gaseous state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primary ethylene polymers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100,4</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98,1</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r>
      <w:tr w:rsidR="0057540E" w:rsidRPr="00DA34AF"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lang w:val="en-US"/>
              </w:rPr>
            </w:pPr>
            <w:r w:rsidRPr="00A83EEE">
              <w:rPr>
                <w:rFonts w:ascii="Calibri" w:hAnsi="Calibri" w:cs="Calibri"/>
                <w:szCs w:val="16"/>
                <w:lang w:val="en-US"/>
              </w:rPr>
              <w:t>Manufacture of other non-metallic mineral products</w:t>
            </w: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other construction sand (except for metal-bearing sand referred to in section 07)</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gravel, crushed stone, pebble and flint used as fillers for paving and other construction needs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101,1</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en-US"/>
              </w:rPr>
              <w:t>p</w:t>
            </w:r>
            <w:r w:rsidRPr="00A83EEE">
              <w:rPr>
                <w:rFonts w:ascii="Calibri" w:hAnsi="Calibri" w:cs="Calibri"/>
                <w:szCs w:val="16"/>
              </w:rPr>
              <w:t>ortland cement (except white)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101,5</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r>
      <w:tr w:rsidR="0057540E" w:rsidRPr="00DA34AF" w:rsidTr="006D4CBD">
        <w:tblPrEx>
          <w:tblCellMar>
            <w:left w:w="31" w:type="dxa"/>
            <w:right w:w="31" w:type="dxa"/>
          </w:tblCellMar>
        </w:tblPrEx>
        <w:trPr>
          <w:cantSplit/>
        </w:trPr>
        <w:tc>
          <w:tcPr>
            <w:tcW w:w="3261" w:type="dxa"/>
            <w:shd w:val="clear" w:color="auto" w:fill="auto"/>
          </w:tcPr>
          <w:p w:rsidR="0057540E" w:rsidRPr="00A83EEE" w:rsidRDefault="0057540E" w:rsidP="00A83EEE">
            <w:pPr>
              <w:rPr>
                <w:rFonts w:ascii="Calibri" w:hAnsi="Calibri"/>
                <w:sz w:val="16"/>
                <w:szCs w:val="16"/>
                <w:lang w:val="en-US"/>
              </w:rPr>
            </w:pPr>
            <w:r w:rsidRPr="00A83EEE">
              <w:rPr>
                <w:rFonts w:ascii="Calibri" w:hAnsi="Calibri" w:cs="Calibri"/>
                <w:sz w:val="16"/>
                <w:szCs w:val="16"/>
                <w:lang w:val="en-US"/>
              </w:rPr>
              <w:t>Production of pig iron, steel and ferroalloys</w:t>
            </w: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r>
      <w:tr w:rsidR="0057540E" w:rsidRPr="00A83EEE" w:rsidTr="006D4CBD">
        <w:tblPrEx>
          <w:tblCellMar>
            <w:left w:w="31" w:type="dxa"/>
            <w:right w:w="31" w:type="dxa"/>
          </w:tblCellMar>
        </w:tblPrEx>
        <w:trPr>
          <w:cantSplit/>
        </w:trPr>
        <w:tc>
          <w:tcPr>
            <w:tcW w:w="3261" w:type="dxa"/>
            <w:shd w:val="clear" w:color="auto" w:fill="auto"/>
          </w:tcPr>
          <w:p w:rsidR="0057540E" w:rsidRPr="00A83EEE" w:rsidRDefault="0057540E" w:rsidP="00A83EEE">
            <w:pPr>
              <w:pStyle w:val="afff2"/>
              <w:ind w:left="113"/>
              <w:rPr>
                <w:rFonts w:ascii="Calibri" w:hAnsi="Calibri"/>
                <w:szCs w:val="16"/>
              </w:rPr>
            </w:pPr>
            <w:r w:rsidRPr="00A83EEE">
              <w:rPr>
                <w:rFonts w:ascii="Calibri" w:hAnsi="Calibri" w:cs="Calibri"/>
                <w:szCs w:val="16"/>
                <w:lang w:val="kk-KZ"/>
              </w:rPr>
              <w:t>non</w:t>
            </w:r>
            <w:r w:rsidRPr="00A83EEE">
              <w:rPr>
                <w:rFonts w:ascii="Calibri" w:hAnsi="Calibri" w:cs="Calibri"/>
                <w:szCs w:val="16"/>
              </w:rPr>
              <w:t>-agglomerated iron ores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92,5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coke from coal, obtained by carbonization at high temperature of coking coal; gas coke (gas processing product)</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96,7</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petroleum fuel (fuel oil)</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93,0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101,1</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106,9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r>
      <w:tr w:rsidR="0057540E" w:rsidRPr="00DA34AF"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lang w:val="en-US"/>
              </w:rPr>
            </w:pPr>
            <w:r w:rsidRPr="00A83EEE">
              <w:rPr>
                <w:rFonts w:ascii="Calibri" w:hAnsi="Calibri" w:cs="Calibri"/>
                <w:szCs w:val="16"/>
                <w:lang w:val="en-US"/>
              </w:rPr>
              <w:t>Production of basic precious and non-ferrous metals</w:t>
            </w: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diesel fuel (distillation temperature 180-380 degrees Celsius) for automobile and railway transport</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93,9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98,6</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kk-KZ"/>
              </w:rPr>
              <w:t>petroleum fuel (fuel oil)</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126,7</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83,7</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89,1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79,9</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116,4</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DA34AF"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lang w:val="en-US"/>
              </w:rPr>
            </w:pPr>
            <w:r w:rsidRPr="00A83EEE">
              <w:rPr>
                <w:rFonts w:ascii="Calibri" w:hAnsi="Calibri" w:cs="Calibri"/>
                <w:szCs w:val="16"/>
                <w:lang w:val="en-US"/>
              </w:rPr>
              <w:t>Manufacture of machinery and equipment, not included in other categories</w:t>
            </w: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hot rolled flat steel from unalloyed steel without further processing not less than 600 mm wide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99,7</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cold rolled flat steel from unalloyed steel, without further processing, not less than 600 mm wide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99,8</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101,4</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31" w:type="dxa"/>
            <w:right w:w="31" w:type="dxa"/>
          </w:tblCellMar>
        </w:tblPrEx>
        <w:trPr>
          <w:cantSplit/>
          <w:trHeight w:val="74"/>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seamless thin-walled steel pipes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94,1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98,8</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101,2</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rPr>
            </w:pPr>
            <w:r w:rsidRPr="00A83EEE">
              <w:rPr>
                <w:rFonts w:ascii="Calibri" w:hAnsi="Calibri" w:cs="Calibri"/>
                <w:szCs w:val="16"/>
              </w:rPr>
              <w:t>Furniture manufacture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c>
          <w:tcPr>
            <w:tcW w:w="1157" w:type="dxa"/>
            <w:shd w:val="clear" w:color="auto" w:fill="auto"/>
            <w:vAlign w:val="bottom"/>
          </w:tcPr>
          <w:p w:rsidR="0057540E" w:rsidRPr="00A83EEE" w:rsidRDefault="0057540E" w:rsidP="00A83EEE">
            <w:pPr>
              <w:jc w:val="right"/>
              <w:rPr>
                <w:rFonts w:ascii="Calibri" w:hAnsi="Calibri" w:cs="Arial"/>
                <w:sz w:val="16"/>
                <w:szCs w:val="16"/>
              </w:rPr>
            </w:pPr>
          </w:p>
        </w:tc>
        <w:tc>
          <w:tcPr>
            <w:tcW w:w="1158" w:type="dxa"/>
            <w:shd w:val="clear" w:color="auto" w:fill="auto"/>
            <w:vAlign w:val="bottom"/>
          </w:tcPr>
          <w:p w:rsidR="0057540E" w:rsidRPr="00A83EEE" w:rsidRDefault="0057540E" w:rsidP="00A83EEE">
            <w:pPr>
              <w:jc w:val="right"/>
              <w:rPr>
                <w:rFonts w:ascii="Calibri" w:hAnsi="Calibri" w:cs="Arial"/>
                <w:sz w:val="16"/>
                <w:szCs w:val="16"/>
              </w:rPr>
            </w:pP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softwood sawn or chopped, split into pieces or peeled, more than 6 mm thick</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en-US"/>
              </w:rPr>
              <w:t>particle boards and similar boards from wood and other lignified materials</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96,7</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95,3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103,3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101,0</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wood-fiber boards from wood and lignified materials, other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101,1</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97,5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100,5</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rPr>
              <w:t>electric power</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101,3</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104,6</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r>
      <w:tr w:rsidR="0057540E" w:rsidRPr="00DA34AF"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rPr>
                <w:rFonts w:ascii="Calibri" w:hAnsi="Calibri"/>
                <w:szCs w:val="16"/>
                <w:lang w:val="en-US"/>
              </w:rPr>
            </w:pPr>
            <w:r w:rsidRPr="00A83EEE">
              <w:rPr>
                <w:rFonts w:ascii="Calibri" w:hAnsi="Calibri" w:cs="Calibri"/>
                <w:szCs w:val="16"/>
                <w:lang w:val="en-US"/>
              </w:rPr>
              <w:t>Supply of electricity, gas, steam, hot water and air conditioning</w:t>
            </w: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7" w:type="dxa"/>
            <w:shd w:val="clear" w:color="auto" w:fill="auto"/>
            <w:vAlign w:val="bottom"/>
          </w:tcPr>
          <w:p w:rsidR="0057540E" w:rsidRPr="00A83EEE" w:rsidRDefault="0057540E" w:rsidP="00A83EEE">
            <w:pPr>
              <w:jc w:val="right"/>
              <w:rPr>
                <w:rFonts w:ascii="Calibri" w:hAnsi="Calibri" w:cs="Arial"/>
                <w:sz w:val="16"/>
                <w:szCs w:val="16"/>
                <w:lang w:val="en-US"/>
              </w:rPr>
            </w:pPr>
          </w:p>
        </w:tc>
        <w:tc>
          <w:tcPr>
            <w:tcW w:w="1158" w:type="dxa"/>
            <w:shd w:val="clear" w:color="auto" w:fill="auto"/>
            <w:vAlign w:val="bottom"/>
          </w:tcPr>
          <w:p w:rsidR="0057540E" w:rsidRPr="00A83EEE" w:rsidRDefault="0057540E" w:rsidP="00A83EEE">
            <w:pPr>
              <w:jc w:val="right"/>
              <w:rPr>
                <w:rFonts w:ascii="Calibri" w:hAnsi="Calibri" w:cs="Arial"/>
                <w:sz w:val="16"/>
                <w:szCs w:val="16"/>
                <w:lang w:val="en-US"/>
              </w:rPr>
            </w:pP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kk-KZ"/>
              </w:rPr>
              <w:t>energetic coal</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104,3</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100,5</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100,5</w:t>
            </w:r>
          </w:p>
        </w:tc>
      </w:tr>
      <w:tr w:rsidR="0057540E" w:rsidRPr="00A83EEE" w:rsidTr="006D4CBD">
        <w:tblPrEx>
          <w:tblCellMar>
            <w:left w:w="31" w:type="dxa"/>
            <w:right w:w="31" w:type="dxa"/>
          </w:tblCellMar>
        </w:tblPrEx>
        <w:trPr>
          <w:cantSplit/>
        </w:trPr>
        <w:tc>
          <w:tcPr>
            <w:tcW w:w="3261" w:type="dxa"/>
            <w:shd w:val="clear" w:color="auto" w:fill="auto"/>
            <w:vAlign w:val="bottom"/>
          </w:tcPr>
          <w:p w:rsidR="0057540E" w:rsidRPr="00A83EEE" w:rsidRDefault="0057540E" w:rsidP="00A83EEE">
            <w:pPr>
              <w:pStyle w:val="afff2"/>
              <w:ind w:left="113"/>
              <w:rPr>
                <w:rFonts w:ascii="Calibri" w:hAnsi="Calibri"/>
                <w:szCs w:val="16"/>
                <w:lang w:val="en-US"/>
              </w:rPr>
            </w:pPr>
            <w:r w:rsidRPr="00A83EEE">
              <w:rPr>
                <w:rFonts w:ascii="Calibri" w:hAnsi="Calibri" w:cs="Calibri"/>
                <w:szCs w:val="16"/>
                <w:lang w:val="kk-KZ"/>
              </w:rPr>
              <w:t>natural gas in a gaseous state</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99,9</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100,5</w:t>
            </w:r>
          </w:p>
        </w:tc>
      </w:tr>
      <w:tr w:rsidR="0057540E" w:rsidRPr="00A83EEE" w:rsidTr="006D4CBD">
        <w:tblPrEx>
          <w:tblCellMar>
            <w:left w:w="31" w:type="dxa"/>
            <w:right w:w="31" w:type="dxa"/>
          </w:tblCellMar>
        </w:tblPrEx>
        <w:trPr>
          <w:cantSplit/>
        </w:trPr>
        <w:tc>
          <w:tcPr>
            <w:tcW w:w="3261" w:type="dxa"/>
            <w:tcBorders>
              <w:bottom w:val="single" w:sz="4" w:space="0" w:color="000000"/>
            </w:tcBorders>
            <w:shd w:val="clear" w:color="auto" w:fill="auto"/>
            <w:vAlign w:val="bottom"/>
          </w:tcPr>
          <w:p w:rsidR="0057540E" w:rsidRPr="00A83EEE" w:rsidRDefault="0057540E" w:rsidP="00A83EEE">
            <w:pPr>
              <w:pStyle w:val="afff2"/>
              <w:ind w:left="113"/>
              <w:rPr>
                <w:rFonts w:ascii="Calibri" w:hAnsi="Calibri"/>
                <w:szCs w:val="16"/>
              </w:rPr>
            </w:pPr>
            <w:r w:rsidRPr="00A83EEE">
              <w:rPr>
                <w:rFonts w:ascii="Calibri" w:hAnsi="Calibri" w:cs="Calibri"/>
                <w:szCs w:val="16"/>
                <w:lang w:val="kk-KZ"/>
              </w:rPr>
              <w:t>petroleum fuel (fuel oil)</w:t>
            </w:r>
          </w:p>
        </w:tc>
        <w:tc>
          <w:tcPr>
            <w:tcW w:w="1157" w:type="dxa"/>
            <w:tcBorders>
              <w:bottom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100,4</w:t>
            </w:r>
          </w:p>
        </w:tc>
        <w:tc>
          <w:tcPr>
            <w:tcW w:w="1158" w:type="dxa"/>
            <w:tcBorders>
              <w:bottom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98,3</w:t>
            </w:r>
          </w:p>
        </w:tc>
        <w:tc>
          <w:tcPr>
            <w:tcW w:w="1157" w:type="dxa"/>
            <w:tcBorders>
              <w:bottom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102,0</w:t>
            </w:r>
          </w:p>
        </w:tc>
        <w:tc>
          <w:tcPr>
            <w:tcW w:w="1158" w:type="dxa"/>
            <w:tcBorders>
              <w:bottom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99,7</w:t>
            </w:r>
          </w:p>
        </w:tc>
        <w:tc>
          <w:tcPr>
            <w:tcW w:w="1157" w:type="dxa"/>
            <w:tcBorders>
              <w:bottom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100,0</w:t>
            </w:r>
          </w:p>
        </w:tc>
        <w:tc>
          <w:tcPr>
            <w:tcW w:w="1158" w:type="dxa"/>
            <w:tcBorders>
              <w:bottom w:val="single" w:sz="4" w:space="0" w:color="000000"/>
            </w:tcBorders>
            <w:shd w:val="clear" w:color="auto" w:fill="auto"/>
            <w:vAlign w:val="bottom"/>
          </w:tcPr>
          <w:p w:rsidR="0057540E" w:rsidRPr="00A83EEE" w:rsidRDefault="0057540E" w:rsidP="00A83EEE">
            <w:pPr>
              <w:jc w:val="right"/>
              <w:rPr>
                <w:rFonts w:ascii="Calibri" w:hAnsi="Calibri" w:cs="Arial"/>
                <w:sz w:val="16"/>
                <w:szCs w:val="16"/>
              </w:rPr>
            </w:pPr>
            <w:r w:rsidRPr="00A83EEE">
              <w:rPr>
                <w:rFonts w:ascii="Calibri" w:hAnsi="Calibri" w:cs="Arial"/>
                <w:sz w:val="16"/>
                <w:szCs w:val="16"/>
              </w:rPr>
              <w:t>100,2</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3261"/>
        <w:gridCol w:w="1157"/>
        <w:gridCol w:w="1158"/>
        <w:gridCol w:w="1157"/>
        <w:gridCol w:w="1158"/>
        <w:gridCol w:w="1157"/>
        <w:gridCol w:w="1158"/>
      </w:tblGrid>
      <w:tr w:rsidR="00862527" w:rsidRPr="00A83EEE" w:rsidTr="006D4CBD">
        <w:trPr>
          <w:cantSplit/>
          <w:trHeight w:val="23"/>
          <w:tblHeader/>
        </w:trPr>
        <w:tc>
          <w:tcPr>
            <w:tcW w:w="3261"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ru-MO"/>
              </w:rPr>
            </w:pPr>
          </w:p>
        </w:tc>
        <w:tc>
          <w:tcPr>
            <w:tcW w:w="115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15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15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15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15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15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176770" w:rsidRPr="00A83EEE" w:rsidTr="006D4CBD">
        <w:tblPrEx>
          <w:tblCellMar>
            <w:left w:w="56" w:type="dxa"/>
            <w:right w:w="56" w:type="dxa"/>
          </w:tblCellMar>
        </w:tblPrEx>
        <w:trPr>
          <w:cantSplit/>
          <w:trHeight w:val="140"/>
        </w:trPr>
        <w:tc>
          <w:tcPr>
            <w:tcW w:w="3261" w:type="dxa"/>
            <w:tcBorders>
              <w:top w:val="single" w:sz="4" w:space="0" w:color="000000"/>
            </w:tcBorders>
            <w:shd w:val="clear" w:color="auto" w:fill="auto"/>
            <w:vAlign w:val="bottom"/>
          </w:tcPr>
          <w:p w:rsidR="00176770" w:rsidRPr="00A83EEE" w:rsidRDefault="00176770" w:rsidP="00A83EEE">
            <w:pPr>
              <w:pStyle w:val="afff2"/>
              <w:rPr>
                <w:rFonts w:ascii="Calibri" w:hAnsi="Calibri"/>
                <w:szCs w:val="16"/>
              </w:rPr>
            </w:pPr>
            <w:r w:rsidRPr="00A83EEE">
              <w:rPr>
                <w:rFonts w:ascii="Calibri" w:hAnsi="Calibri" w:cs="Calibri"/>
                <w:szCs w:val="16"/>
              </w:rPr>
              <w:lastRenderedPageBreak/>
              <w:t>Coal mining</w:t>
            </w:r>
          </w:p>
        </w:tc>
        <w:tc>
          <w:tcPr>
            <w:tcW w:w="1157" w:type="dxa"/>
            <w:tcBorders>
              <w:top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p>
        </w:tc>
        <w:tc>
          <w:tcPr>
            <w:tcW w:w="1158" w:type="dxa"/>
            <w:tcBorders>
              <w:top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p>
        </w:tc>
        <w:tc>
          <w:tcPr>
            <w:tcW w:w="1157" w:type="dxa"/>
            <w:tcBorders>
              <w:top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p>
        </w:tc>
        <w:tc>
          <w:tcPr>
            <w:tcW w:w="1158" w:type="dxa"/>
            <w:tcBorders>
              <w:top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p>
        </w:tc>
        <w:tc>
          <w:tcPr>
            <w:tcW w:w="1157" w:type="dxa"/>
            <w:tcBorders>
              <w:top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p>
        </w:tc>
        <w:tc>
          <w:tcPr>
            <w:tcW w:w="1158" w:type="dxa"/>
            <w:tcBorders>
              <w:top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p>
        </w:tc>
      </w:tr>
      <w:tr w:rsidR="00176770" w:rsidRPr="00A83EEE" w:rsidTr="006D4CBD">
        <w:tblPrEx>
          <w:tblCellMar>
            <w:left w:w="56" w:type="dxa"/>
            <w:right w:w="56" w:type="dxa"/>
          </w:tblCellMar>
        </w:tblPrEx>
        <w:trPr>
          <w:cantSplit/>
          <w:trHeight w:val="140"/>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diesel fuel (distillation temperature 180-380 degrees Celsius) for automobile and railway transport</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100,8</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93,9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100,9</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ropes and cable from ferrous metals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92,3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110,5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94,4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105,5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109,4</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electric power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101,8</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101,7</w:t>
            </w:r>
          </w:p>
        </w:tc>
      </w:tr>
      <w:tr w:rsidR="00176770" w:rsidRPr="00DA34AF"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lang w:val="en-US"/>
              </w:rPr>
            </w:pPr>
            <w:r w:rsidRPr="00A83EEE">
              <w:rPr>
                <w:rFonts w:ascii="Calibri" w:hAnsi="Calibri" w:cs="Calibri"/>
                <w:szCs w:val="16"/>
                <w:lang w:val="en-US"/>
              </w:rPr>
              <w:t>Crude oil and natural gas production</w:t>
            </w: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r>
      <w:tr w:rsidR="00176770" w:rsidRPr="00A83EEE" w:rsidTr="006D4CBD">
        <w:tblPrEx>
          <w:tblCellMar>
            <w:left w:w="56" w:type="dxa"/>
            <w:right w:w="56" w:type="dxa"/>
          </w:tblCellMar>
        </w:tblPrEx>
        <w:trPr>
          <w:cantSplit/>
          <w:trHeight w:val="109"/>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diesel fuel (distillation temperature 180-380 degrees Celsius) for automobile and railway transport</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102,9</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98,8</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pipes for oil pipelines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99,6</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seamless thin-walled steel pipes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79,7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130,3</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electric power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105,1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98,6</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rPr>
            </w:pPr>
            <w:r w:rsidRPr="00A83EEE">
              <w:rPr>
                <w:rFonts w:ascii="Calibri" w:hAnsi="Calibri" w:cs="Calibri"/>
                <w:szCs w:val="16"/>
              </w:rPr>
              <w:t>Metal ore mining</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natural gas in a gaseous state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diesel fuel (distillation temperature 180-380 degrees Celsius) for automobile and railway transport</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electric power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96,8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rPr>
            </w:pPr>
            <w:r w:rsidRPr="00A83EEE">
              <w:rPr>
                <w:rFonts w:ascii="Calibri" w:hAnsi="Calibri" w:cs="Calibri"/>
                <w:szCs w:val="16"/>
              </w:rPr>
              <w:t>Food production</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r>
      <w:tr w:rsidR="00176770" w:rsidRPr="00A83EEE" w:rsidTr="006D4CBD">
        <w:tblPrEx>
          <w:tblCellMar>
            <w:left w:w="56" w:type="dxa"/>
            <w:right w:w="56" w:type="dxa"/>
          </w:tblCellMar>
        </w:tblPrEx>
        <w:trPr>
          <w:cantSplit/>
          <w:trHeight w:val="23"/>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wheat</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99,3</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101,3</w:t>
            </w:r>
          </w:p>
        </w:tc>
      </w:tr>
      <w:tr w:rsidR="00176770" w:rsidRPr="00A83EEE" w:rsidTr="006D4CBD">
        <w:tblPrEx>
          <w:tblCellMar>
            <w:left w:w="56" w:type="dxa"/>
            <w:right w:w="56" w:type="dxa"/>
          </w:tblCellMar>
        </w:tblPrEx>
        <w:trPr>
          <w:cantSplit/>
          <w:trHeight w:val="23"/>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raw cow's milk</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103,1</w:t>
            </w:r>
          </w:p>
        </w:tc>
      </w:tr>
      <w:tr w:rsidR="00176770" w:rsidRPr="00A83EEE" w:rsidTr="006D4CBD">
        <w:tblPrEx>
          <w:tblCellMar>
            <w:left w:w="56" w:type="dxa"/>
            <w:right w:w="56" w:type="dxa"/>
          </w:tblCellMar>
        </w:tblPrEx>
        <w:trPr>
          <w:cantSplit/>
          <w:trHeight w:val="23"/>
        </w:trPr>
        <w:tc>
          <w:tcPr>
            <w:tcW w:w="3261" w:type="dxa"/>
            <w:shd w:val="clear" w:color="auto" w:fill="auto"/>
            <w:vAlign w:val="bottom"/>
          </w:tcPr>
          <w:p w:rsidR="00176770" w:rsidRPr="00A83EEE" w:rsidRDefault="00176770" w:rsidP="00A83EEE">
            <w:pPr>
              <w:pStyle w:val="afff2"/>
              <w:widowControl w:val="0"/>
              <w:ind w:left="113"/>
              <w:rPr>
                <w:rFonts w:ascii="Calibri" w:hAnsi="Calibri"/>
                <w:szCs w:val="16"/>
              </w:rPr>
            </w:pPr>
            <w:r w:rsidRPr="00A83EEE">
              <w:rPr>
                <w:rFonts w:ascii="Calibri" w:hAnsi="Calibri" w:cs="Calibri"/>
                <w:szCs w:val="16"/>
              </w:rPr>
              <w:t>inshell chicken eggs, fresh</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96,0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98,8</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110,3</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109,0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104,6</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fresh or chilled beef and veal: carcasses, half carcasses and quarters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100,2</w:t>
            </w:r>
          </w:p>
        </w:tc>
      </w:tr>
      <w:tr w:rsidR="00176770" w:rsidRPr="00A83EEE" w:rsidTr="006D4CBD">
        <w:tblPrEx>
          <w:tblCellMar>
            <w:left w:w="56" w:type="dxa"/>
            <w:right w:w="56" w:type="dxa"/>
          </w:tblCellMar>
        </w:tblPrEx>
        <w:trPr>
          <w:cantSplit/>
          <w:trHeight w:val="344"/>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fresh or chilled pork: carcases and half carcasses (including processed with salt or preservatives for short-term storage)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101,4</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99,4</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lamb fresh or chilled: carcasses, half carcasses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101,3</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horse meat, including foal, fresh or chilled</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106,3</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100,3</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102,4</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widowControl w:val="0"/>
              <w:ind w:left="113"/>
              <w:rPr>
                <w:rFonts w:ascii="Calibri" w:hAnsi="Calibri"/>
                <w:szCs w:val="16"/>
                <w:lang w:val="en-US"/>
              </w:rPr>
            </w:pPr>
            <w:r w:rsidRPr="00A83EEE">
              <w:rPr>
                <w:rFonts w:ascii="Calibri" w:hAnsi="Calibri" w:cs="Calibri"/>
                <w:szCs w:val="16"/>
                <w:lang w:val="en-US"/>
              </w:rPr>
              <w:t>frozen beef and veal: carcasses and half carcasses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97,3</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widowControl w:val="0"/>
              <w:ind w:left="113"/>
              <w:rPr>
                <w:rFonts w:ascii="Calibri" w:hAnsi="Calibri"/>
                <w:szCs w:val="16"/>
                <w:lang w:val="en-US"/>
              </w:rPr>
            </w:pPr>
            <w:r w:rsidRPr="00A83EEE">
              <w:rPr>
                <w:rFonts w:ascii="Calibri" w:hAnsi="Calibri" w:cs="Calibri"/>
                <w:szCs w:val="16"/>
                <w:lang w:val="en-US"/>
              </w:rPr>
              <w:t>fresh or chilled chickens (including chickens), turkeys, ducks, geese and guinea fowl, carcasses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102,2</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widowControl w:val="0"/>
              <w:ind w:left="113"/>
              <w:rPr>
                <w:rFonts w:ascii="Calibri" w:hAnsi="Calibri"/>
                <w:szCs w:val="16"/>
                <w:lang w:val="en-US"/>
              </w:rPr>
            </w:pPr>
            <w:r w:rsidRPr="00A83EEE">
              <w:rPr>
                <w:rFonts w:ascii="Calibri" w:hAnsi="Calibri" w:cs="Calibri"/>
                <w:szCs w:val="16"/>
                <w:lang w:val="en-US"/>
              </w:rPr>
              <w:t>frozen chickens (including chickens), turkeys, ducks, geese and guinea fowl, carcasses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100,2</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unrefined vegetable oil</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88,6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130,6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112,7</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kk-KZ"/>
              </w:rPr>
              <w:t>refined oil, except waste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93,7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102,4</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106,2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103,5</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margarine and pasty products with low and low fat content, except liquid margarine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100,3</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103,4</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widowControl w:val="0"/>
              <w:ind w:left="113"/>
              <w:rPr>
                <w:rFonts w:ascii="Calibri" w:hAnsi="Calibri"/>
                <w:szCs w:val="16"/>
              </w:rPr>
            </w:pPr>
            <w:r w:rsidRPr="00A83EEE">
              <w:rPr>
                <w:rFonts w:ascii="Calibri" w:hAnsi="Calibri" w:cs="Calibri"/>
                <w:szCs w:val="16"/>
              </w:rPr>
              <w:t>processed milk</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106,7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solid milk</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93,7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94,4</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106,7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105,3</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butter and dairy spreads (pastes)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98,9</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99,8</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100,9</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fine flour from wheat and meslin (a mixture of wheat and rye)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105,2</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widowControl w:val="0"/>
              <w:ind w:left="113"/>
              <w:rPr>
                <w:rFonts w:ascii="Calibri" w:hAnsi="Calibri"/>
                <w:szCs w:val="16"/>
              </w:rPr>
            </w:pPr>
            <w:r w:rsidRPr="00A83EEE">
              <w:rPr>
                <w:rFonts w:ascii="Calibri" w:hAnsi="Calibri" w:cs="Calibri"/>
                <w:szCs w:val="16"/>
                <w:lang w:val="kk-KZ"/>
              </w:rPr>
              <w:t>finely ground rye flour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95,4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granulated sugar from cane or beet sugar, in solid form</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102,8</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109,4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104,3</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105,3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112,9</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rPr>
            </w:pPr>
            <w:r w:rsidRPr="00A83EEE">
              <w:rPr>
                <w:rFonts w:ascii="Calibri" w:hAnsi="Calibri" w:cs="Calibri"/>
                <w:szCs w:val="16"/>
              </w:rPr>
              <w:t>Beverage production</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granulated sugar from cane or beet sugar, in solid form</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107,4</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111,4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99,4</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undenatured ethyl alcohol</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99,4</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93,2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96,7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101,6</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rPr>
            </w:pPr>
            <w:r w:rsidRPr="00A83EEE">
              <w:rPr>
                <w:rFonts w:ascii="Calibri" w:hAnsi="Calibri" w:cs="Calibri"/>
                <w:szCs w:val="16"/>
              </w:rPr>
              <w:t>Tobacco production</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unprocessed tobacco</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91,6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119,8</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97,4</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rPr>
            </w:pPr>
            <w:r w:rsidRPr="00A83EEE">
              <w:rPr>
                <w:rFonts w:ascii="Calibri" w:hAnsi="Calibri" w:cs="Calibri"/>
                <w:szCs w:val="16"/>
              </w:rPr>
              <w:t>Textile manufacturing</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kk-KZ"/>
              </w:rPr>
              <w:t>cotton, carded and combed</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79,6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96,3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kk-KZ"/>
              </w:rPr>
              <w:t>cotton fabrics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105,2</w:t>
            </w:r>
          </w:p>
        </w:tc>
      </w:tr>
      <w:tr w:rsidR="00176770" w:rsidRPr="00A83EEE" w:rsidTr="006D4CBD">
        <w:tblPrEx>
          <w:tblCellMar>
            <w:left w:w="56" w:type="dxa"/>
            <w:right w:w="56"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fabrics made of synthetic and artificial multifilament yarns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rPr>
            </w:pPr>
            <w:r w:rsidRPr="00A83EEE">
              <w:rPr>
                <w:rFonts w:ascii="Calibri" w:hAnsi="Calibri" w:cs="Calibri"/>
                <w:szCs w:val="16"/>
              </w:rPr>
              <w:t>Manufacture of wearing apparel</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cotton fabrics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88,3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110,5</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fabrics made of synthetic and artificial multifilament yarns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97,8</w:t>
            </w:r>
          </w:p>
        </w:tc>
      </w:tr>
      <w:tr w:rsidR="00176770" w:rsidRPr="00DA34AF"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lang w:val="en-US"/>
              </w:rPr>
            </w:pPr>
            <w:r w:rsidRPr="00A83EEE">
              <w:rPr>
                <w:rFonts w:ascii="Calibri" w:hAnsi="Calibri" w:cs="Calibri"/>
                <w:szCs w:val="16"/>
                <w:lang w:val="en-US"/>
              </w:rPr>
              <w:t>Manufacture of wood and cork products, except furniture; manufacture of articles of straw and plaiting materials</w:t>
            </w: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round timber for sawing softwood</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106,1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95,3</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softwood sawn or chopped, split into pieces or peeled, more than 6 mm thick</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B52EA6">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DA34AF"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rPr>
                <w:rFonts w:ascii="Calibri" w:hAnsi="Calibri"/>
                <w:sz w:val="16"/>
                <w:szCs w:val="16"/>
                <w:lang w:val="en-US"/>
              </w:rPr>
            </w:pPr>
            <w:r w:rsidRPr="00A83EEE">
              <w:rPr>
                <w:rFonts w:ascii="Calibri" w:hAnsi="Calibri" w:cs="Calibri"/>
                <w:sz w:val="16"/>
                <w:szCs w:val="16"/>
                <w:lang w:val="en-US"/>
              </w:rPr>
              <w:t>Printing activity and reproduction of recorded materials</w:t>
            </w: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newsprint in rolls or sheets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100,6</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printing ink black</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printing inks, except black</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99,8</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offset paints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99,8</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r>
      <w:tr w:rsidR="00176770" w:rsidRPr="00DA34AF"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lang w:val="en-US"/>
              </w:rPr>
            </w:pPr>
            <w:r w:rsidRPr="00A83EEE">
              <w:rPr>
                <w:rFonts w:ascii="Calibri" w:hAnsi="Calibri" w:cs="Calibri"/>
                <w:szCs w:val="16"/>
                <w:lang w:val="en-US"/>
              </w:rPr>
              <w:lastRenderedPageBreak/>
              <w:t>Production of coke and oil products</w:t>
            </w: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c</w:t>
            </w:r>
            <w:r w:rsidRPr="00A83EEE">
              <w:rPr>
                <w:rFonts w:ascii="Calibri" w:hAnsi="Calibri" w:cs="Calibri"/>
                <w:szCs w:val="16"/>
                <w:lang w:val="kk-KZ"/>
              </w:rPr>
              <w:t>rude oil (a natural mixture of hydrocarbons), including oil derived from bituminous minerals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98,3</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94,5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105,4</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106,6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steam and hot water (thermal energy)</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128,5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116,7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67,2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rPr>
            </w:pPr>
            <w:r w:rsidRPr="00A83EEE">
              <w:rPr>
                <w:rFonts w:ascii="Calibri" w:hAnsi="Calibri" w:cs="Calibri"/>
                <w:szCs w:val="16"/>
              </w:rPr>
              <w:t>Chemical industry products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natural gas in a gaseous state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sulfuric acid</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100,8</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100,3</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98,6</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kk-KZ"/>
              </w:rPr>
              <w:t>sodium carbonate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81,5</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111,1</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steam and hot water (thermal energy)</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DA34AF"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lang w:val="en-US"/>
              </w:rPr>
            </w:pPr>
            <w:r w:rsidRPr="00A83EEE">
              <w:rPr>
                <w:rFonts w:ascii="Calibri" w:hAnsi="Calibri" w:cs="Calibri"/>
                <w:szCs w:val="16"/>
                <w:lang w:val="en-US"/>
              </w:rPr>
              <w:t>Manufacture of rubber and plastic products</w:t>
            </w: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natural gas in a gaseous state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primary ethylene polymers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95,7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101,9</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105,1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100,8</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DA34AF"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lang w:val="en-US"/>
              </w:rPr>
            </w:pPr>
            <w:r w:rsidRPr="00A83EEE">
              <w:rPr>
                <w:rFonts w:ascii="Calibri" w:hAnsi="Calibri" w:cs="Calibri"/>
                <w:szCs w:val="16"/>
                <w:lang w:val="en-US"/>
              </w:rPr>
              <w:t>Manufacture of other non-metallic mineral products</w:t>
            </w: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other construction sand (except for metal-bearing sand referred to in section 07)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100,9</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gravel, crushed stone, pebble and flint used as fillers for paving and other construction needs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en-US"/>
              </w:rPr>
              <w:t>p</w:t>
            </w:r>
            <w:r w:rsidRPr="00A83EEE">
              <w:rPr>
                <w:rFonts w:ascii="Calibri" w:hAnsi="Calibri" w:cs="Calibri"/>
                <w:szCs w:val="16"/>
              </w:rPr>
              <w:t>ortland cement (except white)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101,9</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99,8</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100,6</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r>
      <w:tr w:rsidR="00176770" w:rsidRPr="00DA34AF" w:rsidTr="006D4CBD">
        <w:tblPrEx>
          <w:tblCellMar>
            <w:left w:w="31" w:type="dxa"/>
            <w:right w:w="31" w:type="dxa"/>
          </w:tblCellMar>
        </w:tblPrEx>
        <w:trPr>
          <w:cantSplit/>
        </w:trPr>
        <w:tc>
          <w:tcPr>
            <w:tcW w:w="3261" w:type="dxa"/>
            <w:shd w:val="clear" w:color="auto" w:fill="auto"/>
          </w:tcPr>
          <w:p w:rsidR="00176770" w:rsidRPr="00A83EEE" w:rsidRDefault="00176770" w:rsidP="00A83EEE">
            <w:pPr>
              <w:rPr>
                <w:rFonts w:ascii="Calibri" w:hAnsi="Calibri"/>
                <w:sz w:val="16"/>
                <w:szCs w:val="16"/>
                <w:lang w:val="en-US"/>
              </w:rPr>
            </w:pPr>
            <w:r w:rsidRPr="00A83EEE">
              <w:rPr>
                <w:rFonts w:ascii="Calibri" w:hAnsi="Calibri" w:cs="Calibri"/>
                <w:sz w:val="16"/>
                <w:szCs w:val="16"/>
                <w:lang w:val="en-US"/>
              </w:rPr>
              <w:t>Production of pig iron, steel and ferroalloys</w:t>
            </w: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r>
      <w:tr w:rsidR="00176770" w:rsidRPr="00A83EEE" w:rsidTr="006D4CBD">
        <w:tblPrEx>
          <w:tblCellMar>
            <w:left w:w="31" w:type="dxa"/>
            <w:right w:w="31" w:type="dxa"/>
          </w:tblCellMar>
        </w:tblPrEx>
        <w:trPr>
          <w:cantSplit/>
        </w:trPr>
        <w:tc>
          <w:tcPr>
            <w:tcW w:w="3261" w:type="dxa"/>
            <w:shd w:val="clear" w:color="auto" w:fill="auto"/>
          </w:tcPr>
          <w:p w:rsidR="00176770" w:rsidRPr="00A83EEE" w:rsidRDefault="00176770" w:rsidP="00A83EEE">
            <w:pPr>
              <w:rPr>
                <w:rFonts w:ascii="Calibri" w:hAnsi="Calibri"/>
                <w:sz w:val="16"/>
                <w:szCs w:val="16"/>
              </w:rPr>
            </w:pPr>
            <w:r w:rsidRPr="00A83EEE">
              <w:rPr>
                <w:rFonts w:ascii="Calibri" w:hAnsi="Calibri" w:cs="Calibri"/>
                <w:sz w:val="16"/>
                <w:szCs w:val="16"/>
              </w:rPr>
              <w:t>non-agglomerated iron ores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111,2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111,0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94,5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95,3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102,3</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coke from coal, obtained by carbonization at high temperature of coking coal; gas coke (gas processing product)</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96,3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103,4</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petroleum fuel (fuel oil)</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81,8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97,4</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107,9</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95,8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97,2</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DA34AF"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lang w:val="en-US"/>
              </w:rPr>
            </w:pPr>
            <w:r w:rsidRPr="00A83EEE">
              <w:rPr>
                <w:rFonts w:ascii="Calibri" w:hAnsi="Calibri" w:cs="Calibri"/>
                <w:szCs w:val="16"/>
                <w:lang w:val="en-US"/>
              </w:rPr>
              <w:t>Production of basic precious and non-ferrous metals</w:t>
            </w: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diesel fuel (distillation temperature 180-380 degrees Celsius) for automobile and railway transport</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96,0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93,0</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kk-KZ"/>
              </w:rPr>
              <w:t>petroleum fuel (fuel oil)</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94,1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101,3</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98,9</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101,4</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en-US"/>
              </w:rPr>
              <w:t>e</w:t>
            </w:r>
            <w:r w:rsidRPr="00A83EEE">
              <w:rPr>
                <w:rFonts w:ascii="Calibri" w:hAnsi="Calibri" w:cs="Calibri"/>
                <w:szCs w:val="16"/>
              </w:rPr>
              <w:t>lectric power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104,9</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r>
      <w:tr w:rsidR="00176770" w:rsidRPr="00DA34AF"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lang w:val="en-US"/>
              </w:rPr>
            </w:pPr>
            <w:r w:rsidRPr="00A83EEE">
              <w:rPr>
                <w:rFonts w:ascii="Calibri" w:hAnsi="Calibri" w:cs="Calibri"/>
                <w:szCs w:val="16"/>
                <w:lang w:val="en-US"/>
              </w:rPr>
              <w:t>Manufacture of machinery and equipment, not included in other categories</w:t>
            </w: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hot rolled flat steel from unalloyed steel without further processing not less than 600 mm wide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cold rolled flat steel from unalloyed steel, without further processing, not less than 600 mm wide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seamless thin-walled steel pipes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97,9</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100,5</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103,0</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rPr>
            </w:pPr>
            <w:r w:rsidRPr="00A83EEE">
              <w:rPr>
                <w:rFonts w:ascii="Calibri" w:hAnsi="Calibri" w:cs="Calibri"/>
                <w:szCs w:val="16"/>
              </w:rPr>
              <w:t>Furniture manufacture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c>
          <w:tcPr>
            <w:tcW w:w="1157" w:type="dxa"/>
            <w:shd w:val="clear" w:color="auto" w:fill="auto"/>
            <w:vAlign w:val="bottom"/>
          </w:tcPr>
          <w:p w:rsidR="00176770" w:rsidRPr="00A83EEE" w:rsidRDefault="00176770" w:rsidP="00A83EEE">
            <w:pPr>
              <w:jc w:val="right"/>
              <w:rPr>
                <w:rFonts w:ascii="Calibri" w:hAnsi="Calibri" w:cs="Arial"/>
                <w:sz w:val="16"/>
                <w:szCs w:val="16"/>
              </w:rPr>
            </w:pPr>
          </w:p>
        </w:tc>
        <w:tc>
          <w:tcPr>
            <w:tcW w:w="1158" w:type="dxa"/>
            <w:shd w:val="clear" w:color="auto" w:fill="auto"/>
            <w:vAlign w:val="bottom"/>
          </w:tcPr>
          <w:p w:rsidR="00176770" w:rsidRPr="00A83EEE" w:rsidRDefault="00176770" w:rsidP="00A83EEE">
            <w:pPr>
              <w:jc w:val="right"/>
              <w:rPr>
                <w:rFonts w:ascii="Calibri" w:hAnsi="Calibri" w:cs="Arial"/>
                <w:sz w:val="16"/>
                <w:szCs w:val="16"/>
              </w:rPr>
            </w:pP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softwood sawn or chopped, split into pieces or peeled, more than 6 mm thick</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en-US"/>
              </w:rPr>
              <w:t>particle boards and similar boards from wood and other lignified materials</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98,6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103,1</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wood-fiber boards from wood and lignified materials, other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97,5</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104,9</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101,4</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rPr>
              <w:t>electric power</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101,6</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105,7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100,5</w:t>
            </w:r>
          </w:p>
        </w:tc>
      </w:tr>
      <w:tr w:rsidR="00176770" w:rsidRPr="00DA34AF"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rPr>
                <w:rFonts w:ascii="Calibri" w:hAnsi="Calibri"/>
                <w:szCs w:val="16"/>
                <w:lang w:val="en-US"/>
              </w:rPr>
            </w:pPr>
            <w:r w:rsidRPr="00A83EEE">
              <w:rPr>
                <w:rFonts w:ascii="Calibri" w:hAnsi="Calibri" w:cs="Calibri"/>
                <w:szCs w:val="16"/>
                <w:lang w:val="en-US"/>
              </w:rPr>
              <w:t>Supply of electricity, gas, steam, hot water and air conditioning</w:t>
            </w: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7" w:type="dxa"/>
            <w:shd w:val="clear" w:color="auto" w:fill="auto"/>
            <w:vAlign w:val="bottom"/>
          </w:tcPr>
          <w:p w:rsidR="00176770" w:rsidRPr="00A83EEE" w:rsidRDefault="00176770" w:rsidP="00A83EEE">
            <w:pPr>
              <w:jc w:val="right"/>
              <w:rPr>
                <w:rFonts w:ascii="Calibri" w:hAnsi="Calibri" w:cs="Arial"/>
                <w:sz w:val="16"/>
                <w:szCs w:val="16"/>
                <w:lang w:val="en-US"/>
              </w:rPr>
            </w:pPr>
          </w:p>
        </w:tc>
        <w:tc>
          <w:tcPr>
            <w:tcW w:w="1158" w:type="dxa"/>
            <w:shd w:val="clear" w:color="auto" w:fill="auto"/>
            <w:vAlign w:val="bottom"/>
          </w:tcPr>
          <w:p w:rsidR="00176770" w:rsidRPr="00A83EEE" w:rsidRDefault="00176770" w:rsidP="00A83EEE">
            <w:pPr>
              <w:jc w:val="right"/>
              <w:rPr>
                <w:rFonts w:ascii="Calibri" w:hAnsi="Calibri" w:cs="Arial"/>
                <w:sz w:val="16"/>
                <w:szCs w:val="16"/>
                <w:lang w:val="en-US"/>
              </w:rPr>
            </w:pP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kk-KZ"/>
              </w:rPr>
              <w:t>energetic coal</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100,4</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101,7</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99,2</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100,8</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99,5</w:t>
            </w:r>
          </w:p>
        </w:tc>
      </w:tr>
      <w:tr w:rsidR="00176770" w:rsidRPr="00A83EEE" w:rsidTr="006D4CBD">
        <w:tblPrEx>
          <w:tblCellMar>
            <w:left w:w="31" w:type="dxa"/>
            <w:right w:w="31" w:type="dxa"/>
          </w:tblCellMar>
        </w:tblPrEx>
        <w:trPr>
          <w:cantSplit/>
        </w:trPr>
        <w:tc>
          <w:tcPr>
            <w:tcW w:w="3261" w:type="dxa"/>
            <w:shd w:val="clear" w:color="auto" w:fill="auto"/>
            <w:vAlign w:val="bottom"/>
          </w:tcPr>
          <w:p w:rsidR="00176770" w:rsidRPr="00A83EEE" w:rsidRDefault="00176770" w:rsidP="00A83EEE">
            <w:pPr>
              <w:pStyle w:val="afff2"/>
              <w:ind w:left="113"/>
              <w:rPr>
                <w:rFonts w:ascii="Calibri" w:hAnsi="Calibri"/>
                <w:szCs w:val="16"/>
                <w:lang w:val="en-US"/>
              </w:rPr>
            </w:pPr>
            <w:r w:rsidRPr="00A83EEE">
              <w:rPr>
                <w:rFonts w:ascii="Calibri" w:hAnsi="Calibri" w:cs="Calibri"/>
                <w:szCs w:val="16"/>
                <w:lang w:val="kk-KZ"/>
              </w:rPr>
              <w:t>natural gas in a gaseous state</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100,8</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99,1</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99,6</w:t>
            </w:r>
          </w:p>
        </w:tc>
      </w:tr>
      <w:tr w:rsidR="00176770" w:rsidRPr="00A83EEE" w:rsidTr="006D4CBD">
        <w:tblPrEx>
          <w:tblCellMar>
            <w:left w:w="31" w:type="dxa"/>
            <w:right w:w="31" w:type="dxa"/>
          </w:tblCellMar>
        </w:tblPrEx>
        <w:trPr>
          <w:cantSplit/>
          <w:trHeight w:val="87"/>
        </w:trPr>
        <w:tc>
          <w:tcPr>
            <w:tcW w:w="3261" w:type="dxa"/>
            <w:tcBorders>
              <w:bottom w:val="single" w:sz="4" w:space="0" w:color="000000"/>
            </w:tcBorders>
            <w:shd w:val="clear" w:color="auto" w:fill="auto"/>
            <w:vAlign w:val="bottom"/>
          </w:tcPr>
          <w:p w:rsidR="00176770" w:rsidRPr="00A83EEE" w:rsidRDefault="00176770" w:rsidP="00A83EEE">
            <w:pPr>
              <w:pStyle w:val="afff2"/>
              <w:ind w:left="113"/>
              <w:rPr>
                <w:rFonts w:ascii="Calibri" w:hAnsi="Calibri"/>
                <w:szCs w:val="16"/>
              </w:rPr>
            </w:pPr>
            <w:r w:rsidRPr="00A83EEE">
              <w:rPr>
                <w:rFonts w:ascii="Calibri" w:hAnsi="Calibri" w:cs="Calibri"/>
                <w:szCs w:val="16"/>
                <w:lang w:val="kk-KZ"/>
              </w:rPr>
              <w:t>petroleum fuel (fuel oil)</w:t>
            </w:r>
          </w:p>
        </w:tc>
        <w:tc>
          <w:tcPr>
            <w:tcW w:w="1157" w:type="dxa"/>
            <w:tcBorders>
              <w:bottom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99,0</w:t>
            </w:r>
          </w:p>
        </w:tc>
        <w:tc>
          <w:tcPr>
            <w:tcW w:w="1158" w:type="dxa"/>
            <w:tcBorders>
              <w:bottom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100,0</w:t>
            </w:r>
          </w:p>
        </w:tc>
        <w:tc>
          <w:tcPr>
            <w:tcW w:w="1157" w:type="dxa"/>
            <w:tcBorders>
              <w:bottom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100,1</w:t>
            </w:r>
          </w:p>
        </w:tc>
        <w:tc>
          <w:tcPr>
            <w:tcW w:w="1158" w:type="dxa"/>
            <w:tcBorders>
              <w:bottom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99,5</w:t>
            </w:r>
          </w:p>
        </w:tc>
        <w:tc>
          <w:tcPr>
            <w:tcW w:w="1157" w:type="dxa"/>
            <w:tcBorders>
              <w:bottom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76,8</w:t>
            </w:r>
          </w:p>
        </w:tc>
        <w:tc>
          <w:tcPr>
            <w:tcW w:w="1158" w:type="dxa"/>
            <w:tcBorders>
              <w:bottom w:val="single" w:sz="4" w:space="0" w:color="000000"/>
            </w:tcBorders>
            <w:shd w:val="clear" w:color="auto" w:fill="auto"/>
            <w:vAlign w:val="bottom"/>
          </w:tcPr>
          <w:p w:rsidR="00176770" w:rsidRPr="00A83EEE" w:rsidRDefault="00176770" w:rsidP="00A83EEE">
            <w:pPr>
              <w:jc w:val="right"/>
              <w:rPr>
                <w:rFonts w:ascii="Calibri" w:hAnsi="Calibri" w:cs="Arial"/>
                <w:sz w:val="16"/>
                <w:szCs w:val="16"/>
              </w:rPr>
            </w:pPr>
            <w:r w:rsidRPr="00A83EEE">
              <w:rPr>
                <w:rFonts w:ascii="Calibri" w:hAnsi="Calibri" w:cs="Arial"/>
                <w:sz w:val="16"/>
                <w:szCs w:val="16"/>
              </w:rPr>
              <w:t>89,1</w:t>
            </w:r>
          </w:p>
        </w:tc>
      </w:tr>
    </w:tbl>
    <w:p w:rsidR="00862527" w:rsidRPr="00A83EEE" w:rsidRDefault="00862527" w:rsidP="00A83EEE">
      <w:pPr>
        <w:autoSpaceDE w:val="0"/>
        <w:spacing w:before="240" w:after="120"/>
        <w:jc w:val="center"/>
        <w:rPr>
          <w:rFonts w:ascii="Calibri" w:hAnsi="Calibri"/>
          <w:lang w:val="en-US"/>
        </w:rPr>
      </w:pPr>
      <w:r w:rsidRPr="00A83EEE">
        <w:rPr>
          <w:rFonts w:ascii="Calibri" w:hAnsi="Calibri" w:cs="Calibri"/>
          <w:b/>
          <w:lang w:val="en-US"/>
        </w:rPr>
        <w:t>2.8 Acquisition prices for certain types of products for industrial purposes by industrial enterprises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kk-KZ"/>
        </w:rPr>
        <w:t>аt the end of the period</w:t>
      </w:r>
      <w:r w:rsidRPr="00A83EEE">
        <w:rPr>
          <w:rFonts w:ascii="Calibri" w:hAnsi="Calibri" w:cs="Calibri"/>
          <w:lang w:val="en-US"/>
        </w:rPr>
        <w:t>, in tenge per unit of measurement</w:t>
      </w:r>
    </w:p>
    <w:tbl>
      <w:tblPr>
        <w:tblW w:w="0" w:type="auto"/>
        <w:tblInd w:w="28" w:type="dxa"/>
        <w:tblLayout w:type="fixed"/>
        <w:tblCellMar>
          <w:left w:w="28" w:type="dxa"/>
          <w:right w:w="28" w:type="dxa"/>
        </w:tblCellMar>
        <w:tblLook w:val="0000"/>
      </w:tblPr>
      <w:tblGrid>
        <w:gridCol w:w="2835"/>
        <w:gridCol w:w="1474"/>
        <w:gridCol w:w="1474"/>
        <w:gridCol w:w="1474"/>
        <w:gridCol w:w="1474"/>
        <w:gridCol w:w="1475"/>
      </w:tblGrid>
      <w:tr w:rsidR="00862527" w:rsidRPr="00A83EEE" w:rsidTr="006D4CBD">
        <w:trPr>
          <w:cantSplit/>
          <w:tblHeader/>
        </w:trPr>
        <w:tc>
          <w:tcPr>
            <w:tcW w:w="2835" w:type="dxa"/>
            <w:tcBorders>
              <w:top w:val="single" w:sz="4" w:space="0" w:color="000000"/>
              <w:bottom w:val="single" w:sz="4" w:space="0" w:color="000000"/>
            </w:tcBorders>
            <w:shd w:val="clear" w:color="auto" w:fill="auto"/>
            <w:vAlign w:val="center"/>
          </w:tcPr>
          <w:p w:rsidR="00862527" w:rsidRPr="00A83EEE" w:rsidRDefault="00862527" w:rsidP="00A83EEE">
            <w:pPr>
              <w:pStyle w:val="afff1"/>
              <w:widowControl w:val="0"/>
              <w:snapToGrid w:val="0"/>
              <w:rPr>
                <w:rFonts w:ascii="Calibri" w:hAnsi="Calibri" w:cs="Calibri"/>
                <w:lang w:val="en-US"/>
              </w:rPr>
            </w:pPr>
          </w:p>
        </w:tc>
        <w:tc>
          <w:tcPr>
            <w:tcW w:w="147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widowControl w:val="0"/>
              <w:rPr>
                <w:rFonts w:ascii="Calibri" w:hAnsi="Calibri"/>
              </w:rPr>
            </w:pPr>
            <w:r w:rsidRPr="00A83EEE">
              <w:rPr>
                <w:rFonts w:ascii="Calibri" w:hAnsi="Calibri" w:cs="Calibri"/>
                <w:lang w:val="kk-KZ"/>
              </w:rPr>
              <w:t>2016</w:t>
            </w:r>
          </w:p>
        </w:tc>
        <w:tc>
          <w:tcPr>
            <w:tcW w:w="147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widowControl w:val="0"/>
              <w:rPr>
                <w:rFonts w:ascii="Calibri" w:hAnsi="Calibri"/>
              </w:rPr>
            </w:pPr>
            <w:r w:rsidRPr="00A83EEE">
              <w:rPr>
                <w:rFonts w:ascii="Calibri" w:hAnsi="Calibri" w:cs="Calibri"/>
                <w:lang w:val="kk-KZ"/>
              </w:rPr>
              <w:t>2017</w:t>
            </w:r>
          </w:p>
        </w:tc>
        <w:tc>
          <w:tcPr>
            <w:tcW w:w="147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widowControl w:val="0"/>
              <w:rPr>
                <w:rFonts w:ascii="Calibri" w:hAnsi="Calibri"/>
              </w:rPr>
            </w:pPr>
            <w:r w:rsidRPr="00A83EEE">
              <w:rPr>
                <w:rFonts w:ascii="Calibri" w:hAnsi="Calibri" w:cs="Calibri"/>
                <w:lang w:val="kk-KZ"/>
              </w:rPr>
              <w:t>2018</w:t>
            </w:r>
          </w:p>
        </w:tc>
        <w:tc>
          <w:tcPr>
            <w:tcW w:w="147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widowControl w:val="0"/>
              <w:rPr>
                <w:rFonts w:ascii="Calibri" w:hAnsi="Calibri"/>
              </w:rPr>
            </w:pPr>
            <w:r w:rsidRPr="00A83EEE">
              <w:rPr>
                <w:rFonts w:ascii="Calibri" w:hAnsi="Calibri" w:cs="Calibri"/>
                <w:lang w:val="kk-KZ"/>
              </w:rPr>
              <w:t>2019</w:t>
            </w:r>
          </w:p>
        </w:tc>
        <w:tc>
          <w:tcPr>
            <w:tcW w:w="147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widowControl w:val="0"/>
              <w:rPr>
                <w:rFonts w:ascii="Calibri" w:hAnsi="Calibri"/>
              </w:rPr>
            </w:pPr>
            <w:r w:rsidRPr="00A83EEE">
              <w:rPr>
                <w:rFonts w:ascii="Calibri" w:hAnsi="Calibri" w:cs="Calibri"/>
                <w:lang w:val="kk-KZ"/>
              </w:rPr>
              <w:t>2020</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rPr>
            </w:pPr>
            <w:r w:rsidRPr="00A83EEE">
              <w:rPr>
                <w:rFonts w:ascii="Calibri" w:hAnsi="Calibri" w:cs="Calibri"/>
              </w:rPr>
              <w:t>Wheat,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45 150</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42</w:t>
            </w:r>
            <w:r w:rsidRPr="00A83EEE">
              <w:rPr>
                <w:rFonts w:ascii="Calibri" w:hAnsi="Calibri" w:cs="Arial"/>
                <w:sz w:val="16"/>
                <w:szCs w:val="16"/>
                <w:lang w:val="en-US"/>
              </w:rPr>
              <w:t xml:space="preserve"> </w:t>
            </w:r>
            <w:r w:rsidRPr="00A83EEE">
              <w:rPr>
                <w:rFonts w:ascii="Calibri" w:hAnsi="Calibri" w:cs="Arial"/>
                <w:sz w:val="16"/>
                <w:szCs w:val="16"/>
              </w:rPr>
              <w:t>666</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49</w:t>
            </w:r>
            <w:r w:rsidRPr="00A83EEE">
              <w:rPr>
                <w:rFonts w:ascii="Calibri" w:hAnsi="Calibri" w:cs="Arial"/>
                <w:sz w:val="16"/>
                <w:szCs w:val="16"/>
                <w:lang w:val="kk-KZ"/>
              </w:rPr>
              <w:t xml:space="preserve"> </w:t>
            </w:r>
            <w:r w:rsidRPr="00A83EEE">
              <w:rPr>
                <w:rFonts w:ascii="Calibri" w:hAnsi="Calibri" w:cs="Arial"/>
                <w:sz w:val="16"/>
                <w:szCs w:val="16"/>
              </w:rPr>
              <w:t>816</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69 735</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82 157</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rPr>
            </w:pPr>
            <w:r w:rsidRPr="00A83EEE">
              <w:rPr>
                <w:rFonts w:ascii="Calibri" w:hAnsi="Calibri" w:cs="Calibri"/>
              </w:rPr>
              <w:t>Barley,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34 087</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40</w:t>
            </w:r>
            <w:r w:rsidRPr="00A83EEE">
              <w:rPr>
                <w:rFonts w:ascii="Calibri" w:hAnsi="Calibri" w:cs="Arial"/>
                <w:sz w:val="16"/>
                <w:szCs w:val="16"/>
                <w:lang w:val="en-US"/>
              </w:rPr>
              <w:t xml:space="preserve"> </w:t>
            </w:r>
            <w:r w:rsidRPr="00A83EEE">
              <w:rPr>
                <w:rFonts w:ascii="Calibri" w:hAnsi="Calibri" w:cs="Arial"/>
                <w:sz w:val="16"/>
                <w:szCs w:val="16"/>
              </w:rPr>
              <w:t>131</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kk-KZ"/>
              </w:rPr>
            </w:pPr>
            <w:r w:rsidRPr="00A83EEE">
              <w:rPr>
                <w:rFonts w:ascii="Calibri" w:hAnsi="Calibri" w:cs="Arial"/>
                <w:sz w:val="16"/>
                <w:szCs w:val="16"/>
                <w:lang w:val="kk-KZ"/>
              </w:rPr>
              <w:t>43 495</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54 888</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60 885</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rPr>
            </w:pPr>
            <w:r w:rsidRPr="00A83EEE">
              <w:rPr>
                <w:rFonts w:ascii="Calibri" w:hAnsi="Calibri" w:cs="Calibri"/>
              </w:rPr>
              <w:t>Sunflower seeds,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111 196</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101</w:t>
            </w:r>
            <w:r w:rsidRPr="00A83EEE">
              <w:rPr>
                <w:rFonts w:ascii="Calibri" w:hAnsi="Calibri" w:cs="Arial"/>
                <w:sz w:val="16"/>
                <w:szCs w:val="16"/>
                <w:lang w:val="en-US"/>
              </w:rPr>
              <w:t xml:space="preserve"> </w:t>
            </w:r>
            <w:r w:rsidRPr="00A83EEE">
              <w:rPr>
                <w:rFonts w:ascii="Calibri" w:hAnsi="Calibri" w:cs="Arial"/>
                <w:sz w:val="16"/>
                <w:szCs w:val="16"/>
              </w:rPr>
              <w:t>824</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kk-KZ"/>
              </w:rPr>
            </w:pPr>
            <w:r w:rsidRPr="00A83EEE">
              <w:rPr>
                <w:rFonts w:ascii="Calibri" w:hAnsi="Calibri" w:cs="Arial"/>
                <w:sz w:val="16"/>
                <w:szCs w:val="16"/>
                <w:lang w:val="kk-KZ"/>
              </w:rPr>
              <w:t>111 782</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155 050</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160 914</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rPr>
            </w:pPr>
            <w:r w:rsidRPr="00A83EEE">
              <w:rPr>
                <w:rFonts w:ascii="Calibri" w:hAnsi="Calibri" w:cs="Calibri"/>
              </w:rPr>
              <w:t>Raw cow's milk,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93 925</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105</w:t>
            </w:r>
            <w:r w:rsidRPr="00A83EEE">
              <w:rPr>
                <w:rFonts w:ascii="Calibri" w:hAnsi="Calibri" w:cs="Arial"/>
                <w:sz w:val="16"/>
                <w:szCs w:val="16"/>
                <w:lang w:val="en-US"/>
              </w:rPr>
              <w:t xml:space="preserve"> </w:t>
            </w:r>
            <w:r w:rsidRPr="00A83EEE">
              <w:rPr>
                <w:rFonts w:ascii="Calibri" w:hAnsi="Calibri" w:cs="Arial"/>
                <w:sz w:val="16"/>
                <w:szCs w:val="16"/>
              </w:rPr>
              <w:t>161</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kk-KZ"/>
              </w:rPr>
            </w:pPr>
            <w:r w:rsidRPr="00A83EEE">
              <w:rPr>
                <w:rFonts w:ascii="Calibri" w:hAnsi="Calibri" w:cs="Arial"/>
                <w:sz w:val="16"/>
                <w:szCs w:val="16"/>
                <w:lang w:val="kk-KZ"/>
              </w:rPr>
              <w:t>109 453</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121 789</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129 089</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Inshell eggs, fresh, thousand pieces</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26 493</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21 388</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kk-KZ"/>
              </w:rPr>
            </w:pPr>
            <w:r w:rsidRPr="00A83EEE">
              <w:rPr>
                <w:rFonts w:ascii="Calibri" w:hAnsi="Calibri" w:cs="Arial"/>
                <w:sz w:val="16"/>
                <w:szCs w:val="16"/>
                <w:lang w:val="kk-KZ"/>
              </w:rPr>
              <w:t>23 055</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26 180</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27 016</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Round timber for sawing softwood, cube m</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14 832</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16 957</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х</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24 740</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29 677</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Coal for power generation,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4 918</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5</w:t>
            </w:r>
            <w:r w:rsidRPr="00A83EEE">
              <w:rPr>
                <w:rFonts w:ascii="Calibri" w:hAnsi="Calibri" w:cs="Arial"/>
                <w:sz w:val="16"/>
                <w:szCs w:val="16"/>
                <w:lang w:val="en-US"/>
              </w:rPr>
              <w:t xml:space="preserve"> </w:t>
            </w:r>
            <w:r w:rsidRPr="00A83EEE">
              <w:rPr>
                <w:rFonts w:ascii="Calibri" w:hAnsi="Calibri" w:cs="Arial"/>
                <w:sz w:val="16"/>
                <w:szCs w:val="16"/>
              </w:rPr>
              <w:t>804</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rPr>
              <w:t>6</w:t>
            </w:r>
            <w:r w:rsidRPr="00A83EEE">
              <w:rPr>
                <w:rFonts w:ascii="Calibri" w:hAnsi="Calibri" w:cs="Arial"/>
                <w:sz w:val="16"/>
                <w:szCs w:val="16"/>
                <w:lang w:val="en-US"/>
              </w:rPr>
              <w:t xml:space="preserve"> </w:t>
            </w:r>
            <w:r w:rsidRPr="00A83EEE">
              <w:rPr>
                <w:rFonts w:ascii="Calibri" w:hAnsi="Calibri" w:cs="Arial"/>
                <w:sz w:val="16"/>
                <w:szCs w:val="16"/>
              </w:rPr>
              <w:t>819</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7 443</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7 532</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kk-KZ"/>
              </w:rPr>
              <w:t>Crude oil (natural mixture of hydrocarbons), including oil obtained from bituminous minerals,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45 255</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59</w:t>
            </w:r>
            <w:r w:rsidRPr="00A83EEE">
              <w:rPr>
                <w:rFonts w:ascii="Calibri" w:hAnsi="Calibri" w:cs="Arial"/>
                <w:sz w:val="16"/>
                <w:szCs w:val="16"/>
                <w:lang w:val="en-US"/>
              </w:rPr>
              <w:t xml:space="preserve"> </w:t>
            </w:r>
            <w:r w:rsidRPr="00A83EEE">
              <w:rPr>
                <w:rFonts w:ascii="Calibri" w:hAnsi="Calibri" w:cs="Arial"/>
                <w:sz w:val="16"/>
                <w:szCs w:val="16"/>
              </w:rPr>
              <w:t>743</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68 994</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77 675</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67 351</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lastRenderedPageBreak/>
              <w:t>Natural gas (natural) in a gaseous state, thousand cube m</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23 122</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23</w:t>
            </w:r>
            <w:r w:rsidRPr="00A83EEE">
              <w:rPr>
                <w:rFonts w:ascii="Calibri" w:hAnsi="Calibri" w:cs="Arial"/>
                <w:sz w:val="16"/>
                <w:szCs w:val="16"/>
                <w:lang w:val="en-US"/>
              </w:rPr>
              <w:t xml:space="preserve"> </w:t>
            </w:r>
            <w:r w:rsidRPr="00A83EEE">
              <w:rPr>
                <w:rFonts w:ascii="Calibri" w:hAnsi="Calibri" w:cs="Arial"/>
                <w:sz w:val="16"/>
                <w:szCs w:val="16"/>
              </w:rPr>
              <w:t>312</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25 485</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20 195</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20 171</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Other construction sand, cube m</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1 482</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w:t>
            </w:r>
            <w:r w:rsidRPr="00A83EEE">
              <w:rPr>
                <w:rFonts w:ascii="Calibri" w:hAnsi="Calibri" w:cs="Arial"/>
                <w:sz w:val="16"/>
                <w:szCs w:val="16"/>
                <w:lang w:val="en-US"/>
              </w:rPr>
              <w:t xml:space="preserve"> </w:t>
            </w:r>
            <w:r w:rsidRPr="00A83EEE">
              <w:rPr>
                <w:rFonts w:ascii="Calibri" w:hAnsi="Calibri" w:cs="Arial"/>
                <w:sz w:val="16"/>
                <w:szCs w:val="16"/>
              </w:rPr>
              <w:t>553</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1 780</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1 699</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1 632</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kk-KZ"/>
              </w:rPr>
              <w:t>Gravel, crushed stone, pebbles and flint used as fillers for paving and other construction needs, cu</w:t>
            </w:r>
            <w:r w:rsidRPr="00A83EEE">
              <w:rPr>
                <w:rFonts w:ascii="Calibri" w:hAnsi="Calibri" w:cs="Calibri"/>
                <w:lang w:val="en-US"/>
              </w:rPr>
              <w:t>be</w:t>
            </w:r>
            <w:r w:rsidRPr="00A83EEE">
              <w:rPr>
                <w:rFonts w:ascii="Calibri" w:hAnsi="Calibri" w:cs="Calibri"/>
                <w:lang w:val="kk-KZ"/>
              </w:rPr>
              <w:t xml:space="preserve"> m</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2 345</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2</w:t>
            </w:r>
            <w:r w:rsidRPr="00A83EEE">
              <w:rPr>
                <w:rFonts w:ascii="Calibri" w:hAnsi="Calibri" w:cs="Arial"/>
                <w:sz w:val="16"/>
                <w:szCs w:val="16"/>
                <w:lang w:val="en-US"/>
              </w:rPr>
              <w:t xml:space="preserve"> </w:t>
            </w:r>
            <w:r w:rsidRPr="00A83EEE">
              <w:rPr>
                <w:rFonts w:ascii="Calibri" w:hAnsi="Calibri" w:cs="Arial"/>
                <w:sz w:val="16"/>
                <w:szCs w:val="16"/>
              </w:rPr>
              <w:t>674</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3 127</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3 017</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2 810</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Fresh or chilled beef and veal: carcasses, half carcasses and quarters,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1 009 767</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w:t>
            </w:r>
            <w:r w:rsidRPr="00A83EEE">
              <w:rPr>
                <w:rFonts w:ascii="Calibri" w:hAnsi="Calibri" w:cs="Arial"/>
                <w:sz w:val="16"/>
                <w:szCs w:val="16"/>
                <w:lang w:val="en-US"/>
              </w:rPr>
              <w:t xml:space="preserve"> </w:t>
            </w:r>
            <w:r w:rsidRPr="00A83EEE">
              <w:rPr>
                <w:rFonts w:ascii="Calibri" w:hAnsi="Calibri" w:cs="Arial"/>
                <w:sz w:val="16"/>
                <w:szCs w:val="16"/>
              </w:rPr>
              <w:t>184</w:t>
            </w:r>
            <w:r w:rsidRPr="00A83EEE">
              <w:rPr>
                <w:rFonts w:ascii="Calibri" w:hAnsi="Calibri" w:cs="Arial"/>
                <w:sz w:val="16"/>
                <w:szCs w:val="16"/>
                <w:lang w:val="en-US"/>
              </w:rPr>
              <w:t xml:space="preserve"> </w:t>
            </w:r>
            <w:r w:rsidRPr="00A83EEE">
              <w:rPr>
                <w:rFonts w:ascii="Calibri" w:hAnsi="Calibri" w:cs="Arial"/>
                <w:sz w:val="16"/>
                <w:szCs w:val="16"/>
              </w:rPr>
              <w:t>172</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1</w:t>
            </w:r>
            <w:r w:rsidRPr="00A83EEE">
              <w:rPr>
                <w:rFonts w:ascii="Calibri" w:hAnsi="Calibri" w:cs="Arial"/>
                <w:sz w:val="16"/>
                <w:szCs w:val="16"/>
              </w:rPr>
              <w:t xml:space="preserve"> </w:t>
            </w:r>
            <w:r w:rsidRPr="00A83EEE">
              <w:rPr>
                <w:rFonts w:ascii="Calibri" w:hAnsi="Calibri" w:cs="Arial"/>
                <w:sz w:val="16"/>
                <w:szCs w:val="16"/>
                <w:lang w:val="en-US"/>
              </w:rPr>
              <w:t>273 464</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1 390 108</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1 464 218</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Fresh or chilled pork: carcasses and half carcasses (including processed with salt or preservatives for short-term storage),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813 699</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876</w:t>
            </w:r>
            <w:r w:rsidRPr="00A83EEE">
              <w:rPr>
                <w:rFonts w:ascii="Calibri" w:hAnsi="Calibri" w:cs="Arial"/>
                <w:sz w:val="16"/>
                <w:szCs w:val="16"/>
                <w:lang w:val="en-US"/>
              </w:rPr>
              <w:t xml:space="preserve"> </w:t>
            </w:r>
            <w:r w:rsidRPr="00A83EEE">
              <w:rPr>
                <w:rFonts w:ascii="Calibri" w:hAnsi="Calibri" w:cs="Arial"/>
                <w:sz w:val="16"/>
                <w:szCs w:val="16"/>
              </w:rPr>
              <w:t>323</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922 559</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920 628</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963 437</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Lamb fresh or chilled: carcasses, half carcasses,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1 161 198</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w:t>
            </w:r>
            <w:r w:rsidRPr="00A83EEE">
              <w:rPr>
                <w:rFonts w:ascii="Calibri" w:hAnsi="Calibri" w:cs="Arial"/>
                <w:sz w:val="16"/>
                <w:szCs w:val="16"/>
                <w:lang w:val="en-US"/>
              </w:rPr>
              <w:t xml:space="preserve"> </w:t>
            </w:r>
            <w:r w:rsidRPr="00A83EEE">
              <w:rPr>
                <w:rFonts w:ascii="Calibri" w:hAnsi="Calibri" w:cs="Arial"/>
                <w:sz w:val="16"/>
                <w:szCs w:val="16"/>
              </w:rPr>
              <w:t>254</w:t>
            </w:r>
            <w:r w:rsidRPr="00A83EEE">
              <w:rPr>
                <w:rFonts w:ascii="Calibri" w:hAnsi="Calibri" w:cs="Arial"/>
                <w:sz w:val="16"/>
                <w:szCs w:val="16"/>
                <w:lang w:val="en-US"/>
              </w:rPr>
              <w:t xml:space="preserve"> </w:t>
            </w:r>
            <w:r w:rsidRPr="00A83EEE">
              <w:rPr>
                <w:rFonts w:ascii="Calibri" w:hAnsi="Calibri" w:cs="Arial"/>
                <w:sz w:val="16"/>
                <w:szCs w:val="16"/>
              </w:rPr>
              <w:t>251</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1</w:t>
            </w:r>
            <w:r w:rsidRPr="00A83EEE">
              <w:rPr>
                <w:rFonts w:ascii="Calibri" w:hAnsi="Calibri" w:cs="Arial"/>
                <w:sz w:val="16"/>
                <w:szCs w:val="16"/>
              </w:rPr>
              <w:t xml:space="preserve"> </w:t>
            </w:r>
            <w:r w:rsidRPr="00A83EEE">
              <w:rPr>
                <w:rFonts w:ascii="Calibri" w:hAnsi="Calibri" w:cs="Arial"/>
                <w:sz w:val="16"/>
                <w:szCs w:val="16"/>
                <w:lang w:val="en-US"/>
              </w:rPr>
              <w:t>445 578</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1 525 026</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1 679 430</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Frozen beef and veal: carcasses and half carcasses,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1 023 443</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1 185 844</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1</w:t>
            </w:r>
            <w:r w:rsidRPr="00A83EEE">
              <w:rPr>
                <w:rFonts w:ascii="Calibri" w:hAnsi="Calibri" w:cs="Arial"/>
                <w:sz w:val="16"/>
                <w:szCs w:val="16"/>
              </w:rPr>
              <w:t xml:space="preserve"> </w:t>
            </w:r>
            <w:r w:rsidRPr="00A83EEE">
              <w:rPr>
                <w:rFonts w:ascii="Calibri" w:hAnsi="Calibri" w:cs="Arial"/>
                <w:sz w:val="16"/>
                <w:szCs w:val="16"/>
                <w:lang w:val="en-US"/>
              </w:rPr>
              <w:t>342 956</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1 499 082</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1 627 401</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Chickens (including chickens), turkeys, ducks, geese and guinea fowls, fresh or chilled, carcasses,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669 270</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639 064</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796 601</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702 497</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767 059</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Frozen chickens (including chickens), turkeys, ducks, geese and guinea fowl, carcasses,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578 247</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597 870</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699 984</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753 207</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762 237</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rPr>
            </w:pPr>
            <w:r w:rsidRPr="00A83EEE">
              <w:rPr>
                <w:rFonts w:ascii="Calibri" w:hAnsi="Calibri" w:cs="Calibri"/>
              </w:rPr>
              <w:t>Unrefined vegetable oil,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354 766</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324</w:t>
            </w:r>
            <w:r w:rsidRPr="00A83EEE">
              <w:rPr>
                <w:rFonts w:ascii="Calibri" w:hAnsi="Calibri" w:cs="Arial"/>
                <w:sz w:val="16"/>
                <w:szCs w:val="16"/>
                <w:lang w:val="en-US"/>
              </w:rPr>
              <w:t xml:space="preserve"> </w:t>
            </w:r>
            <w:r w:rsidRPr="00A83EEE">
              <w:rPr>
                <w:rFonts w:ascii="Calibri" w:hAnsi="Calibri" w:cs="Arial"/>
                <w:sz w:val="16"/>
                <w:szCs w:val="16"/>
              </w:rPr>
              <w:t>894</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330 122</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331 659</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364 805</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Refined oil, except waste,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367 346</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351</w:t>
            </w:r>
            <w:r w:rsidRPr="00A83EEE">
              <w:rPr>
                <w:rFonts w:ascii="Calibri" w:hAnsi="Calibri" w:cs="Arial"/>
                <w:sz w:val="16"/>
                <w:szCs w:val="16"/>
                <w:lang w:val="en-US"/>
              </w:rPr>
              <w:t xml:space="preserve"> </w:t>
            </w:r>
            <w:r w:rsidRPr="00A83EEE">
              <w:rPr>
                <w:rFonts w:ascii="Calibri" w:hAnsi="Calibri" w:cs="Arial"/>
                <w:sz w:val="16"/>
                <w:szCs w:val="16"/>
              </w:rPr>
              <w:t>522</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358 777</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371 425</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390 206</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Margarine and pasty products with low and low fat content, except liquid margarine,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358 050</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364</w:t>
            </w:r>
            <w:r w:rsidRPr="00A83EEE">
              <w:rPr>
                <w:rFonts w:ascii="Calibri" w:hAnsi="Calibri" w:cs="Arial"/>
                <w:sz w:val="16"/>
                <w:szCs w:val="16"/>
                <w:lang w:val="en-US"/>
              </w:rPr>
              <w:t xml:space="preserve"> </w:t>
            </w:r>
            <w:r w:rsidRPr="00A83EEE">
              <w:rPr>
                <w:rFonts w:ascii="Calibri" w:hAnsi="Calibri" w:cs="Arial"/>
                <w:sz w:val="16"/>
                <w:szCs w:val="16"/>
              </w:rPr>
              <w:t>981</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378 634</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378 343</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406 857</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rPr>
            </w:pPr>
            <w:r w:rsidRPr="00A83EEE">
              <w:rPr>
                <w:rFonts w:ascii="Calibri" w:hAnsi="Calibri" w:cs="Calibri"/>
              </w:rPr>
              <w:t>Processed liquid milk,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135</w:t>
            </w:r>
            <w:r w:rsidRPr="00A83EEE">
              <w:rPr>
                <w:rFonts w:ascii="Calibri" w:hAnsi="Calibri"/>
                <w:snapToGrid w:val="0"/>
                <w:sz w:val="16"/>
                <w:szCs w:val="16"/>
              </w:rPr>
              <w:t xml:space="preserve"> </w:t>
            </w:r>
            <w:r w:rsidRPr="00A83EEE">
              <w:rPr>
                <w:rFonts w:ascii="Calibri" w:hAnsi="Calibri"/>
                <w:snapToGrid w:val="0"/>
                <w:sz w:val="16"/>
                <w:szCs w:val="16"/>
                <w:lang w:val="en-US"/>
              </w:rPr>
              <w:t>198</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179 362</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184 446</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181 296</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204 173</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Milk in solid form,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744</w:t>
            </w:r>
            <w:r w:rsidRPr="00A83EEE">
              <w:rPr>
                <w:rFonts w:ascii="Calibri" w:hAnsi="Calibri"/>
                <w:snapToGrid w:val="0"/>
                <w:sz w:val="16"/>
                <w:szCs w:val="16"/>
              </w:rPr>
              <w:t xml:space="preserve"> </w:t>
            </w:r>
            <w:r w:rsidRPr="00A83EEE">
              <w:rPr>
                <w:rFonts w:ascii="Calibri" w:hAnsi="Calibri"/>
                <w:snapToGrid w:val="0"/>
                <w:sz w:val="16"/>
                <w:szCs w:val="16"/>
                <w:lang w:val="en-US"/>
              </w:rPr>
              <w:t>733</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767 988</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701 740</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936 067</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1 016 509</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Butter and dairy spreads (pastes),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665 178</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695</w:t>
            </w:r>
            <w:r w:rsidRPr="00A83EEE">
              <w:rPr>
                <w:rFonts w:ascii="Calibri" w:hAnsi="Calibri" w:cs="Arial"/>
                <w:sz w:val="16"/>
                <w:szCs w:val="16"/>
                <w:lang w:val="en-US"/>
              </w:rPr>
              <w:t xml:space="preserve"> </w:t>
            </w:r>
            <w:r w:rsidRPr="00A83EEE">
              <w:rPr>
                <w:rFonts w:ascii="Calibri" w:hAnsi="Calibri" w:cs="Arial"/>
                <w:sz w:val="16"/>
                <w:szCs w:val="16"/>
              </w:rPr>
              <w:t>345</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665 969</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803 085</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835 419</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kk-KZ"/>
              </w:rPr>
              <w:t>Fine flour from wheat and meslin (a mixture of wheat and rye),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86 968</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86</w:t>
            </w:r>
            <w:r w:rsidRPr="00A83EEE">
              <w:rPr>
                <w:rFonts w:ascii="Calibri" w:hAnsi="Calibri" w:cs="Arial"/>
                <w:sz w:val="16"/>
                <w:szCs w:val="16"/>
                <w:lang w:val="en-US"/>
              </w:rPr>
              <w:t xml:space="preserve"> </w:t>
            </w:r>
            <w:r w:rsidRPr="00A83EEE">
              <w:rPr>
                <w:rFonts w:ascii="Calibri" w:hAnsi="Calibri" w:cs="Arial"/>
                <w:sz w:val="16"/>
                <w:szCs w:val="16"/>
              </w:rPr>
              <w:t>671</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90 720</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113 163</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127 957</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kk-KZ"/>
              </w:rPr>
              <w:t>Rye, finely ground flour,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70 056</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76 635</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75 014</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109 602</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119 141</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Sugar, obtained from cane or beet sugar, in solid state,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225 541</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195</w:t>
            </w:r>
            <w:r w:rsidRPr="00A83EEE">
              <w:rPr>
                <w:rFonts w:ascii="Calibri" w:hAnsi="Calibri" w:cs="Arial"/>
                <w:sz w:val="16"/>
                <w:szCs w:val="16"/>
                <w:lang w:val="en-US"/>
              </w:rPr>
              <w:t xml:space="preserve"> </w:t>
            </w:r>
            <w:r w:rsidRPr="00A83EEE">
              <w:rPr>
                <w:rFonts w:ascii="Calibri" w:hAnsi="Calibri" w:cs="Arial"/>
                <w:sz w:val="16"/>
                <w:szCs w:val="16"/>
              </w:rPr>
              <w:t>789</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212 708</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186 330</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191 409</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Cotton, carded and combed,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409 878</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466</w:t>
            </w:r>
            <w:r w:rsidRPr="00A83EEE">
              <w:rPr>
                <w:rFonts w:ascii="Calibri" w:hAnsi="Calibri" w:cs="Arial"/>
                <w:sz w:val="16"/>
                <w:szCs w:val="16"/>
                <w:lang w:val="en-US"/>
              </w:rPr>
              <w:t xml:space="preserve"> </w:t>
            </w:r>
            <w:r w:rsidRPr="00A83EEE">
              <w:rPr>
                <w:rFonts w:ascii="Calibri" w:hAnsi="Calibri" w:cs="Arial"/>
                <w:sz w:val="16"/>
                <w:szCs w:val="16"/>
              </w:rPr>
              <w:t>085</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547 461</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494 908</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534 396</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rPr>
            </w:pPr>
            <w:r w:rsidRPr="00A83EEE">
              <w:rPr>
                <w:rFonts w:ascii="Calibri" w:hAnsi="Calibri" w:cs="Calibri"/>
              </w:rPr>
              <w:t>Cotton fabrics, sq. m</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481</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424</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364</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538</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509</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Softwood sawn or chopped, cut into pieces or peeled, more than 6 mm thick, cube m</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38 877</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39</w:t>
            </w:r>
            <w:r w:rsidRPr="00A83EEE">
              <w:rPr>
                <w:rFonts w:ascii="Calibri" w:hAnsi="Calibri" w:cs="Arial"/>
                <w:sz w:val="16"/>
                <w:szCs w:val="16"/>
                <w:lang w:val="en-US"/>
              </w:rPr>
              <w:t xml:space="preserve"> </w:t>
            </w:r>
            <w:r w:rsidRPr="00A83EEE">
              <w:rPr>
                <w:rFonts w:ascii="Calibri" w:hAnsi="Calibri" w:cs="Arial"/>
                <w:sz w:val="16"/>
                <w:szCs w:val="16"/>
              </w:rPr>
              <w:t>499</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47 410</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46 679</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48 971</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Glued plywood, veneered panels and similar layered materials of bamboo, cube m</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114 884</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262</w:t>
            </w:r>
            <w:r w:rsidRPr="00A83EEE">
              <w:rPr>
                <w:rFonts w:ascii="Calibri" w:hAnsi="Calibri" w:cs="Arial"/>
                <w:sz w:val="16"/>
                <w:szCs w:val="16"/>
                <w:lang w:val="en-US"/>
              </w:rPr>
              <w:t xml:space="preserve"> </w:t>
            </w:r>
            <w:r w:rsidRPr="00A83EEE">
              <w:rPr>
                <w:rFonts w:ascii="Calibri" w:hAnsi="Calibri" w:cs="Arial"/>
                <w:sz w:val="16"/>
                <w:szCs w:val="16"/>
              </w:rPr>
              <w:t>512</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184 093</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189 283</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х</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Chipboards and slabs similar from wood and other lignified materials, cube m</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63 650</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69</w:t>
            </w:r>
            <w:r w:rsidRPr="00A83EEE">
              <w:rPr>
                <w:rFonts w:ascii="Calibri" w:hAnsi="Calibri" w:cs="Arial"/>
                <w:sz w:val="16"/>
                <w:szCs w:val="16"/>
                <w:lang w:val="en-US"/>
              </w:rPr>
              <w:t xml:space="preserve"> </w:t>
            </w:r>
            <w:r w:rsidRPr="00A83EEE">
              <w:rPr>
                <w:rFonts w:ascii="Calibri" w:hAnsi="Calibri" w:cs="Arial"/>
                <w:sz w:val="16"/>
                <w:szCs w:val="16"/>
              </w:rPr>
              <w:t>572</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76 638</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77 322</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80 989</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Wood-fiber boards made of wood and lignified materials, other, thousand sq. m</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514 702</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478</w:t>
            </w:r>
            <w:r w:rsidRPr="00A83EEE">
              <w:rPr>
                <w:rFonts w:ascii="Calibri" w:hAnsi="Calibri" w:cs="Arial"/>
                <w:sz w:val="16"/>
                <w:szCs w:val="16"/>
                <w:lang w:val="en-US"/>
              </w:rPr>
              <w:t xml:space="preserve"> </w:t>
            </w:r>
            <w:r w:rsidRPr="00A83EEE">
              <w:rPr>
                <w:rFonts w:ascii="Calibri" w:hAnsi="Calibri" w:cs="Arial"/>
                <w:sz w:val="16"/>
                <w:szCs w:val="16"/>
              </w:rPr>
              <w:t>150</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340 365</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314 278</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351 918</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Newsprint in rolls or sheets,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162 670</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178 386</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207 157</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224 688</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232 966</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kk-KZ"/>
              </w:rPr>
              <w:t>Coke from stone coal obtained by carbonization at high temperature of coking coal; gas coke (gas processing product),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70 555</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81</w:t>
            </w:r>
            <w:r w:rsidRPr="00A83EEE">
              <w:rPr>
                <w:rFonts w:ascii="Calibri" w:hAnsi="Calibri" w:cs="Arial"/>
                <w:sz w:val="16"/>
                <w:szCs w:val="16"/>
                <w:lang w:val="en-US"/>
              </w:rPr>
              <w:t xml:space="preserve"> </w:t>
            </w:r>
            <w:r w:rsidRPr="00A83EEE">
              <w:rPr>
                <w:rFonts w:ascii="Calibri" w:hAnsi="Calibri" w:cs="Arial"/>
                <w:sz w:val="16"/>
                <w:szCs w:val="16"/>
              </w:rPr>
              <w:t>612</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77 111</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90 601</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89 267</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kk-KZ"/>
              </w:rPr>
              <w:t>Motor gasoline (distillation temperature - 30-220 degrees Celsius) for spark ignition engines, with a lead content of no more than 0.013 g / l, without TEL or TML additives,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132 055</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176</w:t>
            </w:r>
            <w:r w:rsidRPr="00A83EEE">
              <w:rPr>
                <w:rFonts w:ascii="Calibri" w:hAnsi="Calibri" w:cs="Arial"/>
                <w:sz w:val="16"/>
                <w:szCs w:val="16"/>
                <w:lang w:val="en-US"/>
              </w:rPr>
              <w:t xml:space="preserve"> </w:t>
            </w:r>
            <w:r w:rsidRPr="00A83EEE">
              <w:rPr>
                <w:rFonts w:ascii="Calibri" w:hAnsi="Calibri" w:cs="Arial"/>
                <w:sz w:val="16"/>
                <w:szCs w:val="16"/>
              </w:rPr>
              <w:t>410</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182 555</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184 382</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182 548</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kk-KZ"/>
              </w:rPr>
              <w:t>Diesel fuel (distillation temperature 180-380 degrees Celsius) for automobile and railway transport,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151 364</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183</w:t>
            </w:r>
            <w:r w:rsidRPr="00A83EEE">
              <w:rPr>
                <w:rFonts w:ascii="Calibri" w:hAnsi="Calibri" w:cs="Arial"/>
                <w:sz w:val="16"/>
                <w:szCs w:val="16"/>
                <w:lang w:val="en-US"/>
              </w:rPr>
              <w:t xml:space="preserve"> </w:t>
            </w:r>
            <w:r w:rsidRPr="00A83EEE">
              <w:rPr>
                <w:rFonts w:ascii="Calibri" w:hAnsi="Calibri" w:cs="Arial"/>
                <w:sz w:val="16"/>
                <w:szCs w:val="16"/>
              </w:rPr>
              <w:t>486</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230 156</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232 306</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225 367</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kk-KZ"/>
              </w:rPr>
              <w:t>Petroleum fuel (fuel oil),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40 966</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57</w:t>
            </w:r>
            <w:r w:rsidRPr="00A83EEE">
              <w:rPr>
                <w:rFonts w:ascii="Calibri" w:hAnsi="Calibri" w:cs="Arial"/>
                <w:sz w:val="16"/>
                <w:szCs w:val="16"/>
                <w:lang w:val="en-US"/>
              </w:rPr>
              <w:t xml:space="preserve"> </w:t>
            </w:r>
            <w:r w:rsidRPr="00A83EEE">
              <w:rPr>
                <w:rFonts w:ascii="Calibri" w:hAnsi="Calibri" w:cs="Arial"/>
                <w:sz w:val="16"/>
                <w:szCs w:val="16"/>
              </w:rPr>
              <w:t>853</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84 395</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93 861</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88 945</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Sodium hydroxide (caustic soda),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213 167</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188</w:t>
            </w:r>
            <w:r w:rsidRPr="00A83EEE">
              <w:rPr>
                <w:rFonts w:ascii="Calibri" w:hAnsi="Calibri" w:cs="Arial"/>
                <w:sz w:val="16"/>
                <w:szCs w:val="16"/>
                <w:lang w:val="en-US"/>
              </w:rPr>
              <w:t xml:space="preserve"> </w:t>
            </w:r>
            <w:r w:rsidRPr="00A83EEE">
              <w:rPr>
                <w:rFonts w:ascii="Calibri" w:hAnsi="Calibri" w:cs="Arial"/>
                <w:sz w:val="16"/>
                <w:szCs w:val="16"/>
              </w:rPr>
              <w:t>934</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206 903</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178 970</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225 165</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rPr>
            </w:pPr>
            <w:r w:rsidRPr="00A83EEE">
              <w:rPr>
                <w:rFonts w:ascii="Calibri" w:hAnsi="Calibri" w:cs="Calibri"/>
              </w:rPr>
              <w:t>Undenatured ethyl alcohol, liter</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328</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299</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350</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454</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433</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Polymers of ethylene in primary forms,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503 721</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501 590</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551 542</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513 063</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505 220</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Portland cement (except white),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16 059</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17</w:t>
            </w:r>
            <w:r w:rsidRPr="00A83EEE">
              <w:rPr>
                <w:rFonts w:ascii="Calibri" w:hAnsi="Calibri" w:cs="Arial"/>
                <w:sz w:val="16"/>
                <w:szCs w:val="16"/>
                <w:lang w:val="en-US"/>
              </w:rPr>
              <w:t xml:space="preserve"> </w:t>
            </w:r>
            <w:r w:rsidRPr="00A83EEE">
              <w:rPr>
                <w:rFonts w:ascii="Calibri" w:hAnsi="Calibri" w:cs="Arial"/>
                <w:sz w:val="16"/>
                <w:szCs w:val="16"/>
              </w:rPr>
              <w:t>161</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20 445</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21 666</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22 703</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Hot rolled flat steel from unalloyed steel, without further processing, no less than 600 mm wide,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187 158</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222 689</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243 714</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262 715</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282 868</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Cold rolled flat steel from unalloyed steel, without further processing, no less than 600 mm wide,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202 055</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230 736</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243 710</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270 266</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272 741</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Hot-rolled rods and bars in freely coiled unalloyed steel bays,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155 114</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187 856</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220 709</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230 223</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229 378</w:t>
            </w:r>
          </w:p>
        </w:tc>
      </w:tr>
      <w:tr w:rsidR="005077D8" w:rsidRPr="00A83EEE" w:rsidTr="006D4CBD">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lastRenderedPageBreak/>
              <w:t>Seamless thin-walled steel pipes, ton</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rPr>
            </w:pPr>
            <w:r w:rsidRPr="00A83EEE">
              <w:rPr>
                <w:rFonts w:ascii="Calibri" w:hAnsi="Calibri"/>
                <w:snapToGrid w:val="0"/>
                <w:sz w:val="16"/>
                <w:szCs w:val="16"/>
              </w:rPr>
              <w:t>220 717</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271 865</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310 158</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315 343</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309 756</w:t>
            </w:r>
          </w:p>
        </w:tc>
      </w:tr>
      <w:tr w:rsidR="005077D8" w:rsidRPr="00A83EEE" w:rsidTr="005077D8">
        <w:tblPrEx>
          <w:tblCellMar>
            <w:left w:w="108" w:type="dxa"/>
            <w:right w:w="108" w:type="dxa"/>
          </w:tblCellMar>
        </w:tblPrEx>
        <w:trPr>
          <w:cantSplit/>
        </w:trPr>
        <w:tc>
          <w:tcPr>
            <w:tcW w:w="2835" w:type="dxa"/>
            <w:shd w:val="clear" w:color="auto" w:fill="auto"/>
            <w:vAlign w:val="bottom"/>
          </w:tcPr>
          <w:p w:rsidR="005077D8" w:rsidRPr="00A83EEE" w:rsidRDefault="005077D8" w:rsidP="00A83EEE">
            <w:pPr>
              <w:pStyle w:val="afff2"/>
              <w:widowControl w:val="0"/>
              <w:ind w:left="113"/>
              <w:rPr>
                <w:rFonts w:ascii="Calibri" w:hAnsi="Calibri"/>
              </w:rPr>
            </w:pPr>
            <w:r w:rsidRPr="00A83EEE">
              <w:rPr>
                <w:rFonts w:ascii="Calibri" w:hAnsi="Calibri" w:cs="Calibri"/>
              </w:rPr>
              <w:t>lectricity, thousand kW h</w:t>
            </w:r>
          </w:p>
        </w:tc>
        <w:tc>
          <w:tcPr>
            <w:tcW w:w="1474" w:type="dxa"/>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15 981</w:t>
            </w:r>
          </w:p>
        </w:tc>
        <w:tc>
          <w:tcPr>
            <w:tcW w:w="1474" w:type="dxa"/>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16</w:t>
            </w:r>
            <w:r w:rsidRPr="00A83EEE">
              <w:rPr>
                <w:rFonts w:ascii="Calibri" w:hAnsi="Calibri" w:cs="Arial"/>
                <w:sz w:val="16"/>
                <w:szCs w:val="16"/>
                <w:lang w:val="en-US"/>
              </w:rPr>
              <w:t xml:space="preserve"> </w:t>
            </w:r>
            <w:r w:rsidRPr="00A83EEE">
              <w:rPr>
                <w:rFonts w:ascii="Calibri" w:hAnsi="Calibri" w:cs="Arial"/>
                <w:sz w:val="16"/>
                <w:szCs w:val="16"/>
              </w:rPr>
              <w:t>720</w:t>
            </w:r>
          </w:p>
        </w:tc>
        <w:tc>
          <w:tcPr>
            <w:tcW w:w="1474" w:type="dxa"/>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17 179</w:t>
            </w:r>
          </w:p>
        </w:tc>
        <w:tc>
          <w:tcPr>
            <w:tcW w:w="1474"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16 951</w:t>
            </w:r>
          </w:p>
        </w:tc>
        <w:tc>
          <w:tcPr>
            <w:tcW w:w="1475" w:type="dxa"/>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18 185</w:t>
            </w:r>
          </w:p>
        </w:tc>
      </w:tr>
      <w:tr w:rsidR="005077D8" w:rsidRPr="00A83EEE" w:rsidTr="005077D8">
        <w:tblPrEx>
          <w:tblCellMar>
            <w:left w:w="108" w:type="dxa"/>
            <w:right w:w="108" w:type="dxa"/>
          </w:tblCellMar>
        </w:tblPrEx>
        <w:trPr>
          <w:cantSplit/>
        </w:trPr>
        <w:tc>
          <w:tcPr>
            <w:tcW w:w="2835" w:type="dxa"/>
            <w:tcBorders>
              <w:bottom w:val="single" w:sz="4" w:space="0" w:color="auto"/>
            </w:tcBorders>
            <w:shd w:val="clear" w:color="auto" w:fill="auto"/>
            <w:vAlign w:val="bottom"/>
          </w:tcPr>
          <w:p w:rsidR="005077D8" w:rsidRPr="00A83EEE" w:rsidRDefault="005077D8" w:rsidP="00A83EEE">
            <w:pPr>
              <w:pStyle w:val="afff2"/>
              <w:widowControl w:val="0"/>
              <w:ind w:left="113"/>
              <w:rPr>
                <w:rFonts w:ascii="Calibri" w:hAnsi="Calibri"/>
                <w:lang w:val="en-US"/>
              </w:rPr>
            </w:pPr>
            <w:r w:rsidRPr="00A83EEE">
              <w:rPr>
                <w:rFonts w:ascii="Calibri" w:hAnsi="Calibri" w:cs="Calibri"/>
                <w:lang w:val="en-US"/>
              </w:rPr>
              <w:t>Steam and hot water (thermal energy), gcal</w:t>
            </w:r>
          </w:p>
        </w:tc>
        <w:tc>
          <w:tcPr>
            <w:tcW w:w="1474" w:type="dxa"/>
            <w:tcBorders>
              <w:bottom w:val="single" w:sz="4" w:space="0" w:color="auto"/>
            </w:tcBorders>
            <w:shd w:val="clear" w:color="auto" w:fill="auto"/>
            <w:vAlign w:val="bottom"/>
          </w:tcPr>
          <w:p w:rsidR="005077D8" w:rsidRPr="00A83EEE" w:rsidRDefault="005077D8" w:rsidP="00A83EEE">
            <w:pPr>
              <w:jc w:val="right"/>
              <w:rPr>
                <w:rFonts w:ascii="Calibri" w:hAnsi="Calibri"/>
                <w:snapToGrid w:val="0"/>
                <w:sz w:val="16"/>
                <w:szCs w:val="16"/>
                <w:lang w:val="en-US"/>
              </w:rPr>
            </w:pPr>
            <w:r w:rsidRPr="00A83EEE">
              <w:rPr>
                <w:rFonts w:ascii="Calibri" w:hAnsi="Calibri"/>
                <w:snapToGrid w:val="0"/>
                <w:sz w:val="16"/>
                <w:szCs w:val="16"/>
                <w:lang w:val="en-US"/>
              </w:rPr>
              <w:t>5 284</w:t>
            </w:r>
          </w:p>
        </w:tc>
        <w:tc>
          <w:tcPr>
            <w:tcW w:w="1474" w:type="dxa"/>
            <w:tcBorders>
              <w:bottom w:val="single" w:sz="4" w:space="0" w:color="auto"/>
            </w:tcBorders>
            <w:shd w:val="clear" w:color="auto" w:fill="auto"/>
            <w:vAlign w:val="bottom"/>
          </w:tcPr>
          <w:p w:rsidR="005077D8" w:rsidRPr="00A83EEE" w:rsidRDefault="005077D8" w:rsidP="00A83EEE">
            <w:pPr>
              <w:jc w:val="right"/>
              <w:rPr>
                <w:rFonts w:ascii="Calibri" w:hAnsi="Calibri" w:cs="Arial"/>
                <w:sz w:val="16"/>
                <w:szCs w:val="16"/>
              </w:rPr>
            </w:pPr>
            <w:r w:rsidRPr="00A83EEE">
              <w:rPr>
                <w:rFonts w:ascii="Calibri" w:hAnsi="Calibri" w:cs="Arial"/>
                <w:sz w:val="16"/>
                <w:szCs w:val="16"/>
              </w:rPr>
              <w:t>5</w:t>
            </w:r>
            <w:r w:rsidRPr="00A83EEE">
              <w:rPr>
                <w:rFonts w:ascii="Calibri" w:hAnsi="Calibri" w:cs="Arial"/>
                <w:sz w:val="16"/>
                <w:szCs w:val="16"/>
                <w:lang w:val="en-US"/>
              </w:rPr>
              <w:t xml:space="preserve"> </w:t>
            </w:r>
            <w:r w:rsidRPr="00A83EEE">
              <w:rPr>
                <w:rFonts w:ascii="Calibri" w:hAnsi="Calibri" w:cs="Arial"/>
                <w:sz w:val="16"/>
                <w:szCs w:val="16"/>
              </w:rPr>
              <w:t>435</w:t>
            </w:r>
          </w:p>
        </w:tc>
        <w:tc>
          <w:tcPr>
            <w:tcW w:w="1474" w:type="dxa"/>
            <w:tcBorders>
              <w:bottom w:val="single" w:sz="4" w:space="0" w:color="auto"/>
            </w:tcBorders>
            <w:shd w:val="clear" w:color="auto" w:fill="auto"/>
            <w:vAlign w:val="bottom"/>
          </w:tcPr>
          <w:p w:rsidR="005077D8" w:rsidRPr="00A83EEE" w:rsidRDefault="005077D8" w:rsidP="00A83EEE">
            <w:pPr>
              <w:jc w:val="right"/>
              <w:rPr>
                <w:rFonts w:ascii="Calibri" w:hAnsi="Calibri" w:cs="Arial"/>
                <w:sz w:val="16"/>
                <w:szCs w:val="16"/>
                <w:lang w:val="en-US"/>
              </w:rPr>
            </w:pPr>
            <w:r w:rsidRPr="00A83EEE">
              <w:rPr>
                <w:rFonts w:ascii="Calibri" w:hAnsi="Calibri" w:cs="Arial"/>
                <w:sz w:val="16"/>
                <w:szCs w:val="16"/>
                <w:lang w:val="en-US"/>
              </w:rPr>
              <w:t>6 410</w:t>
            </w:r>
          </w:p>
        </w:tc>
        <w:tc>
          <w:tcPr>
            <w:tcW w:w="1474" w:type="dxa"/>
            <w:tcBorders>
              <w:bottom w:val="single" w:sz="4" w:space="0" w:color="auto"/>
            </w:tcBorders>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5 600</w:t>
            </w:r>
          </w:p>
        </w:tc>
        <w:tc>
          <w:tcPr>
            <w:tcW w:w="1475" w:type="dxa"/>
            <w:tcBorders>
              <w:bottom w:val="single" w:sz="4" w:space="0" w:color="auto"/>
            </w:tcBorders>
            <w:shd w:val="clear" w:color="auto" w:fill="auto"/>
            <w:vAlign w:val="bottom"/>
          </w:tcPr>
          <w:p w:rsidR="005077D8" w:rsidRPr="00A83EEE" w:rsidRDefault="005077D8" w:rsidP="00A83EEE">
            <w:pPr>
              <w:jc w:val="right"/>
              <w:rPr>
                <w:rFonts w:ascii="Calibri" w:hAnsi="Calibri" w:cs="Arial CYR"/>
                <w:sz w:val="16"/>
                <w:szCs w:val="16"/>
              </w:rPr>
            </w:pPr>
            <w:r w:rsidRPr="00A83EEE">
              <w:rPr>
                <w:rFonts w:ascii="Calibri" w:hAnsi="Calibri" w:cs="Arial CYR"/>
                <w:sz w:val="16"/>
                <w:szCs w:val="16"/>
              </w:rPr>
              <w:t>6 039</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2.9 Acquisition prices for certain types of products for industrial purposes by industrial enterprises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in tenge per unit of measurement</w:t>
      </w:r>
    </w:p>
    <w:tbl>
      <w:tblPr>
        <w:tblW w:w="0" w:type="auto"/>
        <w:tblInd w:w="28" w:type="dxa"/>
        <w:tblLayout w:type="fixed"/>
        <w:tblCellMar>
          <w:left w:w="28" w:type="dxa"/>
          <w:right w:w="28" w:type="dxa"/>
        </w:tblCellMar>
        <w:tblLook w:val="0000"/>
      </w:tblPr>
      <w:tblGrid>
        <w:gridCol w:w="4050"/>
        <w:gridCol w:w="1026"/>
        <w:gridCol w:w="1026"/>
        <w:gridCol w:w="1026"/>
        <w:gridCol w:w="1026"/>
        <w:gridCol w:w="1026"/>
        <w:gridCol w:w="1026"/>
      </w:tblGrid>
      <w:tr w:rsidR="00862527" w:rsidRPr="00A83EEE" w:rsidTr="00344435">
        <w:trPr>
          <w:cantSplit/>
          <w:trHeight w:val="270"/>
          <w:tblHeader/>
        </w:trPr>
        <w:tc>
          <w:tcPr>
            <w:tcW w:w="4050" w:type="dxa"/>
            <w:tcBorders>
              <w:top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02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02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02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02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02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02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344435" w:rsidRPr="00A83EEE" w:rsidTr="00344435">
        <w:trPr>
          <w:cantSplit/>
          <w:trHeight w:val="84"/>
        </w:trPr>
        <w:tc>
          <w:tcPr>
            <w:tcW w:w="4050" w:type="dxa"/>
            <w:tcBorders>
              <w:top w:val="single" w:sz="4" w:space="0" w:color="000000"/>
            </w:tcBorders>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Wheat, ton</w:t>
            </w:r>
          </w:p>
        </w:tc>
        <w:tc>
          <w:tcPr>
            <w:tcW w:w="1026"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75 172</w:t>
            </w:r>
          </w:p>
        </w:tc>
        <w:tc>
          <w:tcPr>
            <w:tcW w:w="1026"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75 108</w:t>
            </w:r>
          </w:p>
        </w:tc>
        <w:tc>
          <w:tcPr>
            <w:tcW w:w="1026"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75 451</w:t>
            </w:r>
          </w:p>
        </w:tc>
        <w:tc>
          <w:tcPr>
            <w:tcW w:w="1026"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76 394</w:t>
            </w:r>
          </w:p>
        </w:tc>
        <w:tc>
          <w:tcPr>
            <w:tcW w:w="1026"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77 651</w:t>
            </w:r>
          </w:p>
        </w:tc>
        <w:tc>
          <w:tcPr>
            <w:tcW w:w="1026"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78 569</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Barley,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57 343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58 861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59 500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59 767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60 525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60 888</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Sunflower seeds,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176 331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163 055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159 404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157 765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157 113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157 470</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Raw cow's milk,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123 913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125 394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126 012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126 139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126 339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126 466</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Inshell eggs, fresh, thousand pieces</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27 432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27 082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26 810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26 853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26 831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26 638</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Round timber for sawing softwood, cube m</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29 558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29 558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29 447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29 392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29 434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29 462</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Coal for power generation,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7 345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7 412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7 443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7 461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7 468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7 475</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Crude oil (natural mixture of hydrocarbons), including oil obtained from bituminous minerals,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82 806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83 071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81 717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79 576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75 401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72 614</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Natural gas (natural) in a gaseous state, thousand cube m</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20 165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20 159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20 164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20 163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20 155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20 155</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Other construction sand, cube m</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1 616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1 613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1 612</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Gravel, crushed stone, pebbles and flint used as fillers for paving and other construction needs, cu</w:t>
            </w:r>
            <w:r w:rsidRPr="00A83EEE">
              <w:rPr>
                <w:rFonts w:ascii="Calibri" w:hAnsi="Calibri" w:cs="Calibri"/>
                <w:szCs w:val="16"/>
                <w:lang w:val="en-US"/>
              </w:rPr>
              <w:t xml:space="preserve">be </w:t>
            </w:r>
            <w:r w:rsidRPr="00A83EEE">
              <w:rPr>
                <w:rFonts w:ascii="Calibri" w:hAnsi="Calibri" w:cs="Calibri"/>
                <w:szCs w:val="16"/>
                <w:lang w:val="kk-KZ"/>
              </w:rPr>
              <w:t>m</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2 785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2 754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2 748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2 761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2 779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2 791</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Fresh or chilled beef and veal: carcasses, half carcasses and quarters,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1 401 913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1 410 817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1 423 303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1 431 814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1 439 273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1 444 507</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Fresh or chilled pork: carcasses and half carcasses (including processed with salt or preservatives for short-term storage),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945 525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943 626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940 451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940 560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941 844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944 763</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Lamb fresh or chilled: carcasses, half carcasses,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1 545 309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1 559 881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1 567 317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1 590 841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1 605 124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1 621 829</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Frozen beef and veal: carcasses and half carcasses,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1 596 676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1 605 906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1 608 982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1 613 130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1 622 160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1 625 836</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Chickens (including chickens), turkeys, ducks, geese and guinea fowls, fresh or chilled, carcasses,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762 063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761 518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764 014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765 441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766 507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766 370</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Frozen chickens (including chickens), turkeys, ducks, geese and guinea fowl, carcasses,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750 432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749 279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748 661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748 526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750 580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753 004</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Unrefined vegetable oil,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340 847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339 877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340 398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341 733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344 259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346 038</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Refined oil, except waste,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366 692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366 019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365 511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368 941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371 425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373 650</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Margarine and pasty products with low and low fat content, except liquid margarine,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384 153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386 457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387 658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388 721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391 989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394 016</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Processed liquid milk,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196 635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197 346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197 707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199 064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199 477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199 753</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Milk in solid form,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971 087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996 261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993 368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1 007 876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1 018 286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1 019 998</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Butter and dairy spreads (pastes),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791 022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794 770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801 954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810 852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818 201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823 776</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Fine flour from wheat and meslin (a mixture of wheat and rye),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121 611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121 867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121 876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122 471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123 602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124 485</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Rye, finely ground flour,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110 298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110 360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111 822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113 298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114 762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116 234</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Sugar, obtained from cane or beet sugar, in solid state,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179 910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177 448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175 529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178 164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180 459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181 264</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Cotton, carded and combed,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508 372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508 372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508 372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508 372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508 372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521 798</w:t>
            </w:r>
          </w:p>
        </w:tc>
      </w:tr>
      <w:tr w:rsidR="00344435" w:rsidRPr="00A83EEE" w:rsidTr="00344435">
        <w:trPr>
          <w:cantSplit/>
          <w:trHeight w:val="98"/>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Cotton fabrics, sq. m</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504</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Softwood sawn or chopped, cut into pieces or peeled, more than 6 mm thick, cube m</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46 655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47 373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47 615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48 063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48 334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48 515</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Chipboards and slabs similar from wood and other lignified materials, cube m</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80 393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80 650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80 641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81 048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80 844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80 522</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Wood-fiber boards made of wood and lignified materials, other, thousand sq. m</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350 225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350 439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350 510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350 689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350 797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350 868</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Newsprint in rolls or sheets,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233 500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233 685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233 163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232 580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232 608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232 643</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Coke from stone coal obtained by carbonization at high temperature of coking coal; gas coke (gas processing product),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90 777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90 777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90 667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90 612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90 848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90 371</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Motor gasoline (distillation temperature - 30-220 degrees Celsius) for spark ignition engines, with a lead content of not more than 0.013 g / l, without TEL or TML additives,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183 927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184 732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184 538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184 322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184 426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184 221</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Diesel fuel (distillation temperature 180-380 degrees Celsius) for automobile and railway transport,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231 410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231 199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231 658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230 967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229 956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228 947</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Petroleum fuel (fuel oil),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94 759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94 177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94 912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95 081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94 860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94 361</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Sodium hydroxide (caustic soda),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232 997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232 443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232 327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232 384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229 606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227 793</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Undenatured ethyl alcohol, liter</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433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435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436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439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446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451</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Polymers of ethylene in primary forms,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529 351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528 210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525 555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523 514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520 999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515 635</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Portland cement (except white),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21 653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21 681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21 779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21 871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21 975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22 095</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Hot rolled flat steel from unalloyed steel, without further processing, not less than 600 mm wide,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280 280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279 940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280 835</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281 430</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281 782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282 359</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Cold rolled flat steel from unalloyed steel, without further processing, not less than 600 mm wide,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267 743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265 181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266 172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267 969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269 469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270 633</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Hot-rolled rods and bars in freely coiled unalloyed steel bays,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236 341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235 697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233 349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232 721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231 439</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230 443</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Seamless thin-walled steel pipes, ton</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318 872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312 188</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311 311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311 406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311 433</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310 447</w:t>
            </w:r>
          </w:p>
        </w:tc>
      </w:tr>
      <w:tr w:rsidR="00344435" w:rsidRPr="00A83EEE" w:rsidTr="00344435">
        <w:trPr>
          <w:cantSplit/>
        </w:trPr>
        <w:tc>
          <w:tcPr>
            <w:tcW w:w="4050"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Electricity, thousand kW h</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17 094</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17 342</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17 491</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17 586</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17 657</w:t>
            </w:r>
          </w:p>
        </w:tc>
        <w:tc>
          <w:tcPr>
            <w:tcW w:w="1026"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17 705</w:t>
            </w:r>
          </w:p>
        </w:tc>
      </w:tr>
      <w:tr w:rsidR="00344435" w:rsidRPr="00A83EEE" w:rsidTr="00344435">
        <w:trPr>
          <w:cantSplit/>
        </w:trPr>
        <w:tc>
          <w:tcPr>
            <w:tcW w:w="4050" w:type="dxa"/>
            <w:tcBorders>
              <w:bottom w:val="single" w:sz="4" w:space="0" w:color="000000"/>
            </w:tcBorders>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Steam and hot water (thermal energy), gcal</w:t>
            </w:r>
          </w:p>
        </w:tc>
        <w:tc>
          <w:tcPr>
            <w:tcW w:w="1026"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5 699</w:t>
            </w:r>
          </w:p>
        </w:tc>
        <w:tc>
          <w:tcPr>
            <w:tcW w:w="1026"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5 850</w:t>
            </w:r>
          </w:p>
        </w:tc>
        <w:tc>
          <w:tcPr>
            <w:tcW w:w="1026"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5 895</w:t>
            </w:r>
          </w:p>
        </w:tc>
        <w:tc>
          <w:tcPr>
            <w:tcW w:w="1026"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5 937</w:t>
            </w:r>
          </w:p>
        </w:tc>
        <w:tc>
          <w:tcPr>
            <w:tcW w:w="1026"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5 979</w:t>
            </w:r>
          </w:p>
        </w:tc>
        <w:tc>
          <w:tcPr>
            <w:tcW w:w="1026"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5 969</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szCs w:val="16"/>
        </w:rPr>
        <w:lastRenderedPageBreak/>
        <w:t>Continuation</w:t>
      </w:r>
      <w:r w:rsidRPr="00A83EEE">
        <w:rPr>
          <w:rFonts w:ascii="Calibri" w:hAnsi="Calibri"/>
        </w:rPr>
        <w:t xml:space="preserve"> </w:t>
      </w:r>
    </w:p>
    <w:tbl>
      <w:tblPr>
        <w:tblW w:w="10348" w:type="dxa"/>
        <w:tblInd w:w="28" w:type="dxa"/>
        <w:tblLayout w:type="fixed"/>
        <w:tblCellMar>
          <w:left w:w="28" w:type="dxa"/>
          <w:right w:w="28" w:type="dxa"/>
        </w:tblCellMar>
        <w:tblLook w:val="0000"/>
      </w:tblPr>
      <w:tblGrid>
        <w:gridCol w:w="4111"/>
        <w:gridCol w:w="1039"/>
        <w:gridCol w:w="1040"/>
        <w:gridCol w:w="1039"/>
        <w:gridCol w:w="1040"/>
        <w:gridCol w:w="1039"/>
        <w:gridCol w:w="1040"/>
      </w:tblGrid>
      <w:tr w:rsidR="00862527" w:rsidRPr="00A83EEE" w:rsidTr="00344435">
        <w:trPr>
          <w:cantSplit/>
          <w:trHeight w:val="270"/>
          <w:tblHeader/>
        </w:trPr>
        <w:tc>
          <w:tcPr>
            <w:tcW w:w="4111" w:type="dxa"/>
            <w:tcBorders>
              <w:top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ru-MO"/>
              </w:rPr>
            </w:pPr>
          </w:p>
        </w:tc>
        <w:tc>
          <w:tcPr>
            <w:tcW w:w="103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04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А</w:t>
            </w:r>
            <w:r w:rsidRPr="00A83EEE">
              <w:rPr>
                <w:rFonts w:ascii="Calibri" w:hAnsi="Calibri" w:cs="Calibri"/>
                <w:szCs w:val="16"/>
                <w:lang w:val="en-US"/>
              </w:rPr>
              <w:t>ugust</w:t>
            </w:r>
          </w:p>
        </w:tc>
        <w:tc>
          <w:tcPr>
            <w:tcW w:w="103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040"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039"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04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344435" w:rsidRPr="00A83EEE" w:rsidTr="00344435">
        <w:trPr>
          <w:cantSplit/>
        </w:trPr>
        <w:tc>
          <w:tcPr>
            <w:tcW w:w="4111" w:type="dxa"/>
            <w:tcBorders>
              <w:top w:val="single" w:sz="4" w:space="0" w:color="000000"/>
            </w:tcBorders>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Wheat, ton</w:t>
            </w:r>
          </w:p>
        </w:tc>
        <w:tc>
          <w:tcPr>
            <w:tcW w:w="1039"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79 500</w:t>
            </w:r>
          </w:p>
        </w:tc>
        <w:tc>
          <w:tcPr>
            <w:tcW w:w="1040"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80 085</w:t>
            </w:r>
          </w:p>
        </w:tc>
        <w:tc>
          <w:tcPr>
            <w:tcW w:w="1039"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80 565</w:t>
            </w:r>
          </w:p>
        </w:tc>
        <w:tc>
          <w:tcPr>
            <w:tcW w:w="1040"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81 046</w:t>
            </w:r>
          </w:p>
        </w:tc>
        <w:tc>
          <w:tcPr>
            <w:tcW w:w="1039"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81 569</w:t>
            </w:r>
          </w:p>
        </w:tc>
        <w:tc>
          <w:tcPr>
            <w:tcW w:w="1040" w:type="dxa"/>
            <w:tcBorders>
              <w:top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82 157</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Barley,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61 350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61 152</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61 240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61 051</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60 867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60 885</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Sunflower seeds,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157 762</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159 046</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160 176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161 670</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161 019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160 914</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Raw cow's milk,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126 563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126 728</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126 940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127 613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128 270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129 089</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Inshell eggs, fresh, thousand pieces</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26 299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26 029</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25 954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26 205</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26 606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27 016</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Round timber for sawing softwood, cube m</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29 597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29 618</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29 637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29 653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29 666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29 677</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Coal for power generation,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7 486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7 498</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7 508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7 515</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7 525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7 532</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Crude oil (natural mixture of hydrocarbons), including oil obtained from bituminous minerals,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71 001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69 628</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68 870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68 199</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67 636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67 351</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Natural gas (natural) in a gaseous state, thousand cube m</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20 154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20 164</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20 164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20 169</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20 171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20 171</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Other construction sand, cube m</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1 613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1 614</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1 615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1 620</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1 632</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Gravel, crushed stone, pebbles and flint used as fillers for paving and other construction needs, cu</w:t>
            </w:r>
            <w:r w:rsidRPr="00A83EEE">
              <w:rPr>
                <w:rFonts w:ascii="Calibri" w:hAnsi="Calibri" w:cs="Calibri"/>
                <w:szCs w:val="16"/>
                <w:lang w:val="en-US"/>
              </w:rPr>
              <w:t xml:space="preserve">be </w:t>
            </w:r>
            <w:r w:rsidRPr="00A83EEE">
              <w:rPr>
                <w:rFonts w:ascii="Calibri" w:hAnsi="Calibri" w:cs="Calibri"/>
                <w:szCs w:val="16"/>
                <w:lang w:val="kk-KZ"/>
              </w:rPr>
              <w:t>m</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2 793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2 795</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2 800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2 805</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2 808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2 810</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Fresh or chilled beef and veal: carcasses, half carcasses and quarters,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1 449 253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1 453 088</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1 455 796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1 458 663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1 461 572</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1 464 218</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Fresh or chilled pork: carcasses and half carcasses (including processed with salt or preservatives for short-term storage),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948 771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951 636</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954 068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957 656</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961 101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963 437</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Lamb fresh or chilled: carcasses, half carcasses,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1 633 056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1 642 590</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1 650 586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1 658 613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1 669 895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1 679 430</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Frozen beef and veal: carcasses and half carcasses,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1 628 973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1 628 132</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1 627 463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1 626 703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1 625 428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1 627 401</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Chickens (including chickens), turkeys, ducks, geese and guinea fowls, fresh or chilled, carcasses,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766 250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766 360</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765 425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765 990</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766 248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767 059</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Frozen chickens (including chickens), turkeys, ducks, geese and guinea fowl, carcasses,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754 577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755 889</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757 027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758 821</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760 262</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762 237</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Unrefined vegetable oil,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347 938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350 342</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352 398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355 067</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359 314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364 805</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Refined oil, except waste,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375 642</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377 252</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378 588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380 241</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384 377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390 206</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Margarine and pasty products with low and low fat content, except liquid margarine,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396 504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398 435</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400 061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401 774</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403 983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406 857</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Processed liquid milk,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200 273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200 663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201 434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202 051</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203 178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204 173</w:t>
            </w:r>
          </w:p>
        </w:tc>
      </w:tr>
      <w:tr w:rsidR="00344435" w:rsidRPr="00A83EEE" w:rsidTr="00344435">
        <w:trPr>
          <w:cantSplit/>
          <w:trHeight w:val="80"/>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Milk in solid form,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1 017 858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1 012 581</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1 010 079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1 009 925</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1 012 757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1 016 509</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Butter and dairy spreads (pastes),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827 591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828 936</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830 172</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831 184</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833 122</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835 419</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Fine flour from wheat and meslin (a mixture of wheat and rye),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125 218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125 827</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126 339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126 855</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127 379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127 957</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Rye, finely ground flour,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117 424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118 166</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118 550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118 755</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118 980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119 141</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Sugar, obtained from cane or beet sugar, in solid state,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181 639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182 383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183 407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185 421</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188 385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191 409</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Cotton, carded and combed,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531 605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539 081</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538 075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537 271</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535 701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534 396</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Cotton fabrics, sq. m</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505</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506</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509</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Softwood sawn or chopped, cut into pieces or peeled, more than 6 mm thick, cube m</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48 645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48 743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48 819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48 880</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48 930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48 971</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Chipboards and slabs similar from wood and other lignified materials, cube m</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79 966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79 737</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79 589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79 737</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80 310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80 989</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Wood-fiber boards made of wood and lignified materials, other, thousand sq. m</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350 920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350 345</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350 218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350 117</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351 069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351 918</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Newsprint in rolls or sheets,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232 602</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232 573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232 714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232 841</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232 913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232 966</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Coke from stone coal obtained by carbonization at high temperature of coking coal; gas coke (gas processing product),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90 087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89 852</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89 629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89 452</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89 359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89 267</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Motor gasoline (distillation temperature - 30-220 degrees Celsius) for spark ignition engines, with a lead content of not more than 0.013 g / l, without TEL or TML additives,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183 875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183 713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183 366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182 973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182 791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182 548</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Diesel fuel (distillation temperature 180-380 degrees Celsius) for automobile and railway transport,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228 034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227 314</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226 622</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226 162</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225 723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225 367</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kk-KZ"/>
              </w:rPr>
              <w:t>Petroleum fuel (fuel oil),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93 726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93 307</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92 986</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92529</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90 998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88 945</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Sodium hydroxide (caustic soda),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226 511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226 102</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225 785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225 537</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225 334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225 165</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Undenatured ethyl alcohol, liter</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447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444</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441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439</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435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433</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Polymers of ethylene in primary forms,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514 180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510 133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508 169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506 993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505 725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505 220</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Portland cement (except white),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22 204</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22 347</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22 480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22 578</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22 648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22 703</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Hot rolled flat steel from unalloyed steel, without further processing, not less than 600 mm wide,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282 390</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282 816</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283 143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283 232</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282 979</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282 868</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Cold rolled flat steel from unalloyed steel, without further processing, not less than 600 mm wide,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271 413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271 580</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271 731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271 865</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272 263</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272 741</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Hot-rolled rods and bars in freely coiled unalloyed steel bays,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229 701</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228 508</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227 992</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228 312</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228 872</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229 378</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Seamless thin-walled steel pipes, ton</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309 927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309 662</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309 457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310 058</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309 638</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309 756</w:t>
            </w:r>
          </w:p>
        </w:tc>
      </w:tr>
      <w:tr w:rsidR="00344435" w:rsidRPr="00A83EEE" w:rsidTr="00344435">
        <w:trPr>
          <w:cantSplit/>
        </w:trPr>
        <w:tc>
          <w:tcPr>
            <w:tcW w:w="4111" w:type="dxa"/>
            <w:shd w:val="clear" w:color="auto" w:fill="auto"/>
            <w:vAlign w:val="bottom"/>
          </w:tcPr>
          <w:p w:rsidR="00344435" w:rsidRPr="00A83EEE" w:rsidRDefault="00344435" w:rsidP="00A83EEE">
            <w:pPr>
              <w:pStyle w:val="afff2"/>
              <w:widowControl w:val="0"/>
              <w:ind w:left="113"/>
              <w:rPr>
                <w:rFonts w:ascii="Calibri" w:hAnsi="Calibri"/>
                <w:szCs w:val="16"/>
              </w:rPr>
            </w:pPr>
            <w:r w:rsidRPr="00A83EEE">
              <w:rPr>
                <w:rFonts w:ascii="Calibri" w:hAnsi="Calibri" w:cs="Calibri"/>
                <w:szCs w:val="16"/>
              </w:rPr>
              <w:t>Electricity, thousand kW h</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17 745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17 798</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17 885</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17 993</w:t>
            </w:r>
          </w:p>
        </w:tc>
        <w:tc>
          <w:tcPr>
            <w:tcW w:w="1039"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18 097</w:t>
            </w:r>
          </w:p>
        </w:tc>
        <w:tc>
          <w:tcPr>
            <w:tcW w:w="1040" w:type="dxa"/>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18 185</w:t>
            </w:r>
          </w:p>
        </w:tc>
      </w:tr>
      <w:tr w:rsidR="00344435" w:rsidRPr="00A83EEE" w:rsidTr="00344435">
        <w:trPr>
          <w:cantSplit/>
        </w:trPr>
        <w:tc>
          <w:tcPr>
            <w:tcW w:w="4111" w:type="dxa"/>
            <w:tcBorders>
              <w:bottom w:val="single" w:sz="4" w:space="0" w:color="000000"/>
            </w:tcBorders>
            <w:shd w:val="clear" w:color="auto" w:fill="auto"/>
            <w:vAlign w:val="bottom"/>
          </w:tcPr>
          <w:p w:rsidR="00344435" w:rsidRPr="00A83EEE" w:rsidRDefault="00344435" w:rsidP="00A83EEE">
            <w:pPr>
              <w:pStyle w:val="afff2"/>
              <w:widowControl w:val="0"/>
              <w:ind w:left="113"/>
              <w:rPr>
                <w:rFonts w:ascii="Calibri" w:hAnsi="Calibri"/>
                <w:szCs w:val="16"/>
                <w:lang w:val="en-US"/>
              </w:rPr>
            </w:pPr>
            <w:r w:rsidRPr="00A83EEE">
              <w:rPr>
                <w:rFonts w:ascii="Calibri" w:hAnsi="Calibri" w:cs="Calibri"/>
                <w:szCs w:val="16"/>
                <w:lang w:val="en-US"/>
              </w:rPr>
              <w:t>Steam and hot water (thermal energy), gcal</w:t>
            </w:r>
          </w:p>
        </w:tc>
        <w:tc>
          <w:tcPr>
            <w:tcW w:w="1039"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5 999</w:t>
            </w:r>
          </w:p>
        </w:tc>
        <w:tc>
          <w:tcPr>
            <w:tcW w:w="1040"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6 041</w:t>
            </w:r>
          </w:p>
        </w:tc>
        <w:tc>
          <w:tcPr>
            <w:tcW w:w="1039"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6 076</w:t>
            </w:r>
          </w:p>
        </w:tc>
        <w:tc>
          <w:tcPr>
            <w:tcW w:w="1040"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6 063</w:t>
            </w:r>
          </w:p>
        </w:tc>
        <w:tc>
          <w:tcPr>
            <w:tcW w:w="1039"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6 050</w:t>
            </w:r>
          </w:p>
        </w:tc>
        <w:tc>
          <w:tcPr>
            <w:tcW w:w="1040" w:type="dxa"/>
            <w:tcBorders>
              <w:bottom w:val="single" w:sz="4" w:space="0" w:color="000000"/>
            </w:tcBorders>
            <w:shd w:val="clear" w:color="auto" w:fill="auto"/>
            <w:vAlign w:val="bottom"/>
          </w:tcPr>
          <w:p w:rsidR="00344435" w:rsidRPr="00A83EEE" w:rsidRDefault="00344435" w:rsidP="00A83EEE">
            <w:pPr>
              <w:jc w:val="right"/>
              <w:rPr>
                <w:rFonts w:ascii="Calibri" w:hAnsi="Calibri" w:cs="Arial CYR"/>
                <w:sz w:val="16"/>
                <w:szCs w:val="16"/>
              </w:rPr>
            </w:pPr>
            <w:r w:rsidRPr="00A83EEE">
              <w:rPr>
                <w:rFonts w:ascii="Calibri" w:hAnsi="Calibri" w:cs="Arial CYR"/>
                <w:sz w:val="16"/>
                <w:szCs w:val="16"/>
              </w:rPr>
              <w:t>6 039</w:t>
            </w:r>
          </w:p>
        </w:tc>
      </w:tr>
    </w:tbl>
    <w:p w:rsidR="00862527" w:rsidRPr="00A83EEE" w:rsidRDefault="00862527" w:rsidP="00A83EEE">
      <w:pPr>
        <w:pStyle w:val="2f3"/>
        <w:keepNext w:val="0"/>
        <w:pageBreakBefore/>
        <w:widowControl w:val="0"/>
        <w:spacing w:before="240" w:after="0"/>
        <w:ind w:left="720" w:hanging="720"/>
        <w:rPr>
          <w:rFonts w:ascii="Calibri" w:hAnsi="Calibri"/>
          <w:lang w:val="en-US"/>
        </w:rPr>
      </w:pPr>
      <w:r w:rsidRPr="00A83EEE">
        <w:rPr>
          <w:rFonts w:ascii="Calibri" w:hAnsi="Calibri" w:cs="Calibri"/>
          <w:kern w:val="2"/>
          <w:sz w:val="28"/>
          <w:lang w:val="en-US"/>
        </w:rPr>
        <w:lastRenderedPageBreak/>
        <w:t>The level and dynamics of prices by region</w:t>
      </w:r>
    </w:p>
    <w:p w:rsidR="00862527" w:rsidRPr="00A83EEE" w:rsidRDefault="00862527" w:rsidP="00A83EEE">
      <w:pPr>
        <w:pStyle w:val="2f3"/>
        <w:keepNext w:val="0"/>
        <w:widowControl w:val="0"/>
        <w:spacing w:before="240" w:after="0"/>
        <w:ind w:left="720" w:hanging="720"/>
        <w:rPr>
          <w:rFonts w:ascii="Calibri" w:hAnsi="Calibri"/>
          <w:lang w:val="en-US"/>
        </w:rPr>
      </w:pPr>
      <w:r w:rsidRPr="00A83EEE">
        <w:rPr>
          <w:rFonts w:ascii="Calibri" w:hAnsi="Calibri" w:cs="Calibri"/>
          <w:lang w:val="en-US"/>
        </w:rPr>
        <w:t>3. The level and dynamics of prices of manufacturers of industrial products (goods, services)</w:t>
      </w:r>
    </w:p>
    <w:p w:rsidR="00862527" w:rsidRPr="00A83EEE" w:rsidRDefault="00862527" w:rsidP="00A83EEE">
      <w:pPr>
        <w:pStyle w:val="2f3"/>
        <w:keepNext w:val="0"/>
        <w:widowControl w:val="0"/>
        <w:spacing w:before="240" w:after="0"/>
        <w:ind w:left="340" w:hanging="340"/>
        <w:jc w:val="center"/>
        <w:rPr>
          <w:rFonts w:ascii="Calibri" w:hAnsi="Calibri"/>
          <w:lang w:val="en-US"/>
        </w:rPr>
      </w:pPr>
      <w:r w:rsidRPr="00A83EEE">
        <w:rPr>
          <w:rFonts w:ascii="Calibri" w:hAnsi="Calibri" w:cs="Calibri"/>
          <w:sz w:val="20"/>
          <w:lang w:val="en-US"/>
        </w:rPr>
        <w:t>3.1 Price index of manufacturing enterprises of industrial products (goods, services)</w:t>
      </w:r>
    </w:p>
    <w:p w:rsidR="00862527" w:rsidRPr="00A83EEE" w:rsidRDefault="00862527" w:rsidP="00A83EEE">
      <w:pPr>
        <w:pStyle w:val="1ff1"/>
        <w:spacing w:after="60"/>
        <w:jc w:val="right"/>
        <w:rPr>
          <w:rFonts w:ascii="Calibri" w:hAnsi="Calibri"/>
        </w:rPr>
      </w:pPr>
      <w:r w:rsidRPr="00A83EEE">
        <w:rPr>
          <w:rFonts w:ascii="Calibri" w:hAnsi="Calibri" w:cs="Calibri"/>
        </w:rPr>
        <w:t>in percents</w:t>
      </w:r>
    </w:p>
    <w:tbl>
      <w:tblPr>
        <w:tblW w:w="0" w:type="auto"/>
        <w:tblLayout w:type="fixed"/>
        <w:tblCellMar>
          <w:left w:w="30" w:type="dxa"/>
          <w:right w:w="30" w:type="dxa"/>
        </w:tblCellMar>
        <w:tblLook w:val="0000"/>
      </w:tblPr>
      <w:tblGrid>
        <w:gridCol w:w="30"/>
        <w:gridCol w:w="2268"/>
        <w:gridCol w:w="1587"/>
        <w:gridCol w:w="1588"/>
        <w:gridCol w:w="1587"/>
        <w:gridCol w:w="1588"/>
        <w:gridCol w:w="1588"/>
      </w:tblGrid>
      <w:tr w:rsidR="00862527" w:rsidRPr="00A83EEE" w:rsidTr="006D4CBD">
        <w:trPr>
          <w:tblHeader/>
        </w:trPr>
        <w:tc>
          <w:tcPr>
            <w:tcW w:w="2298" w:type="dxa"/>
            <w:gridSpan w:val="2"/>
            <w:tcBorders>
              <w:top w:val="single" w:sz="4" w:space="0" w:color="000000"/>
              <w:bottom w:val="single" w:sz="4" w:space="0" w:color="000000"/>
            </w:tcBorders>
            <w:shd w:val="clear" w:color="auto" w:fill="auto"/>
          </w:tcPr>
          <w:p w:rsidR="00862527" w:rsidRPr="00A83EEE" w:rsidRDefault="00862527" w:rsidP="00A83EEE">
            <w:pPr>
              <w:pStyle w:val="afff2"/>
              <w:snapToGrid w:val="0"/>
              <w:spacing w:before="4" w:after="4"/>
              <w:ind w:right="-1"/>
              <w:rPr>
                <w:rFonts w:ascii="Calibri" w:hAnsi="Calibri" w:cs="Calibri"/>
                <w:b/>
              </w:rPr>
            </w:pPr>
          </w:p>
        </w:tc>
        <w:tc>
          <w:tcPr>
            <w:tcW w:w="158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8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8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88"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88"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rPr>
              <w:t>2020</w:t>
            </w:r>
          </w:p>
        </w:tc>
      </w:tr>
      <w:tr w:rsidR="00862527" w:rsidRPr="00DA34AF" w:rsidTr="006D4CBD">
        <w:tc>
          <w:tcPr>
            <w:tcW w:w="10236" w:type="dxa"/>
            <w:gridSpan w:val="7"/>
            <w:tcBorders>
              <w:top w:val="single" w:sz="4" w:space="0" w:color="000000"/>
            </w:tcBorders>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 xml:space="preserve">At the end of the period, to </w:t>
            </w:r>
            <w:r w:rsidRPr="00A83EEE">
              <w:rPr>
                <w:rFonts w:ascii="Calibri" w:hAnsi="Calibri" w:cs="Calibri"/>
                <w:sz w:val="16"/>
                <w:lang w:val="en-US"/>
              </w:rPr>
              <w:t>December</w:t>
            </w:r>
            <w:r w:rsidRPr="00A83EEE">
              <w:rPr>
                <w:rFonts w:ascii="Calibri" w:hAnsi="Calibri" w:cs="Calibri"/>
                <w:sz w:val="16"/>
                <w:lang w:val="kk-KZ"/>
              </w:rPr>
              <w:t xml:space="preserve"> of the previous year</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115,5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117,6</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112,4</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101,4</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95,8</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Akmola</w:t>
            </w:r>
          </w:p>
        </w:tc>
        <w:tc>
          <w:tcPr>
            <w:tcW w:w="1587" w:type="dxa"/>
            <w:shd w:val="clear" w:color="auto" w:fill="auto"/>
          </w:tcPr>
          <w:p w:rsidR="00243153" w:rsidRPr="00A83EEE" w:rsidRDefault="00243153" w:rsidP="00A83EEE">
            <w:pPr>
              <w:pStyle w:val="afff5"/>
              <w:rPr>
                <w:rFonts w:ascii="Calibri" w:hAnsi="Calibri"/>
                <w:szCs w:val="16"/>
              </w:rPr>
            </w:pPr>
            <w:r w:rsidRPr="00A83EEE">
              <w:rPr>
                <w:rFonts w:ascii="Calibri" w:hAnsi="Calibri"/>
                <w:szCs w:val="16"/>
              </w:rPr>
              <w:t>109,7</w:t>
            </w:r>
          </w:p>
        </w:tc>
        <w:tc>
          <w:tcPr>
            <w:tcW w:w="1588" w:type="dxa"/>
            <w:shd w:val="clear" w:color="auto" w:fill="auto"/>
          </w:tcPr>
          <w:p w:rsidR="00243153" w:rsidRPr="00A83EEE" w:rsidRDefault="00243153" w:rsidP="00A83EEE">
            <w:pPr>
              <w:pStyle w:val="afff5"/>
              <w:rPr>
                <w:rFonts w:ascii="Calibri" w:hAnsi="Calibri"/>
                <w:szCs w:val="16"/>
              </w:rPr>
            </w:pPr>
            <w:r w:rsidRPr="00A83EEE">
              <w:rPr>
                <w:rFonts w:ascii="Calibri" w:hAnsi="Calibri"/>
                <w:szCs w:val="16"/>
              </w:rPr>
              <w:t>102,8</w:t>
            </w:r>
          </w:p>
        </w:tc>
        <w:tc>
          <w:tcPr>
            <w:tcW w:w="1587" w:type="dxa"/>
            <w:shd w:val="clear" w:color="auto" w:fill="auto"/>
          </w:tcPr>
          <w:p w:rsidR="00243153" w:rsidRPr="00A83EEE" w:rsidRDefault="00243153" w:rsidP="00A83EEE">
            <w:pPr>
              <w:pStyle w:val="afff5"/>
              <w:rPr>
                <w:rFonts w:ascii="Calibri" w:hAnsi="Calibri"/>
                <w:szCs w:val="16"/>
              </w:rPr>
            </w:pPr>
            <w:r w:rsidRPr="00A83EEE">
              <w:rPr>
                <w:rFonts w:ascii="Calibri" w:hAnsi="Calibri"/>
                <w:szCs w:val="16"/>
              </w:rPr>
              <w:t>107,7</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113,0</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101,9</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Aktobe</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113,1</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118,0</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102,2</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107,1</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84,9</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Almaty</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110,5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105,7</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108,0</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103,6</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106,5</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Atyrau</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112,0</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122,7</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121,0</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93,6</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69,1</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Batys Kazakhstan</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109,5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143,7</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116,5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102,6</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75,0</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Zhambyl</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110,4</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100,0</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103,4</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102,0</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109,5</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Karagandy</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120,3</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107,8</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108,6</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103,0</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115,5</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Kostanai</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111,9</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103,5</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111,9</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115,4</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132,0</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Kyzylorda</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127,6</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127,9</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117,9</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103,0</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97,2</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Mangystau</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118,8</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125,6</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112,2</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103,3</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111,8</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Pavlodar</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127,4</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109,7</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114,2</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101,6</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107,6</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Soltustik Kazakhstan</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108,4</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103,8</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102,0</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103,8</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110,1</w:t>
            </w:r>
          </w:p>
        </w:tc>
      </w:tr>
      <w:tr w:rsidR="00243153" w:rsidRPr="00A83EEE" w:rsidTr="00B52EA6">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110,3</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108,6</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98,6</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102,7</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105,1</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Shygys Kazakhstan</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126,5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108,3</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100,7</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103,4</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121,1</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Nur-Sultan city</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106,5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111,5</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109,4</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101,0</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102,8</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Almaty city</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106,9</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107,2</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104,1</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100,6</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105,4</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w:t>
            </w:r>
          </w:p>
        </w:tc>
        <w:tc>
          <w:tcPr>
            <w:tcW w:w="1588" w:type="dxa"/>
            <w:shd w:val="clear" w:color="auto" w:fill="auto"/>
          </w:tcPr>
          <w:p w:rsidR="00243153" w:rsidRPr="00A83EEE" w:rsidRDefault="00243153" w:rsidP="00A83EEE">
            <w:pPr>
              <w:pStyle w:val="afff5"/>
              <w:rPr>
                <w:rFonts w:ascii="Calibri" w:hAnsi="Calibri"/>
                <w:szCs w:val="16"/>
              </w:rPr>
            </w:pPr>
            <w:r w:rsidRPr="00A83EEE">
              <w:rPr>
                <w:rFonts w:ascii="Calibri" w:hAnsi="Calibri"/>
                <w:szCs w:val="16"/>
              </w:rPr>
              <w:t>…</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110,3</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102,6</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105,2</w:t>
            </w:r>
          </w:p>
        </w:tc>
      </w:tr>
      <w:tr w:rsidR="00862527" w:rsidRPr="00A83EEE" w:rsidTr="006D4CBD">
        <w:tc>
          <w:tcPr>
            <w:tcW w:w="10236" w:type="dxa"/>
            <w:gridSpan w:val="7"/>
            <w:shd w:val="clear" w:color="auto" w:fill="auto"/>
          </w:tcPr>
          <w:p w:rsidR="00862527" w:rsidRPr="00A83EEE" w:rsidRDefault="00862527" w:rsidP="00A83EEE">
            <w:pPr>
              <w:pStyle w:val="afff3"/>
              <w:spacing w:before="120" w:after="120"/>
              <w:rPr>
                <w:rFonts w:ascii="Calibri" w:hAnsi="Calibri"/>
              </w:rPr>
            </w:pPr>
            <w:r w:rsidRPr="00A83EEE">
              <w:rPr>
                <w:rFonts w:ascii="Calibri" w:hAnsi="Calibri" w:cs="Calibri"/>
                <w:sz w:val="16"/>
                <w:lang w:val="kk-KZ"/>
              </w:rPr>
              <w:t>To previous year</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116,8</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115,3</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119,0</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105,1</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92,0</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Akmola</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116,6</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104,0</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104,3</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110,4</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106,1</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Aktobe</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119,7</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112,2</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114,6</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103,5</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89,3</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Almaty</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111,4</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104,6</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107,2</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105,9</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105,4</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Atyrau</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113,6</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119,5</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127,5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103,4</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67,8</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Batys Kazakhstan</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103,7</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125,3</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130,6</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113,8</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83,3</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Zhambyl</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113,3</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102,6</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100,5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103,5</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106,7</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Karagandy</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124,4</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110,4</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110,3</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106,4</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105,3</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Kostanai</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124,5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109,1</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118,9</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113,7</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Kyzylorda</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117,1</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128,4</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132,8</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103,1</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89,3</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Mangystau</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119,9</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119,3</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132,8</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100,0</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99,5</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Pavlodar</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125,5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116,1</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111,8</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104,9</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103,6</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Soltustik Kazakhstan</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107,1</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105,7</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101,3</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102,4</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108,4</w:t>
            </w:r>
          </w:p>
        </w:tc>
      </w:tr>
      <w:tr w:rsidR="00243153" w:rsidRPr="00A83EEE" w:rsidTr="00B52EA6">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109,5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107,9</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105,1</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99,4</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104,1</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Shygys Kazakhstan</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140,5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108,3</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106,5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103,3</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110,3</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Nur-Sultan city</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101,5</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107,0</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120,1</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98,1</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102,9</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Almaty city</w:t>
            </w:r>
          </w:p>
        </w:tc>
        <w:tc>
          <w:tcPr>
            <w:tcW w:w="1587" w:type="dxa"/>
            <w:shd w:val="clear" w:color="auto" w:fill="auto"/>
            <w:vAlign w:val="bottom"/>
          </w:tcPr>
          <w:p w:rsidR="00243153" w:rsidRPr="00A83EEE" w:rsidRDefault="00243153" w:rsidP="00A83EEE">
            <w:pPr>
              <w:pStyle w:val="afff5"/>
              <w:rPr>
                <w:rFonts w:ascii="Calibri" w:hAnsi="Calibri"/>
                <w:noProof/>
                <w:szCs w:val="16"/>
              </w:rPr>
            </w:pPr>
            <w:r w:rsidRPr="00A83EEE">
              <w:rPr>
                <w:rFonts w:ascii="Calibri" w:hAnsi="Calibri"/>
                <w:noProof/>
                <w:szCs w:val="16"/>
              </w:rPr>
              <w:t>110,1</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107,8</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103,6</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101,7</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104,2</w:t>
            </w:r>
          </w:p>
        </w:tc>
      </w:tr>
      <w:tr w:rsidR="00243153" w:rsidRPr="00A83EEE" w:rsidTr="006D4CBD">
        <w:tc>
          <w:tcPr>
            <w:tcW w:w="2298" w:type="dxa"/>
            <w:gridSpan w:val="2"/>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w:t>
            </w:r>
          </w:p>
        </w:tc>
        <w:tc>
          <w:tcPr>
            <w:tcW w:w="1588" w:type="dxa"/>
            <w:shd w:val="clear" w:color="auto" w:fill="auto"/>
          </w:tcPr>
          <w:p w:rsidR="00243153" w:rsidRPr="00A83EEE" w:rsidRDefault="00243153" w:rsidP="00A83EEE">
            <w:pPr>
              <w:pStyle w:val="afff5"/>
              <w:rPr>
                <w:rFonts w:ascii="Calibri" w:hAnsi="Calibri"/>
                <w:szCs w:val="16"/>
              </w:rPr>
            </w:pPr>
            <w:r w:rsidRPr="00A83EEE">
              <w:rPr>
                <w:rFonts w:ascii="Calibri" w:hAnsi="Calibri"/>
                <w:szCs w:val="16"/>
              </w:rPr>
              <w:t>…</w:t>
            </w:r>
          </w:p>
        </w:tc>
        <w:tc>
          <w:tcPr>
            <w:tcW w:w="1587"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109,7</w:t>
            </w:r>
          </w:p>
        </w:tc>
        <w:tc>
          <w:tcPr>
            <w:tcW w:w="1588" w:type="dxa"/>
            <w:shd w:val="clear" w:color="auto" w:fill="auto"/>
            <w:vAlign w:val="bottom"/>
          </w:tcPr>
          <w:p w:rsidR="00243153" w:rsidRPr="00A83EEE" w:rsidRDefault="00243153" w:rsidP="00A83EEE">
            <w:pPr>
              <w:pStyle w:val="afff5"/>
              <w:rPr>
                <w:rFonts w:ascii="Calibri" w:hAnsi="Calibri"/>
                <w:szCs w:val="16"/>
              </w:rPr>
            </w:pPr>
            <w:r w:rsidRPr="00A83EEE">
              <w:rPr>
                <w:rFonts w:ascii="Calibri" w:hAnsi="Calibri"/>
                <w:szCs w:val="16"/>
              </w:rPr>
              <w:t>104,9</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104,4</w:t>
            </w:r>
          </w:p>
        </w:tc>
      </w:tr>
      <w:tr w:rsidR="00862527" w:rsidRPr="00DA34AF" w:rsidTr="006D4CBD">
        <w:trPr>
          <w:gridBefore w:val="1"/>
          <w:wBefore w:w="30" w:type="dxa"/>
          <w:trHeight w:val="144"/>
        </w:trPr>
        <w:tc>
          <w:tcPr>
            <w:tcW w:w="10206" w:type="dxa"/>
            <w:gridSpan w:val="6"/>
            <w:shd w:val="clear" w:color="auto" w:fill="auto"/>
          </w:tcPr>
          <w:p w:rsidR="00862527" w:rsidRPr="00A83EEE" w:rsidRDefault="00862527" w:rsidP="00A83EEE">
            <w:pPr>
              <w:pStyle w:val="afff3"/>
              <w:spacing w:before="120" w:after="120"/>
              <w:rPr>
                <w:rFonts w:ascii="Calibri" w:hAnsi="Calibri"/>
                <w:lang w:val="en-US"/>
              </w:rPr>
            </w:pPr>
            <w:r w:rsidRPr="00A83EEE">
              <w:rPr>
                <w:rFonts w:ascii="Calibri" w:hAnsi="Calibri" w:cs="Calibri"/>
                <w:sz w:val="16"/>
                <w:lang w:val="kk-KZ"/>
              </w:rPr>
              <w:t>At the end of the period, December 2015 = 100</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Republic of Kazakhstan</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115,5</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135,8</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152,6</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154,7</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148,2</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Akmola</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109,7</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112,8</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121,5</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137,3</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140,1</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Aktobe</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113,1</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133,5</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136,4</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146,2</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124,1</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Almaty</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110,5</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116,8</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126,1</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130,6</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139,1</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Atyrau</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112,0</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137,4</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166,2</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155,6</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107,4</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Batys Kazakhstan</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109,5</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157,4</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183,3</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188,0</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141,0</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Zhambyl</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110,4</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110,4</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114,1</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116,4</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127,5</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Karagandy</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120,3</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129,6</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140,8</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145,0</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167,7</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Kostanai</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111,9</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115,8</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129,6</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149,5</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197,3</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Kyzylorda</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127,6</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163,2</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192,3</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198,2</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192,7</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Mangystau</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118,8</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149,2</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167,4</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173,0</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193,4</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Pavlodar</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127,4</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139,7</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159,5</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162,1</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174,5</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Soltustik Kazakhstan</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108,4</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112,5</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114,8</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119,1</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131,3</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110,3</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119,8</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118,2</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121,3</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127,6</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Shygys Kazakhstan</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126,5</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137,0</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138,1</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142,7</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172,9</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Nur-Sultan city</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106,5</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118,7</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129,9</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131,2</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134,8</w:t>
            </w:r>
          </w:p>
        </w:tc>
      </w:tr>
      <w:tr w:rsidR="00243153" w:rsidRPr="00A83EEE" w:rsidTr="006D4CBD">
        <w:trPr>
          <w:gridBefore w:val="1"/>
          <w:wBefore w:w="30" w:type="dxa"/>
          <w:trHeight w:val="113"/>
        </w:trPr>
        <w:tc>
          <w:tcPr>
            <w:tcW w:w="2268" w:type="dxa"/>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lang w:val="en-US"/>
              </w:rPr>
              <w:t>Almaty city</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106,9</w:t>
            </w:r>
          </w:p>
        </w:tc>
        <w:tc>
          <w:tcPr>
            <w:tcW w:w="1588" w:type="dxa"/>
            <w:shd w:val="clear" w:color="auto" w:fill="auto"/>
          </w:tcPr>
          <w:p w:rsidR="00243153" w:rsidRPr="00A83EEE" w:rsidRDefault="00243153" w:rsidP="00A83EEE">
            <w:pPr>
              <w:pStyle w:val="afff5"/>
              <w:rPr>
                <w:rFonts w:ascii="Calibri" w:hAnsi="Calibri"/>
              </w:rPr>
            </w:pPr>
            <w:r w:rsidRPr="00A83EEE">
              <w:rPr>
                <w:rFonts w:ascii="Calibri" w:hAnsi="Calibri"/>
              </w:rPr>
              <w:t>114,6</w:t>
            </w:r>
          </w:p>
        </w:tc>
        <w:tc>
          <w:tcPr>
            <w:tcW w:w="1587" w:type="dxa"/>
            <w:shd w:val="clear" w:color="auto" w:fill="auto"/>
          </w:tcPr>
          <w:p w:rsidR="00243153" w:rsidRPr="00A83EEE" w:rsidRDefault="00243153" w:rsidP="00A83EEE">
            <w:pPr>
              <w:pStyle w:val="afff5"/>
              <w:rPr>
                <w:rFonts w:ascii="Calibri" w:hAnsi="Calibri"/>
              </w:rPr>
            </w:pPr>
            <w:r w:rsidRPr="00A83EEE">
              <w:rPr>
                <w:rFonts w:ascii="Calibri" w:hAnsi="Calibri"/>
              </w:rPr>
              <w:t>119,3</w:t>
            </w:r>
          </w:p>
        </w:tc>
        <w:tc>
          <w:tcPr>
            <w:tcW w:w="1588" w:type="dxa"/>
            <w:shd w:val="clear" w:color="auto" w:fill="auto"/>
            <w:vAlign w:val="bottom"/>
          </w:tcPr>
          <w:p w:rsidR="00243153" w:rsidRPr="00A83EEE" w:rsidRDefault="00243153" w:rsidP="00A83EEE">
            <w:pPr>
              <w:pStyle w:val="afff5"/>
              <w:rPr>
                <w:rFonts w:ascii="Calibri" w:hAnsi="Calibri"/>
              </w:rPr>
            </w:pPr>
            <w:r w:rsidRPr="00A83EEE">
              <w:rPr>
                <w:rFonts w:ascii="Calibri" w:hAnsi="Calibri"/>
              </w:rPr>
              <w:t>120,0</w:t>
            </w:r>
          </w:p>
        </w:tc>
        <w:tc>
          <w:tcPr>
            <w:tcW w:w="1588" w:type="dxa"/>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126,6</w:t>
            </w:r>
          </w:p>
        </w:tc>
      </w:tr>
      <w:tr w:rsidR="00243153" w:rsidRPr="00A83EEE" w:rsidTr="006D4CBD">
        <w:trPr>
          <w:gridBefore w:val="1"/>
          <w:wBefore w:w="30" w:type="dxa"/>
          <w:trHeight w:val="113"/>
        </w:trPr>
        <w:tc>
          <w:tcPr>
            <w:tcW w:w="2268" w:type="dxa"/>
            <w:tcBorders>
              <w:bottom w:val="single" w:sz="4" w:space="0" w:color="000000"/>
            </w:tcBorders>
            <w:shd w:val="clear" w:color="auto" w:fill="auto"/>
          </w:tcPr>
          <w:p w:rsidR="00243153" w:rsidRPr="00A83EEE" w:rsidRDefault="00243153"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87" w:type="dxa"/>
            <w:tcBorders>
              <w:bottom w:val="single" w:sz="4" w:space="0" w:color="000000"/>
            </w:tcBorders>
            <w:shd w:val="clear" w:color="auto" w:fill="auto"/>
          </w:tcPr>
          <w:p w:rsidR="00243153" w:rsidRPr="00A83EEE" w:rsidRDefault="00243153" w:rsidP="00A83EEE">
            <w:pPr>
              <w:pStyle w:val="afff5"/>
              <w:rPr>
                <w:rFonts w:ascii="Calibri" w:hAnsi="Calibri"/>
              </w:rPr>
            </w:pPr>
            <w:r w:rsidRPr="00A83EEE">
              <w:rPr>
                <w:rFonts w:ascii="Calibri" w:hAnsi="Calibri"/>
              </w:rPr>
              <w:t>…</w:t>
            </w:r>
          </w:p>
        </w:tc>
        <w:tc>
          <w:tcPr>
            <w:tcW w:w="1588" w:type="dxa"/>
            <w:tcBorders>
              <w:bottom w:val="single" w:sz="4" w:space="0" w:color="000000"/>
            </w:tcBorders>
            <w:shd w:val="clear" w:color="auto" w:fill="auto"/>
          </w:tcPr>
          <w:p w:rsidR="00243153" w:rsidRPr="00A83EEE" w:rsidRDefault="00243153" w:rsidP="00A83EEE">
            <w:pPr>
              <w:pStyle w:val="afff5"/>
              <w:rPr>
                <w:rFonts w:ascii="Calibri" w:hAnsi="Calibri"/>
              </w:rPr>
            </w:pPr>
            <w:r w:rsidRPr="00A83EEE">
              <w:rPr>
                <w:rFonts w:ascii="Calibri" w:hAnsi="Calibri"/>
              </w:rPr>
              <w:t>…</w:t>
            </w:r>
          </w:p>
        </w:tc>
        <w:tc>
          <w:tcPr>
            <w:tcW w:w="1587" w:type="dxa"/>
            <w:tcBorders>
              <w:bottom w:val="single" w:sz="4" w:space="0" w:color="000000"/>
            </w:tcBorders>
            <w:shd w:val="clear" w:color="auto" w:fill="auto"/>
          </w:tcPr>
          <w:p w:rsidR="00243153" w:rsidRPr="00A83EEE" w:rsidRDefault="00243153" w:rsidP="00A83EEE">
            <w:pPr>
              <w:pStyle w:val="afff5"/>
              <w:rPr>
                <w:rFonts w:ascii="Calibri" w:hAnsi="Calibri"/>
              </w:rPr>
            </w:pPr>
            <w:r w:rsidRPr="00A83EEE">
              <w:rPr>
                <w:rFonts w:ascii="Calibri" w:hAnsi="Calibri"/>
              </w:rPr>
              <w:t>132,1</w:t>
            </w:r>
          </w:p>
        </w:tc>
        <w:tc>
          <w:tcPr>
            <w:tcW w:w="1588" w:type="dxa"/>
            <w:tcBorders>
              <w:bottom w:val="single" w:sz="4" w:space="0" w:color="000000"/>
            </w:tcBorders>
            <w:shd w:val="clear" w:color="auto" w:fill="auto"/>
            <w:vAlign w:val="bottom"/>
          </w:tcPr>
          <w:p w:rsidR="00243153" w:rsidRPr="00A83EEE" w:rsidRDefault="00243153" w:rsidP="00A83EEE">
            <w:pPr>
              <w:pStyle w:val="afff5"/>
              <w:rPr>
                <w:rFonts w:ascii="Calibri" w:hAnsi="Calibri"/>
              </w:rPr>
            </w:pPr>
            <w:r w:rsidRPr="00A83EEE">
              <w:rPr>
                <w:rFonts w:ascii="Calibri" w:hAnsi="Calibri"/>
              </w:rPr>
              <w:t>135,5</w:t>
            </w:r>
          </w:p>
        </w:tc>
        <w:tc>
          <w:tcPr>
            <w:tcW w:w="1588" w:type="dxa"/>
            <w:tcBorders>
              <w:bottom w:val="single" w:sz="4" w:space="0" w:color="000000"/>
            </w:tcBorders>
            <w:shd w:val="clear" w:color="auto" w:fill="auto"/>
            <w:vAlign w:val="bottom"/>
          </w:tcPr>
          <w:p w:rsidR="00243153" w:rsidRPr="00A83EEE" w:rsidRDefault="00243153" w:rsidP="00A83EEE">
            <w:pPr>
              <w:pStyle w:val="afff5"/>
              <w:rPr>
                <w:rFonts w:ascii="Calibri" w:hAnsi="Calibri" w:cs="Calibri"/>
              </w:rPr>
            </w:pPr>
            <w:r w:rsidRPr="00A83EEE">
              <w:rPr>
                <w:rFonts w:ascii="Calibri" w:hAnsi="Calibri" w:cs="Calibri"/>
              </w:rPr>
              <w:t>142,5</w:t>
            </w:r>
          </w:p>
        </w:tc>
      </w:tr>
    </w:tbl>
    <w:p w:rsidR="00376FA2" w:rsidRPr="00A83EEE" w:rsidRDefault="00243153" w:rsidP="00A83EEE">
      <w:pPr>
        <w:pStyle w:val="First"/>
        <w:spacing w:before="60"/>
        <w:ind w:left="284"/>
        <w:rPr>
          <w:rFonts w:ascii="Calibri" w:hAnsi="Calibri"/>
          <w:i/>
          <w:sz w:val="16"/>
          <w:szCs w:val="16"/>
          <w:lang w:val="kk-KZ"/>
        </w:rPr>
      </w:pPr>
      <w:r w:rsidRPr="00A83EEE">
        <w:rPr>
          <w:rFonts w:ascii="Calibri" w:hAnsi="Calibri"/>
          <w:i/>
          <w:sz w:val="16"/>
          <w:szCs w:val="16"/>
          <w:vertAlign w:val="superscript"/>
          <w:lang w:val="kk-KZ"/>
        </w:rPr>
        <w:t xml:space="preserve">* </w:t>
      </w:r>
      <w:r w:rsidR="00345EAF" w:rsidRPr="00A83EEE">
        <w:rPr>
          <w:rFonts w:ascii="Calibri" w:hAnsi="Calibri"/>
          <w:i/>
          <w:sz w:val="16"/>
          <w:szCs w:val="16"/>
          <w:lang w:val="kk-KZ"/>
        </w:rPr>
        <w:t xml:space="preserve">Here and further: </w:t>
      </w:r>
      <w:r w:rsidR="00376FA2" w:rsidRPr="00A83EEE">
        <w:rPr>
          <w:rFonts w:ascii="Calibri" w:hAnsi="Calibri"/>
          <w:i/>
          <w:sz w:val="16"/>
          <w:szCs w:val="16"/>
          <w:lang w:val="kk-KZ"/>
        </w:rPr>
        <w:t>2016-2017 - Turkistan region, including the city of Shymkent</w:t>
      </w:r>
    </w:p>
    <w:p w:rsidR="00A83EEE" w:rsidRDefault="00A83EEE" w:rsidP="00A83EEE">
      <w:pPr>
        <w:pStyle w:val="1ff1"/>
        <w:spacing w:before="240" w:after="120"/>
        <w:jc w:val="center"/>
        <w:rPr>
          <w:rFonts w:ascii="Calibri" w:hAnsi="Calibri" w:cs="Calibri"/>
          <w:b/>
          <w:sz w:val="20"/>
          <w:lang w:val="en-US"/>
        </w:rPr>
      </w:pPr>
    </w:p>
    <w:p w:rsidR="00862527" w:rsidRPr="00A83EEE" w:rsidRDefault="00862527" w:rsidP="00A83EEE">
      <w:pPr>
        <w:pStyle w:val="1ff1"/>
        <w:spacing w:before="240" w:after="120"/>
        <w:jc w:val="center"/>
        <w:rPr>
          <w:rFonts w:ascii="Calibri" w:hAnsi="Calibri"/>
          <w:lang w:val="en-US"/>
        </w:rPr>
      </w:pPr>
      <w:r w:rsidRPr="00A83EEE">
        <w:rPr>
          <w:rFonts w:ascii="Calibri" w:hAnsi="Calibri" w:cs="Calibri"/>
          <w:b/>
          <w:sz w:val="20"/>
          <w:lang w:val="en-US"/>
        </w:rPr>
        <w:lastRenderedPageBreak/>
        <w:t>Price index of manufacturing enterprises of industrial products (goods, services)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p w:rsidR="00862527" w:rsidRPr="00A83EEE" w:rsidRDefault="00DA34AF" w:rsidP="00A83EEE">
      <w:pPr>
        <w:pStyle w:val="afff3"/>
        <w:spacing w:before="240" w:after="120"/>
        <w:rPr>
          <w:rFonts w:ascii="Calibri" w:hAnsi="Calibri" w:cs="Calibri"/>
          <w:sz w:val="20"/>
          <w:lang w:val="en-US"/>
        </w:rPr>
      </w:pPr>
      <w:r w:rsidRPr="00DA34AF">
        <w:drawing>
          <wp:inline distT="0" distB="0" distL="0" distR="0">
            <wp:extent cx="6477000" cy="3115010"/>
            <wp:effectExtent l="19050" t="0" r="0"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b="6561"/>
                    <a:stretch>
                      <a:fillRect/>
                    </a:stretch>
                  </pic:blipFill>
                  <pic:spPr bwMode="auto">
                    <a:xfrm>
                      <a:off x="0" y="0"/>
                      <a:ext cx="6477000" cy="3115010"/>
                    </a:xfrm>
                    <a:prstGeom prst="rect">
                      <a:avLst/>
                    </a:prstGeom>
                    <a:noFill/>
                    <a:ln w="9525">
                      <a:noFill/>
                      <a:miter lim="800000"/>
                      <a:headEnd/>
                      <a:tailEnd/>
                    </a:ln>
                  </pic:spPr>
                </pic:pic>
              </a:graphicData>
            </a:graphic>
          </wp:inline>
        </w:drawing>
      </w:r>
    </w:p>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3.2 Price index of manufacturing enterprises of industrial products (goods, services)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101,9</w:t>
            </w:r>
          </w:p>
        </w:tc>
        <w:tc>
          <w:tcPr>
            <w:tcW w:w="1229"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98,0</w:t>
            </w:r>
          </w:p>
        </w:tc>
        <w:tc>
          <w:tcPr>
            <w:tcW w:w="1228"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98,3</w:t>
            </w:r>
          </w:p>
        </w:tc>
        <w:tc>
          <w:tcPr>
            <w:tcW w:w="1229"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89,0</w:t>
            </w:r>
          </w:p>
        </w:tc>
        <w:tc>
          <w:tcPr>
            <w:tcW w:w="1228"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92,1</w:t>
            </w:r>
          </w:p>
        </w:tc>
        <w:tc>
          <w:tcPr>
            <w:tcW w:w="1229"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101,7</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97,6</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100,6</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99,0</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99,3</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81,6</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80,7</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132,1</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99,6</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97,2</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94,2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69,2</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71,0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98,1</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72,5</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102,1</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99,3</w:t>
            </w:r>
          </w:p>
        </w:tc>
      </w:tr>
      <w:tr w:rsidR="00B52EA6" w:rsidRPr="00A83EEE" w:rsidTr="006D4CBD">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98,8</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98,2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101,7</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102,5</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102,1</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101,0</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104,1</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99,5</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98,5</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70,9</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93,1</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105,4</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106,9</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89,4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98,2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81,0</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87,8</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131,2</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98,4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99,7</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99,9</w:t>
            </w:r>
          </w:p>
        </w:tc>
      </w:tr>
      <w:tr w:rsidR="00B52EA6" w:rsidRPr="00A83EEE" w:rsidTr="006D4CBD">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103,4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98,3</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r>
      <w:tr w:rsidR="00B52EA6" w:rsidRPr="00A83EEE" w:rsidTr="006D4CBD">
        <w:trPr>
          <w:cantSplit/>
        </w:trPr>
        <w:tc>
          <w:tcPr>
            <w:tcW w:w="2865"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101,0</w:t>
            </w:r>
          </w:p>
        </w:tc>
      </w:tr>
      <w:tr w:rsidR="00B52EA6" w:rsidRPr="00A83EEE" w:rsidTr="006D4CBD">
        <w:trPr>
          <w:cantSplit/>
        </w:trPr>
        <w:tc>
          <w:tcPr>
            <w:tcW w:w="2865" w:type="dxa"/>
            <w:tcBorders>
              <w:bottom w:val="single" w:sz="4" w:space="0" w:color="000000"/>
            </w:tcBorders>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101,1</w:t>
            </w:r>
          </w:p>
        </w:tc>
        <w:tc>
          <w:tcPr>
            <w:tcW w:w="1229"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100,1</w:t>
            </w:r>
          </w:p>
        </w:tc>
        <w:tc>
          <w:tcPr>
            <w:tcW w:w="1228"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99,7</w:t>
            </w:r>
          </w:p>
        </w:tc>
        <w:tc>
          <w:tcPr>
            <w:tcW w:w="1229"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99,7</w:t>
            </w:r>
          </w:p>
        </w:tc>
        <w:tc>
          <w:tcPr>
            <w:tcW w:w="1228"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101,0</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4"/>
        <w:gridCol w:w="1228"/>
        <w:gridCol w:w="1229"/>
        <w:gridCol w:w="1229"/>
        <w:gridCol w:w="1228"/>
        <w:gridCol w:w="1229"/>
        <w:gridCol w:w="1229"/>
      </w:tblGrid>
      <w:tr w:rsidR="00862527" w:rsidRPr="00A83EEE" w:rsidTr="006D4CBD">
        <w:trPr>
          <w:cantSplit/>
          <w:tblHeader/>
        </w:trPr>
        <w:tc>
          <w:tcPr>
            <w:tcW w:w="286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107,2</w:t>
            </w:r>
          </w:p>
        </w:tc>
        <w:tc>
          <w:tcPr>
            <w:tcW w:w="1229"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106,0</w:t>
            </w:r>
          </w:p>
        </w:tc>
        <w:tc>
          <w:tcPr>
            <w:tcW w:w="1229"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102,4</w:t>
            </w:r>
          </w:p>
        </w:tc>
        <w:tc>
          <w:tcPr>
            <w:tcW w:w="1228"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97,9</w:t>
            </w:r>
          </w:p>
        </w:tc>
        <w:tc>
          <w:tcPr>
            <w:tcW w:w="1229"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102,4</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99,8</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106,3</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92,0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103,7</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96,0</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99,8</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121,7</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117,9</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103,4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94,3</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109,2</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100,1</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99,1</w:t>
            </w:r>
          </w:p>
        </w:tc>
      </w:tr>
      <w:tr w:rsidR="00B52EA6" w:rsidRPr="00A83EEE" w:rsidTr="006D4CBD">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103,4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104,3</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102,3</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104,8</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110,4</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105,4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123,2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109,4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94,0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97,2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105,5</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122,9</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109,0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93,5</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102,9</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105,2</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97,8</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100,3</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100,1</w:t>
            </w:r>
          </w:p>
        </w:tc>
      </w:tr>
      <w:tr w:rsidR="00B52EA6" w:rsidRPr="00A83EEE" w:rsidTr="006D4CBD">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102,9</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106,4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107,3</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100,5</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100,1</w:t>
            </w:r>
          </w:p>
        </w:tc>
      </w:tr>
      <w:tr w:rsidR="00B52EA6" w:rsidRPr="00A83EEE" w:rsidTr="006D4CBD">
        <w:trPr>
          <w:cantSplit/>
        </w:trPr>
        <w:tc>
          <w:tcPr>
            <w:tcW w:w="2864"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r>
      <w:tr w:rsidR="00B52EA6" w:rsidRPr="00A83EEE" w:rsidTr="006D4CBD">
        <w:trPr>
          <w:cantSplit/>
        </w:trPr>
        <w:tc>
          <w:tcPr>
            <w:tcW w:w="2864" w:type="dxa"/>
            <w:tcBorders>
              <w:bottom w:val="single" w:sz="4" w:space="0" w:color="000000"/>
            </w:tcBorders>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100,4</w:t>
            </w:r>
          </w:p>
        </w:tc>
        <w:tc>
          <w:tcPr>
            <w:tcW w:w="1229"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100,6</w:t>
            </w:r>
          </w:p>
        </w:tc>
        <w:tc>
          <w:tcPr>
            <w:tcW w:w="1229"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100,7</w:t>
            </w:r>
          </w:p>
        </w:tc>
        <w:tc>
          <w:tcPr>
            <w:tcW w:w="1228"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100,3</w:t>
            </w:r>
          </w:p>
        </w:tc>
        <w:tc>
          <w:tcPr>
            <w:tcW w:w="1229"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100,8</w:t>
            </w:r>
          </w:p>
        </w:tc>
        <w:tc>
          <w:tcPr>
            <w:tcW w:w="1229"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szCs w:val="16"/>
              </w:rPr>
            </w:pPr>
            <w:r w:rsidRPr="00A83EEE">
              <w:rPr>
                <w:rFonts w:ascii="Calibri" w:hAnsi="Calibri" w:cs="Calibri"/>
                <w:szCs w:val="16"/>
              </w:rPr>
              <w:t>100,6</w:t>
            </w:r>
          </w:p>
        </w:tc>
      </w:tr>
    </w:tbl>
    <w:p w:rsidR="00A83EEE" w:rsidRDefault="00A83EEE" w:rsidP="00A83EEE">
      <w:pPr>
        <w:pStyle w:val="afff3"/>
        <w:spacing w:before="240" w:after="120"/>
        <w:rPr>
          <w:rFonts w:ascii="Calibri" w:hAnsi="Calibri" w:cs="Calibri"/>
          <w:sz w:val="20"/>
          <w:lang w:val="en-US"/>
        </w:rPr>
      </w:pPr>
    </w:p>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lastRenderedPageBreak/>
        <w:t xml:space="preserve">3.3 </w:t>
      </w:r>
      <w:r w:rsidRPr="00A83EEE">
        <w:rPr>
          <w:rFonts w:ascii="Calibri" w:hAnsi="Calibri" w:cs="Calibri"/>
          <w:sz w:val="20"/>
          <w:lang w:val="en-US"/>
        </w:rPr>
        <w:t>Manufacturing price index</w:t>
      </w:r>
      <w:r w:rsidR="00DD4D7B" w:rsidRPr="00A83EEE">
        <w:rPr>
          <w:rFonts w:ascii="Calibri" w:hAnsi="Calibri" w:cs="Calibri"/>
          <w:sz w:val="20"/>
          <w:lang w:val="en-US"/>
        </w:rPr>
        <w:t xml:space="preserve"> </w:t>
      </w:r>
      <w:r w:rsidRPr="00A83EEE">
        <w:rPr>
          <w:rFonts w:ascii="Calibri" w:hAnsi="Calibri" w:cs="Calibri"/>
          <w:sz w:val="20"/>
          <w:lang w:val="en-US"/>
        </w:rPr>
        <w:t>for industrial products</w:t>
      </w:r>
    </w:p>
    <w:p w:rsidR="00862527" w:rsidRPr="00A83EEE" w:rsidRDefault="00862527" w:rsidP="00A83EEE">
      <w:pPr>
        <w:pStyle w:val="1ff1"/>
        <w:spacing w:after="60"/>
        <w:jc w:val="right"/>
        <w:rPr>
          <w:rFonts w:ascii="Calibri" w:hAnsi="Calibri"/>
        </w:rPr>
      </w:pPr>
      <w:r w:rsidRPr="00A83EEE">
        <w:rPr>
          <w:rFonts w:ascii="Calibri" w:hAnsi="Calibri" w:cs="Calibri"/>
        </w:rPr>
        <w:t>in percents</w:t>
      </w:r>
    </w:p>
    <w:tbl>
      <w:tblPr>
        <w:tblW w:w="0" w:type="auto"/>
        <w:tblLayout w:type="fixed"/>
        <w:tblCellMar>
          <w:left w:w="30" w:type="dxa"/>
          <w:right w:w="30" w:type="dxa"/>
        </w:tblCellMar>
        <w:tblLook w:val="0000"/>
      </w:tblPr>
      <w:tblGrid>
        <w:gridCol w:w="2581"/>
        <w:gridCol w:w="1531"/>
        <w:gridCol w:w="1531"/>
        <w:gridCol w:w="1531"/>
        <w:gridCol w:w="1531"/>
        <w:gridCol w:w="1531"/>
      </w:tblGrid>
      <w:tr w:rsidR="00862527" w:rsidRPr="00A83EEE" w:rsidTr="006D4CBD">
        <w:trPr>
          <w:tblHeader/>
        </w:trPr>
        <w:tc>
          <w:tcPr>
            <w:tcW w:w="2581"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62527" w:rsidRPr="00DA34AF" w:rsidTr="006D4CBD">
        <w:tc>
          <w:tcPr>
            <w:tcW w:w="10236" w:type="dxa"/>
            <w:gridSpan w:val="6"/>
            <w:tcBorders>
              <w:top w:val="single" w:sz="4" w:space="0" w:color="000000"/>
            </w:tcBorders>
            <w:shd w:val="clear" w:color="auto" w:fill="auto"/>
            <w:vAlign w:val="center"/>
          </w:tcPr>
          <w:p w:rsidR="00862527" w:rsidRPr="00A83EEE" w:rsidRDefault="00862527" w:rsidP="00A83EEE">
            <w:pPr>
              <w:pStyle w:val="afff3"/>
              <w:spacing w:before="120" w:after="120"/>
              <w:rPr>
                <w:rFonts w:ascii="Calibri" w:hAnsi="Calibri"/>
                <w:lang w:val="en-US"/>
              </w:rPr>
            </w:pPr>
            <w:r w:rsidRPr="00A83EEE">
              <w:rPr>
                <w:rFonts w:ascii="Calibri" w:hAnsi="Calibri" w:cs="Calibri"/>
                <w:sz w:val="16"/>
                <w:lang w:val="kk-KZ"/>
              </w:rPr>
              <w:t xml:space="preserve">At the end of the period, to </w:t>
            </w:r>
            <w:r w:rsidRPr="00A83EEE">
              <w:rPr>
                <w:rFonts w:ascii="Calibri" w:hAnsi="Calibri" w:cs="Calibri"/>
                <w:sz w:val="16"/>
                <w:lang w:val="en-US"/>
              </w:rPr>
              <w:t>December</w:t>
            </w:r>
            <w:r w:rsidRPr="00A83EEE">
              <w:rPr>
                <w:rFonts w:ascii="Calibri" w:hAnsi="Calibri" w:cs="Calibri"/>
                <w:sz w:val="16"/>
                <w:lang w:val="kk-KZ"/>
              </w:rPr>
              <w:t xml:space="preserve"> of the previous year</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116,8</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118,8</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112,9</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101,4</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95,0</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Akmola</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110,9</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102,7</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108,3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114,5</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101,6</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Aktobe</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115,1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119,7</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102,2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108,1</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83,0</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Almaty</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110,7</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105,9</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108,2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103,9</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106,5</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Atyrau</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112,5</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122,9</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121,2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93,2</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67,1</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Batys Kazakhstan</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110,5</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147,5</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117,1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102,4</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73,6</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Zhambyl</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111,3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99,1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103,9</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102,7</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109,9</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Karagandy</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122,8</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108,3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109,7</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103,0</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115,9</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Kostanai</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111,9</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103,7</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112,2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116,3</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133,1</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Kyzylorda</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129,3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132,5</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120,0</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103,7</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96,5</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Mangystau</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122,1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129,9</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113,1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103,2</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113,3</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Pavlodar</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128,2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110,1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114,6</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101,6</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107,9</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Soltustik Kazakhstan</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109,8</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104,0</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102,2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104,9</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111,8</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110,8</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108,6</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98,5</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103,2</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105,2</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Shygys Kazakhstan</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128,8</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108,4</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100,5</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103,4</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121,5</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Nur-Sultan city</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106,3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112,3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100,7</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101,3</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105,5</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Almaty city</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109,8</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105,1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105,7</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101,6</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106,3</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110,8</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103,4</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104,7</w:t>
            </w:r>
          </w:p>
        </w:tc>
      </w:tr>
      <w:tr w:rsidR="00862527" w:rsidRPr="00A83EEE" w:rsidTr="006D4CBD">
        <w:trPr>
          <w:cantSplit/>
        </w:trPr>
        <w:tc>
          <w:tcPr>
            <w:tcW w:w="10236" w:type="dxa"/>
            <w:gridSpan w:val="6"/>
            <w:shd w:val="clear" w:color="auto" w:fill="auto"/>
            <w:vAlign w:val="center"/>
          </w:tcPr>
          <w:p w:rsidR="00862527" w:rsidRPr="00A83EEE" w:rsidRDefault="00862527" w:rsidP="00A83EEE">
            <w:pPr>
              <w:pStyle w:val="afff3"/>
              <w:spacing w:before="120" w:after="120"/>
              <w:ind w:right="-1"/>
              <w:rPr>
                <w:rFonts w:ascii="Calibri" w:hAnsi="Calibri"/>
              </w:rPr>
            </w:pPr>
            <w:r w:rsidRPr="00A83EEE">
              <w:rPr>
                <w:rFonts w:ascii="Calibri" w:hAnsi="Calibri" w:cs="Calibri"/>
                <w:sz w:val="16"/>
                <w:lang w:val="kk-KZ"/>
              </w:rPr>
              <w:t>To previous year</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118,0</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116,3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120,2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105,5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90,8</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Akmola</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119,7</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104,1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104,3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111,8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106,3</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Aktobe</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122,5</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113,3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115,9</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104,1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87,8</w:t>
            </w:r>
          </w:p>
        </w:tc>
      </w:tr>
      <w:tr w:rsidR="00B52EA6" w:rsidRPr="00A83EEE" w:rsidTr="006D4CBD">
        <w:trPr>
          <w:trHeight w:val="80"/>
        </w:trPr>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Almaty</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111,6</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104,6</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107,3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106,6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105,2</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Atyrau</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113,3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119,6</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128,0</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103,4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65,7</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Batys Kazakhstan</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103,7</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127,1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132,9</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114,5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82,2</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Zhambyl</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115,0</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102,1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100,2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104,5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107,3</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Karagandy</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128,3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111,4</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111,3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106,9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105,0</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Kostanai</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125,7</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109,1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103,5</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120,0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114,2</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Kyzylorda</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117,4</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131,8</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138,1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103,8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87,9</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Mangystau</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122,5</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122,4</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137,0</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99,7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99,0</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Pavlodar</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126,2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116,8</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112,1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105,0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103,6</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Soltustik Kazakhstan</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108,2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106,4</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101,3</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103,1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109,9</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109,9</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108,1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105,2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99,7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104,2</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Shygys Kazakhstan</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145,1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108,6</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106,6</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103,3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110,3</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Nur-Sultan city</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100,7</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107,2</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112,6</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97,1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104,8</w:t>
            </w:r>
          </w:p>
        </w:tc>
      </w:tr>
      <w:tr w:rsidR="00B52EA6" w:rsidRPr="00A83EEE" w:rsidTr="006D4CBD">
        <w:tc>
          <w:tcPr>
            <w:tcW w:w="2581" w:type="dxa"/>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lang w:val="en-US"/>
              </w:rPr>
              <w:t>Almaty city</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112,1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106,9</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104,1</w:t>
            </w:r>
          </w:p>
        </w:tc>
        <w:tc>
          <w:tcPr>
            <w:tcW w:w="1531" w:type="dxa"/>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104,1   </w:t>
            </w:r>
          </w:p>
        </w:tc>
        <w:tc>
          <w:tcPr>
            <w:tcW w:w="1531" w:type="dxa"/>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104,0</w:t>
            </w:r>
          </w:p>
        </w:tc>
      </w:tr>
      <w:tr w:rsidR="00B52EA6" w:rsidRPr="00A83EEE" w:rsidTr="006D4CBD">
        <w:tc>
          <w:tcPr>
            <w:tcW w:w="2581" w:type="dxa"/>
            <w:tcBorders>
              <w:bottom w:val="single" w:sz="4" w:space="0" w:color="000000"/>
            </w:tcBorders>
            <w:shd w:val="clear" w:color="auto" w:fill="auto"/>
          </w:tcPr>
          <w:p w:rsidR="00B52EA6" w:rsidRPr="00A83EEE" w:rsidRDefault="00B52EA6"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1" w:type="dxa"/>
            <w:tcBorders>
              <w:bottom w:val="single" w:sz="4" w:space="0" w:color="000000"/>
            </w:tcBorders>
            <w:shd w:val="clear" w:color="auto" w:fill="auto"/>
            <w:vAlign w:val="bottom"/>
          </w:tcPr>
          <w:p w:rsidR="00B52EA6" w:rsidRPr="00A83EEE" w:rsidRDefault="00B52EA6"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B52EA6" w:rsidRPr="00A83EEE" w:rsidRDefault="00B52EA6"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B52EA6" w:rsidRPr="00A83EEE" w:rsidRDefault="00B52EA6" w:rsidP="00A83EEE">
            <w:pPr>
              <w:pStyle w:val="afff5"/>
              <w:rPr>
                <w:rFonts w:ascii="Calibri" w:hAnsi="Calibri"/>
              </w:rPr>
            </w:pPr>
            <w:r w:rsidRPr="00A83EEE">
              <w:rPr>
                <w:rFonts w:ascii="Calibri" w:hAnsi="Calibri"/>
              </w:rPr>
              <w:t>109,8</w:t>
            </w:r>
          </w:p>
        </w:tc>
        <w:tc>
          <w:tcPr>
            <w:tcW w:w="1531" w:type="dxa"/>
            <w:tcBorders>
              <w:bottom w:val="single" w:sz="4" w:space="0" w:color="000000"/>
            </w:tcBorders>
            <w:shd w:val="clear" w:color="auto" w:fill="auto"/>
            <w:vAlign w:val="bottom"/>
          </w:tcPr>
          <w:p w:rsidR="00B52EA6" w:rsidRPr="00A83EEE" w:rsidRDefault="00B52EA6" w:rsidP="00A83EEE">
            <w:pPr>
              <w:pStyle w:val="afff5"/>
              <w:rPr>
                <w:rFonts w:ascii="Calibri" w:hAnsi="Calibri"/>
              </w:rPr>
            </w:pPr>
            <w:r w:rsidRPr="00A83EEE">
              <w:rPr>
                <w:rFonts w:ascii="Calibri" w:hAnsi="Calibri"/>
              </w:rPr>
              <w:t xml:space="preserve">105,9   </w:t>
            </w:r>
          </w:p>
        </w:tc>
        <w:tc>
          <w:tcPr>
            <w:tcW w:w="1531" w:type="dxa"/>
            <w:tcBorders>
              <w:bottom w:val="single" w:sz="4" w:space="0" w:color="000000"/>
            </w:tcBorders>
            <w:shd w:val="clear" w:color="auto" w:fill="auto"/>
            <w:vAlign w:val="bottom"/>
          </w:tcPr>
          <w:p w:rsidR="00B52EA6" w:rsidRPr="00A83EEE" w:rsidRDefault="00B52EA6" w:rsidP="00A83EEE">
            <w:pPr>
              <w:pStyle w:val="afff5"/>
              <w:rPr>
                <w:rFonts w:ascii="Calibri" w:hAnsi="Calibri" w:cs="Calibri"/>
              </w:rPr>
            </w:pPr>
            <w:r w:rsidRPr="00A83EEE">
              <w:rPr>
                <w:rFonts w:ascii="Calibri" w:hAnsi="Calibri" w:cs="Calibri"/>
              </w:rPr>
              <w:t>104,0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3.4 Manufacturing price index</w:t>
      </w:r>
      <w:r w:rsidR="00DD4D7B" w:rsidRPr="00A83EEE">
        <w:rPr>
          <w:rFonts w:ascii="Calibri" w:hAnsi="Calibri" w:cs="Calibri"/>
          <w:sz w:val="20"/>
          <w:lang w:val="en-US"/>
        </w:rPr>
        <w:t xml:space="preserve"> </w:t>
      </w:r>
      <w:r w:rsidRPr="00A83EEE">
        <w:rPr>
          <w:rFonts w:ascii="Calibri" w:hAnsi="Calibri" w:cs="Calibri"/>
          <w:sz w:val="20"/>
          <w:lang w:val="en-US"/>
        </w:rPr>
        <w:t>for industrial products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4"/>
        <w:gridCol w:w="1228"/>
        <w:gridCol w:w="1229"/>
        <w:gridCol w:w="1229"/>
        <w:gridCol w:w="1228"/>
        <w:gridCol w:w="1229"/>
        <w:gridCol w:w="1229"/>
      </w:tblGrid>
      <w:tr w:rsidR="00862527" w:rsidRPr="00A83EEE" w:rsidTr="006D4CBD">
        <w:trPr>
          <w:cantSplit/>
          <w:tblHeader/>
        </w:trPr>
        <w:tc>
          <w:tcPr>
            <w:tcW w:w="286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CB42DA" w:rsidRPr="00A83EEE" w:rsidTr="006D4CBD">
        <w:trPr>
          <w:cantSplit/>
          <w:trHeight w:val="61"/>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101,8</w:t>
            </w:r>
          </w:p>
        </w:tc>
        <w:tc>
          <w:tcPr>
            <w:tcW w:w="1229"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97,9</w:t>
            </w:r>
          </w:p>
        </w:tc>
        <w:tc>
          <w:tcPr>
            <w:tcW w:w="1229"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98,2</w:t>
            </w:r>
          </w:p>
        </w:tc>
        <w:tc>
          <w:tcPr>
            <w:tcW w:w="1228"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87,8</w:t>
            </w:r>
          </w:p>
        </w:tc>
        <w:tc>
          <w:tcPr>
            <w:tcW w:w="1229"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91,0</w:t>
            </w:r>
          </w:p>
        </w:tc>
        <w:tc>
          <w:tcPr>
            <w:tcW w:w="1229"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101,8</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97,0</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100,7</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98,8</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99,3</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79,6</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78,0</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137,7</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98,5</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99,6</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97,1</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93,9</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67,2</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68,2</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97,8</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99,3</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71,1</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102,2</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102,3</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99,3</w:t>
            </w:r>
          </w:p>
        </w:tc>
      </w:tr>
      <w:tr w:rsidR="00CB42DA" w:rsidRPr="00A83EEE" w:rsidTr="006D4CBD">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99,1</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98,2</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101,9</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101,7</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101,0</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104,7</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99,5</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98,2</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67,2</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91,8</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106,3</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107,7</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88,0</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97,9</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78,0</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85,4</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138,5</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98,3</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99,7</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100,3</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99,9</w:t>
            </w:r>
          </w:p>
        </w:tc>
      </w:tr>
      <w:tr w:rsidR="00CB42DA" w:rsidRPr="00A83EEE" w:rsidTr="006D4CBD">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99,4</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103,6</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99,3</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98,2</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100,3</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101,6</w:t>
            </w:r>
          </w:p>
        </w:tc>
      </w:tr>
      <w:tr w:rsidR="00CB42DA" w:rsidRPr="00A83EEE" w:rsidTr="006D4CBD">
        <w:trPr>
          <w:cantSplit/>
        </w:trPr>
        <w:tc>
          <w:tcPr>
            <w:tcW w:w="2864" w:type="dxa"/>
            <w:tcBorders>
              <w:bottom w:val="single" w:sz="4" w:space="0" w:color="000000"/>
            </w:tcBorders>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100,9</w:t>
            </w:r>
          </w:p>
        </w:tc>
        <w:tc>
          <w:tcPr>
            <w:tcW w:w="1229"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99,7</w:t>
            </w:r>
          </w:p>
        </w:tc>
        <w:tc>
          <w:tcPr>
            <w:tcW w:w="1228"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99,6</w:t>
            </w:r>
          </w:p>
        </w:tc>
        <w:tc>
          <w:tcPr>
            <w:tcW w:w="1229"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szCs w:val="16"/>
              </w:rPr>
            </w:pPr>
            <w:r w:rsidRPr="00A83EEE">
              <w:rPr>
                <w:rFonts w:ascii="Calibri" w:hAnsi="Calibri" w:cs="Calibri"/>
                <w:szCs w:val="16"/>
              </w:rPr>
              <w:t>101,2</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4"/>
        <w:gridCol w:w="1228"/>
        <w:gridCol w:w="1229"/>
        <w:gridCol w:w="1229"/>
        <w:gridCol w:w="1228"/>
        <w:gridCol w:w="1229"/>
        <w:gridCol w:w="1229"/>
      </w:tblGrid>
      <w:tr w:rsidR="00862527" w:rsidRPr="00A83EEE" w:rsidTr="006D4CBD">
        <w:trPr>
          <w:cantSplit/>
          <w:tblHeader/>
        </w:trPr>
        <w:tc>
          <w:tcPr>
            <w:tcW w:w="286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108,1</w:t>
            </w:r>
          </w:p>
        </w:tc>
        <w:tc>
          <w:tcPr>
            <w:tcW w:w="1229"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106,7</w:t>
            </w:r>
          </w:p>
        </w:tc>
        <w:tc>
          <w:tcPr>
            <w:tcW w:w="1229"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102,7</w:t>
            </w:r>
          </w:p>
        </w:tc>
        <w:tc>
          <w:tcPr>
            <w:tcW w:w="1228"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97,7</w:t>
            </w:r>
          </w:p>
        </w:tc>
        <w:tc>
          <w:tcPr>
            <w:tcW w:w="1229"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100,3</w:t>
            </w:r>
          </w:p>
        </w:tc>
        <w:tc>
          <w:tcPr>
            <w:tcW w:w="1229" w:type="dxa"/>
            <w:tcBorders>
              <w:top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102,7</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100,7</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100,5</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99,9</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100,4</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99,8</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107,1</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100,2</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100,1</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91,0</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104,3</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95,5</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100,8</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102,1</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100,2</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102,2</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99,8</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124,9</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119,9</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103,8</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93,8</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99,2</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110,2</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lastRenderedPageBreak/>
              <w:t>Batys Kazakhstan</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101,3</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100,5</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102,6</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100,1</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99,7</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100,0</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101,2</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102,5</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101,7</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100,7</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99,6</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99,0</w:t>
            </w:r>
          </w:p>
        </w:tc>
      </w:tr>
      <w:tr w:rsidR="00CB42DA" w:rsidRPr="00A83EEE" w:rsidTr="006D4CBD">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103,5</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104,7</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102,8</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101,0</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100,1</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102,5</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100,9</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103,3</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101,5</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105,0</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101,5</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110,8</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106,5</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127,4</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110,6</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93,1</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96,9</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106,3</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126,9</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110,2</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99,3</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92,7</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99,6</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103,3</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100,6</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99,3</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105,5</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101,3</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101,7</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97,7</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102,5</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99,7</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100,5</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100,4</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103,0</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100,4</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100,6</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100,5</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100,2</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100,3</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100,2</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100,1</w:t>
            </w:r>
          </w:p>
        </w:tc>
      </w:tr>
      <w:tr w:rsidR="00CB42DA" w:rsidRPr="00A83EEE" w:rsidTr="006D4CBD">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103,0</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106,7</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107,6</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100,8</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99,8</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100,5</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102,8</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100,2</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100,6</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100,1</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100,2</w:t>
            </w:r>
          </w:p>
        </w:tc>
      </w:tr>
      <w:tr w:rsidR="00CB42DA" w:rsidRPr="00A83EEE" w:rsidTr="006D4CBD">
        <w:trPr>
          <w:cantSplit/>
        </w:trPr>
        <w:tc>
          <w:tcPr>
            <w:tcW w:w="2864"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99,5</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101,1</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100,1</w:t>
            </w:r>
          </w:p>
        </w:tc>
        <w:tc>
          <w:tcPr>
            <w:tcW w:w="1228"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100,5</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100,2</w:t>
            </w:r>
          </w:p>
        </w:tc>
        <w:tc>
          <w:tcPr>
            <w:tcW w:w="1229"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100,8</w:t>
            </w:r>
          </w:p>
        </w:tc>
      </w:tr>
      <w:tr w:rsidR="00CB42DA" w:rsidRPr="00A83EEE" w:rsidTr="006D4CBD">
        <w:trPr>
          <w:cantSplit/>
        </w:trPr>
        <w:tc>
          <w:tcPr>
            <w:tcW w:w="2864" w:type="dxa"/>
            <w:tcBorders>
              <w:bottom w:val="single" w:sz="4" w:space="0" w:color="000000"/>
            </w:tcBorders>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99,3</w:t>
            </w:r>
          </w:p>
        </w:tc>
        <w:tc>
          <w:tcPr>
            <w:tcW w:w="1229"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100,7</w:t>
            </w:r>
          </w:p>
        </w:tc>
        <w:tc>
          <w:tcPr>
            <w:tcW w:w="1229"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100,9</w:t>
            </w:r>
          </w:p>
        </w:tc>
        <w:tc>
          <w:tcPr>
            <w:tcW w:w="1228"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100,4</w:t>
            </w:r>
          </w:p>
        </w:tc>
        <w:tc>
          <w:tcPr>
            <w:tcW w:w="1229"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101,0</w:t>
            </w:r>
          </w:p>
        </w:tc>
        <w:tc>
          <w:tcPr>
            <w:tcW w:w="1229"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100,7</w:t>
            </w:r>
          </w:p>
        </w:tc>
      </w:tr>
    </w:tbl>
    <w:p w:rsidR="00862527" w:rsidRPr="00A83EEE" w:rsidRDefault="00862527" w:rsidP="00A83EEE">
      <w:pPr>
        <w:pStyle w:val="afff3"/>
        <w:spacing w:before="240"/>
        <w:rPr>
          <w:rFonts w:ascii="Calibri" w:hAnsi="Calibri"/>
          <w:lang w:val="en-US"/>
        </w:rPr>
      </w:pPr>
      <w:r w:rsidRPr="00A83EEE">
        <w:rPr>
          <w:rFonts w:ascii="Calibri" w:hAnsi="Calibri" w:cs="Calibri"/>
          <w:sz w:val="20"/>
          <w:lang w:val="en-US"/>
        </w:rPr>
        <w:t>3.5 Manufacturing price index</w:t>
      </w:r>
      <w:r w:rsidR="00DD4D7B" w:rsidRPr="00A83EEE">
        <w:rPr>
          <w:rFonts w:ascii="Calibri" w:hAnsi="Calibri" w:cs="Calibri"/>
          <w:sz w:val="20"/>
          <w:lang w:val="en-US"/>
        </w:rPr>
        <w:t xml:space="preserve"> </w:t>
      </w:r>
      <w:r w:rsidRPr="00A83EEE">
        <w:rPr>
          <w:rFonts w:ascii="Calibri" w:hAnsi="Calibri" w:cs="Calibri"/>
          <w:sz w:val="20"/>
          <w:lang w:val="en-US"/>
        </w:rPr>
        <w:t>for industrial services</w:t>
      </w:r>
    </w:p>
    <w:p w:rsidR="00862527" w:rsidRPr="00A83EEE" w:rsidRDefault="00862527" w:rsidP="00A83EEE">
      <w:pPr>
        <w:pStyle w:val="1ff1"/>
        <w:spacing w:after="60"/>
        <w:jc w:val="right"/>
        <w:rPr>
          <w:rFonts w:ascii="Calibri" w:hAnsi="Calibri"/>
        </w:rPr>
      </w:pPr>
      <w:r w:rsidRPr="00A83EEE">
        <w:rPr>
          <w:rFonts w:ascii="Calibri" w:hAnsi="Calibri" w:cs="Calibri"/>
        </w:rPr>
        <w:t>in percents</w:t>
      </w:r>
    </w:p>
    <w:tbl>
      <w:tblPr>
        <w:tblW w:w="0" w:type="auto"/>
        <w:tblLayout w:type="fixed"/>
        <w:tblCellMar>
          <w:left w:w="30" w:type="dxa"/>
          <w:right w:w="30" w:type="dxa"/>
        </w:tblCellMar>
        <w:tblLook w:val="0000"/>
      </w:tblPr>
      <w:tblGrid>
        <w:gridCol w:w="2582"/>
        <w:gridCol w:w="1531"/>
        <w:gridCol w:w="1531"/>
        <w:gridCol w:w="1531"/>
        <w:gridCol w:w="1531"/>
        <w:gridCol w:w="1531"/>
      </w:tblGrid>
      <w:tr w:rsidR="00862527" w:rsidRPr="00A83EEE" w:rsidTr="006D4CBD">
        <w:trPr>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rPr>
              <w:t>2020</w:t>
            </w:r>
          </w:p>
        </w:tc>
      </w:tr>
      <w:tr w:rsidR="00862527" w:rsidRPr="00DA34AF" w:rsidTr="006D4CBD">
        <w:trPr>
          <w:cantSplit/>
        </w:trPr>
        <w:tc>
          <w:tcPr>
            <w:tcW w:w="10237" w:type="dxa"/>
            <w:gridSpan w:val="6"/>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 xml:space="preserve">At the end of the period, to </w:t>
            </w:r>
            <w:r w:rsidRPr="00A83EEE">
              <w:rPr>
                <w:rFonts w:ascii="Calibri" w:hAnsi="Calibri" w:cs="Calibri"/>
                <w:sz w:val="16"/>
                <w:lang w:val="en-US"/>
              </w:rPr>
              <w:t>December</w:t>
            </w:r>
            <w:r w:rsidRPr="00A83EEE">
              <w:rPr>
                <w:rFonts w:ascii="Calibri" w:hAnsi="Calibri" w:cs="Calibri"/>
                <w:sz w:val="16"/>
                <w:lang w:val="kk-KZ"/>
              </w:rPr>
              <w:t xml:space="preserve"> of the previous year</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103,6</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106,9</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106,7</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101,1</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103,8</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Akmola</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103,5</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103,3</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102,9</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100,8</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105,7</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Aktobe</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102,6</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106,2</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102,7</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99,0</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102,6</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Almaty</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107,5</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103,8</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106,3</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100,5</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106,5</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Atyrau</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100,3</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117,9</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117,0</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101,6</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103,2</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Batys Kazakhstan</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94,5</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104,1</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103,9</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105,5</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103,8</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Zhambyl</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105,1</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106,4</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100,1</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95,5</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105,5</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Karagandy</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102,3</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101,7</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95,2</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103,5</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110,7</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Kostanai</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111,7</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101,3</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106,5</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99,6</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106,6</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Kyzylorda</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117,0</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105,5</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96,7</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97,7</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102,6</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Mangystau</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103,5</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102,7</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103,5</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104,5</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101,4</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Pavlodar</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111,2</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103,3</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103,5</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101,6</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103,5</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Soltustik Kazakhstan</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101,4</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103,1</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101,0</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99,9</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103,6</w:t>
            </w:r>
          </w:p>
        </w:tc>
      </w:tr>
      <w:tr w:rsidR="00CB42DA" w:rsidRPr="00A83EEE" w:rsidTr="00AD4505">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106,0</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108,7</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100,5</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96,6</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103,0</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Shygys Kazakhstan</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103,7</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107,6</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106,1</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103,3</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112,3</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Nur-Sultan city</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107,3</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108,5</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133,5</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100,8</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100,2</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Almaty city</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99,3</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112,3</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99,8</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97,6</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102,8</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1" w:type="dxa"/>
            <w:shd w:val="clear" w:color="auto" w:fill="auto"/>
          </w:tcPr>
          <w:p w:rsidR="00CB42DA" w:rsidRPr="00A83EEE" w:rsidRDefault="00CB42DA" w:rsidP="00A83EEE">
            <w:pPr>
              <w:pStyle w:val="afff5"/>
              <w:rPr>
                <w:rFonts w:ascii="Calibri" w:hAnsi="Calibri"/>
                <w:szCs w:val="16"/>
              </w:rPr>
            </w:pPr>
            <w:r w:rsidRPr="00A83EEE">
              <w:rPr>
                <w:rFonts w:ascii="Calibri" w:hAnsi="Calibri"/>
                <w:szCs w:val="16"/>
              </w:rPr>
              <w:t>…</w:t>
            </w:r>
          </w:p>
        </w:tc>
        <w:tc>
          <w:tcPr>
            <w:tcW w:w="1531" w:type="dxa"/>
            <w:shd w:val="clear" w:color="auto" w:fill="auto"/>
          </w:tcPr>
          <w:p w:rsidR="00CB42DA" w:rsidRPr="00A83EEE" w:rsidRDefault="00CB42DA" w:rsidP="00A83EEE">
            <w:pPr>
              <w:pStyle w:val="afff5"/>
              <w:rPr>
                <w:rFonts w:ascii="Calibri" w:hAnsi="Calibri"/>
                <w:szCs w:val="16"/>
              </w:rPr>
            </w:pPr>
            <w:r w:rsidRPr="00A83EEE">
              <w:rPr>
                <w:rFonts w:ascii="Calibri" w:hAnsi="Calibri"/>
                <w:szCs w:val="16"/>
              </w:rPr>
              <w:t>…</w:t>
            </w:r>
          </w:p>
        </w:tc>
        <w:tc>
          <w:tcPr>
            <w:tcW w:w="1531" w:type="dxa"/>
            <w:shd w:val="clear" w:color="auto" w:fill="auto"/>
            <w:vAlign w:val="bottom"/>
          </w:tcPr>
          <w:p w:rsidR="00CB42DA" w:rsidRPr="00A83EEE" w:rsidRDefault="00CB42DA" w:rsidP="00A83EEE">
            <w:pPr>
              <w:pStyle w:val="afff5"/>
              <w:rPr>
                <w:rFonts w:ascii="Calibri" w:hAnsi="Calibri"/>
                <w:szCs w:val="16"/>
              </w:rPr>
            </w:pPr>
            <w:r w:rsidRPr="00A83EEE">
              <w:rPr>
                <w:rFonts w:ascii="Calibri" w:hAnsi="Calibri"/>
                <w:szCs w:val="16"/>
              </w:rPr>
              <w:t>107,1</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98,5</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107,9</w:t>
            </w:r>
          </w:p>
        </w:tc>
      </w:tr>
      <w:tr w:rsidR="00862527" w:rsidRPr="00A83EEE" w:rsidTr="006D4CBD">
        <w:tc>
          <w:tcPr>
            <w:tcW w:w="10237" w:type="dxa"/>
            <w:gridSpan w:val="6"/>
            <w:shd w:val="clear" w:color="auto" w:fill="auto"/>
          </w:tcPr>
          <w:p w:rsidR="00862527" w:rsidRPr="00A83EEE" w:rsidRDefault="00862527" w:rsidP="00A83EEE">
            <w:pPr>
              <w:pStyle w:val="afff5"/>
              <w:spacing w:before="120" w:after="120"/>
              <w:jc w:val="center"/>
              <w:rPr>
                <w:rFonts w:ascii="Calibri" w:hAnsi="Calibri"/>
              </w:rPr>
            </w:pPr>
            <w:r w:rsidRPr="00A83EEE">
              <w:rPr>
                <w:rFonts w:ascii="Calibri" w:hAnsi="Calibri" w:cs="Calibri"/>
                <w:b/>
                <w:lang w:val="kk-KZ"/>
              </w:rPr>
              <w:t>To previous year</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106,9</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106,7</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107,7</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100,3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104,2</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Akmola</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100,8</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103,5</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104,2</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99,0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105,5</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Aktobe</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101,0</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105,1</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103,8</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99,3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102,6</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Almaty</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107,7</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103,7</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107,2</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98,3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107,9</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Atyrau</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121,1</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114,0</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118,3</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102,9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104,7</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Batys Kazakhstan</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100,6</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104,2</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102,8</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101,7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105,4</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Zhambyl</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104,0</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106,8</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102,0</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 96,4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101,2</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Karagandy</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102,3</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101,8</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98,3</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100,1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108,9</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Kostanai</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107,7</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109,7</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104,0</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102,7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104,3</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Kyzylorda</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114,8</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110,7</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96,8</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97,9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100,3</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Mangystau</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107,6</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104,1</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103,1</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103,7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103,3</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Pavlodar</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111,3</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103,8</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104,5</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100,9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103,5</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Soltustik Kazakhstan</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102,0</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102,4</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101,4</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99,9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103,1</w:t>
            </w:r>
          </w:p>
        </w:tc>
      </w:tr>
      <w:tr w:rsidR="00CB42DA" w:rsidRPr="00A83EEE" w:rsidTr="00AD4505">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105,5</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106,3</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104,7</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96,9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102,9</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Shygys Kazakhstan</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104,1</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106,0</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108,0</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102,0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110,8</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Nur-Sultan city</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106,3</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104,5</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137,6</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99,7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101,0</w:t>
            </w:r>
          </w:p>
        </w:tc>
      </w:tr>
      <w:tr w:rsidR="00CB42DA" w:rsidRPr="00A83EEE" w:rsidTr="006D4CBD">
        <w:tc>
          <w:tcPr>
            <w:tcW w:w="2582" w:type="dxa"/>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lang w:val="en-US"/>
              </w:rPr>
              <w:t>Almaty city</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104,9</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109,1</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102,5</w:t>
            </w:r>
          </w:p>
        </w:tc>
        <w:tc>
          <w:tcPr>
            <w:tcW w:w="1531" w:type="dxa"/>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95,0   </w:t>
            </w:r>
          </w:p>
        </w:tc>
        <w:tc>
          <w:tcPr>
            <w:tcW w:w="1531" w:type="dxa"/>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104,9</w:t>
            </w:r>
          </w:p>
        </w:tc>
      </w:tr>
      <w:tr w:rsidR="00CB42DA" w:rsidRPr="00A83EEE" w:rsidTr="006D4CBD">
        <w:tc>
          <w:tcPr>
            <w:tcW w:w="2582" w:type="dxa"/>
            <w:tcBorders>
              <w:bottom w:val="single" w:sz="4" w:space="0" w:color="000000"/>
            </w:tcBorders>
            <w:shd w:val="clear" w:color="auto" w:fill="auto"/>
          </w:tcPr>
          <w:p w:rsidR="00CB42DA" w:rsidRPr="00A83EEE" w:rsidRDefault="00CB42DA"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1" w:type="dxa"/>
            <w:tcBorders>
              <w:bottom w:val="single" w:sz="4" w:space="0" w:color="000000"/>
            </w:tcBorders>
            <w:shd w:val="clear" w:color="auto" w:fill="auto"/>
          </w:tcPr>
          <w:p w:rsidR="00CB42DA" w:rsidRPr="00A83EEE" w:rsidRDefault="00CB42DA"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tcPr>
          <w:p w:rsidR="00CB42DA" w:rsidRPr="00A83EEE" w:rsidRDefault="00CB42DA"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CB42DA" w:rsidRPr="00A83EEE" w:rsidRDefault="00CB42DA" w:rsidP="00A83EEE">
            <w:pPr>
              <w:pStyle w:val="afff5"/>
              <w:rPr>
                <w:rFonts w:ascii="Calibri" w:hAnsi="Calibri"/>
              </w:rPr>
            </w:pPr>
            <w:r w:rsidRPr="00A83EEE">
              <w:rPr>
                <w:rFonts w:ascii="Calibri" w:hAnsi="Calibri"/>
              </w:rPr>
              <w:t>109,5</w:t>
            </w:r>
          </w:p>
        </w:tc>
        <w:tc>
          <w:tcPr>
            <w:tcW w:w="1531" w:type="dxa"/>
            <w:tcBorders>
              <w:bottom w:val="single" w:sz="4" w:space="0" w:color="000000"/>
            </w:tcBorders>
            <w:shd w:val="clear" w:color="auto" w:fill="auto"/>
            <w:vAlign w:val="bottom"/>
          </w:tcPr>
          <w:p w:rsidR="00CB42DA" w:rsidRPr="00A83EEE" w:rsidRDefault="00CB42DA" w:rsidP="00A83EEE">
            <w:pPr>
              <w:pStyle w:val="afff5"/>
              <w:rPr>
                <w:rFonts w:ascii="Calibri" w:hAnsi="Calibri"/>
              </w:rPr>
            </w:pPr>
            <w:r w:rsidRPr="00A83EEE">
              <w:rPr>
                <w:rFonts w:ascii="Calibri" w:hAnsi="Calibri"/>
              </w:rPr>
              <w:t xml:space="preserve">99,4   </w:t>
            </w:r>
          </w:p>
        </w:tc>
        <w:tc>
          <w:tcPr>
            <w:tcW w:w="1531" w:type="dxa"/>
            <w:tcBorders>
              <w:bottom w:val="single" w:sz="4" w:space="0" w:color="000000"/>
            </w:tcBorders>
            <w:shd w:val="clear" w:color="auto" w:fill="auto"/>
            <w:vAlign w:val="bottom"/>
          </w:tcPr>
          <w:p w:rsidR="00CB42DA" w:rsidRPr="00A83EEE" w:rsidRDefault="00CB42DA" w:rsidP="00A83EEE">
            <w:pPr>
              <w:pStyle w:val="afff5"/>
              <w:rPr>
                <w:rFonts w:ascii="Calibri" w:hAnsi="Calibri" w:cs="Calibri"/>
              </w:rPr>
            </w:pPr>
            <w:r w:rsidRPr="00A83EEE">
              <w:rPr>
                <w:rFonts w:ascii="Calibri" w:hAnsi="Calibri" w:cs="Calibri"/>
              </w:rPr>
              <w:t>106,7</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3.6 Manufacturing price index</w:t>
      </w:r>
      <w:r w:rsidR="00DD4D7B" w:rsidRPr="00A83EEE">
        <w:rPr>
          <w:rFonts w:ascii="Calibri" w:hAnsi="Calibri" w:cs="Calibri"/>
          <w:sz w:val="20"/>
          <w:lang w:val="en-US"/>
        </w:rPr>
        <w:t xml:space="preserve"> </w:t>
      </w:r>
      <w:r w:rsidRPr="00A83EEE">
        <w:rPr>
          <w:rFonts w:ascii="Calibri" w:hAnsi="Calibri" w:cs="Calibri"/>
          <w:sz w:val="20"/>
          <w:lang w:val="en-US"/>
        </w:rPr>
        <w:t>for industrial services in 2020</w:t>
      </w:r>
    </w:p>
    <w:p w:rsidR="00862527" w:rsidRPr="00A83EEE" w:rsidRDefault="00862527" w:rsidP="00A83EEE">
      <w:pPr>
        <w:pStyle w:val="1ff1"/>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102,7</w:t>
            </w:r>
          </w:p>
        </w:tc>
        <w:tc>
          <w:tcPr>
            <w:tcW w:w="1229"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99,4</w:t>
            </w:r>
          </w:p>
        </w:tc>
        <w:tc>
          <w:tcPr>
            <w:tcW w:w="1228"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c>
          <w:tcPr>
            <w:tcW w:w="1228"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100,6</w:t>
            </w:r>
          </w:p>
        </w:tc>
        <w:tc>
          <w:tcPr>
            <w:tcW w:w="1229"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100,8</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104,9</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99,7</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100,4</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106,8</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97,9</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103,7</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99,6</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98,9</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102,6</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99,1</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96,1</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98,0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105,6</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105,1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108,3</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101,7</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99,4</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101,0</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100,8</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lastRenderedPageBreak/>
              <w:t>Mangystau</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99,2</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100,5</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105,0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99,5</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99,9</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102,8</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98,8</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100,6</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104,6</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103,3</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99,4</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105,5</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97,8</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98,5</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99,4</w:t>
            </w:r>
          </w:p>
        </w:tc>
      </w:tr>
      <w:tr w:rsidR="00E40139" w:rsidRPr="00A83EEE" w:rsidTr="006D4CBD">
        <w:trPr>
          <w:cantSplit/>
        </w:trPr>
        <w:tc>
          <w:tcPr>
            <w:tcW w:w="2865" w:type="dxa"/>
            <w:tcBorders>
              <w:bottom w:val="single" w:sz="4" w:space="0" w:color="000000"/>
            </w:tcBorders>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102,4</w:t>
            </w:r>
          </w:p>
        </w:tc>
        <w:tc>
          <w:tcPr>
            <w:tcW w:w="1229"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8"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99,8</w:t>
            </w:r>
          </w:p>
        </w:tc>
        <w:tc>
          <w:tcPr>
            <w:tcW w:w="1228"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99,7</w:t>
            </w:r>
          </w:p>
        </w:tc>
        <w:tc>
          <w:tcPr>
            <w:tcW w:w="1229"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99,6</w:t>
            </w:r>
          </w:p>
        </w:tc>
        <w:tc>
          <w:tcPr>
            <w:tcW w:w="1228"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99,9</w:t>
            </w:r>
          </w:p>
        </w:tc>
        <w:tc>
          <w:tcPr>
            <w:tcW w:w="1229" w:type="dxa"/>
            <w:tcBorders>
              <w:top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99,9</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99,5</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99,7</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101,1</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102,6</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98,8</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94,9</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99,9</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99,2</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98,9</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100,4</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99,5</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99,5</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r>
      <w:tr w:rsidR="00E40139" w:rsidRPr="00A83EEE" w:rsidTr="006D4CBD">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r w:rsidR="00E40139" w:rsidRPr="00A83EEE" w:rsidTr="006D4CBD">
        <w:trPr>
          <w:cantSplit/>
        </w:trPr>
        <w:tc>
          <w:tcPr>
            <w:tcW w:w="2865"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99,6</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99,5</w:t>
            </w:r>
          </w:p>
        </w:tc>
      </w:tr>
      <w:tr w:rsidR="00E40139" w:rsidRPr="00A83EEE" w:rsidTr="006D4CBD">
        <w:trPr>
          <w:cantSplit/>
        </w:trPr>
        <w:tc>
          <w:tcPr>
            <w:tcW w:w="2865" w:type="dxa"/>
            <w:tcBorders>
              <w:bottom w:val="single" w:sz="4" w:space="0" w:color="000000"/>
            </w:tcBorders>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105,8</w:t>
            </w:r>
          </w:p>
        </w:tc>
        <w:tc>
          <w:tcPr>
            <w:tcW w:w="1229"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100,1</w:t>
            </w:r>
          </w:p>
        </w:tc>
        <w:tc>
          <w:tcPr>
            <w:tcW w:w="1228"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3.7 </w:t>
      </w:r>
      <w:r w:rsidRPr="00A83EEE">
        <w:rPr>
          <w:rFonts w:ascii="Calibri" w:hAnsi="Calibri" w:cs="Calibri"/>
          <w:sz w:val="20"/>
          <w:lang w:val="en-US"/>
        </w:rPr>
        <w:t>Manufacturing price index</w:t>
      </w:r>
      <w:r w:rsidR="00DD4D7B" w:rsidRPr="00A83EEE">
        <w:rPr>
          <w:rFonts w:ascii="Calibri" w:hAnsi="Calibri" w:cs="Calibri"/>
          <w:sz w:val="20"/>
          <w:lang w:val="en-US"/>
        </w:rPr>
        <w:t xml:space="preserve"> </w:t>
      </w:r>
      <w:r w:rsidRPr="00A83EEE">
        <w:rPr>
          <w:rFonts w:ascii="Calibri" w:hAnsi="Calibri" w:cs="Calibri"/>
          <w:sz w:val="20"/>
          <w:lang w:val="en-US"/>
        </w:rPr>
        <w:t>on means of production</w:t>
      </w:r>
    </w:p>
    <w:p w:rsidR="00862527" w:rsidRPr="00A83EEE" w:rsidRDefault="00862527" w:rsidP="00A83EEE">
      <w:pPr>
        <w:pStyle w:val="1ff1"/>
        <w:spacing w:after="60"/>
        <w:jc w:val="right"/>
        <w:rPr>
          <w:rFonts w:ascii="Calibri" w:hAnsi="Calibri"/>
        </w:rPr>
      </w:pPr>
      <w:r w:rsidRPr="00A83EEE">
        <w:rPr>
          <w:rFonts w:ascii="Calibri" w:hAnsi="Calibri" w:cs="Calibri"/>
        </w:rPr>
        <w:t>in percents</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cs="Calibri"/>
                <w:lang w:val="kk-KZ"/>
              </w:rPr>
            </w:pPr>
            <w:r w:rsidRPr="00A83EEE">
              <w:rPr>
                <w:rFonts w:ascii="Calibri" w:hAnsi="Calibri" w:cs="Calibri"/>
                <w:lang w:val="kk-KZ"/>
              </w:rPr>
              <w:t>2020</w:t>
            </w:r>
          </w:p>
        </w:tc>
      </w:tr>
      <w:tr w:rsidR="00862527" w:rsidRPr="00DA34AF" w:rsidTr="006D4CBD">
        <w:trPr>
          <w:cantSplit/>
        </w:trPr>
        <w:tc>
          <w:tcPr>
            <w:tcW w:w="10206" w:type="dxa"/>
            <w:gridSpan w:val="6"/>
            <w:tcBorders>
              <w:top w:val="single" w:sz="4" w:space="0" w:color="000000"/>
            </w:tcBorders>
            <w:shd w:val="clear" w:color="auto" w:fill="auto"/>
          </w:tcPr>
          <w:p w:rsidR="00862527" w:rsidRPr="00A83EEE" w:rsidRDefault="00862527" w:rsidP="00A83EEE">
            <w:pPr>
              <w:pStyle w:val="afff1"/>
              <w:spacing w:before="4" w:after="4"/>
              <w:ind w:right="-1"/>
              <w:rPr>
                <w:rFonts w:ascii="Calibri" w:hAnsi="Calibri" w:cs="Calibri"/>
                <w:lang w:val="kk-KZ"/>
              </w:rPr>
            </w:pPr>
            <w:r w:rsidRPr="00A83EEE">
              <w:rPr>
                <w:rFonts w:ascii="Calibri" w:hAnsi="Calibri" w:cs="Calibri"/>
                <w:lang w:val="kk-KZ"/>
              </w:rPr>
              <w:t>At the end of the period, to December of the previous year</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107,0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122,3</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104,1</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106,9</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103,8</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131,7</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109,5</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107,1</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102,7</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102,1</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97,4</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110,7</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133,0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105,3</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105,1</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111,2</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115,4</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101,3</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112,4</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102,8</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rPr>
              <w:t>Batys Kazakhstan</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100,0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98,4</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100,2</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100,8</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107,2</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129,3</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112,4</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110,9</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118,4</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102,2</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97,0</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100,0</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96,8</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107,9</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105,1</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109,2</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91,7</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103,0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95,8</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101,3</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100,7</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99,6</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100,0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121,2</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103,0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100,0</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106,0</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Shygys Kazakhstan</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98,6</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109,7</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105,4</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102,5</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109,5</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109,8</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167,7</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100,2</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100,4</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99,8</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106,8</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108,6</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101,5</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112,2</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102,4</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100,0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110,3</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99,0</w:t>
            </w:r>
          </w:p>
        </w:tc>
      </w:tr>
      <w:tr w:rsidR="00862527" w:rsidRPr="00A83EEE" w:rsidTr="006D4CBD">
        <w:tc>
          <w:tcPr>
            <w:tcW w:w="10206" w:type="dxa"/>
            <w:gridSpan w:val="6"/>
            <w:shd w:val="clear" w:color="auto" w:fill="auto"/>
          </w:tcPr>
          <w:p w:rsidR="00862527" w:rsidRPr="00A83EEE" w:rsidRDefault="00862527" w:rsidP="00A83EEE">
            <w:pPr>
              <w:pStyle w:val="afff1"/>
              <w:spacing w:before="4" w:after="4"/>
              <w:ind w:right="-1"/>
              <w:rPr>
                <w:rFonts w:ascii="Calibri" w:hAnsi="Calibri" w:cs="Calibri"/>
                <w:lang w:val="kk-KZ"/>
              </w:rPr>
            </w:pPr>
            <w:r w:rsidRPr="00A83EEE">
              <w:rPr>
                <w:rFonts w:ascii="Calibri" w:hAnsi="Calibri" w:cs="Calibri"/>
                <w:lang w:val="kk-KZ"/>
              </w:rPr>
              <w:t>To previous year</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120,8</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111,9</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117,0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106,7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105,2</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133,7</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120,3</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103,8</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103,7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104,5</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77,9</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110,0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114,5</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125,5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104,8</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114,0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113,7</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107,7</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108,3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106,0</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rPr>
              <w:t>Batys Kazakhstan</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100,0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99,7</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98,7</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100,7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105,0</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133,8</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113,4</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108,3</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122,7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107,1</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cs="Calibri"/>
                <w:lang w:val="en-US"/>
              </w:rPr>
            </w:pPr>
            <w:r w:rsidRPr="00A83EEE">
              <w:rPr>
                <w:rFonts w:ascii="Calibri" w:hAnsi="Calibri" w:cs="Calibri"/>
                <w:lang w:val="en-US"/>
              </w:rPr>
              <w:t>Kyzylorda</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93,2</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96,5</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102,7</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107,2</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107,0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99,5</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100,3</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98,9</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98,7</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100,7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100,2</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Turkistan</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110,8</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111,3</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108,9</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102,5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103,6</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Shygys Kazakhstan</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123,9</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111,0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109,5</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100,3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108,6</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102,8</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115,2</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158,8</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100,1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100,2</w:t>
            </w:r>
          </w:p>
        </w:tc>
      </w:tr>
      <w:tr w:rsidR="00E40139" w:rsidRPr="00A83EEE" w:rsidTr="006D4CBD">
        <w:tc>
          <w:tcPr>
            <w:tcW w:w="2552" w:type="dxa"/>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104,0</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112,3</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99,1</w:t>
            </w:r>
          </w:p>
        </w:tc>
        <w:tc>
          <w:tcPr>
            <w:tcW w:w="1531" w:type="dxa"/>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109,9   </w:t>
            </w:r>
          </w:p>
        </w:tc>
        <w:tc>
          <w:tcPr>
            <w:tcW w:w="1531" w:type="dxa"/>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105,1</w:t>
            </w:r>
          </w:p>
        </w:tc>
      </w:tr>
      <w:tr w:rsidR="00E40139" w:rsidRPr="00A83EEE" w:rsidTr="006D4CBD">
        <w:tc>
          <w:tcPr>
            <w:tcW w:w="2552" w:type="dxa"/>
            <w:tcBorders>
              <w:bottom w:val="single" w:sz="4" w:space="0" w:color="000000"/>
            </w:tcBorders>
            <w:shd w:val="clear" w:color="auto" w:fill="auto"/>
          </w:tcPr>
          <w:p w:rsidR="00E40139" w:rsidRPr="00A83EEE" w:rsidRDefault="00E4013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tcBorders>
              <w:bottom w:val="single" w:sz="4" w:space="0" w:color="000000"/>
            </w:tcBorders>
            <w:shd w:val="clear" w:color="auto" w:fill="auto"/>
            <w:vAlign w:val="bottom"/>
          </w:tcPr>
          <w:p w:rsidR="00E40139" w:rsidRPr="00A83EEE" w:rsidRDefault="00E40139"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E40139" w:rsidRPr="00A83EEE" w:rsidRDefault="00E40139"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E40139" w:rsidRPr="00A83EEE" w:rsidRDefault="00E40139" w:rsidP="00A83EEE">
            <w:pPr>
              <w:pStyle w:val="afff5"/>
              <w:rPr>
                <w:rFonts w:ascii="Calibri" w:hAnsi="Calibri"/>
              </w:rPr>
            </w:pPr>
            <w:r w:rsidRPr="00A83EEE">
              <w:rPr>
                <w:rFonts w:ascii="Calibri" w:hAnsi="Calibri"/>
              </w:rPr>
              <w:t>108,4</w:t>
            </w:r>
          </w:p>
        </w:tc>
        <w:tc>
          <w:tcPr>
            <w:tcW w:w="1531" w:type="dxa"/>
            <w:tcBorders>
              <w:bottom w:val="single" w:sz="4" w:space="0" w:color="000000"/>
            </w:tcBorders>
            <w:shd w:val="clear" w:color="auto" w:fill="auto"/>
            <w:vAlign w:val="bottom"/>
          </w:tcPr>
          <w:p w:rsidR="00E40139" w:rsidRPr="00A83EEE" w:rsidRDefault="00E40139" w:rsidP="00A83EEE">
            <w:pPr>
              <w:pStyle w:val="afff5"/>
              <w:rPr>
                <w:rFonts w:ascii="Calibri" w:hAnsi="Calibri"/>
              </w:rPr>
            </w:pPr>
            <w:r w:rsidRPr="00A83EEE">
              <w:rPr>
                <w:rFonts w:ascii="Calibri" w:hAnsi="Calibri"/>
              </w:rPr>
              <w:t xml:space="preserve">101,6   </w:t>
            </w:r>
          </w:p>
        </w:tc>
        <w:tc>
          <w:tcPr>
            <w:tcW w:w="1531" w:type="dxa"/>
            <w:tcBorders>
              <w:bottom w:val="single" w:sz="4" w:space="0" w:color="000000"/>
            </w:tcBorders>
            <w:shd w:val="clear" w:color="auto" w:fill="auto"/>
            <w:vAlign w:val="bottom"/>
          </w:tcPr>
          <w:p w:rsidR="00E40139" w:rsidRPr="00A83EEE" w:rsidRDefault="00E40139" w:rsidP="00A83EEE">
            <w:pPr>
              <w:pStyle w:val="afff5"/>
              <w:rPr>
                <w:rFonts w:ascii="Calibri" w:hAnsi="Calibri" w:cs="Calibri"/>
              </w:rPr>
            </w:pPr>
            <w:r w:rsidRPr="00A83EEE">
              <w:rPr>
                <w:rFonts w:ascii="Calibri" w:hAnsi="Calibri" w:cs="Calibri"/>
              </w:rPr>
              <w:t>111,2</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3.8 Manufacturing price index</w:t>
      </w:r>
      <w:r w:rsidR="00DD4D7B" w:rsidRPr="00A83EEE">
        <w:rPr>
          <w:rFonts w:ascii="Calibri" w:hAnsi="Calibri" w:cs="Calibri"/>
          <w:sz w:val="20"/>
          <w:lang w:val="en-US"/>
        </w:rPr>
        <w:t xml:space="preserve"> </w:t>
      </w:r>
      <w:r w:rsidRPr="00A83EEE">
        <w:rPr>
          <w:rFonts w:ascii="Calibri" w:hAnsi="Calibri" w:cs="Calibri"/>
          <w:sz w:val="20"/>
          <w:lang w:val="en-US"/>
        </w:rPr>
        <w:t>on means of production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of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100,6</w:t>
            </w:r>
          </w:p>
        </w:tc>
        <w:tc>
          <w:tcPr>
            <w:tcW w:w="1229"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c>
          <w:tcPr>
            <w:tcW w:w="1228"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101,8</w:t>
            </w:r>
          </w:p>
        </w:tc>
        <w:tc>
          <w:tcPr>
            <w:tcW w:w="1228"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105,1</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96,3</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103,8</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rPr>
              <w:t>Batys Kazakhstan</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lastRenderedPageBreak/>
              <w:t>Kostanai</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100,1</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99,7</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98,6</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96,8</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99,3</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103,0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105,8</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101,2</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101,9</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r>
      <w:tr w:rsidR="00882DE5" w:rsidRPr="00A83EEE" w:rsidTr="006D4CBD">
        <w:trPr>
          <w:cantSplit/>
        </w:trPr>
        <w:tc>
          <w:tcPr>
            <w:tcW w:w="2865" w:type="dxa"/>
            <w:tcBorders>
              <w:bottom w:val="single" w:sz="4" w:space="0" w:color="000000"/>
            </w:tcBorders>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98,7</w:t>
            </w:r>
          </w:p>
        </w:tc>
        <w:tc>
          <w:tcPr>
            <w:tcW w:w="1229"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107,4</w:t>
            </w:r>
          </w:p>
        </w:tc>
        <w:tc>
          <w:tcPr>
            <w:tcW w:w="1229"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98,9</w:t>
            </w:r>
          </w:p>
        </w:tc>
        <w:tc>
          <w:tcPr>
            <w:tcW w:w="1229"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100,9</w:t>
            </w:r>
          </w:p>
        </w:tc>
        <w:tc>
          <w:tcPr>
            <w:tcW w:w="1228"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99,1</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99,3</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rPr>
              <w:t>Batys Kazakhstan</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102,6</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98,9</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98,9</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98,5</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98,9</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99,9</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101,8</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r w:rsidR="00882DE5" w:rsidRPr="00A83EEE" w:rsidTr="006D4CBD">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96,7</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102,9</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100,1</w:t>
            </w:r>
          </w:p>
        </w:tc>
      </w:tr>
      <w:tr w:rsidR="00882DE5" w:rsidRPr="00A83EEE" w:rsidTr="006D4CBD">
        <w:trPr>
          <w:cantSplit/>
        </w:trPr>
        <w:tc>
          <w:tcPr>
            <w:tcW w:w="2865" w:type="dxa"/>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98,4</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100,1</w:t>
            </w:r>
          </w:p>
        </w:tc>
      </w:tr>
      <w:tr w:rsidR="00882DE5" w:rsidRPr="00A83EEE" w:rsidTr="006D4CBD">
        <w:trPr>
          <w:cantSplit/>
        </w:trPr>
        <w:tc>
          <w:tcPr>
            <w:tcW w:w="2865" w:type="dxa"/>
            <w:tcBorders>
              <w:bottom w:val="single" w:sz="4" w:space="0" w:color="000000"/>
            </w:tcBorders>
            <w:shd w:val="clear" w:color="auto" w:fill="auto"/>
          </w:tcPr>
          <w:p w:rsidR="00882DE5" w:rsidRPr="00A83EEE" w:rsidRDefault="00882DE5"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93,4</w:t>
            </w:r>
          </w:p>
        </w:tc>
        <w:tc>
          <w:tcPr>
            <w:tcW w:w="1229" w:type="dxa"/>
            <w:tcBorders>
              <w:bottom w:val="single" w:sz="4" w:space="0" w:color="000000"/>
            </w:tcBorders>
            <w:shd w:val="clear" w:color="auto" w:fill="auto"/>
            <w:vAlign w:val="bottom"/>
          </w:tcPr>
          <w:p w:rsidR="00882DE5" w:rsidRPr="00A83EEE" w:rsidRDefault="00882DE5"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3.9 </w:t>
      </w:r>
      <w:r w:rsidRPr="00A83EEE">
        <w:rPr>
          <w:rFonts w:ascii="Calibri" w:hAnsi="Calibri" w:cs="Calibri"/>
          <w:sz w:val="20"/>
          <w:lang w:val="en-US"/>
        </w:rPr>
        <w:t>Manufacturing price index</w:t>
      </w:r>
      <w:r w:rsidR="00DD4D7B" w:rsidRPr="00A83EEE">
        <w:rPr>
          <w:rFonts w:ascii="Calibri" w:hAnsi="Calibri" w:cs="Calibri"/>
          <w:sz w:val="20"/>
          <w:lang w:val="en-US"/>
        </w:rPr>
        <w:t xml:space="preserve"> </w:t>
      </w:r>
      <w:r w:rsidRPr="00A83EEE">
        <w:rPr>
          <w:rFonts w:ascii="Calibri" w:hAnsi="Calibri" w:cs="Calibri"/>
          <w:sz w:val="20"/>
          <w:lang w:val="en-US"/>
        </w:rPr>
        <w:t>for intermediate consumption products</w:t>
      </w:r>
    </w:p>
    <w:p w:rsidR="00862527" w:rsidRPr="00A83EEE" w:rsidRDefault="00862527" w:rsidP="00A83EEE">
      <w:pPr>
        <w:pStyle w:val="1ff1"/>
        <w:spacing w:after="60"/>
        <w:jc w:val="right"/>
        <w:rPr>
          <w:rFonts w:ascii="Calibri" w:hAnsi="Calibri"/>
        </w:rPr>
      </w:pPr>
      <w:r w:rsidRPr="00A83EEE">
        <w:rPr>
          <w:rFonts w:ascii="Calibri" w:hAnsi="Calibri" w:cs="Calibri"/>
        </w:rPr>
        <w:t>in percents</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rPr>
              <w:t>2020</w:t>
            </w:r>
          </w:p>
        </w:tc>
      </w:tr>
      <w:tr w:rsidR="00862527" w:rsidRPr="00DA34AF" w:rsidTr="006D4CBD">
        <w:trPr>
          <w:cantSplit/>
        </w:trPr>
        <w:tc>
          <w:tcPr>
            <w:tcW w:w="10206" w:type="dxa"/>
            <w:gridSpan w:val="6"/>
            <w:shd w:val="clear" w:color="auto" w:fill="auto"/>
          </w:tcPr>
          <w:p w:rsidR="00862527" w:rsidRPr="00A83EEE" w:rsidRDefault="00862527" w:rsidP="00A83EEE">
            <w:pPr>
              <w:pStyle w:val="afff3"/>
              <w:spacing w:before="120" w:after="120"/>
              <w:rPr>
                <w:rFonts w:ascii="Calibri" w:hAnsi="Calibri"/>
                <w:lang w:val="en-US"/>
              </w:rPr>
            </w:pPr>
            <w:r w:rsidRPr="00A83EEE">
              <w:rPr>
                <w:rFonts w:ascii="Calibri" w:hAnsi="Calibri" w:cs="Calibri"/>
                <w:sz w:val="16"/>
                <w:lang w:val="kk-KZ"/>
              </w:rPr>
              <w:t xml:space="preserve">At the end of the period, to </w:t>
            </w:r>
            <w:r w:rsidRPr="00A83EEE">
              <w:rPr>
                <w:rFonts w:ascii="Calibri" w:hAnsi="Calibri" w:cs="Calibri"/>
                <w:sz w:val="16"/>
                <w:lang w:val="en-US"/>
              </w:rPr>
              <w:t>December</w:t>
            </w:r>
            <w:r w:rsidRPr="00A83EEE">
              <w:rPr>
                <w:rFonts w:ascii="Calibri" w:hAnsi="Calibri" w:cs="Calibri"/>
                <w:sz w:val="16"/>
                <w:lang w:val="kk-KZ"/>
              </w:rPr>
              <w:t xml:space="preserve"> of the previous year</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118,2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121,6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114,4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100,9</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92,7</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108,6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100,9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110,2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117,6</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100,3</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116,5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119,6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102,6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108,8</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81,5</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111,1</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108,4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113,6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98,9</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103,7</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112,6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123,1</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121,4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93,2</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66,6</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110,4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149,5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117,4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102,3</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72,3</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111,5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104,4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103,8</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105,5</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109,9</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125,9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109,2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110,4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103,2</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116,7</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108,7</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103,4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116,0</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116,3</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150,8</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131,1</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134,1</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120,3</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103,4</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96,1</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121,2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132,1</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113,9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103,7</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113,5</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138,0</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112,8</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117,2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100,7</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107,3</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104,2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108,0</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102,9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102,3</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104,7</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111,9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111,7</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97,0</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101,2</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102,1</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139,6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109,5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99,5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104,4</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123,6</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102,0</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99,9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101,4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105,0</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106,4</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110,7</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105,4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111,6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99,2</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102,6</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113,7</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100,6</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99,6</w:t>
            </w:r>
          </w:p>
        </w:tc>
      </w:tr>
      <w:tr w:rsidR="00862527" w:rsidRPr="00A83EEE"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rPr>
            </w:pPr>
            <w:r w:rsidRPr="00A83EEE">
              <w:rPr>
                <w:rFonts w:ascii="Calibri" w:hAnsi="Calibri" w:cs="Calibri"/>
                <w:sz w:val="16"/>
                <w:lang w:val="kk-KZ"/>
              </w:rPr>
              <w:t>To previous year</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119,1</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118,6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123,1</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105,8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88,0</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120,6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100,3</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104,9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114,5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106,3</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124,4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113,2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117,2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104,4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86,8</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109,2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109,2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109,6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106,3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101,4</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113,3</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119,7</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128,2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103,5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65,3</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103,1</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128,3</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134,0</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114,8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81,3</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111,4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104,5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103,0</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107,9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108,0</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132,8</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113,0</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112,5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107,6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104,7</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129,6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110,2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103,6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123,5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117,1</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117,9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133,5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139,7</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103,3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86,8</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121,8</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123,0</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139,5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100,2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98,8</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137,5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122,3</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114,2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105,5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102,8</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105,9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108,5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103,9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103,1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103,1</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106,3</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110,8</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106,2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98,2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100,2</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155,3</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109,6</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107,4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104,2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110,5</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97,4</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104,9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103,9</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98,1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105,3</w:t>
            </w:r>
          </w:p>
        </w:tc>
      </w:tr>
      <w:tr w:rsidR="00A64899" w:rsidRPr="00A83EEE" w:rsidTr="006D4CBD">
        <w:tc>
          <w:tcPr>
            <w:tcW w:w="2552"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114,3</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108,2</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107,5</w:t>
            </w:r>
          </w:p>
        </w:tc>
        <w:tc>
          <w:tcPr>
            <w:tcW w:w="1531" w:type="dxa"/>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106,9   </w:t>
            </w:r>
          </w:p>
        </w:tc>
        <w:tc>
          <w:tcPr>
            <w:tcW w:w="1531" w:type="dxa"/>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100,5</w:t>
            </w:r>
          </w:p>
        </w:tc>
      </w:tr>
      <w:tr w:rsidR="00A64899" w:rsidRPr="00A83EEE" w:rsidTr="006D4CBD">
        <w:tc>
          <w:tcPr>
            <w:tcW w:w="2552" w:type="dxa"/>
            <w:tcBorders>
              <w:bottom w:val="single" w:sz="4" w:space="0" w:color="000000"/>
            </w:tcBorders>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tcBorders>
              <w:bottom w:val="single" w:sz="4" w:space="0" w:color="000000"/>
            </w:tcBorders>
            <w:shd w:val="clear" w:color="auto" w:fill="auto"/>
            <w:vAlign w:val="bottom"/>
          </w:tcPr>
          <w:p w:rsidR="00A64899" w:rsidRPr="00A83EEE" w:rsidRDefault="00A64899"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A64899" w:rsidRPr="00A83EEE" w:rsidRDefault="00A64899"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A64899" w:rsidRPr="00A83EEE" w:rsidRDefault="00A64899" w:rsidP="00A83EEE">
            <w:pPr>
              <w:pStyle w:val="afff5"/>
              <w:rPr>
                <w:rFonts w:ascii="Calibri" w:hAnsi="Calibri"/>
              </w:rPr>
            </w:pPr>
            <w:r w:rsidRPr="00A83EEE">
              <w:rPr>
                <w:rFonts w:ascii="Calibri" w:hAnsi="Calibri"/>
              </w:rPr>
              <w:t>113,2</w:t>
            </w:r>
          </w:p>
        </w:tc>
        <w:tc>
          <w:tcPr>
            <w:tcW w:w="1531" w:type="dxa"/>
            <w:tcBorders>
              <w:bottom w:val="single" w:sz="4" w:space="0" w:color="000000"/>
            </w:tcBorders>
            <w:shd w:val="clear" w:color="auto" w:fill="auto"/>
            <w:vAlign w:val="bottom"/>
          </w:tcPr>
          <w:p w:rsidR="00A64899" w:rsidRPr="00A83EEE" w:rsidRDefault="00A64899" w:rsidP="00A83EEE">
            <w:pPr>
              <w:pStyle w:val="afff5"/>
              <w:rPr>
                <w:rFonts w:ascii="Calibri" w:hAnsi="Calibri"/>
              </w:rPr>
            </w:pPr>
            <w:r w:rsidRPr="00A83EEE">
              <w:rPr>
                <w:rFonts w:ascii="Calibri" w:hAnsi="Calibri"/>
              </w:rPr>
              <w:t xml:space="preserve">105,7   </w:t>
            </w:r>
          </w:p>
        </w:tc>
        <w:tc>
          <w:tcPr>
            <w:tcW w:w="1531"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rPr>
            </w:pPr>
            <w:r w:rsidRPr="00A83EEE">
              <w:rPr>
                <w:rFonts w:ascii="Calibri" w:hAnsi="Calibri" w:cs="Calibri"/>
              </w:rPr>
              <w:t>98,7</w:t>
            </w:r>
          </w:p>
        </w:tc>
      </w:tr>
    </w:tbl>
    <w:p w:rsidR="00862527" w:rsidRPr="00A83EEE" w:rsidRDefault="00862527" w:rsidP="00A83EEE">
      <w:pPr>
        <w:pStyle w:val="afff3"/>
        <w:tabs>
          <w:tab w:val="center" w:pos="5103"/>
          <w:tab w:val="left" w:pos="9229"/>
        </w:tabs>
        <w:spacing w:before="240" w:after="120"/>
        <w:ind w:right="-1"/>
        <w:rPr>
          <w:rFonts w:ascii="Calibri" w:hAnsi="Calibri"/>
          <w:lang w:val="en-US"/>
        </w:rPr>
      </w:pPr>
      <w:r w:rsidRPr="00A83EEE">
        <w:rPr>
          <w:rFonts w:ascii="Calibri" w:hAnsi="Calibri" w:cs="Calibri"/>
          <w:sz w:val="20"/>
          <w:lang w:val="en-US"/>
        </w:rPr>
        <w:t>3.10 Producer price index</w:t>
      </w:r>
      <w:r w:rsidR="00DD4D7B" w:rsidRPr="00A83EEE">
        <w:rPr>
          <w:rFonts w:ascii="Calibri" w:hAnsi="Calibri" w:cs="Calibri"/>
          <w:sz w:val="20"/>
          <w:lang w:val="en-US"/>
        </w:rPr>
        <w:t xml:space="preserve"> </w:t>
      </w:r>
      <w:r w:rsidRPr="00A83EEE">
        <w:rPr>
          <w:rFonts w:ascii="Calibri" w:hAnsi="Calibri" w:cs="Calibri"/>
          <w:sz w:val="20"/>
          <w:lang w:val="en-US"/>
        </w:rPr>
        <w:t>for intermediate consumption products in 2020</w:t>
      </w:r>
    </w:p>
    <w:p w:rsidR="00862527" w:rsidRPr="00A83EEE" w:rsidRDefault="00862527" w:rsidP="00A83EEE">
      <w:pPr>
        <w:pStyle w:val="afff3"/>
        <w:tabs>
          <w:tab w:val="center" w:pos="5103"/>
          <w:tab w:val="left" w:pos="9229"/>
        </w:tabs>
        <w:spacing w:before="60" w:after="60"/>
        <w:jc w:val="right"/>
        <w:rPr>
          <w:rFonts w:ascii="Calibri" w:hAnsi="Calibri"/>
          <w:lang w:val="en-US"/>
        </w:rPr>
      </w:pPr>
      <w:r w:rsidRPr="00A83EEE">
        <w:rPr>
          <w:rFonts w:ascii="Calibri" w:hAnsi="Calibri" w:cs="Calibri"/>
          <w:b w:val="0"/>
          <w:sz w:val="16"/>
          <w:szCs w:val="16"/>
          <w:lang w:val="en-US"/>
        </w:rPr>
        <w:lastRenderedPageBreak/>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102,2</w:t>
            </w:r>
          </w:p>
        </w:tc>
        <w:tc>
          <w:tcPr>
            <w:tcW w:w="1229"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97,5</w:t>
            </w:r>
          </w:p>
        </w:tc>
        <w:tc>
          <w:tcPr>
            <w:tcW w:w="1228"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97,8</w:t>
            </w:r>
          </w:p>
        </w:tc>
        <w:tc>
          <w:tcPr>
            <w:tcW w:w="1229"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85,5</w:t>
            </w:r>
          </w:p>
        </w:tc>
        <w:tc>
          <w:tcPr>
            <w:tcW w:w="1228"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88,9</w:t>
            </w:r>
          </w:p>
        </w:tc>
        <w:tc>
          <w:tcPr>
            <w:tcW w:w="1229"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102,2</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96,4</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100,7</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98,8</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78,4</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76,4</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141,3</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99,6</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102,9</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99,6</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97,0</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93,8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66,8</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67,6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97,7</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70,0</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102,9</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99,0</w:t>
            </w:r>
          </w:p>
        </w:tc>
      </w:tr>
      <w:tr w:rsidR="00A64899" w:rsidRPr="00A83EEE" w:rsidTr="006D4CBD">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99,0</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97,9</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102,1</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103,3</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99,7</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99,3</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101,5</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105,1</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99,5</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98,2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64,6</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90,8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107,2</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108,0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87,6</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97,8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77,2</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84,8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140,4</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99,6</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97,8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99,6</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r>
      <w:tr w:rsidR="00A64899" w:rsidRPr="00A83EEE" w:rsidTr="006D4CBD">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103,7</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99,1</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97,7</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98,5</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102,9</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99,1</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101,0</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102,4</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100,1</w:t>
            </w:r>
          </w:p>
        </w:tc>
      </w:tr>
      <w:tr w:rsidR="00A64899" w:rsidRPr="00A83EEE" w:rsidTr="006D4CBD">
        <w:trPr>
          <w:cantSplit/>
        </w:trPr>
        <w:tc>
          <w:tcPr>
            <w:tcW w:w="2865" w:type="dxa"/>
            <w:tcBorders>
              <w:bottom w:val="single" w:sz="4" w:space="0" w:color="000000"/>
            </w:tcBorders>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101,6</w:t>
            </w:r>
          </w:p>
        </w:tc>
        <w:tc>
          <w:tcPr>
            <w:tcW w:w="1229"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99,6</w:t>
            </w:r>
          </w:p>
        </w:tc>
        <w:tc>
          <w:tcPr>
            <w:tcW w:w="1228"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97,7</w:t>
            </w:r>
          </w:p>
        </w:tc>
        <w:tc>
          <w:tcPr>
            <w:tcW w:w="1229"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98,5</w:t>
            </w:r>
          </w:p>
        </w:tc>
        <w:tc>
          <w:tcPr>
            <w:tcW w:w="1228"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100,3</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left="113"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109,8</w:t>
            </w:r>
          </w:p>
        </w:tc>
        <w:tc>
          <w:tcPr>
            <w:tcW w:w="1229"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108,0</w:t>
            </w:r>
          </w:p>
        </w:tc>
        <w:tc>
          <w:tcPr>
            <w:tcW w:w="1228"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103,0</w:t>
            </w:r>
          </w:p>
        </w:tc>
        <w:tc>
          <w:tcPr>
            <w:tcW w:w="1229"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97,0</w:t>
            </w:r>
          </w:p>
        </w:tc>
        <w:tc>
          <w:tcPr>
            <w:tcW w:w="1228"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103,2</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99,7</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107,4</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90,4</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104,4</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95,1</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100,1</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125,5</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120,4</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93,7</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99,1</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110,4</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99,9</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103,1</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99,4</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98,8</w:t>
            </w:r>
          </w:p>
        </w:tc>
      </w:tr>
      <w:tr w:rsidR="00A64899" w:rsidRPr="00A83EEE" w:rsidTr="006D4CBD">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103,5</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105,4</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102,8</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105,2</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107,6</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116,3</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107,2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130,5</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111,6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92,4</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96,6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106,9</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127,6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110,5</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99,3</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92,5</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103,4</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99,1</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104,4</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101,7</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97,0</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99,7</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99,2</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99,8</w:t>
            </w:r>
          </w:p>
        </w:tc>
      </w:tr>
      <w:tr w:rsidR="00A64899" w:rsidRPr="00A83EEE" w:rsidTr="006D4CBD">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108,0</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109,1</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100,4</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100,4</w:t>
            </w:r>
          </w:p>
        </w:tc>
      </w:tr>
      <w:tr w:rsidR="00A64899" w:rsidRPr="00A83EEE" w:rsidTr="006D4CBD">
        <w:trPr>
          <w:cantSplit/>
        </w:trPr>
        <w:tc>
          <w:tcPr>
            <w:tcW w:w="2865" w:type="dxa"/>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98,6</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99,7</w:t>
            </w:r>
          </w:p>
        </w:tc>
        <w:tc>
          <w:tcPr>
            <w:tcW w:w="1228"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99,2</w:t>
            </w:r>
          </w:p>
        </w:tc>
        <w:tc>
          <w:tcPr>
            <w:tcW w:w="1229" w:type="dxa"/>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100,9</w:t>
            </w:r>
          </w:p>
        </w:tc>
      </w:tr>
      <w:tr w:rsidR="00A64899" w:rsidRPr="00A83EEE" w:rsidTr="006D4CBD">
        <w:trPr>
          <w:cantSplit/>
        </w:trPr>
        <w:tc>
          <w:tcPr>
            <w:tcW w:w="2865" w:type="dxa"/>
            <w:tcBorders>
              <w:bottom w:val="single" w:sz="4" w:space="0" w:color="000000"/>
            </w:tcBorders>
            <w:shd w:val="clear" w:color="auto" w:fill="auto"/>
          </w:tcPr>
          <w:p w:rsidR="00A64899" w:rsidRPr="00A83EEE" w:rsidRDefault="00A6489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98,3</w:t>
            </w:r>
          </w:p>
        </w:tc>
        <w:tc>
          <w:tcPr>
            <w:tcW w:w="1229"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100,6</w:t>
            </w:r>
          </w:p>
        </w:tc>
        <w:tc>
          <w:tcPr>
            <w:tcW w:w="1228"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100,6</w:t>
            </w:r>
          </w:p>
        </w:tc>
        <w:tc>
          <w:tcPr>
            <w:tcW w:w="1229"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100,7</w:t>
            </w:r>
          </w:p>
        </w:tc>
        <w:tc>
          <w:tcPr>
            <w:tcW w:w="1228"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100,8</w:t>
            </w:r>
          </w:p>
        </w:tc>
        <w:tc>
          <w:tcPr>
            <w:tcW w:w="1229" w:type="dxa"/>
            <w:tcBorders>
              <w:bottom w:val="single" w:sz="4" w:space="0" w:color="000000"/>
            </w:tcBorders>
            <w:shd w:val="clear" w:color="auto" w:fill="auto"/>
            <w:vAlign w:val="bottom"/>
          </w:tcPr>
          <w:p w:rsidR="00A64899" w:rsidRPr="00A83EEE" w:rsidRDefault="00A64899" w:rsidP="00A83EEE">
            <w:pPr>
              <w:pStyle w:val="afff5"/>
              <w:rPr>
                <w:rFonts w:ascii="Calibri" w:hAnsi="Calibri" w:cs="Calibri"/>
                <w:szCs w:val="16"/>
              </w:rPr>
            </w:pPr>
            <w:r w:rsidRPr="00A83EEE">
              <w:rPr>
                <w:rFonts w:ascii="Calibri" w:hAnsi="Calibri" w:cs="Calibri"/>
                <w:szCs w:val="16"/>
              </w:rPr>
              <w:t>100,8</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3.11 </w:t>
      </w:r>
      <w:r w:rsidRPr="00A83EEE">
        <w:rPr>
          <w:rFonts w:ascii="Calibri" w:hAnsi="Calibri" w:cs="Calibri"/>
          <w:sz w:val="20"/>
          <w:lang w:val="en-US"/>
        </w:rPr>
        <w:t>Manufacturing price index for consumer goods</w:t>
      </w:r>
    </w:p>
    <w:p w:rsidR="00862527" w:rsidRPr="00A83EEE" w:rsidRDefault="00862527" w:rsidP="00A83EEE">
      <w:pPr>
        <w:pStyle w:val="1ff1"/>
        <w:spacing w:after="60"/>
        <w:jc w:val="right"/>
        <w:rPr>
          <w:rFonts w:ascii="Calibri" w:hAnsi="Calibri"/>
        </w:rPr>
      </w:pPr>
      <w:r w:rsidRPr="00A83EEE">
        <w:rPr>
          <w:rFonts w:ascii="Calibri" w:hAnsi="Calibri" w:cs="Calibri"/>
        </w:rPr>
        <w:t>in percents</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62527" w:rsidRPr="00DA34AF" w:rsidTr="006D4CBD">
        <w:trPr>
          <w:cantSplit/>
        </w:trPr>
        <w:tc>
          <w:tcPr>
            <w:tcW w:w="10206" w:type="dxa"/>
            <w:gridSpan w:val="6"/>
            <w:shd w:val="clear" w:color="auto" w:fill="auto"/>
          </w:tcPr>
          <w:p w:rsidR="00862527" w:rsidRPr="00A83EEE" w:rsidRDefault="00862527" w:rsidP="00A83EEE">
            <w:pPr>
              <w:pStyle w:val="afff3"/>
              <w:spacing w:before="120" w:after="120"/>
              <w:rPr>
                <w:rFonts w:ascii="Calibri" w:hAnsi="Calibri"/>
                <w:lang w:val="en-US"/>
              </w:rPr>
            </w:pPr>
            <w:r w:rsidRPr="00A83EEE">
              <w:rPr>
                <w:rFonts w:ascii="Calibri" w:hAnsi="Calibri" w:cs="Calibri"/>
                <w:sz w:val="16"/>
                <w:lang w:val="kk-KZ"/>
              </w:rPr>
              <w:t xml:space="preserve">At the end of the period, to </w:t>
            </w:r>
            <w:r w:rsidRPr="00A83EEE">
              <w:rPr>
                <w:rFonts w:ascii="Calibri" w:hAnsi="Calibri" w:cs="Calibri"/>
                <w:sz w:val="16"/>
                <w:lang w:val="en-US"/>
              </w:rPr>
              <w:t>December</w:t>
            </w:r>
            <w:r w:rsidRPr="00A83EEE">
              <w:rPr>
                <w:rFonts w:ascii="Calibri" w:hAnsi="Calibri" w:cs="Calibri"/>
                <w:sz w:val="16"/>
                <w:lang w:val="kk-KZ"/>
              </w:rPr>
              <w:t xml:space="preserve"> of the previous year</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111,0</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103,4</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103,5</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108,7</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110,1</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105,7</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103,4</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104,8</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110,2</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103,1</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121,6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96,3</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98,8</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110,3</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110,6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104,7</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106,9</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105,1</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107,6</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104,7</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105,6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99,4</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95,5</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98,5</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114,5</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103,9</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100,9</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105,3</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104,5</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111,0</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91,1</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104,0</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97,0</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109,9</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107,8</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102,5</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101,0</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108,1</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111,5</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102,2</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106,4</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115,5</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107,2</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103,0</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108,4</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111,5</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109,4</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101,5</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144,9</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103,9</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95,9</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89,3</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106,3</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110,8</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101,3</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101,8</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105,0</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110,8</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111,6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104,5</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102,2</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106,3</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114,7</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110,2</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101,6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103,0</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111,3</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110,7</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112,2</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100,4</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107,7</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96,1</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113,3</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113,1</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104,5</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99,7</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98,2</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107,3</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109,6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104,7</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102,0</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108,4</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107,1</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105,6</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109,3</w:t>
            </w:r>
          </w:p>
        </w:tc>
      </w:tr>
      <w:tr w:rsidR="00862527" w:rsidRPr="00A83EEE"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rPr>
            </w:pPr>
            <w:r w:rsidRPr="00A83EEE">
              <w:rPr>
                <w:rFonts w:ascii="Calibri" w:hAnsi="Calibri" w:cs="Calibri"/>
                <w:sz w:val="16"/>
                <w:lang w:val="kk-KZ"/>
              </w:rPr>
              <w:t>To previous year</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112,3</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104,6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102,5</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102,9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107,4</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114,1</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108,4</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102,5</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103,8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108,2</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106,2</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114,5</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101,1</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97,8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106,7</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112,2</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102,7</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106,6</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106,7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106,5</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107,2</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104,6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100,3</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93,8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100,4</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118,9</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101,7</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101,1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106,2</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122,7</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98,6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96,0</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97,8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105,1</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lastRenderedPageBreak/>
              <w:t>Karagandy</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109,2</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102,7</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102,4</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100,8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107,8</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113,8</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105,1</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102,5</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113,1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109,8</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113,8</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106,2</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108,3</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114,2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101,8</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140,3</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116,5</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99,7</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84,8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106,2</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107,7</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101,3</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102,6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107,5</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109,6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106,9</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101,2</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103,4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112,7</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115,0</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103,1</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103,2</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105,1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114,8</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117,1</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103,6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102,1</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98,3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109,2</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111,1</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104,9</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101,9</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95,3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107,5</w:t>
            </w:r>
          </w:p>
        </w:tc>
      </w:tr>
      <w:tr w:rsidR="005F4490" w:rsidRPr="00A83EEE" w:rsidTr="006D4CBD">
        <w:tc>
          <w:tcPr>
            <w:tcW w:w="2552" w:type="dxa"/>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111,6</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106,0</w:t>
            </w:r>
          </w:p>
        </w:tc>
        <w:tc>
          <w:tcPr>
            <w:tcW w:w="1531" w:type="dxa"/>
            <w:shd w:val="clear" w:color="auto" w:fill="auto"/>
            <w:vAlign w:val="bottom"/>
          </w:tcPr>
          <w:p w:rsidR="005F4490" w:rsidRPr="00A83EEE" w:rsidRDefault="005F4490" w:rsidP="00A83EEE">
            <w:pPr>
              <w:pStyle w:val="afff5"/>
              <w:rPr>
                <w:rFonts w:ascii="Calibri" w:hAnsi="Calibri"/>
              </w:rPr>
            </w:pPr>
            <w:r w:rsidRPr="00A83EEE">
              <w:rPr>
                <w:rFonts w:ascii="Calibri" w:hAnsi="Calibri"/>
              </w:rPr>
              <w:t>102,9</w:t>
            </w:r>
          </w:p>
        </w:tc>
        <w:tc>
          <w:tcPr>
            <w:tcW w:w="1531" w:type="dxa"/>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102,5   </w:t>
            </w:r>
          </w:p>
        </w:tc>
        <w:tc>
          <w:tcPr>
            <w:tcW w:w="1531" w:type="dxa"/>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105,6</w:t>
            </w:r>
          </w:p>
        </w:tc>
      </w:tr>
      <w:tr w:rsidR="005F4490" w:rsidRPr="00A83EEE" w:rsidTr="006D4CBD">
        <w:tc>
          <w:tcPr>
            <w:tcW w:w="2552" w:type="dxa"/>
            <w:tcBorders>
              <w:bottom w:val="single" w:sz="4" w:space="0" w:color="000000"/>
            </w:tcBorders>
            <w:shd w:val="clear" w:color="auto" w:fill="auto"/>
          </w:tcPr>
          <w:p w:rsidR="005F4490" w:rsidRPr="00A83EEE" w:rsidRDefault="005F4490"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tcBorders>
              <w:bottom w:val="single" w:sz="4" w:space="0" w:color="000000"/>
            </w:tcBorders>
            <w:shd w:val="clear" w:color="auto" w:fill="auto"/>
            <w:vAlign w:val="bottom"/>
          </w:tcPr>
          <w:p w:rsidR="005F4490" w:rsidRPr="00A83EEE" w:rsidRDefault="005F4490"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5F4490" w:rsidRPr="00A83EEE" w:rsidRDefault="005F4490"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5F4490" w:rsidRPr="00A83EEE" w:rsidRDefault="005F4490" w:rsidP="00A83EEE">
            <w:pPr>
              <w:pStyle w:val="afff5"/>
              <w:rPr>
                <w:rFonts w:ascii="Calibri" w:hAnsi="Calibri"/>
              </w:rPr>
            </w:pPr>
            <w:r w:rsidRPr="00A83EEE">
              <w:rPr>
                <w:rFonts w:ascii="Calibri" w:hAnsi="Calibri"/>
              </w:rPr>
              <w:t>104,3</w:t>
            </w:r>
          </w:p>
        </w:tc>
        <w:tc>
          <w:tcPr>
            <w:tcW w:w="1531" w:type="dxa"/>
            <w:tcBorders>
              <w:bottom w:val="single" w:sz="4" w:space="0" w:color="000000"/>
            </w:tcBorders>
            <w:shd w:val="clear" w:color="auto" w:fill="auto"/>
            <w:vAlign w:val="bottom"/>
          </w:tcPr>
          <w:p w:rsidR="005F4490" w:rsidRPr="00A83EEE" w:rsidRDefault="005F4490" w:rsidP="00A83EEE">
            <w:pPr>
              <w:pStyle w:val="afff5"/>
              <w:rPr>
                <w:rFonts w:ascii="Calibri" w:hAnsi="Calibri"/>
                <w:szCs w:val="16"/>
              </w:rPr>
            </w:pPr>
            <w:r w:rsidRPr="00A83EEE">
              <w:rPr>
                <w:rFonts w:ascii="Calibri" w:hAnsi="Calibri"/>
                <w:szCs w:val="16"/>
              </w:rPr>
              <w:t xml:space="preserve">105,9   </w:t>
            </w:r>
          </w:p>
        </w:tc>
        <w:tc>
          <w:tcPr>
            <w:tcW w:w="1531" w:type="dxa"/>
            <w:tcBorders>
              <w:bottom w:val="single" w:sz="4" w:space="0" w:color="000000"/>
            </w:tcBorders>
            <w:shd w:val="clear" w:color="auto" w:fill="auto"/>
            <w:vAlign w:val="bottom"/>
          </w:tcPr>
          <w:p w:rsidR="005F4490" w:rsidRPr="00A83EEE" w:rsidRDefault="005F4490" w:rsidP="00A83EEE">
            <w:pPr>
              <w:pStyle w:val="afff5"/>
              <w:rPr>
                <w:rFonts w:ascii="Calibri" w:hAnsi="Calibri" w:cs="Calibri"/>
                <w:szCs w:val="16"/>
              </w:rPr>
            </w:pPr>
            <w:r w:rsidRPr="00A83EEE">
              <w:rPr>
                <w:rFonts w:ascii="Calibri" w:hAnsi="Calibri" w:cs="Calibri"/>
                <w:szCs w:val="16"/>
              </w:rPr>
              <w:t>108,6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3.12 Manufacturing price index for consumer goods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in percents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100,3</w:t>
            </w:r>
          </w:p>
        </w:tc>
        <w:tc>
          <w:tcPr>
            <w:tcW w:w="1228"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100,5</w:t>
            </w:r>
          </w:p>
        </w:tc>
        <w:tc>
          <w:tcPr>
            <w:tcW w:w="1228"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100,8</w:t>
            </w:r>
          </w:p>
        </w:tc>
        <w:tc>
          <w:tcPr>
            <w:tcW w:w="1229"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100,7</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100,7</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97,9</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99,6</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92,8</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98,6</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101,9</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98,3</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r>
      <w:tr w:rsidR="001242C2" w:rsidRPr="00A83EEE" w:rsidTr="006D4CBD">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99,7</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99,9</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98,8</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103,7</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99,4</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97,6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102,7</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99,6</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99,3</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103,4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99,7</w:t>
            </w:r>
          </w:p>
        </w:tc>
      </w:tr>
      <w:tr w:rsidR="001242C2" w:rsidRPr="00A83EEE" w:rsidTr="006D4CBD">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99,8</w:t>
            </w:r>
          </w:p>
        </w:tc>
      </w:tr>
      <w:tr w:rsidR="001242C2" w:rsidRPr="00A83EEE" w:rsidTr="006D4CBD">
        <w:trPr>
          <w:cantSplit/>
          <w:trHeight w:val="150"/>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102,4</w:t>
            </w:r>
          </w:p>
        </w:tc>
      </w:tr>
      <w:tr w:rsidR="001242C2" w:rsidRPr="00A83EEE" w:rsidTr="006D4CBD">
        <w:trPr>
          <w:cantSplit/>
          <w:trHeight w:val="88"/>
        </w:trPr>
        <w:tc>
          <w:tcPr>
            <w:tcW w:w="2865" w:type="dxa"/>
            <w:tcBorders>
              <w:bottom w:val="single" w:sz="4" w:space="0" w:color="000000"/>
            </w:tcBorders>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100,3</w:t>
            </w:r>
          </w:p>
        </w:tc>
        <w:tc>
          <w:tcPr>
            <w:tcW w:w="1229"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100,5</w:t>
            </w:r>
          </w:p>
        </w:tc>
        <w:tc>
          <w:tcPr>
            <w:tcW w:w="1228"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101,5</w:t>
            </w:r>
          </w:p>
        </w:tc>
        <w:tc>
          <w:tcPr>
            <w:tcW w:w="1229"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8"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101,9</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101,5</w:t>
            </w:r>
          </w:p>
        </w:tc>
        <w:tc>
          <w:tcPr>
            <w:tcW w:w="1229"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100,9</w:t>
            </w:r>
          </w:p>
        </w:tc>
        <w:tc>
          <w:tcPr>
            <w:tcW w:w="1228"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101,5</w:t>
            </w:r>
          </w:p>
        </w:tc>
        <w:tc>
          <w:tcPr>
            <w:tcW w:w="1229"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8"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101,2</w:t>
            </w:r>
          </w:p>
        </w:tc>
        <w:tc>
          <w:tcPr>
            <w:tcW w:w="1229" w:type="dxa"/>
            <w:tcBorders>
              <w:top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100,3</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103,3</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103,3</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101,2</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102,9</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99,7</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105,1</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101,3</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104,5</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99,5</w:t>
            </w:r>
          </w:p>
        </w:tc>
      </w:tr>
      <w:tr w:rsidR="001242C2" w:rsidRPr="00A83EEE" w:rsidTr="006D4CBD">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103,5</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99,1</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99,6</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100,5</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99,4</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106,2</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109,7</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103,2</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99,5</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103,8</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100,5</w:t>
            </w:r>
          </w:p>
        </w:tc>
      </w:tr>
      <w:tr w:rsidR="001242C2" w:rsidRPr="00A83EEE" w:rsidTr="006D4CBD">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103,2</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102,2</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101,4</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103,7</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r>
      <w:tr w:rsidR="001242C2" w:rsidRPr="00A83EEE" w:rsidTr="006D4CBD">
        <w:trPr>
          <w:cantSplit/>
        </w:trPr>
        <w:tc>
          <w:tcPr>
            <w:tcW w:w="2865" w:type="dxa"/>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100,8</w:t>
            </w:r>
          </w:p>
        </w:tc>
      </w:tr>
      <w:tr w:rsidR="001242C2" w:rsidRPr="00A83EEE" w:rsidTr="006D4CBD">
        <w:trPr>
          <w:cantSplit/>
        </w:trPr>
        <w:tc>
          <w:tcPr>
            <w:tcW w:w="2865" w:type="dxa"/>
            <w:tcBorders>
              <w:bottom w:val="single" w:sz="4" w:space="0" w:color="000000"/>
            </w:tcBorders>
            <w:shd w:val="clear" w:color="auto" w:fill="auto"/>
          </w:tcPr>
          <w:p w:rsidR="001242C2" w:rsidRPr="00A83EEE" w:rsidRDefault="001242C2"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100,8</w:t>
            </w:r>
          </w:p>
        </w:tc>
        <w:tc>
          <w:tcPr>
            <w:tcW w:w="1228"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101,1</w:t>
            </w:r>
          </w:p>
        </w:tc>
        <w:tc>
          <w:tcPr>
            <w:tcW w:w="1229"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100,1</w:t>
            </w:r>
          </w:p>
        </w:tc>
        <w:tc>
          <w:tcPr>
            <w:tcW w:w="1228"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101,2</w:t>
            </w:r>
          </w:p>
        </w:tc>
        <w:tc>
          <w:tcPr>
            <w:tcW w:w="1229" w:type="dxa"/>
            <w:tcBorders>
              <w:bottom w:val="single" w:sz="4" w:space="0" w:color="000000"/>
            </w:tcBorders>
            <w:shd w:val="clear" w:color="auto" w:fill="auto"/>
            <w:vAlign w:val="bottom"/>
          </w:tcPr>
          <w:p w:rsidR="001242C2" w:rsidRPr="00A83EEE" w:rsidRDefault="001242C2" w:rsidP="00A83EEE">
            <w:pPr>
              <w:pStyle w:val="afff5"/>
              <w:rPr>
                <w:rFonts w:ascii="Calibri" w:hAnsi="Calibri" w:cs="Calibri"/>
                <w:szCs w:val="16"/>
              </w:rPr>
            </w:pPr>
            <w:r w:rsidRPr="00A83EEE">
              <w:rPr>
                <w:rFonts w:ascii="Calibri" w:hAnsi="Calibri" w:cs="Calibri"/>
                <w:szCs w:val="16"/>
              </w:rPr>
              <w:t>100,6</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3.13 Industrial </w:t>
      </w:r>
      <w:r w:rsidRPr="00A83EEE">
        <w:rPr>
          <w:rFonts w:ascii="Calibri" w:hAnsi="Calibri" w:cs="Calibri"/>
          <w:sz w:val="20"/>
          <w:lang w:val="en-US"/>
        </w:rPr>
        <w:t>p</w:t>
      </w:r>
      <w:r w:rsidRPr="00A83EEE">
        <w:rPr>
          <w:rFonts w:ascii="Calibri" w:hAnsi="Calibri" w:cs="Calibri"/>
          <w:sz w:val="20"/>
          <w:lang w:val="kk-KZ"/>
        </w:rPr>
        <w:t xml:space="preserve">roducer </w:t>
      </w:r>
      <w:r w:rsidRPr="00A83EEE">
        <w:rPr>
          <w:rFonts w:ascii="Calibri" w:hAnsi="Calibri" w:cs="Calibri"/>
          <w:sz w:val="20"/>
          <w:lang w:val="en-US"/>
        </w:rPr>
        <w:t>p</w:t>
      </w:r>
      <w:r w:rsidRPr="00A83EEE">
        <w:rPr>
          <w:rFonts w:ascii="Calibri" w:hAnsi="Calibri" w:cs="Calibri"/>
          <w:sz w:val="20"/>
          <w:lang w:val="kk-KZ"/>
        </w:rPr>
        <w:t xml:space="preserve">rice </w:t>
      </w:r>
      <w:r w:rsidR="00DD4D7B" w:rsidRPr="00A83EEE">
        <w:rPr>
          <w:rFonts w:ascii="Calibri" w:hAnsi="Calibri" w:cs="Calibri"/>
          <w:sz w:val="20"/>
          <w:lang w:val="en-US"/>
        </w:rPr>
        <w:t>i</w:t>
      </w:r>
      <w:r w:rsidRPr="00A83EEE">
        <w:rPr>
          <w:rFonts w:ascii="Calibri" w:hAnsi="Calibri" w:cs="Calibri"/>
          <w:sz w:val="20"/>
          <w:lang w:val="kk-KZ"/>
        </w:rPr>
        <w:t>ndex</w:t>
      </w:r>
      <w:r w:rsidRPr="00A83EEE">
        <w:rPr>
          <w:rFonts w:ascii="Calibri" w:hAnsi="Calibri" w:cs="Calibri"/>
          <w:sz w:val="20"/>
          <w:lang w:val="en-US"/>
        </w:rPr>
        <w:t xml:space="preserve"> </w:t>
      </w:r>
      <w:r w:rsidRPr="00A83EEE">
        <w:rPr>
          <w:rFonts w:ascii="Calibri" w:hAnsi="Calibri" w:cs="Calibri"/>
          <w:sz w:val="20"/>
          <w:lang w:val="kk-KZ"/>
        </w:rPr>
        <w:t>in mining and quarrying</w:t>
      </w:r>
    </w:p>
    <w:p w:rsidR="00862527" w:rsidRPr="00A83EEE" w:rsidRDefault="00862527" w:rsidP="00A83EEE">
      <w:pPr>
        <w:pStyle w:val="1ff1"/>
        <w:spacing w:after="60"/>
        <w:jc w:val="right"/>
        <w:rPr>
          <w:rFonts w:ascii="Calibri" w:hAnsi="Calibri"/>
        </w:rPr>
      </w:pPr>
      <w:r w:rsidRPr="00A83EEE">
        <w:rPr>
          <w:rFonts w:ascii="Calibri" w:hAnsi="Calibri" w:cs="Calibri"/>
        </w:rPr>
        <w:t>in percents</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62527" w:rsidRPr="00DA34AF" w:rsidTr="006D4CBD">
        <w:trPr>
          <w:cantSplit/>
        </w:trPr>
        <w:tc>
          <w:tcPr>
            <w:tcW w:w="10206" w:type="dxa"/>
            <w:gridSpan w:val="6"/>
            <w:shd w:val="clear" w:color="auto" w:fill="auto"/>
          </w:tcPr>
          <w:p w:rsidR="00862527" w:rsidRPr="00A83EEE" w:rsidRDefault="00862527" w:rsidP="00A83EEE">
            <w:pPr>
              <w:pStyle w:val="afff3"/>
              <w:spacing w:before="120" w:after="120"/>
              <w:rPr>
                <w:rFonts w:ascii="Calibri" w:hAnsi="Calibri"/>
                <w:lang w:val="en-US"/>
              </w:rPr>
            </w:pPr>
            <w:r w:rsidRPr="00A83EEE">
              <w:rPr>
                <w:rFonts w:ascii="Calibri" w:hAnsi="Calibri" w:cs="Calibri"/>
                <w:sz w:val="16"/>
                <w:lang w:val="kk-KZ"/>
              </w:rPr>
              <w:t xml:space="preserve">At the end of the period, to </w:t>
            </w:r>
            <w:r w:rsidRPr="00A83EEE">
              <w:rPr>
                <w:rFonts w:ascii="Calibri" w:hAnsi="Calibri" w:cs="Calibri"/>
                <w:sz w:val="16"/>
                <w:lang w:val="en-US"/>
              </w:rPr>
              <w:t>December</w:t>
            </w:r>
            <w:r w:rsidRPr="00A83EEE">
              <w:rPr>
                <w:rFonts w:ascii="Calibri" w:hAnsi="Calibri" w:cs="Calibri"/>
                <w:sz w:val="16"/>
                <w:lang w:val="kk-KZ"/>
              </w:rPr>
              <w:t xml:space="preserve"> of the previous year</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114,1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127,2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116,3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100,0</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84,8</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99,8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93,6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102,1</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102,4</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116,1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118,3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101,2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112,0</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76,0</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99,7</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107,5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103,3</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100,8</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124,4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121,7</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92,7</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65,7</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148,7</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117,0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102,4</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72,2</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131,2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100,2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100,0</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104,6</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106,7</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114,3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116,1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105,8</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103,9</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101,4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118,5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115,2</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161,4</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129,8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133,0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119,3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103,2</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96,6</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118,7</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129,2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113,4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103,9</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112,9</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116,3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97,9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116,4</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117,3</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lastRenderedPageBreak/>
              <w:t>Soltustik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105,6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112,9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99,8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100,1</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103,6</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107,4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94,5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102,6</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102,1</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138,9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110,3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101,5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90,9</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108,6</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115,6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90,7</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109,3</w:t>
            </w:r>
          </w:p>
        </w:tc>
      </w:tr>
      <w:tr w:rsidR="00862527" w:rsidRPr="00A83EEE"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rPr>
            </w:pPr>
            <w:r w:rsidRPr="00A83EEE">
              <w:rPr>
                <w:rFonts w:ascii="Calibri" w:hAnsi="Calibri" w:cs="Calibri"/>
                <w:sz w:val="16"/>
                <w:lang w:val="kk-KZ"/>
              </w:rPr>
              <w:t>To previous year</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113,9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120,0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128,5</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105,5</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81,7</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100,3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95,5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98,6</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104,3</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102,0</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121,5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118,6</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104,3</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83,4</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100,2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102,0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107,3</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103,1</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101,1</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120,1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128,7</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103,4</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64,7</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102,0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127,2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133,2</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114,5</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81,4</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118,2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122,8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107,2</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100,5</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103,7</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118,4</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113,7</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99,6</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129,6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109,7</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101,7</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126,2</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116,7</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117,8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132,3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137,5</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102,9</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87,2</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119,1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121,1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136,8</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100,4</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99,4</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113,7</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106,7</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107,5</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117,7</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109,9</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99,8</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102,2</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102,9</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96,3</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101,4</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211,1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82,5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115,8</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95,7</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101,7</w:t>
            </w:r>
          </w:p>
        </w:tc>
      </w:tr>
      <w:tr w:rsidR="00B54619" w:rsidRPr="00A83EEE" w:rsidTr="006D4CBD">
        <w:tc>
          <w:tcPr>
            <w:tcW w:w="2552" w:type="dxa"/>
            <w:tcBorders>
              <w:bottom w:val="single" w:sz="4" w:space="0" w:color="000000"/>
            </w:tcBorders>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tcBorders>
              <w:bottom w:val="single" w:sz="4" w:space="0" w:color="000000"/>
            </w:tcBorders>
            <w:shd w:val="clear" w:color="auto" w:fill="auto"/>
            <w:vAlign w:val="bottom"/>
          </w:tcPr>
          <w:p w:rsidR="00B54619" w:rsidRPr="00A83EEE" w:rsidRDefault="00B54619"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B54619" w:rsidRPr="00A83EEE" w:rsidRDefault="00B54619"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B54619" w:rsidRPr="00A83EEE" w:rsidRDefault="00B54619" w:rsidP="00A83EEE">
            <w:pPr>
              <w:pStyle w:val="afff5"/>
              <w:rPr>
                <w:rFonts w:ascii="Calibri" w:hAnsi="Calibri"/>
              </w:rPr>
            </w:pPr>
            <w:r w:rsidRPr="00A83EEE">
              <w:rPr>
                <w:rFonts w:ascii="Calibri" w:hAnsi="Calibri"/>
              </w:rPr>
              <w:t>109,0</w:t>
            </w:r>
          </w:p>
        </w:tc>
        <w:tc>
          <w:tcPr>
            <w:tcW w:w="1531" w:type="dxa"/>
            <w:tcBorders>
              <w:bottom w:val="single" w:sz="4" w:space="0" w:color="000000"/>
            </w:tcBorders>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105,0</w:t>
            </w:r>
          </w:p>
        </w:tc>
        <w:tc>
          <w:tcPr>
            <w:tcW w:w="1531"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100,5</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3.14 Price index of manufacturing enterprises of industrial products in the mining industry and quarrying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103,3</w:t>
            </w:r>
          </w:p>
        </w:tc>
        <w:tc>
          <w:tcPr>
            <w:tcW w:w="1229"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96,4</w:t>
            </w:r>
          </w:p>
        </w:tc>
        <w:tc>
          <w:tcPr>
            <w:tcW w:w="1228"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97,1</w:t>
            </w:r>
          </w:p>
        </w:tc>
        <w:tc>
          <w:tcPr>
            <w:tcW w:w="1229"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78,7</w:t>
            </w:r>
          </w:p>
        </w:tc>
        <w:tc>
          <w:tcPr>
            <w:tcW w:w="1228"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84,0</w:t>
            </w:r>
          </w:p>
        </w:tc>
        <w:tc>
          <w:tcPr>
            <w:tcW w:w="1229"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103,2</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100,2</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98,7</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99,1</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71,5</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66,2</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168,3</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99,6</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103,2</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96,8</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93,6</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65,8</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67,6</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97,9</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99,2</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69,6</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102,3</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102,8</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98,8</w:t>
            </w:r>
          </w:p>
        </w:tc>
      </w:tr>
      <w:tr w:rsidR="00B54619" w:rsidRPr="00A83EEE" w:rsidTr="006D4CBD">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99,2</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99,3</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99,5</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102,5</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98,8</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101,0</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102,8</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103,7</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98,4</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99,3</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100,2</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105,0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99,4</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98,3</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65,2</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91,1</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107,3</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107,7</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88,3</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98,0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78,9</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86,0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136,5</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108,0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99,1</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94,3</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100,4</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r>
      <w:tr w:rsidR="00B54619" w:rsidRPr="00A83EEE" w:rsidTr="006D4CBD">
        <w:tc>
          <w:tcPr>
            <w:tcW w:w="2865"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97,6</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99,3</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108,3</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96,3</w:t>
            </w:r>
          </w:p>
        </w:tc>
      </w:tr>
      <w:tr w:rsidR="00B54619" w:rsidRPr="00A83EEE" w:rsidTr="006D4CBD">
        <w:tc>
          <w:tcPr>
            <w:tcW w:w="2865" w:type="dxa"/>
            <w:tcBorders>
              <w:bottom w:val="single" w:sz="4" w:space="0" w:color="000000"/>
            </w:tcBorders>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104,6</w:t>
            </w:r>
          </w:p>
        </w:tc>
        <w:tc>
          <w:tcPr>
            <w:tcW w:w="1228"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100,6</w:t>
            </w:r>
          </w:p>
        </w:tc>
        <w:tc>
          <w:tcPr>
            <w:tcW w:w="1229"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100,8</w:t>
            </w:r>
          </w:p>
        </w:tc>
        <w:tc>
          <w:tcPr>
            <w:tcW w:w="1228"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102,3</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szCs w:val="16"/>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szCs w:val="16"/>
              </w:rPr>
            </w:pPr>
            <w:r w:rsidRPr="00A83EEE">
              <w:rPr>
                <w:rFonts w:ascii="Calibri" w:hAnsi="Calibri" w:cs="Calibri"/>
                <w:szCs w:val="16"/>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szCs w:val="16"/>
              </w:rPr>
            </w:pPr>
            <w:r w:rsidRPr="00A83EEE">
              <w:rPr>
                <w:rFonts w:ascii="Calibri" w:hAnsi="Calibri" w:cs="Calibri"/>
                <w:szCs w:val="16"/>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szCs w:val="16"/>
              </w:rPr>
            </w:pPr>
            <w:r w:rsidRPr="00A83EEE">
              <w:rPr>
                <w:rFonts w:ascii="Calibri" w:hAnsi="Calibri" w:cs="Calibri"/>
                <w:szCs w:val="16"/>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szCs w:val="16"/>
              </w:rPr>
            </w:pPr>
            <w:r w:rsidRPr="00A83EEE">
              <w:rPr>
                <w:rFonts w:ascii="Calibri" w:hAnsi="Calibri" w:cs="Calibri"/>
                <w:szCs w:val="16"/>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szCs w:val="16"/>
              </w:rPr>
            </w:pPr>
            <w:r w:rsidRPr="00A83EEE">
              <w:rPr>
                <w:rFonts w:ascii="Calibri" w:hAnsi="Calibri" w:cs="Calibri"/>
                <w:szCs w:val="16"/>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szCs w:val="16"/>
              </w:rPr>
            </w:pPr>
            <w:r w:rsidRPr="00A83EEE">
              <w:rPr>
                <w:rFonts w:ascii="Calibri" w:hAnsi="Calibri" w:cs="Calibri"/>
                <w:szCs w:val="16"/>
                <w:lang w:val="en-US"/>
              </w:rPr>
              <w:t>December</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228"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114,7</w:t>
            </w:r>
          </w:p>
        </w:tc>
        <w:tc>
          <w:tcPr>
            <w:tcW w:w="1229"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110,0</w:t>
            </w:r>
          </w:p>
        </w:tc>
        <w:tc>
          <w:tcPr>
            <w:tcW w:w="1228"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103,0</w:t>
            </w:r>
          </w:p>
        </w:tc>
        <w:tc>
          <w:tcPr>
            <w:tcW w:w="1229"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95,1</w:t>
            </w:r>
          </w:p>
        </w:tc>
        <w:tc>
          <w:tcPr>
            <w:tcW w:w="1228"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99,8</w:t>
            </w:r>
          </w:p>
        </w:tc>
        <w:tc>
          <w:tcPr>
            <w:tcW w:w="1229" w:type="dxa"/>
            <w:tcBorders>
              <w:top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104,2</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99,7</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100,4</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Aktobe</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110,2</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87,8</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104,6</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93,2</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127,8</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120,8</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103,4</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93,2</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98,0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110,8</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98,8</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r>
      <w:tr w:rsidR="00B54619" w:rsidRPr="00A83EEE" w:rsidTr="006D4CBD">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103,3</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99,8</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Kostanai</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102,3</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105,8</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110,7</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102,9</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121,5</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107,1</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129,6</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111,3</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92,8</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96,5</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106,7</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Mangystau</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125,7</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109,8</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99,3</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92,8</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103,1</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94,4</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123,0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104,3</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90,4</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r>
      <w:tr w:rsidR="00B54619" w:rsidRPr="00A83EEE" w:rsidTr="006D4CBD">
        <w:trPr>
          <w:cantSplit/>
        </w:trPr>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Turkistan</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r>
      <w:tr w:rsidR="00B54619" w:rsidRPr="00A83EEE" w:rsidTr="006D4CBD">
        <w:tc>
          <w:tcPr>
            <w:tcW w:w="2865" w:type="dxa"/>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lang w:val="en-US"/>
              </w:rPr>
              <w:t>Shygys Kazakshatan</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99,4</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104,4</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102,5</w:t>
            </w:r>
          </w:p>
        </w:tc>
        <w:tc>
          <w:tcPr>
            <w:tcW w:w="1228"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98,9</w:t>
            </w:r>
          </w:p>
        </w:tc>
        <w:tc>
          <w:tcPr>
            <w:tcW w:w="1229" w:type="dxa"/>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98,4</w:t>
            </w:r>
          </w:p>
        </w:tc>
      </w:tr>
      <w:tr w:rsidR="00B54619" w:rsidRPr="00A83EEE" w:rsidTr="006D4CBD">
        <w:tc>
          <w:tcPr>
            <w:tcW w:w="2865" w:type="dxa"/>
            <w:tcBorders>
              <w:bottom w:val="single" w:sz="4" w:space="0" w:color="000000"/>
            </w:tcBorders>
            <w:shd w:val="clear" w:color="auto" w:fill="auto"/>
          </w:tcPr>
          <w:p w:rsidR="00B54619" w:rsidRPr="00A83EEE" w:rsidRDefault="00B54619" w:rsidP="00A83EEE">
            <w:pPr>
              <w:pStyle w:val="afff2"/>
              <w:spacing w:before="4" w:after="4"/>
              <w:ind w:right="-1"/>
              <w:rPr>
                <w:rFonts w:ascii="Calibri" w:hAnsi="Calibri"/>
                <w:szCs w:val="16"/>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100,5</w:t>
            </w:r>
          </w:p>
        </w:tc>
        <w:tc>
          <w:tcPr>
            <w:tcW w:w="1229"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3.15 </w:t>
      </w:r>
      <w:r w:rsidRPr="00A83EEE">
        <w:rPr>
          <w:rFonts w:ascii="Calibri" w:hAnsi="Calibri" w:cs="Calibri"/>
          <w:sz w:val="20"/>
          <w:lang w:val="en-US"/>
        </w:rPr>
        <w:t>The price index of manufacturing enterprises of industrial products in manufacturing</w:t>
      </w:r>
    </w:p>
    <w:p w:rsidR="00862527" w:rsidRPr="00A83EEE" w:rsidRDefault="00862527" w:rsidP="00A83EEE">
      <w:pPr>
        <w:pStyle w:val="1ff1"/>
        <w:spacing w:after="60"/>
        <w:jc w:val="right"/>
        <w:rPr>
          <w:rFonts w:ascii="Calibri" w:hAnsi="Calibri"/>
        </w:rPr>
      </w:pPr>
      <w:r w:rsidRPr="00A83EEE">
        <w:rPr>
          <w:rFonts w:ascii="Calibri" w:hAnsi="Calibri" w:cs="Calibri"/>
        </w:rPr>
        <w:t>in percents</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62527" w:rsidRPr="00DA34AF"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 xml:space="preserve">At the end of the period, to </w:t>
            </w:r>
            <w:r w:rsidRPr="00A83EEE">
              <w:rPr>
                <w:rFonts w:ascii="Calibri" w:hAnsi="Calibri" w:cs="Calibri"/>
                <w:sz w:val="16"/>
                <w:lang w:val="en-US"/>
              </w:rPr>
              <w:t>December</w:t>
            </w:r>
            <w:r w:rsidRPr="00A83EEE">
              <w:rPr>
                <w:rFonts w:ascii="Calibri" w:hAnsi="Calibri" w:cs="Calibri"/>
                <w:sz w:val="16"/>
                <w:lang w:val="kk-KZ"/>
              </w:rPr>
              <w:t xml:space="preserve"> of the previous year</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119,6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104,3</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109,0</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112,9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109,1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116,1</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101,2</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120,9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102,3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101,2</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100,3</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103,9</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106,6</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119,9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115,9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102,3</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94,5</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lastRenderedPageBreak/>
              <w:t>Batys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120,8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107,4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110,1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106,4</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99,7</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112,1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93,5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105,2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105,0</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110,6</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128,8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107,6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103,5</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119,0</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116,3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105,2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117,8</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109,7</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117,4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104,5</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100,9</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107,8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107,5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103,1</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99,1</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136,4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119,8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96,8</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101,6</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110,6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102,2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108,4</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110,0</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109,3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104,3</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108,1</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127,0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100,3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106,8</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123,7</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113,3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103,5</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101,4</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105,9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103,2</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104,2</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110,9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104,1</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105,2</w:t>
            </w:r>
          </w:p>
        </w:tc>
      </w:tr>
      <w:tr w:rsidR="00862527" w:rsidRPr="00A83EEE"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rPr>
            </w:pPr>
            <w:r w:rsidRPr="00A83EEE">
              <w:rPr>
                <w:rFonts w:ascii="Calibri" w:hAnsi="Calibri" w:cs="Calibri"/>
                <w:sz w:val="16"/>
                <w:lang w:val="kk-KZ"/>
              </w:rPr>
              <w:t>To previous year</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124,3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109,5</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106,4</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104,3</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122,3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105,1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105,2</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113,3</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106,3</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121,1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116,7</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107,1</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104,7</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99,4</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112,1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107,7</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107,5</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105,0</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140,8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117,6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119,8</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103,8</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94,1</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117,1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114,5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108,7</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107,8</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101,9</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114,6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98,3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98,7</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107,6</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107,9</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137,5</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112,1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110,1</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106,7</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106,6</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120,8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109,0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104,8</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116,4</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111,9</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111,8</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110,7</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105,7</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108,0</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100,8</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102,1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108,9</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103,1</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99,5</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133,9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121,1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114,8</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103,9</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97,3</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108,4</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100,9</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106,7</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109,0</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112,0</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108,6</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107,4</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106,0</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106,2</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136,9</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113,2</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105,0</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106,2</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111,6</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100,1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108,1</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123,8</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100,1</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102,0</w:t>
            </w:r>
          </w:p>
        </w:tc>
      </w:tr>
      <w:tr w:rsidR="00B54619" w:rsidRPr="00A83EEE" w:rsidTr="006D4CBD">
        <w:tc>
          <w:tcPr>
            <w:tcW w:w="2552" w:type="dxa"/>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112,7</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106,3</w:t>
            </w:r>
          </w:p>
        </w:tc>
        <w:tc>
          <w:tcPr>
            <w:tcW w:w="1531" w:type="dxa"/>
            <w:shd w:val="clear" w:color="auto" w:fill="auto"/>
            <w:vAlign w:val="bottom"/>
          </w:tcPr>
          <w:p w:rsidR="00B54619" w:rsidRPr="00A83EEE" w:rsidRDefault="00B54619" w:rsidP="00A83EEE">
            <w:pPr>
              <w:pStyle w:val="afff5"/>
              <w:rPr>
                <w:rFonts w:ascii="Calibri" w:hAnsi="Calibri"/>
              </w:rPr>
            </w:pPr>
            <w:r w:rsidRPr="00A83EEE">
              <w:rPr>
                <w:rFonts w:ascii="Calibri" w:hAnsi="Calibri"/>
              </w:rPr>
              <w:t>103,9</w:t>
            </w:r>
          </w:p>
        </w:tc>
        <w:tc>
          <w:tcPr>
            <w:tcW w:w="1531" w:type="dxa"/>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105,5</w:t>
            </w:r>
          </w:p>
        </w:tc>
        <w:tc>
          <w:tcPr>
            <w:tcW w:w="1531" w:type="dxa"/>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102,8</w:t>
            </w:r>
          </w:p>
        </w:tc>
      </w:tr>
      <w:tr w:rsidR="00B54619" w:rsidRPr="00A83EEE" w:rsidTr="006D4CBD">
        <w:tc>
          <w:tcPr>
            <w:tcW w:w="2552" w:type="dxa"/>
            <w:tcBorders>
              <w:bottom w:val="single" w:sz="4" w:space="0" w:color="000000"/>
            </w:tcBorders>
            <w:shd w:val="clear" w:color="auto" w:fill="auto"/>
          </w:tcPr>
          <w:p w:rsidR="00B54619" w:rsidRPr="00A83EEE" w:rsidRDefault="00B54619"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tcBorders>
              <w:bottom w:val="single" w:sz="4" w:space="0" w:color="000000"/>
            </w:tcBorders>
            <w:shd w:val="clear" w:color="auto" w:fill="auto"/>
            <w:vAlign w:val="bottom"/>
          </w:tcPr>
          <w:p w:rsidR="00B54619" w:rsidRPr="00A83EEE" w:rsidRDefault="00B54619"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B54619" w:rsidRPr="00A83EEE" w:rsidRDefault="00B54619"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B54619" w:rsidRPr="00A83EEE" w:rsidRDefault="00B54619" w:rsidP="00A83EEE">
            <w:pPr>
              <w:pStyle w:val="afff5"/>
              <w:rPr>
                <w:rFonts w:ascii="Calibri" w:hAnsi="Calibri"/>
              </w:rPr>
            </w:pPr>
            <w:r w:rsidRPr="00A83EEE">
              <w:rPr>
                <w:rFonts w:ascii="Calibri" w:hAnsi="Calibri"/>
              </w:rPr>
              <w:t>111,1</w:t>
            </w:r>
          </w:p>
        </w:tc>
        <w:tc>
          <w:tcPr>
            <w:tcW w:w="1531" w:type="dxa"/>
            <w:tcBorders>
              <w:bottom w:val="single" w:sz="4" w:space="0" w:color="000000"/>
            </w:tcBorders>
            <w:shd w:val="clear" w:color="auto" w:fill="auto"/>
            <w:vAlign w:val="bottom"/>
          </w:tcPr>
          <w:p w:rsidR="00B54619" w:rsidRPr="00A83EEE" w:rsidRDefault="00B54619" w:rsidP="00A83EEE">
            <w:pPr>
              <w:pStyle w:val="afff5"/>
              <w:rPr>
                <w:rFonts w:ascii="Calibri" w:hAnsi="Calibri"/>
                <w:szCs w:val="16"/>
              </w:rPr>
            </w:pPr>
            <w:r w:rsidRPr="00A83EEE">
              <w:rPr>
                <w:rFonts w:ascii="Calibri" w:hAnsi="Calibri"/>
                <w:szCs w:val="16"/>
              </w:rPr>
              <w:t>106,4</w:t>
            </w:r>
          </w:p>
        </w:tc>
        <w:tc>
          <w:tcPr>
            <w:tcW w:w="1531" w:type="dxa"/>
            <w:tcBorders>
              <w:bottom w:val="single" w:sz="4" w:space="0" w:color="000000"/>
            </w:tcBorders>
            <w:shd w:val="clear" w:color="auto" w:fill="auto"/>
            <w:vAlign w:val="bottom"/>
          </w:tcPr>
          <w:p w:rsidR="00B54619" w:rsidRPr="00A83EEE" w:rsidRDefault="00B54619" w:rsidP="00A83EEE">
            <w:pPr>
              <w:pStyle w:val="afff5"/>
              <w:rPr>
                <w:rFonts w:ascii="Calibri" w:hAnsi="Calibri" w:cs="Calibri"/>
              </w:rPr>
            </w:pPr>
            <w:r w:rsidRPr="00A83EEE">
              <w:rPr>
                <w:rFonts w:ascii="Calibri" w:hAnsi="Calibri" w:cs="Calibri"/>
              </w:rPr>
              <w:t>104,5</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3.16 Manufacturing industry producer price index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c>
          <w:tcPr>
            <w:tcW w:w="1229"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99,9</w:t>
            </w:r>
          </w:p>
        </w:tc>
        <w:tc>
          <w:tcPr>
            <w:tcW w:w="1228"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99,7</w:t>
            </w:r>
          </w:p>
        </w:tc>
        <w:tc>
          <w:tcPr>
            <w:tcW w:w="1229"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101,2</w:t>
            </w:r>
          </w:p>
        </w:tc>
        <w:tc>
          <w:tcPr>
            <w:tcW w:w="1228"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99,2</w:t>
            </w:r>
          </w:p>
        </w:tc>
        <w:tc>
          <w:tcPr>
            <w:tcW w:w="1229"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100,7</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96,8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100,8</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100,6</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101,1</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100,7</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100,1</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99,3</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100,0</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98,4</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101,7</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99,6</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102,6</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98,9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94,1</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87,2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98,7</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99,3</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99,7</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100,5</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99,4</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102,7</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102,4</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99,3</w:t>
            </w:r>
          </w:p>
        </w:tc>
      </w:tr>
      <w:tr w:rsidR="00124E4E" w:rsidRPr="00A83EEE" w:rsidTr="006D4CBD">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98,7</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97,8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101,7</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101,0</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103,0</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101,7</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101,8</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101,6</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101,8</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99,7</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100,6</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99,0</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99,1</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99,7</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99,1</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100,0</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96,9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102,2</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100,7</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101,4</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101,6</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102,2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100,1</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102,0</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99,9</w:t>
            </w:r>
          </w:p>
        </w:tc>
      </w:tr>
      <w:tr w:rsidR="00124E4E" w:rsidRPr="00A83EEE" w:rsidTr="006D4CBD">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100,8</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104,3</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98,0</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98,6</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99,4</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100,1</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100,7</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100,1</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99,1</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100,7</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101,3</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101,0</w:t>
            </w:r>
          </w:p>
        </w:tc>
      </w:tr>
      <w:tr w:rsidR="00124E4E" w:rsidRPr="00A83EEE" w:rsidTr="006D4CBD">
        <w:trPr>
          <w:cantSplit/>
        </w:trPr>
        <w:tc>
          <w:tcPr>
            <w:tcW w:w="2865" w:type="dxa"/>
            <w:tcBorders>
              <w:bottom w:val="single" w:sz="4" w:space="0" w:color="000000"/>
            </w:tcBorders>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100,7</w:t>
            </w:r>
          </w:p>
        </w:tc>
        <w:tc>
          <w:tcPr>
            <w:tcW w:w="1229"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100,1</w:t>
            </w:r>
          </w:p>
        </w:tc>
        <w:tc>
          <w:tcPr>
            <w:tcW w:w="1228"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99,7</w:t>
            </w:r>
          </w:p>
        </w:tc>
        <w:tc>
          <w:tcPr>
            <w:tcW w:w="1229"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99,7</w:t>
            </w:r>
          </w:p>
        </w:tc>
        <w:tc>
          <w:tcPr>
            <w:tcW w:w="1228"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100,1</w:t>
            </w:r>
          </w:p>
        </w:tc>
        <w:tc>
          <w:tcPr>
            <w:tcW w:w="1229"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101,1</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101,2</w:t>
            </w:r>
          </w:p>
        </w:tc>
        <w:tc>
          <w:tcPr>
            <w:tcW w:w="1229"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102,7</w:t>
            </w:r>
          </w:p>
        </w:tc>
        <w:tc>
          <w:tcPr>
            <w:tcW w:w="1228"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101,9</w:t>
            </w:r>
          </w:p>
        </w:tc>
        <w:tc>
          <w:tcPr>
            <w:tcW w:w="1229"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100,5</w:t>
            </w:r>
          </w:p>
        </w:tc>
        <w:tc>
          <w:tcPr>
            <w:tcW w:w="1228"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9" w:type="dxa"/>
            <w:tcBorders>
              <w:top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101,0</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100,0</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97,9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100,0</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98,7</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102,9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102,3</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97,0</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103,1</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104,4</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107,1</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101,6</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100,5</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100,1</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98,6</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103,0</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102,0</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100,8</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98,8</w:t>
            </w:r>
          </w:p>
        </w:tc>
      </w:tr>
      <w:tr w:rsidR="00124E4E" w:rsidRPr="00A83EEE" w:rsidTr="006D4CBD">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104,4</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104,9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102,8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100,6</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103,0</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101,1</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102,5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100,1</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100,1</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99,7</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100,6</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99,9</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96,5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104,1</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100,6</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101,4</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95,9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101,5</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101,2</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99,7</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100,5</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103,3</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100,6</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100,1</w:t>
            </w:r>
          </w:p>
        </w:tc>
      </w:tr>
      <w:tr w:rsidR="00124E4E" w:rsidRPr="00A83EEE" w:rsidTr="006D4CBD">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103,0</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107,9</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108,1</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100,6</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100,0</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100,8</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lastRenderedPageBreak/>
              <w:t>Nur-Sultan city</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100,0</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99,8</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100,0</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100,1</w:t>
            </w:r>
          </w:p>
        </w:tc>
      </w:tr>
      <w:tr w:rsidR="00124E4E" w:rsidRPr="00A83EEE" w:rsidTr="006D4CBD">
        <w:trPr>
          <w:cantSplit/>
        </w:trPr>
        <w:tc>
          <w:tcPr>
            <w:tcW w:w="2865" w:type="dxa"/>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99,5</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100,5</w:t>
            </w:r>
          </w:p>
        </w:tc>
        <w:tc>
          <w:tcPr>
            <w:tcW w:w="1228"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100,2</w:t>
            </w:r>
          </w:p>
        </w:tc>
        <w:tc>
          <w:tcPr>
            <w:tcW w:w="1229" w:type="dxa"/>
            <w:shd w:val="clear" w:color="auto" w:fill="auto"/>
            <w:vAlign w:val="bottom"/>
          </w:tcPr>
          <w:p w:rsidR="00124E4E" w:rsidRPr="00A83EEE" w:rsidRDefault="00124E4E" w:rsidP="00A83EEE">
            <w:pPr>
              <w:pStyle w:val="afff5"/>
              <w:rPr>
                <w:rFonts w:ascii="Calibri" w:hAnsi="Calibri"/>
              </w:rPr>
            </w:pPr>
            <w:r w:rsidRPr="00A83EEE">
              <w:rPr>
                <w:rFonts w:ascii="Calibri" w:hAnsi="Calibri"/>
              </w:rPr>
              <w:t>100,6</w:t>
            </w:r>
          </w:p>
        </w:tc>
      </w:tr>
      <w:tr w:rsidR="00124E4E" w:rsidRPr="00A83EEE" w:rsidTr="006D4CBD">
        <w:trPr>
          <w:cantSplit/>
        </w:trPr>
        <w:tc>
          <w:tcPr>
            <w:tcW w:w="2865" w:type="dxa"/>
            <w:tcBorders>
              <w:bottom w:val="single" w:sz="4" w:space="0" w:color="000000"/>
            </w:tcBorders>
            <w:shd w:val="clear" w:color="auto" w:fill="auto"/>
          </w:tcPr>
          <w:p w:rsidR="00124E4E" w:rsidRPr="00A83EEE" w:rsidRDefault="00124E4E"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100,3</w:t>
            </w:r>
          </w:p>
        </w:tc>
        <w:tc>
          <w:tcPr>
            <w:tcW w:w="1229"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100,7</w:t>
            </w:r>
          </w:p>
        </w:tc>
        <w:tc>
          <w:tcPr>
            <w:tcW w:w="1228"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9"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100,4</w:t>
            </w:r>
          </w:p>
        </w:tc>
        <w:tc>
          <w:tcPr>
            <w:tcW w:w="1228"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100,9</w:t>
            </w:r>
          </w:p>
        </w:tc>
        <w:tc>
          <w:tcPr>
            <w:tcW w:w="1229" w:type="dxa"/>
            <w:tcBorders>
              <w:bottom w:val="single" w:sz="4" w:space="0" w:color="000000"/>
            </w:tcBorders>
            <w:shd w:val="clear" w:color="auto" w:fill="auto"/>
            <w:vAlign w:val="bottom"/>
          </w:tcPr>
          <w:p w:rsidR="00124E4E" w:rsidRPr="00A83EEE" w:rsidRDefault="00124E4E" w:rsidP="00A83EEE">
            <w:pPr>
              <w:pStyle w:val="afff5"/>
              <w:rPr>
                <w:rFonts w:ascii="Calibri" w:hAnsi="Calibri"/>
              </w:rPr>
            </w:pPr>
            <w:r w:rsidRPr="00A83EEE">
              <w:rPr>
                <w:rFonts w:ascii="Calibri" w:hAnsi="Calibri"/>
              </w:rPr>
              <w:t>100,7</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3.17 </w:t>
      </w:r>
      <w:r w:rsidRPr="00A83EEE">
        <w:rPr>
          <w:rFonts w:ascii="Calibri" w:hAnsi="Calibri" w:cs="Calibri"/>
          <w:sz w:val="20"/>
          <w:lang w:val="en-US"/>
        </w:rPr>
        <w:t>Price index of industrial producers in the supply of electricity, gas, steam, hot water and air conditioning</w:t>
      </w:r>
    </w:p>
    <w:p w:rsidR="00862527" w:rsidRPr="00A83EEE" w:rsidRDefault="00862527" w:rsidP="00A83EEE">
      <w:pPr>
        <w:pStyle w:val="1ff1"/>
        <w:spacing w:after="60"/>
        <w:jc w:val="right"/>
        <w:rPr>
          <w:rFonts w:ascii="Calibri" w:hAnsi="Calibri"/>
        </w:rPr>
      </w:pPr>
      <w:r w:rsidRPr="00A83EEE">
        <w:rPr>
          <w:rFonts w:ascii="Calibri" w:hAnsi="Calibri" w:cs="Calibri"/>
        </w:rPr>
        <w:t>in percents</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62527" w:rsidRPr="00DA34AF" w:rsidTr="006D4CBD">
        <w:trPr>
          <w:cantSplit/>
        </w:trPr>
        <w:tc>
          <w:tcPr>
            <w:tcW w:w="10206" w:type="dxa"/>
            <w:gridSpan w:val="6"/>
            <w:shd w:val="clear" w:color="auto" w:fill="auto"/>
          </w:tcPr>
          <w:p w:rsidR="00862527" w:rsidRPr="00A83EEE" w:rsidRDefault="00862527" w:rsidP="00A83EEE">
            <w:pPr>
              <w:pStyle w:val="afff3"/>
              <w:spacing w:before="120" w:after="120"/>
              <w:rPr>
                <w:rFonts w:ascii="Calibri" w:hAnsi="Calibri"/>
                <w:lang w:val="en-US"/>
              </w:rPr>
            </w:pPr>
            <w:r w:rsidRPr="00A83EEE">
              <w:rPr>
                <w:rFonts w:ascii="Calibri" w:hAnsi="Calibri" w:cs="Calibri"/>
                <w:sz w:val="16"/>
                <w:lang w:val="kk-KZ"/>
              </w:rPr>
              <w:t xml:space="preserve">At the end of the period, to </w:t>
            </w:r>
            <w:r w:rsidRPr="00A83EEE">
              <w:rPr>
                <w:rFonts w:ascii="Calibri" w:hAnsi="Calibri" w:cs="Calibri"/>
                <w:sz w:val="16"/>
                <w:lang w:val="en-US"/>
              </w:rPr>
              <w:t>December</w:t>
            </w:r>
            <w:r w:rsidRPr="00A83EEE">
              <w:rPr>
                <w:rFonts w:ascii="Calibri" w:hAnsi="Calibri" w:cs="Calibri"/>
                <w:sz w:val="16"/>
                <w:lang w:val="kk-KZ"/>
              </w:rPr>
              <w:t xml:space="preserve"> of the previous year</w:t>
            </w:r>
          </w:p>
        </w:tc>
      </w:tr>
      <w:tr w:rsidR="0056286C" w:rsidRPr="00A83EEE" w:rsidTr="006D4CBD">
        <w:trPr>
          <w:trHeight w:val="80"/>
        </w:trPr>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108,0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105,0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101,5</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95,3</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109,6</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104,6</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106,1</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101,7</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99,5</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110,9</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105,2</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106,7</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111,1</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92,2</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112,1</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104,3</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105,5</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102,1</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100,5</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106,7</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103,2</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100,8</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97,6</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115,3</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105,4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96,1</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107,7</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106,8</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107,1</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101,2</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92,1</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107,9</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103,2</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102,8</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100,7</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94,0</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103,0</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107,4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105,0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99,6</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105,8</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101,8</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104,5</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97,2</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98,2</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146,3</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104,1</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96,5</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89,6</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105,2</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110,9</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101,1</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105,5</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113,7</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102,2</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103,1</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100,8</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93,1</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112,3</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109,0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107,2</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99,9</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93,8</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102,4</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106,6</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104,8</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105,8</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86,0</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113,2</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106,1</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104,7</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99,1</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83,4</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112,7</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115,5</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97,9</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92,3</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110,8</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93,9</w:t>
            </w:r>
          </w:p>
        </w:tc>
        <w:tc>
          <w:tcPr>
            <w:tcW w:w="1531" w:type="dxa"/>
            <w:shd w:val="clear" w:color="auto" w:fill="auto"/>
            <w:vAlign w:val="bottom"/>
          </w:tcPr>
          <w:p w:rsidR="0056286C" w:rsidRPr="00A83EEE" w:rsidRDefault="0056286C" w:rsidP="00A83EEE">
            <w:pPr>
              <w:jc w:val="right"/>
              <w:rPr>
                <w:rFonts w:ascii="Calibri" w:hAnsi="Calibri" w:cs="Calibri"/>
                <w:sz w:val="16"/>
                <w:szCs w:val="16"/>
              </w:rPr>
            </w:pPr>
            <w:r w:rsidRPr="00A83EEE">
              <w:rPr>
                <w:rFonts w:ascii="Calibri" w:hAnsi="Calibri" w:cs="Calibri"/>
                <w:sz w:val="16"/>
                <w:szCs w:val="16"/>
              </w:rPr>
              <w:t>105,0</w:t>
            </w:r>
          </w:p>
        </w:tc>
      </w:tr>
      <w:tr w:rsidR="00862527" w:rsidRPr="00A83EEE"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rPr>
            </w:pPr>
            <w:r w:rsidRPr="00A83EEE">
              <w:rPr>
                <w:rFonts w:ascii="Calibri" w:hAnsi="Calibri" w:cs="Calibri"/>
                <w:sz w:val="16"/>
                <w:lang w:val="kk-KZ"/>
              </w:rPr>
              <w:t>To previous year</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109,4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105,2</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103,4</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93,0</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107,8</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108,3</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104,2</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94,8</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110,7</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105,6</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105,5</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112,1</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92,9</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107,8</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107,8</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104,5</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104,4</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95,3</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110,3</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101,3</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93,5</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113,7</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111,0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99,8</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102,5</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95,5</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106,7</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107,5</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102,6</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92,9</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103,8</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103,1</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91,7</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104,3</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108,4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106,1</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106,4</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99,0</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105,8</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113,7</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103,4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104,1</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97,9</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97,6</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155,0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117,3</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100,1</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86,3</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104,5</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110,5</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101,7</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101,7</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102,3</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108,9</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102,5</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101,3</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92,2</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108,5</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110,2</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107,0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102,9</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90,2</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106,7</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106,4</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104,0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106,4</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84,3</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111,9</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106,0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102,0</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102,4</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83,2</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108,4</w:t>
            </w:r>
          </w:p>
        </w:tc>
      </w:tr>
      <w:tr w:rsidR="0056286C" w:rsidRPr="00A83EEE" w:rsidTr="006D4CBD">
        <w:tc>
          <w:tcPr>
            <w:tcW w:w="2552"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99,8</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112,3</w:t>
            </w:r>
          </w:p>
        </w:tc>
        <w:tc>
          <w:tcPr>
            <w:tcW w:w="1531" w:type="dxa"/>
            <w:shd w:val="clear" w:color="auto" w:fill="auto"/>
            <w:vAlign w:val="bottom"/>
          </w:tcPr>
          <w:p w:rsidR="0056286C" w:rsidRPr="00A83EEE" w:rsidRDefault="0056286C" w:rsidP="00A83EEE">
            <w:pPr>
              <w:pStyle w:val="afff5"/>
              <w:rPr>
                <w:rFonts w:ascii="Calibri" w:hAnsi="Calibri"/>
              </w:rPr>
            </w:pPr>
            <w:r w:rsidRPr="00A83EEE">
              <w:rPr>
                <w:rFonts w:ascii="Calibri" w:hAnsi="Calibri"/>
              </w:rPr>
              <w:t>102,6</w:t>
            </w:r>
          </w:p>
        </w:tc>
        <w:tc>
          <w:tcPr>
            <w:tcW w:w="1531" w:type="dxa"/>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89,3</w:t>
            </w:r>
          </w:p>
        </w:tc>
        <w:tc>
          <w:tcPr>
            <w:tcW w:w="1531" w:type="dxa"/>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110,7</w:t>
            </w:r>
          </w:p>
        </w:tc>
      </w:tr>
      <w:tr w:rsidR="0056286C" w:rsidRPr="00A83EEE" w:rsidTr="006D4CBD">
        <w:tc>
          <w:tcPr>
            <w:tcW w:w="2552" w:type="dxa"/>
            <w:tcBorders>
              <w:bottom w:val="single" w:sz="4" w:space="0" w:color="000000"/>
            </w:tcBorders>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tcBorders>
              <w:bottom w:val="single" w:sz="4" w:space="0" w:color="000000"/>
            </w:tcBorders>
            <w:shd w:val="clear" w:color="auto" w:fill="auto"/>
            <w:vAlign w:val="bottom"/>
          </w:tcPr>
          <w:p w:rsidR="0056286C" w:rsidRPr="00A83EEE" w:rsidRDefault="0056286C"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56286C" w:rsidRPr="00A83EEE" w:rsidRDefault="0056286C"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56286C" w:rsidRPr="00A83EEE" w:rsidRDefault="0056286C" w:rsidP="00A83EEE">
            <w:pPr>
              <w:pStyle w:val="afff5"/>
              <w:rPr>
                <w:rFonts w:ascii="Calibri" w:hAnsi="Calibri"/>
              </w:rPr>
            </w:pPr>
            <w:r w:rsidRPr="00A83EEE">
              <w:rPr>
                <w:rFonts w:ascii="Calibri" w:hAnsi="Calibri"/>
              </w:rPr>
              <w:t>105,9</w:t>
            </w:r>
          </w:p>
        </w:tc>
        <w:tc>
          <w:tcPr>
            <w:tcW w:w="1531" w:type="dxa"/>
            <w:tcBorders>
              <w:bottom w:val="single" w:sz="4" w:space="0" w:color="000000"/>
            </w:tcBorders>
            <w:shd w:val="clear" w:color="auto" w:fill="auto"/>
            <w:vAlign w:val="bottom"/>
          </w:tcPr>
          <w:p w:rsidR="0056286C" w:rsidRPr="00A83EEE" w:rsidRDefault="0056286C" w:rsidP="00A83EEE">
            <w:pPr>
              <w:pStyle w:val="afff5"/>
              <w:rPr>
                <w:rFonts w:ascii="Calibri" w:hAnsi="Calibri"/>
                <w:szCs w:val="16"/>
              </w:rPr>
            </w:pPr>
            <w:r w:rsidRPr="00A83EEE">
              <w:rPr>
                <w:rFonts w:ascii="Calibri" w:hAnsi="Calibri"/>
                <w:szCs w:val="16"/>
              </w:rPr>
              <w:t>93,9</w:t>
            </w:r>
          </w:p>
        </w:tc>
        <w:tc>
          <w:tcPr>
            <w:tcW w:w="1531"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rPr>
            </w:pPr>
            <w:r w:rsidRPr="00A83EEE">
              <w:rPr>
                <w:rFonts w:ascii="Calibri" w:hAnsi="Calibri" w:cs="Calibri"/>
              </w:rPr>
              <w:t>104,4</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3.18 Price index of industrial producers in the supply of electricity, gas, steam, hot water and air conditioning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103,3</w:t>
            </w:r>
          </w:p>
        </w:tc>
        <w:tc>
          <w:tcPr>
            <w:tcW w:w="1229"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100,3</w:t>
            </w:r>
          </w:p>
        </w:tc>
        <w:tc>
          <w:tcPr>
            <w:tcW w:w="1228"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99,7</w:t>
            </w:r>
          </w:p>
        </w:tc>
        <w:tc>
          <w:tcPr>
            <w:tcW w:w="1228"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100,2</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105,2</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99,9</w:t>
            </w:r>
          </w:p>
        </w:tc>
      </w:tr>
      <w:tr w:rsidR="0056286C" w:rsidRPr="00A83EEE" w:rsidTr="006D4CBD">
        <w:trPr>
          <w:cantSplit/>
          <w:trHeight w:val="70"/>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105,6</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99,3</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100,9</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105,1</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98,9</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100,1</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102,3</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99,6</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100,3</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99,3</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100,1</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99,3</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103,2</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99,8</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99,5</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97,8</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99,4</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102,8</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98,9</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100,6</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104,4</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108,2</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99,7</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99,2</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100,8</w:t>
            </w:r>
          </w:p>
        </w:tc>
      </w:tr>
      <w:tr w:rsidR="0056286C" w:rsidRPr="00A83EEE" w:rsidTr="006D4CBD">
        <w:trPr>
          <w:cantSplit/>
        </w:trPr>
        <w:tc>
          <w:tcPr>
            <w:tcW w:w="2865" w:type="dxa"/>
            <w:tcBorders>
              <w:bottom w:val="single" w:sz="4" w:space="0" w:color="000000"/>
            </w:tcBorders>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103,8</w:t>
            </w:r>
          </w:p>
        </w:tc>
        <w:tc>
          <w:tcPr>
            <w:tcW w:w="1229"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99,9</w:t>
            </w:r>
          </w:p>
        </w:tc>
        <w:tc>
          <w:tcPr>
            <w:tcW w:w="1229"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b/>
                <w:lang w:val="en-US"/>
              </w:rPr>
              <w:lastRenderedPageBreak/>
              <w:t>Republic of Kazakhstan</w:t>
            </w:r>
          </w:p>
        </w:tc>
        <w:tc>
          <w:tcPr>
            <w:tcW w:w="1228"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102,3</w:t>
            </w:r>
          </w:p>
        </w:tc>
        <w:tc>
          <w:tcPr>
            <w:tcW w:w="1229"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100,9</w:t>
            </w:r>
          </w:p>
        </w:tc>
        <w:tc>
          <w:tcPr>
            <w:tcW w:w="1228"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102,5</w:t>
            </w:r>
          </w:p>
        </w:tc>
        <w:tc>
          <w:tcPr>
            <w:tcW w:w="1229"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100,2</w:t>
            </w:r>
          </w:p>
        </w:tc>
        <w:tc>
          <w:tcPr>
            <w:tcW w:w="1228"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99,9</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104,1</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99,4</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103,5</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102,7</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98,6</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108,1</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102,3</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102,6</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98,3</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102,9</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99,6</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104,8</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111,3</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108,3</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99,5</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106,9</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105,3</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102,6</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r w:rsidR="0056286C" w:rsidRPr="00A83EEE" w:rsidTr="006D4CBD">
        <w:trPr>
          <w:cantSplit/>
        </w:trPr>
        <w:tc>
          <w:tcPr>
            <w:tcW w:w="2865" w:type="dxa"/>
            <w:tcBorders>
              <w:bottom w:val="single" w:sz="4" w:space="0" w:color="000000"/>
            </w:tcBorders>
            <w:shd w:val="clear" w:color="auto" w:fill="auto"/>
          </w:tcPr>
          <w:p w:rsidR="0056286C" w:rsidRPr="00A83EEE" w:rsidRDefault="0056286C"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101,1</w:t>
            </w:r>
          </w:p>
        </w:tc>
        <w:tc>
          <w:tcPr>
            <w:tcW w:w="1229"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100,2</w:t>
            </w:r>
          </w:p>
        </w:tc>
        <w:tc>
          <w:tcPr>
            <w:tcW w:w="1228"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6286C" w:rsidRPr="00A83EEE" w:rsidRDefault="0056286C"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3.19 </w:t>
      </w:r>
      <w:r w:rsidRPr="00A83EEE">
        <w:rPr>
          <w:rFonts w:ascii="Calibri" w:hAnsi="Calibri" w:cs="Calibri"/>
          <w:sz w:val="20"/>
          <w:lang w:val="en-US"/>
        </w:rPr>
        <w:t>Price index of industrial producers in water supply, waste collection, treatment and disposal, and pollution elimination activities</w:t>
      </w:r>
    </w:p>
    <w:p w:rsidR="00862527" w:rsidRPr="00A83EEE" w:rsidRDefault="00862527" w:rsidP="00A83EEE">
      <w:pPr>
        <w:pStyle w:val="1ff1"/>
        <w:spacing w:after="60"/>
        <w:jc w:val="right"/>
        <w:rPr>
          <w:rFonts w:ascii="Calibri" w:hAnsi="Calibri"/>
        </w:rPr>
      </w:pPr>
      <w:r w:rsidRPr="00A83EEE">
        <w:rPr>
          <w:rFonts w:ascii="Calibri" w:hAnsi="Calibri" w:cs="Calibri"/>
        </w:rPr>
        <w:t>in percents</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62527" w:rsidRPr="00DA34AF"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 xml:space="preserve">At the end of the period, to </w:t>
            </w:r>
            <w:r w:rsidRPr="00A83EEE">
              <w:rPr>
                <w:rFonts w:ascii="Calibri" w:hAnsi="Calibri" w:cs="Calibri"/>
                <w:sz w:val="16"/>
                <w:lang w:val="en-US"/>
              </w:rPr>
              <w:t>December</w:t>
            </w:r>
            <w:r w:rsidRPr="00A83EEE">
              <w:rPr>
                <w:rFonts w:ascii="Calibri" w:hAnsi="Calibri" w:cs="Calibri"/>
                <w:sz w:val="16"/>
                <w:lang w:val="kk-KZ"/>
              </w:rPr>
              <w:t xml:space="preserve"> of the previous year</w:t>
            </w:r>
          </w:p>
        </w:tc>
      </w:tr>
      <w:tr w:rsidR="004739C7" w:rsidRPr="00A83EEE" w:rsidTr="006D4CBD">
        <w:trPr>
          <w:trHeight w:val="80"/>
        </w:trPr>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105,9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106,0</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104,9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99,2</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103,2</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104,9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113,8</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108,5</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101,0</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101,1</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103,5</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101,3</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120,4</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100,5</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103,8</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115,2</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102,7</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111,9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110,8</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99,8</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101,8</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112,3</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99,7</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99,2</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100,3</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107,0</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98,2</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95,5</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120,8</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101,0</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105,2</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111,3</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94,4</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105,1</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100,5</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102,2</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108,9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100,7</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98,0</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102,2</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116,2</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100,4</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114,7</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99,9</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101,6</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117,9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100,4</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100,4</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88,9</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104,9</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106,1</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100,0</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100,0</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99,6</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102,0</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106,2</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110,8</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108,4</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97,4</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105,7</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100,6</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105,6</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105,9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99,2</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102,2</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111,8</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110,3</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102,9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95,3</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103,2</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101,0</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105,4</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116,7</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100,2</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102,2</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123,2</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97,7</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100,3</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100,3</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116,6</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100,0</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111,6</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103,0</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93,6</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104,6</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109,7</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95,8</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106,7</w:t>
            </w:r>
          </w:p>
        </w:tc>
      </w:tr>
      <w:tr w:rsidR="00862527" w:rsidRPr="00A83EEE" w:rsidTr="006D4CBD">
        <w:trPr>
          <w:cantSplit/>
          <w:trHeight w:val="371"/>
        </w:trPr>
        <w:tc>
          <w:tcPr>
            <w:tcW w:w="10206" w:type="dxa"/>
            <w:gridSpan w:val="6"/>
            <w:shd w:val="clear" w:color="auto" w:fill="auto"/>
          </w:tcPr>
          <w:p w:rsidR="00862527" w:rsidRPr="00A83EEE" w:rsidRDefault="00862527" w:rsidP="00A83EEE">
            <w:pPr>
              <w:pStyle w:val="afff3"/>
              <w:spacing w:before="120" w:after="120"/>
              <w:rPr>
                <w:rFonts w:ascii="Calibri" w:hAnsi="Calibri"/>
              </w:rPr>
            </w:pPr>
            <w:r w:rsidRPr="00A83EEE">
              <w:rPr>
                <w:rFonts w:ascii="Calibri" w:hAnsi="Calibri" w:cs="Calibri"/>
                <w:sz w:val="16"/>
                <w:lang w:val="kk-KZ"/>
              </w:rPr>
              <w:t>To previous year</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108,7</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105,1</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105,8</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100,0</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102,6</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107,2</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113,8</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106,9</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102,9</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100,8</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101,9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118,0</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101,9</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103,1</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115,6</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101,9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110,8</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113,9</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99,2</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102,9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103,5</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106,9</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100,1</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100,0</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107,6</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98,5</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97,5</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106,5</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110,9</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104,9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109,3</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102,3</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98,7</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100,1</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104,8</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105,7</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104,0</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98,1</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101,3</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115,4</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102,8</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111,8</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107,1</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98,3</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119,7</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104,2</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100,2</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92,4</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99,9</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125,1</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101,3</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100,0</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99,6</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101,3</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105,1</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110,0</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109,9</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98,4</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104,7</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108,0</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104,9</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105,8</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100,3</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101,5</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110,1</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111,7</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104,7</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97,4</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100,2</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109,8</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104,6</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115,2</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103,0</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101,2</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124,3</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98,6</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98,8</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99,6</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116,1</w:t>
            </w:r>
          </w:p>
        </w:tc>
      </w:tr>
      <w:tr w:rsidR="004739C7" w:rsidRPr="00A83EEE" w:rsidTr="006D4CBD">
        <w:tc>
          <w:tcPr>
            <w:tcW w:w="2552" w:type="dxa"/>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100,3</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110,8</w:t>
            </w:r>
          </w:p>
        </w:tc>
        <w:tc>
          <w:tcPr>
            <w:tcW w:w="1531" w:type="dxa"/>
            <w:shd w:val="clear" w:color="auto" w:fill="auto"/>
            <w:vAlign w:val="bottom"/>
          </w:tcPr>
          <w:p w:rsidR="004739C7" w:rsidRPr="00A83EEE" w:rsidRDefault="004739C7" w:rsidP="00A83EEE">
            <w:pPr>
              <w:pStyle w:val="afff5"/>
              <w:rPr>
                <w:rFonts w:ascii="Calibri" w:hAnsi="Calibri"/>
              </w:rPr>
            </w:pPr>
            <w:r w:rsidRPr="00A83EEE">
              <w:rPr>
                <w:rFonts w:ascii="Calibri" w:hAnsi="Calibri"/>
              </w:rPr>
              <w:t>103,8</w:t>
            </w:r>
          </w:p>
        </w:tc>
        <w:tc>
          <w:tcPr>
            <w:tcW w:w="1531" w:type="dxa"/>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93,7</w:t>
            </w:r>
          </w:p>
        </w:tc>
        <w:tc>
          <w:tcPr>
            <w:tcW w:w="1531" w:type="dxa"/>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104,1</w:t>
            </w:r>
          </w:p>
        </w:tc>
      </w:tr>
      <w:tr w:rsidR="004739C7" w:rsidRPr="00A83EEE" w:rsidTr="006D4CBD">
        <w:tc>
          <w:tcPr>
            <w:tcW w:w="2552" w:type="dxa"/>
            <w:tcBorders>
              <w:bottom w:val="single" w:sz="4" w:space="0" w:color="000000"/>
            </w:tcBorders>
            <w:shd w:val="clear" w:color="auto" w:fill="auto"/>
          </w:tcPr>
          <w:p w:rsidR="004739C7" w:rsidRPr="00A83EEE" w:rsidRDefault="004739C7"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tcBorders>
              <w:bottom w:val="single" w:sz="4" w:space="0" w:color="000000"/>
            </w:tcBorders>
            <w:shd w:val="clear" w:color="auto" w:fill="auto"/>
            <w:vAlign w:val="bottom"/>
          </w:tcPr>
          <w:p w:rsidR="004739C7" w:rsidRPr="00A83EEE" w:rsidRDefault="004739C7"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4739C7" w:rsidRPr="00A83EEE" w:rsidRDefault="004739C7"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4739C7" w:rsidRPr="00A83EEE" w:rsidRDefault="004739C7" w:rsidP="00A83EEE">
            <w:pPr>
              <w:pStyle w:val="afff5"/>
              <w:rPr>
                <w:rFonts w:ascii="Calibri" w:hAnsi="Calibri"/>
              </w:rPr>
            </w:pPr>
            <w:r w:rsidRPr="00A83EEE">
              <w:rPr>
                <w:rFonts w:ascii="Calibri" w:hAnsi="Calibri"/>
              </w:rPr>
              <w:t>107,8</w:t>
            </w:r>
          </w:p>
        </w:tc>
        <w:tc>
          <w:tcPr>
            <w:tcW w:w="1531" w:type="dxa"/>
            <w:tcBorders>
              <w:bottom w:val="single" w:sz="4" w:space="0" w:color="000000"/>
            </w:tcBorders>
            <w:shd w:val="clear" w:color="auto" w:fill="auto"/>
            <w:vAlign w:val="bottom"/>
          </w:tcPr>
          <w:p w:rsidR="004739C7" w:rsidRPr="00A83EEE" w:rsidRDefault="004739C7" w:rsidP="00A83EEE">
            <w:pPr>
              <w:pStyle w:val="afff5"/>
              <w:rPr>
                <w:rFonts w:ascii="Calibri" w:hAnsi="Calibri"/>
                <w:szCs w:val="16"/>
              </w:rPr>
            </w:pPr>
            <w:r w:rsidRPr="00A83EEE">
              <w:rPr>
                <w:rFonts w:ascii="Calibri" w:hAnsi="Calibri"/>
                <w:szCs w:val="16"/>
              </w:rPr>
              <w:t>100,3</w:t>
            </w:r>
          </w:p>
        </w:tc>
        <w:tc>
          <w:tcPr>
            <w:tcW w:w="1531" w:type="dxa"/>
            <w:tcBorders>
              <w:bottom w:val="single" w:sz="4" w:space="0" w:color="000000"/>
            </w:tcBorders>
            <w:shd w:val="clear" w:color="auto" w:fill="auto"/>
            <w:vAlign w:val="bottom"/>
          </w:tcPr>
          <w:p w:rsidR="004739C7" w:rsidRPr="00A83EEE" w:rsidRDefault="004739C7" w:rsidP="00A83EEE">
            <w:pPr>
              <w:pStyle w:val="afff5"/>
              <w:rPr>
                <w:rFonts w:ascii="Calibri" w:hAnsi="Calibri" w:cs="Calibri"/>
              </w:rPr>
            </w:pPr>
            <w:r w:rsidRPr="00A83EEE">
              <w:rPr>
                <w:rFonts w:ascii="Calibri" w:hAnsi="Calibri" w:cs="Calibri"/>
              </w:rPr>
              <w:t>106,8</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3.20 Price index of industrial producers in water supply, waste collection, treatment and disposal, and pollution elimination activities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101,6</w:t>
            </w:r>
          </w:p>
        </w:tc>
        <w:tc>
          <w:tcPr>
            <w:tcW w:w="1229"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101,0</w:t>
            </w:r>
          </w:p>
        </w:tc>
        <w:tc>
          <w:tcPr>
            <w:tcW w:w="1228"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99,2</w:t>
            </w:r>
          </w:p>
        </w:tc>
        <w:tc>
          <w:tcPr>
            <w:tcW w:w="1228"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99,9</w:t>
            </w:r>
          </w:p>
        </w:tc>
        <w:tc>
          <w:tcPr>
            <w:tcW w:w="1229"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100,5</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95,7</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lastRenderedPageBreak/>
              <w:t>Aktobe</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99,2</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104,3</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98,6</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100,6</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93,7</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102,2</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100,2</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99,8</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99,7</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97,9</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99,4</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100,6</w:t>
            </w:r>
          </w:p>
        </w:tc>
      </w:tr>
      <w:tr w:rsidR="00976721" w:rsidRPr="00A83EEE" w:rsidTr="006D4CBD">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98,6</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106,4</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96,4</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103,1</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104,6</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96,5</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103,8</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102,0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97,8</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104,2</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98,1</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100,5</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105,2</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110,1</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102,5</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99,4</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tcBorders>
              <w:bottom w:val="single" w:sz="4" w:space="0" w:color="000000"/>
            </w:tcBorders>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107,8</w:t>
            </w:r>
          </w:p>
        </w:tc>
        <w:tc>
          <w:tcPr>
            <w:tcW w:w="1229"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98,1</w:t>
            </w:r>
          </w:p>
        </w:tc>
        <w:tc>
          <w:tcPr>
            <w:tcW w:w="1228"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101,9</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104,5</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99,7</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103,3</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99,4</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100,2</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99,9</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96,1</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98,8</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99,9</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101,0</w:t>
            </w:r>
          </w:p>
        </w:tc>
      </w:tr>
      <w:tr w:rsidR="00976721" w:rsidRPr="00A83EEE" w:rsidTr="006D4CBD">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102,8</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99,8</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r w:rsidR="00976721" w:rsidRPr="00A83EEE" w:rsidTr="006D4CBD">
        <w:trPr>
          <w:cantSplit/>
        </w:trPr>
        <w:tc>
          <w:tcPr>
            <w:tcW w:w="2865" w:type="dxa"/>
            <w:tcBorders>
              <w:bottom w:val="single" w:sz="4" w:space="0" w:color="000000"/>
            </w:tcBorders>
            <w:shd w:val="clear" w:color="auto" w:fill="auto"/>
          </w:tcPr>
          <w:p w:rsidR="00976721" w:rsidRPr="00A83EEE" w:rsidRDefault="00976721"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99,0</w:t>
            </w:r>
          </w:p>
        </w:tc>
        <w:tc>
          <w:tcPr>
            <w:tcW w:w="1229"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76721" w:rsidRPr="00A83EEE" w:rsidRDefault="00976721"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3.21 </w:t>
      </w:r>
      <w:r w:rsidRPr="00A83EEE">
        <w:rPr>
          <w:rFonts w:ascii="Calibri" w:hAnsi="Calibri" w:cs="Calibri"/>
          <w:sz w:val="20"/>
          <w:lang w:val="en-US"/>
        </w:rPr>
        <w:t>Producer price index for coal mining</w:t>
      </w:r>
    </w:p>
    <w:p w:rsidR="00862527" w:rsidRPr="00A83EEE" w:rsidRDefault="00DD4D7B" w:rsidP="00A83EEE">
      <w:pPr>
        <w:pStyle w:val="1ff1"/>
        <w:spacing w:after="60"/>
        <w:jc w:val="right"/>
        <w:rPr>
          <w:rFonts w:ascii="Calibri" w:hAnsi="Calibri"/>
          <w:lang w:val="en-US"/>
        </w:rPr>
      </w:pPr>
      <w:r w:rsidRPr="00A83EEE">
        <w:rPr>
          <w:rFonts w:ascii="Calibri" w:hAnsi="Calibri" w:cs="Calibri"/>
          <w:lang w:val="en-US"/>
        </w:rPr>
        <w:t xml:space="preserve">At </w:t>
      </w:r>
      <w:r w:rsidR="00862527" w:rsidRPr="00A83EEE">
        <w:rPr>
          <w:rFonts w:ascii="Calibri" w:hAnsi="Calibri" w:cs="Calibri"/>
          <w:lang w:val="en-US"/>
        </w:rPr>
        <w:t>the end of the period, as a percentage of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0"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101,4</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110,3</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110,7</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110,1</w:t>
            </w:r>
          </w:p>
        </w:tc>
        <w:tc>
          <w:tcPr>
            <w:tcW w:w="1530"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102,5</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100,0</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61,0</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100,0</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w:t>
            </w:r>
          </w:p>
        </w:tc>
        <w:tc>
          <w:tcPr>
            <w:tcW w:w="1530"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100,0</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100,0</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115,4</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108,4</w:t>
            </w:r>
          </w:p>
        </w:tc>
        <w:tc>
          <w:tcPr>
            <w:tcW w:w="1530"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92,5</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112,1</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117,3</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112,8</w:t>
            </w:r>
          </w:p>
        </w:tc>
        <w:tc>
          <w:tcPr>
            <w:tcW w:w="1530"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102,0</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109,7</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109,9</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103,0</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106,4</w:t>
            </w:r>
          </w:p>
        </w:tc>
        <w:tc>
          <w:tcPr>
            <w:tcW w:w="1530"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101,3</w:t>
            </w:r>
          </w:p>
        </w:tc>
      </w:tr>
      <w:tr w:rsidR="00AD4505" w:rsidRPr="00A83EEE" w:rsidTr="006D4CBD">
        <w:tc>
          <w:tcPr>
            <w:tcW w:w="2552" w:type="dxa"/>
            <w:tcBorders>
              <w:bottom w:val="single" w:sz="4" w:space="0" w:color="000000"/>
            </w:tcBorders>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Shygys Kazakhstan</w:t>
            </w:r>
          </w:p>
        </w:tc>
        <w:tc>
          <w:tcPr>
            <w:tcW w:w="1530" w:type="dxa"/>
            <w:tcBorders>
              <w:bottom w:val="single" w:sz="4" w:space="0" w:color="000000"/>
            </w:tcBorders>
            <w:shd w:val="clear" w:color="auto" w:fill="auto"/>
            <w:vAlign w:val="bottom"/>
          </w:tcPr>
          <w:p w:rsidR="00AD4505" w:rsidRPr="00A83EEE" w:rsidRDefault="00AD4505" w:rsidP="00A83EEE">
            <w:pPr>
              <w:pStyle w:val="afff5"/>
              <w:rPr>
                <w:rFonts w:ascii="Calibri" w:hAnsi="Calibri"/>
              </w:rPr>
            </w:pPr>
            <w:r w:rsidRPr="00A83EEE">
              <w:rPr>
                <w:rFonts w:ascii="Calibri" w:hAnsi="Calibri"/>
              </w:rPr>
              <w:t>111,7</w:t>
            </w:r>
          </w:p>
        </w:tc>
        <w:tc>
          <w:tcPr>
            <w:tcW w:w="1530" w:type="dxa"/>
            <w:tcBorders>
              <w:bottom w:val="single" w:sz="4" w:space="0" w:color="000000"/>
            </w:tcBorders>
            <w:shd w:val="clear" w:color="auto" w:fill="auto"/>
            <w:vAlign w:val="bottom"/>
          </w:tcPr>
          <w:p w:rsidR="00AD4505" w:rsidRPr="00A83EEE" w:rsidRDefault="00AD4505" w:rsidP="00A83EEE">
            <w:pPr>
              <w:pStyle w:val="afff5"/>
              <w:rPr>
                <w:rFonts w:ascii="Calibri" w:hAnsi="Calibri"/>
              </w:rPr>
            </w:pPr>
            <w:r w:rsidRPr="00A83EEE">
              <w:rPr>
                <w:rFonts w:ascii="Calibri" w:hAnsi="Calibri"/>
              </w:rPr>
              <w:t>105,6</w:t>
            </w:r>
          </w:p>
        </w:tc>
        <w:tc>
          <w:tcPr>
            <w:tcW w:w="1530" w:type="dxa"/>
            <w:tcBorders>
              <w:bottom w:val="single" w:sz="4" w:space="0" w:color="000000"/>
            </w:tcBorders>
            <w:shd w:val="clear" w:color="auto" w:fill="auto"/>
            <w:vAlign w:val="bottom"/>
          </w:tcPr>
          <w:p w:rsidR="00AD4505" w:rsidRPr="00A83EEE" w:rsidRDefault="00AD4505" w:rsidP="00A83EEE">
            <w:pPr>
              <w:pStyle w:val="afff5"/>
              <w:rPr>
                <w:rFonts w:ascii="Calibri" w:hAnsi="Calibri"/>
              </w:rPr>
            </w:pPr>
            <w:r w:rsidRPr="00A83EEE">
              <w:rPr>
                <w:rFonts w:ascii="Calibri" w:hAnsi="Calibri"/>
              </w:rPr>
              <w:t>108,0</w:t>
            </w:r>
          </w:p>
        </w:tc>
        <w:tc>
          <w:tcPr>
            <w:tcW w:w="1530" w:type="dxa"/>
            <w:tcBorders>
              <w:bottom w:val="single" w:sz="4" w:space="0" w:color="000000"/>
            </w:tcBorders>
            <w:shd w:val="clear" w:color="auto" w:fill="auto"/>
            <w:vAlign w:val="bottom"/>
          </w:tcPr>
          <w:p w:rsidR="00AD4505" w:rsidRPr="00A83EEE" w:rsidRDefault="00AD4505" w:rsidP="00A83EEE">
            <w:pPr>
              <w:pStyle w:val="afff5"/>
              <w:rPr>
                <w:rFonts w:ascii="Calibri" w:hAnsi="Calibri"/>
              </w:rPr>
            </w:pPr>
            <w:r w:rsidRPr="00A83EEE">
              <w:rPr>
                <w:rFonts w:ascii="Calibri" w:hAnsi="Calibri"/>
              </w:rPr>
              <w:t>106,9</w:t>
            </w:r>
          </w:p>
        </w:tc>
        <w:tc>
          <w:tcPr>
            <w:tcW w:w="1530"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112,4</w:t>
            </w:r>
          </w:p>
        </w:tc>
      </w:tr>
    </w:tbl>
    <w:p w:rsidR="00862527" w:rsidRPr="00A83EEE" w:rsidRDefault="00862527" w:rsidP="00A83EEE">
      <w:pPr>
        <w:pStyle w:val="afff3"/>
        <w:widowControl w:val="0"/>
        <w:spacing w:before="240" w:after="120"/>
        <w:rPr>
          <w:rFonts w:ascii="Calibri" w:hAnsi="Calibri"/>
          <w:lang w:val="en-US"/>
        </w:rPr>
      </w:pPr>
      <w:r w:rsidRPr="00A83EEE">
        <w:rPr>
          <w:rFonts w:ascii="Calibri" w:hAnsi="Calibri" w:cs="Calibri"/>
          <w:sz w:val="20"/>
          <w:lang w:val="en-US"/>
        </w:rPr>
        <w:t>3.2</w:t>
      </w:r>
      <w:r w:rsidRPr="00A83EEE">
        <w:rPr>
          <w:rFonts w:ascii="Calibri" w:hAnsi="Calibri" w:cs="Calibri"/>
          <w:sz w:val="20"/>
          <w:lang w:val="kk-KZ"/>
        </w:rPr>
        <w:t>2</w:t>
      </w:r>
      <w:r w:rsidRPr="00A83EEE">
        <w:rPr>
          <w:rFonts w:ascii="Calibri" w:hAnsi="Calibri" w:cs="Calibri"/>
          <w:sz w:val="20"/>
          <w:lang w:val="en-US"/>
        </w:rPr>
        <w:t xml:space="preserve"> Producer price index for coal mining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keepNext/>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AD4505" w:rsidRPr="00A83EEE" w:rsidTr="006D4CBD">
        <w:trPr>
          <w:cantSplit/>
        </w:trPr>
        <w:tc>
          <w:tcPr>
            <w:tcW w:w="2865"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100,6</w:t>
            </w:r>
          </w:p>
        </w:tc>
        <w:tc>
          <w:tcPr>
            <w:tcW w:w="1229"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100,8</w:t>
            </w:r>
          </w:p>
        </w:tc>
        <w:tc>
          <w:tcPr>
            <w:tcW w:w="1228"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98,9</w:t>
            </w:r>
          </w:p>
        </w:tc>
        <w:tc>
          <w:tcPr>
            <w:tcW w:w="1229"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101,1</w:t>
            </w:r>
          </w:p>
        </w:tc>
        <w:tc>
          <w:tcPr>
            <w:tcW w:w="1228"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99,9</w:t>
            </w:r>
          </w:p>
        </w:tc>
        <w:tc>
          <w:tcPr>
            <w:tcW w:w="1229"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100,1</w:t>
            </w:r>
          </w:p>
        </w:tc>
      </w:tr>
      <w:tr w:rsidR="00AD4505" w:rsidRPr="00A83EEE" w:rsidTr="006D4CBD">
        <w:trPr>
          <w:cantSplit/>
        </w:trPr>
        <w:tc>
          <w:tcPr>
            <w:tcW w:w="2865"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r>
      <w:tr w:rsidR="00AD4505" w:rsidRPr="00A83EEE" w:rsidTr="006D4CBD">
        <w:tc>
          <w:tcPr>
            <w:tcW w:w="2865"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99,3</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100,5</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98,5</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102,0</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99,7</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100,1</w:t>
            </w:r>
          </w:p>
        </w:tc>
      </w:tr>
      <w:tr w:rsidR="00AD4505" w:rsidRPr="00A83EEE" w:rsidTr="006D4CBD">
        <w:trPr>
          <w:cantSplit/>
        </w:trPr>
        <w:tc>
          <w:tcPr>
            <w:tcW w:w="2865"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102,5</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99,9</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99,4</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99,8</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100,1</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100,2</w:t>
            </w:r>
          </w:p>
        </w:tc>
      </w:tr>
      <w:tr w:rsidR="00AD4505" w:rsidRPr="00A83EEE" w:rsidTr="006D4CBD">
        <w:tc>
          <w:tcPr>
            <w:tcW w:w="2865" w:type="dxa"/>
            <w:tcBorders>
              <w:bottom w:val="single" w:sz="4" w:space="0" w:color="000000"/>
            </w:tcBorders>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102,0</w:t>
            </w:r>
          </w:p>
        </w:tc>
        <w:tc>
          <w:tcPr>
            <w:tcW w:w="1229"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107,0</w:t>
            </w:r>
          </w:p>
        </w:tc>
        <w:tc>
          <w:tcPr>
            <w:tcW w:w="1228"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99,8</w:t>
            </w:r>
          </w:p>
        </w:tc>
        <w:tc>
          <w:tcPr>
            <w:tcW w:w="1229"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8"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9"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25" w:type="dxa"/>
        <w:tblLayout w:type="fixed"/>
        <w:tblCellMar>
          <w:top w:w="55" w:type="dxa"/>
          <w:left w:w="55" w:type="dxa"/>
          <w:bottom w:w="55" w:type="dxa"/>
          <w:right w:w="55" w:type="dxa"/>
        </w:tblCellMar>
        <w:tblLook w:val="0000"/>
      </w:tblPr>
      <w:tblGrid>
        <w:gridCol w:w="2865"/>
        <w:gridCol w:w="1228"/>
        <w:gridCol w:w="1229"/>
        <w:gridCol w:w="1228"/>
        <w:gridCol w:w="1229"/>
        <w:gridCol w:w="1228"/>
        <w:gridCol w:w="1229"/>
      </w:tblGrid>
      <w:tr w:rsidR="00862527" w:rsidRPr="00A83EEE" w:rsidTr="006D4CBD">
        <w:trPr>
          <w:cantSplit/>
          <w:trHeight w:val="120"/>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AD4505" w:rsidRPr="00A83EEE" w:rsidTr="006D4CBD">
        <w:tblPrEx>
          <w:tblCellMar>
            <w:top w:w="0" w:type="dxa"/>
            <w:left w:w="30" w:type="dxa"/>
            <w:bottom w:w="0" w:type="dxa"/>
            <w:right w:w="30" w:type="dxa"/>
          </w:tblCellMar>
        </w:tblPrEx>
        <w:trPr>
          <w:cantSplit/>
        </w:trPr>
        <w:tc>
          <w:tcPr>
            <w:tcW w:w="2865"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99,6</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100,3</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101,2</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99,8</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100,2</w:t>
            </w:r>
          </w:p>
        </w:tc>
      </w:tr>
      <w:tr w:rsidR="00AD4505" w:rsidRPr="00A83EEE" w:rsidTr="006D4CBD">
        <w:tblPrEx>
          <w:tblCellMar>
            <w:top w:w="0" w:type="dxa"/>
            <w:left w:w="30" w:type="dxa"/>
            <w:bottom w:w="0" w:type="dxa"/>
            <w:right w:w="30" w:type="dxa"/>
          </w:tblCellMar>
        </w:tblPrEx>
        <w:trPr>
          <w:cantSplit/>
        </w:trPr>
        <w:tc>
          <w:tcPr>
            <w:tcW w:w="2865"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r>
      <w:tr w:rsidR="00AD4505" w:rsidRPr="00A83EEE" w:rsidTr="006D4CBD">
        <w:tblPrEx>
          <w:tblCellMar>
            <w:top w:w="0" w:type="dxa"/>
            <w:left w:w="30" w:type="dxa"/>
            <w:bottom w:w="0" w:type="dxa"/>
            <w:right w:w="30" w:type="dxa"/>
          </w:tblCellMar>
        </w:tblPrEx>
        <w:tc>
          <w:tcPr>
            <w:tcW w:w="2865"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99,3</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100,3</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102,2</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100,4</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99,9</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99,7</w:t>
            </w:r>
          </w:p>
        </w:tc>
      </w:tr>
      <w:tr w:rsidR="00AD4505" w:rsidRPr="00A83EEE" w:rsidTr="006D4CBD">
        <w:tblPrEx>
          <w:tblCellMar>
            <w:top w:w="0" w:type="dxa"/>
            <w:left w:w="30" w:type="dxa"/>
            <w:bottom w:w="0" w:type="dxa"/>
            <w:right w:w="30" w:type="dxa"/>
          </w:tblCellMar>
        </w:tblPrEx>
        <w:trPr>
          <w:cantSplit/>
          <w:trHeight w:val="70"/>
        </w:trPr>
        <w:tc>
          <w:tcPr>
            <w:tcW w:w="2865"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99,3</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99,8</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99,4</w:t>
            </w:r>
          </w:p>
        </w:tc>
        <w:tc>
          <w:tcPr>
            <w:tcW w:w="1228"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100,9</w:t>
            </w:r>
          </w:p>
        </w:tc>
      </w:tr>
      <w:tr w:rsidR="00AD4505" w:rsidRPr="00A83EEE" w:rsidTr="006D4CBD">
        <w:tblPrEx>
          <w:tblCellMar>
            <w:top w:w="0" w:type="dxa"/>
            <w:left w:w="30" w:type="dxa"/>
            <w:bottom w:w="0" w:type="dxa"/>
            <w:right w:w="30" w:type="dxa"/>
          </w:tblCellMar>
        </w:tblPrEx>
        <w:tc>
          <w:tcPr>
            <w:tcW w:w="2865" w:type="dxa"/>
            <w:tcBorders>
              <w:bottom w:val="single" w:sz="4" w:space="0" w:color="000000"/>
            </w:tcBorders>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9"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105,0</w:t>
            </w:r>
          </w:p>
        </w:tc>
        <w:tc>
          <w:tcPr>
            <w:tcW w:w="1228"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9"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28"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 xml:space="preserve"> 97,7</w:t>
            </w:r>
          </w:p>
        </w:tc>
        <w:tc>
          <w:tcPr>
            <w:tcW w:w="1229"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100,6</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3.23 </w:t>
      </w:r>
      <w:r w:rsidRPr="00A83EEE">
        <w:rPr>
          <w:rFonts w:ascii="Calibri" w:hAnsi="Calibri" w:cs="Calibri"/>
          <w:sz w:val="20"/>
          <w:lang w:val="en-US"/>
        </w:rPr>
        <w:t>Producer price Index for crude oil and natural gas</w:t>
      </w:r>
    </w:p>
    <w:p w:rsidR="00862527" w:rsidRPr="00A83EEE" w:rsidRDefault="00DD4D7B" w:rsidP="00A83EEE">
      <w:pPr>
        <w:pStyle w:val="1ff1"/>
        <w:spacing w:after="60"/>
        <w:jc w:val="right"/>
        <w:rPr>
          <w:rFonts w:ascii="Calibri" w:hAnsi="Calibri"/>
          <w:lang w:val="en-US"/>
        </w:rPr>
      </w:pPr>
      <w:r w:rsidRPr="00A83EEE">
        <w:rPr>
          <w:rFonts w:ascii="Calibri" w:hAnsi="Calibri" w:cs="Calibri"/>
          <w:lang w:val="en-US"/>
        </w:rPr>
        <w:t xml:space="preserve">at </w:t>
      </w:r>
      <w:r w:rsidR="00862527" w:rsidRPr="00A83EEE">
        <w:rPr>
          <w:rFonts w:ascii="Calibri" w:hAnsi="Calibri" w:cs="Calibri"/>
          <w:lang w:val="en-US"/>
        </w:rPr>
        <w:t>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115,1</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132,0</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117,9</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99,5</w:t>
            </w:r>
          </w:p>
        </w:tc>
        <w:tc>
          <w:tcPr>
            <w:tcW w:w="1531"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77,5</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121,1</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115,2</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107,5</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123,2</w:t>
            </w:r>
          </w:p>
        </w:tc>
        <w:tc>
          <w:tcPr>
            <w:tcW w:w="1531"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61,4</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110,9</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125,2</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120,5</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93,3</w:t>
            </w:r>
          </w:p>
        </w:tc>
        <w:tc>
          <w:tcPr>
            <w:tcW w:w="1531"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64,8</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lastRenderedPageBreak/>
              <w:t>Batys Kazakhstan</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109,2</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151,4</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117,5</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102,2</w:t>
            </w:r>
          </w:p>
        </w:tc>
        <w:tc>
          <w:tcPr>
            <w:tcW w:w="1531"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71,3</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105,5</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184,2</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100,0</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99,7</w:t>
            </w:r>
          </w:p>
        </w:tc>
        <w:tc>
          <w:tcPr>
            <w:tcW w:w="1531"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114,6</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131,0</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136,7</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121,2</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103,5</w:t>
            </w:r>
          </w:p>
        </w:tc>
        <w:tc>
          <w:tcPr>
            <w:tcW w:w="1531"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96,0</w:t>
            </w:r>
          </w:p>
        </w:tc>
      </w:tr>
      <w:tr w:rsidR="00AD4505" w:rsidRPr="00A83EEE" w:rsidTr="006D4CBD">
        <w:tc>
          <w:tcPr>
            <w:tcW w:w="255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122,0</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133,8</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114,3</w:t>
            </w:r>
          </w:p>
        </w:tc>
        <w:tc>
          <w:tcPr>
            <w:tcW w:w="1531" w:type="dxa"/>
            <w:shd w:val="clear" w:color="auto" w:fill="auto"/>
            <w:vAlign w:val="bottom"/>
          </w:tcPr>
          <w:p w:rsidR="00AD4505" w:rsidRPr="00A83EEE" w:rsidRDefault="00AD4505" w:rsidP="00A83EEE">
            <w:pPr>
              <w:pStyle w:val="afff5"/>
              <w:rPr>
                <w:rFonts w:ascii="Calibri" w:hAnsi="Calibri"/>
              </w:rPr>
            </w:pPr>
            <w:r w:rsidRPr="00A83EEE">
              <w:rPr>
                <w:rFonts w:ascii="Calibri" w:hAnsi="Calibri"/>
              </w:rPr>
              <w:t>103,7</w:t>
            </w:r>
          </w:p>
        </w:tc>
        <w:tc>
          <w:tcPr>
            <w:tcW w:w="1531"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114,3</w:t>
            </w:r>
          </w:p>
        </w:tc>
      </w:tr>
      <w:tr w:rsidR="00AD4505" w:rsidRPr="00A83EEE" w:rsidTr="006D4CBD">
        <w:tc>
          <w:tcPr>
            <w:tcW w:w="2552" w:type="dxa"/>
            <w:tcBorders>
              <w:bottom w:val="single" w:sz="4" w:space="0" w:color="000000"/>
            </w:tcBorders>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tcBorders>
              <w:bottom w:val="single" w:sz="4" w:space="0" w:color="000000"/>
            </w:tcBorders>
            <w:shd w:val="clear" w:color="auto" w:fill="auto"/>
            <w:vAlign w:val="bottom"/>
          </w:tcPr>
          <w:p w:rsidR="00AD4505" w:rsidRPr="00A83EEE" w:rsidRDefault="00AD4505"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AD4505" w:rsidRPr="00A83EEE" w:rsidRDefault="00AD4505"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AD4505" w:rsidRPr="00A83EEE" w:rsidRDefault="00AD4505"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AD4505" w:rsidRPr="00A83EEE" w:rsidRDefault="00AD4505" w:rsidP="00A83EEE">
            <w:pPr>
              <w:pStyle w:val="afff5"/>
              <w:rPr>
                <w:rFonts w:ascii="Calibri" w:hAnsi="Calibri"/>
              </w:rPr>
            </w:pPr>
            <w:r w:rsidRPr="00A83EEE">
              <w:rPr>
                <w:rFonts w:ascii="Calibri" w:hAnsi="Calibri"/>
              </w:rPr>
              <w:t>103,4</w:t>
            </w:r>
          </w:p>
        </w:tc>
        <w:tc>
          <w:tcPr>
            <w:tcW w:w="1531"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105,9</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3.24 Producer price index for crude oil and natural gas production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582"/>
        <w:gridCol w:w="1275"/>
        <w:gridCol w:w="1276"/>
        <w:gridCol w:w="1276"/>
        <w:gridCol w:w="1275"/>
        <w:gridCol w:w="1276"/>
        <w:gridCol w:w="1276"/>
      </w:tblGrid>
      <w:tr w:rsidR="00862527" w:rsidRPr="00A83EEE" w:rsidTr="006D4CBD">
        <w:trPr>
          <w:cantSplit/>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AD4505" w:rsidRPr="00A83EEE" w:rsidTr="006D4CBD">
        <w:trPr>
          <w:cantSplit/>
        </w:trPr>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75"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103,6</w:t>
            </w:r>
          </w:p>
        </w:tc>
        <w:tc>
          <w:tcPr>
            <w:tcW w:w="1276"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95,5</w:t>
            </w:r>
          </w:p>
        </w:tc>
        <w:tc>
          <w:tcPr>
            <w:tcW w:w="1276"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96,1</w:t>
            </w:r>
          </w:p>
        </w:tc>
        <w:tc>
          <w:tcPr>
            <w:tcW w:w="1275"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73,3</w:t>
            </w:r>
          </w:p>
        </w:tc>
        <w:tc>
          <w:tcPr>
            <w:tcW w:w="1276"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78,1</w:t>
            </w:r>
          </w:p>
        </w:tc>
        <w:tc>
          <w:tcPr>
            <w:tcW w:w="1276"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105,2</w:t>
            </w:r>
          </w:p>
        </w:tc>
      </w:tr>
      <w:tr w:rsidR="00AD4505" w:rsidRPr="00A83EEE" w:rsidTr="006D4CBD">
        <w:trPr>
          <w:cantSplit/>
        </w:trPr>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Aktobe</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102,1</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96,2</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97,6</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61,2</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43,5</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265,4</w:t>
            </w:r>
          </w:p>
        </w:tc>
      </w:tr>
      <w:tr w:rsidR="00AD4505" w:rsidRPr="00A83EEE" w:rsidTr="006D4CBD">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Atyrau</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103,4</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97,0</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93,4</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64,6</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65,9</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97,7</w:t>
            </w:r>
          </w:p>
        </w:tc>
      </w:tr>
      <w:tr w:rsidR="00AD4505" w:rsidRPr="00A83EEE" w:rsidTr="006D4CBD">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Batys Kazakhstan</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99,2</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99,9</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100,6</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99,6</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68,8</w:t>
            </w:r>
          </w:p>
        </w:tc>
      </w:tr>
      <w:tr w:rsidR="00AD4505" w:rsidRPr="00A83EEE" w:rsidTr="006D4CBD">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Zhambyl</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107,6</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99,8</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108,6</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105,0</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96,6</w:t>
            </w:r>
          </w:p>
        </w:tc>
      </w:tr>
      <w:tr w:rsidR="00AD4505" w:rsidRPr="00A83EEE" w:rsidTr="006D4CBD">
        <w:trPr>
          <w:cantSplit/>
        </w:trPr>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Kyzylorda</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105,5</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99,4</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98,1</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62,0</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89,8</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108,4</w:t>
            </w:r>
          </w:p>
        </w:tc>
      </w:tr>
      <w:tr w:rsidR="00AD4505" w:rsidRPr="00A83EEE" w:rsidTr="006D4CBD">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Mangystau</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108,5</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86,9</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97,7</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75,8</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83,5</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144,7</w:t>
            </w:r>
          </w:p>
        </w:tc>
      </w:tr>
      <w:tr w:rsidR="00AD4505" w:rsidRPr="00A83EEE" w:rsidTr="006D4CBD">
        <w:tc>
          <w:tcPr>
            <w:tcW w:w="2582" w:type="dxa"/>
            <w:tcBorders>
              <w:bottom w:val="single" w:sz="4" w:space="0" w:color="000000"/>
            </w:tcBorders>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Shygys Kazakshatan</w:t>
            </w:r>
          </w:p>
        </w:tc>
        <w:tc>
          <w:tcPr>
            <w:tcW w:w="1275"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98,8</w:t>
            </w:r>
          </w:p>
        </w:tc>
        <w:tc>
          <w:tcPr>
            <w:tcW w:w="1276"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96,5</w:t>
            </w:r>
          </w:p>
        </w:tc>
        <w:tc>
          <w:tcPr>
            <w:tcW w:w="1276"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107,5</w:t>
            </w:r>
          </w:p>
        </w:tc>
        <w:tc>
          <w:tcPr>
            <w:tcW w:w="1275"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105,0</w:t>
            </w:r>
          </w:p>
        </w:tc>
        <w:tc>
          <w:tcPr>
            <w:tcW w:w="1276"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99,3</w:t>
            </w:r>
          </w:p>
        </w:tc>
        <w:tc>
          <w:tcPr>
            <w:tcW w:w="1276"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95,5</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582"/>
        <w:gridCol w:w="1275"/>
        <w:gridCol w:w="1276"/>
        <w:gridCol w:w="1276"/>
        <w:gridCol w:w="1275"/>
        <w:gridCol w:w="1276"/>
        <w:gridCol w:w="1276"/>
      </w:tblGrid>
      <w:tr w:rsidR="00862527" w:rsidRPr="00A83EEE" w:rsidTr="006D4CBD">
        <w:trPr>
          <w:cantSplit/>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AD4505" w:rsidRPr="00A83EEE" w:rsidTr="006D4CBD">
        <w:trPr>
          <w:cantSplit/>
        </w:trPr>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75"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120,6</w:t>
            </w:r>
          </w:p>
        </w:tc>
        <w:tc>
          <w:tcPr>
            <w:tcW w:w="1276"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113,3</w:t>
            </w:r>
          </w:p>
        </w:tc>
        <w:tc>
          <w:tcPr>
            <w:tcW w:w="1276"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102,5</w:t>
            </w:r>
          </w:p>
        </w:tc>
        <w:tc>
          <w:tcPr>
            <w:tcW w:w="1275"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92,9</w:t>
            </w:r>
          </w:p>
        </w:tc>
        <w:tc>
          <w:tcPr>
            <w:tcW w:w="1276"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99,0</w:t>
            </w:r>
          </w:p>
        </w:tc>
        <w:tc>
          <w:tcPr>
            <w:tcW w:w="1276" w:type="dxa"/>
            <w:tcBorders>
              <w:top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105,0</w:t>
            </w:r>
          </w:p>
        </w:tc>
      </w:tr>
      <w:tr w:rsidR="00AD4505" w:rsidRPr="00A83EEE" w:rsidTr="006D4CBD">
        <w:trPr>
          <w:cantSplit/>
        </w:trPr>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Aktobe</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114,9</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101,1</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100,5</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82,7</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104,1</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90,3</w:t>
            </w:r>
          </w:p>
        </w:tc>
      </w:tr>
      <w:tr w:rsidR="00AD4505" w:rsidRPr="00A83EEE" w:rsidTr="006D4CBD">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Atyrau</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130,0</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122,1</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103,6</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92,8</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97,9</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111,3</w:t>
            </w:r>
          </w:p>
        </w:tc>
      </w:tr>
      <w:tr w:rsidR="00AD4505" w:rsidRPr="00A83EEE" w:rsidTr="006D4CBD">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Batys Kazakhstan</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101,3</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100,5</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102,8</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100,1</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99,8</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99,9</w:t>
            </w:r>
          </w:p>
        </w:tc>
      </w:tr>
      <w:tr w:rsidR="00AD4505" w:rsidRPr="00A83EEE" w:rsidTr="006D4CBD">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Zhambyl</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96,6</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100,4</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99,6</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100,3</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100,0</w:t>
            </w:r>
          </w:p>
        </w:tc>
      </w:tr>
      <w:tr w:rsidR="00AD4505" w:rsidRPr="00A83EEE" w:rsidTr="006D4CBD">
        <w:trPr>
          <w:cantSplit/>
        </w:trPr>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Kyzylorda</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108,2</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133,8</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112,5</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91,9</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96,2</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107,4</w:t>
            </w:r>
          </w:p>
        </w:tc>
      </w:tr>
      <w:tr w:rsidR="00AD4505" w:rsidRPr="00A83EEE" w:rsidTr="006D4CBD">
        <w:tc>
          <w:tcPr>
            <w:tcW w:w="2582" w:type="dxa"/>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Mangystau</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129,9</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111,1</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99,2</w:t>
            </w:r>
          </w:p>
        </w:tc>
        <w:tc>
          <w:tcPr>
            <w:tcW w:w="1275"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92,0</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99,6</w:t>
            </w:r>
          </w:p>
        </w:tc>
        <w:tc>
          <w:tcPr>
            <w:tcW w:w="1276" w:type="dxa"/>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103,5</w:t>
            </w:r>
          </w:p>
        </w:tc>
      </w:tr>
      <w:tr w:rsidR="00AD4505" w:rsidRPr="00A83EEE" w:rsidTr="006D4CBD">
        <w:tc>
          <w:tcPr>
            <w:tcW w:w="2582" w:type="dxa"/>
            <w:tcBorders>
              <w:bottom w:val="single" w:sz="4" w:space="0" w:color="000000"/>
            </w:tcBorders>
            <w:shd w:val="clear" w:color="auto" w:fill="auto"/>
          </w:tcPr>
          <w:p w:rsidR="00AD4505" w:rsidRPr="00A83EEE" w:rsidRDefault="00AD4505" w:rsidP="00A83EEE">
            <w:pPr>
              <w:pStyle w:val="afff2"/>
              <w:spacing w:before="4" w:after="4"/>
              <w:ind w:right="-1"/>
              <w:rPr>
                <w:rFonts w:ascii="Calibri" w:hAnsi="Calibri"/>
              </w:rPr>
            </w:pPr>
            <w:r w:rsidRPr="00A83EEE">
              <w:rPr>
                <w:rFonts w:ascii="Calibri" w:hAnsi="Calibri" w:cs="Calibri"/>
                <w:lang w:val="en-US"/>
              </w:rPr>
              <w:t>Shygys Kazakshatan</w:t>
            </w:r>
          </w:p>
        </w:tc>
        <w:tc>
          <w:tcPr>
            <w:tcW w:w="1275"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102,3</w:t>
            </w:r>
          </w:p>
        </w:tc>
        <w:tc>
          <w:tcPr>
            <w:tcW w:w="1276"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101,6</w:t>
            </w:r>
          </w:p>
        </w:tc>
        <w:tc>
          <w:tcPr>
            <w:tcW w:w="1276"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101,7</w:t>
            </w:r>
          </w:p>
        </w:tc>
        <w:tc>
          <w:tcPr>
            <w:tcW w:w="1275"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100,6</w:t>
            </w:r>
          </w:p>
        </w:tc>
        <w:tc>
          <w:tcPr>
            <w:tcW w:w="1276"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100,4</w:t>
            </w:r>
          </w:p>
        </w:tc>
        <w:tc>
          <w:tcPr>
            <w:tcW w:w="1276" w:type="dxa"/>
            <w:tcBorders>
              <w:bottom w:val="single" w:sz="4" w:space="0" w:color="000000"/>
            </w:tcBorders>
            <w:shd w:val="clear" w:color="auto" w:fill="auto"/>
            <w:vAlign w:val="bottom"/>
          </w:tcPr>
          <w:p w:rsidR="00AD4505" w:rsidRPr="00A83EEE" w:rsidRDefault="00AD4505" w:rsidP="00A83EEE">
            <w:pPr>
              <w:pStyle w:val="afff5"/>
              <w:rPr>
                <w:rFonts w:ascii="Calibri" w:hAnsi="Calibri" w:cs="Calibri"/>
              </w:rPr>
            </w:pPr>
            <w:r w:rsidRPr="00A83EEE">
              <w:rPr>
                <w:rFonts w:ascii="Calibri" w:hAnsi="Calibri" w:cs="Calibri"/>
              </w:rPr>
              <w:t>97,2</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3.25 </w:t>
      </w:r>
      <w:r w:rsidRPr="00A83EEE">
        <w:rPr>
          <w:rFonts w:ascii="Calibri" w:hAnsi="Calibri" w:cs="Calibri"/>
          <w:sz w:val="20"/>
          <w:lang w:val="en-US"/>
        </w:rPr>
        <w:t>Producer price index for raw materials</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szCs w:val="16"/>
          <w:lang w:val="en-US"/>
        </w:rPr>
        <w:t>at the end of the period, as a percentage to December of the previous year</w:t>
      </w:r>
    </w:p>
    <w:tbl>
      <w:tblPr>
        <w:tblW w:w="0" w:type="auto"/>
        <w:tblInd w:w="6" w:type="dxa"/>
        <w:tblLayout w:type="fixed"/>
        <w:tblCellMar>
          <w:left w:w="6" w:type="dxa"/>
          <w:right w:w="6" w:type="dxa"/>
        </w:tblCellMar>
        <w:tblLook w:val="0000"/>
      </w:tblPr>
      <w:tblGrid>
        <w:gridCol w:w="2552"/>
        <w:gridCol w:w="1530"/>
        <w:gridCol w:w="1531"/>
        <w:gridCol w:w="1531"/>
        <w:gridCol w:w="1531"/>
        <w:gridCol w:w="1531"/>
      </w:tblGrid>
      <w:tr w:rsidR="00862527" w:rsidRPr="00A83EEE" w:rsidTr="006D4CBD">
        <w:trPr>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62527" w:rsidRPr="00A83EEE"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rPr>
            </w:pPr>
            <w:r w:rsidRPr="00A83EEE">
              <w:rPr>
                <w:rFonts w:ascii="Calibri" w:hAnsi="Calibri" w:cs="Calibri"/>
                <w:sz w:val="16"/>
                <w:lang w:val="kk-KZ"/>
              </w:rPr>
              <w:t>Coal</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100,9</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110,6</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110,0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109,6</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102,2</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115,4</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108,4</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100,0</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92,9</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113,9</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117,9</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112,4</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101,8</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109,3</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116,2</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99,1</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105,2</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100,5</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Shygys Kazakhstan</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112,0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115,0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108,2</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107,0</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112,6</w:t>
            </w:r>
          </w:p>
        </w:tc>
      </w:tr>
      <w:tr w:rsidR="00862527" w:rsidRPr="00A83EEE" w:rsidTr="006D4CBD">
        <w:tc>
          <w:tcPr>
            <w:tcW w:w="10206" w:type="dxa"/>
            <w:gridSpan w:val="6"/>
            <w:shd w:val="clear" w:color="auto" w:fill="auto"/>
            <w:vAlign w:val="center"/>
          </w:tcPr>
          <w:p w:rsidR="00862527" w:rsidRPr="00A83EEE" w:rsidRDefault="00862527" w:rsidP="00A83EEE">
            <w:pPr>
              <w:pStyle w:val="afff5"/>
              <w:spacing w:before="120" w:after="120"/>
              <w:jc w:val="center"/>
              <w:rPr>
                <w:rFonts w:ascii="Calibri" w:hAnsi="Calibri"/>
              </w:rPr>
            </w:pPr>
            <w:r w:rsidRPr="00A83EEE">
              <w:rPr>
                <w:rFonts w:ascii="Calibri" w:hAnsi="Calibri" w:cs="Calibri"/>
                <w:b/>
              </w:rPr>
              <w:t>Lignite (brown coal)</w:t>
            </w:r>
          </w:p>
        </w:tc>
      </w:tr>
      <w:tr w:rsidR="006F3253" w:rsidRPr="00A83EEE" w:rsidTr="006F3253">
        <w:trPr>
          <w:trHeight w:val="70"/>
        </w:trPr>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106,8</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106,9</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123,1</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119,4</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108,6</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80,3</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109,8</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77,2</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135,9</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113,7</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111,6</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106,7</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131,9</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116,1</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107,3</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Shugys Kazakhstan</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100,0</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100,0</w:t>
            </w:r>
          </w:p>
        </w:tc>
      </w:tr>
      <w:tr w:rsidR="00862527" w:rsidRPr="00DA34AF"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Crude oil and crude petroleum products derived from bituminous minerals</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115,0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131,6</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118,0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99,5</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77,2</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121,1</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120,6</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107,6</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125,4</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59,6</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110,9</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135,7</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120,5</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93,2</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64,6</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108,2</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161,9</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117,2</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102,3</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70,8</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104,9</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96,9</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110,3</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 xml:space="preserve">Kyzylorda </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131,0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149,2</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121,2</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103,5</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 xml:space="preserve"> 96,0</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122,2</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145,2</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114,4</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103,8</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114,6</w:t>
            </w:r>
          </w:p>
        </w:tc>
      </w:tr>
      <w:tr w:rsidR="00862527" w:rsidRPr="00DA34AF"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Natural gas in liquid or gaseous state</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127,0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151,7</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115,0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100,6</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91,6</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104,5</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98,7</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103,1</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99,9</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87,4</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124,2</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103,4</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98,1</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132,7</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184,4</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120,9</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100,3</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82,8</w:t>
            </w:r>
          </w:p>
        </w:tc>
      </w:tr>
      <w:tr w:rsidR="006F3253" w:rsidRPr="00A83EEE" w:rsidTr="006D4CBD">
        <w:tc>
          <w:tcPr>
            <w:tcW w:w="2552" w:type="dxa"/>
            <w:shd w:val="clear" w:color="auto" w:fill="auto"/>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105,6</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194,4</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100,0</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115,0</w:t>
            </w:r>
          </w:p>
        </w:tc>
      </w:tr>
      <w:tr w:rsidR="006F3253" w:rsidRPr="00A83EEE" w:rsidTr="006D4CBD">
        <w:tc>
          <w:tcPr>
            <w:tcW w:w="2552" w:type="dxa"/>
            <w:shd w:val="clear" w:color="auto" w:fill="auto"/>
            <w:vAlign w:val="bottom"/>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96,0</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94,4</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102,8</w:t>
            </w:r>
          </w:p>
        </w:tc>
        <w:tc>
          <w:tcPr>
            <w:tcW w:w="1531" w:type="dxa"/>
            <w:shd w:val="clear" w:color="auto" w:fill="auto"/>
            <w:vAlign w:val="bottom"/>
          </w:tcPr>
          <w:p w:rsidR="006F3253" w:rsidRPr="00A83EEE" w:rsidRDefault="006F3253" w:rsidP="00A83EEE">
            <w:pPr>
              <w:pStyle w:val="afff5"/>
              <w:rPr>
                <w:rFonts w:ascii="Calibri" w:hAnsi="Calibri"/>
              </w:rPr>
            </w:pPr>
            <w:r w:rsidRPr="00A83EEE">
              <w:rPr>
                <w:rFonts w:ascii="Calibri" w:hAnsi="Calibri"/>
              </w:rPr>
              <w:t>99,0</w:t>
            </w:r>
          </w:p>
        </w:tc>
        <w:tc>
          <w:tcPr>
            <w:tcW w:w="1531" w:type="dxa"/>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97,5</w:t>
            </w:r>
          </w:p>
        </w:tc>
      </w:tr>
      <w:tr w:rsidR="006F3253" w:rsidRPr="00A83EEE" w:rsidTr="006D4CBD">
        <w:tc>
          <w:tcPr>
            <w:tcW w:w="2552" w:type="dxa"/>
            <w:tcBorders>
              <w:bottom w:val="single" w:sz="4" w:space="0" w:color="000000"/>
            </w:tcBorders>
            <w:shd w:val="clear" w:color="auto" w:fill="auto"/>
            <w:vAlign w:val="bottom"/>
          </w:tcPr>
          <w:p w:rsidR="006F3253" w:rsidRPr="00A83EEE" w:rsidRDefault="006F3253" w:rsidP="00A83EEE">
            <w:pPr>
              <w:pStyle w:val="afff2"/>
              <w:spacing w:before="4" w:after="4"/>
              <w:ind w:right="-1"/>
              <w:rPr>
                <w:rFonts w:ascii="Calibri" w:hAnsi="Calibri"/>
              </w:rPr>
            </w:pPr>
            <w:r w:rsidRPr="00A83EEE">
              <w:rPr>
                <w:rFonts w:ascii="Calibri" w:hAnsi="Calibri" w:cs="Calibri"/>
                <w:lang w:val="en-US"/>
              </w:rPr>
              <w:t xml:space="preserve">Shygys Kazakhstan </w:t>
            </w:r>
          </w:p>
        </w:tc>
        <w:tc>
          <w:tcPr>
            <w:tcW w:w="1530" w:type="dxa"/>
            <w:tcBorders>
              <w:bottom w:val="single" w:sz="4" w:space="0" w:color="000000"/>
            </w:tcBorders>
            <w:shd w:val="clear" w:color="auto" w:fill="auto"/>
            <w:vAlign w:val="bottom"/>
          </w:tcPr>
          <w:p w:rsidR="006F3253" w:rsidRPr="00A83EEE" w:rsidRDefault="006F3253"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6F3253" w:rsidRPr="00A83EEE" w:rsidRDefault="006F3253"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6F3253" w:rsidRPr="00A83EEE" w:rsidRDefault="006F3253"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6F3253" w:rsidRPr="00A83EEE" w:rsidRDefault="006F3253" w:rsidP="00A83EEE">
            <w:pPr>
              <w:pStyle w:val="afff5"/>
              <w:rPr>
                <w:rFonts w:ascii="Calibri" w:hAnsi="Calibri"/>
              </w:rPr>
            </w:pPr>
            <w:r w:rsidRPr="00A83EEE">
              <w:rPr>
                <w:rFonts w:ascii="Calibri" w:hAnsi="Calibri"/>
              </w:rPr>
              <w:t>103,4</w:t>
            </w:r>
          </w:p>
        </w:tc>
        <w:tc>
          <w:tcPr>
            <w:tcW w:w="1531" w:type="dxa"/>
            <w:tcBorders>
              <w:bottom w:val="single" w:sz="4" w:space="0" w:color="000000"/>
            </w:tcBorders>
            <w:shd w:val="clear" w:color="auto" w:fill="auto"/>
            <w:vAlign w:val="bottom"/>
          </w:tcPr>
          <w:p w:rsidR="006F3253" w:rsidRPr="00A83EEE" w:rsidRDefault="006F3253" w:rsidP="00A83EEE">
            <w:pPr>
              <w:pStyle w:val="afff5"/>
              <w:rPr>
                <w:rFonts w:ascii="Calibri" w:hAnsi="Calibri" w:cs="Calibri"/>
              </w:rPr>
            </w:pPr>
            <w:r w:rsidRPr="00A83EEE">
              <w:rPr>
                <w:rFonts w:ascii="Calibri" w:hAnsi="Calibri" w:cs="Calibri"/>
              </w:rPr>
              <w:t>105,9</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3.2</w:t>
      </w:r>
      <w:r w:rsidRPr="00A83EEE">
        <w:rPr>
          <w:rFonts w:ascii="Calibri" w:hAnsi="Calibri" w:cs="Calibri"/>
          <w:sz w:val="20"/>
          <w:lang w:val="kk-KZ"/>
        </w:rPr>
        <w:t>6</w:t>
      </w:r>
      <w:r w:rsidRPr="00A83EEE">
        <w:rPr>
          <w:rFonts w:ascii="Calibri" w:hAnsi="Calibri" w:cs="Calibri"/>
          <w:sz w:val="20"/>
          <w:lang w:val="en-US"/>
        </w:rPr>
        <w:t xml:space="preserve"> Producer price index for raw materials in 2020</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szCs w:val="16"/>
          <w:lang w:val="en-US"/>
        </w:rPr>
        <w:t>as a percentage to the previous month</w:t>
      </w:r>
    </w:p>
    <w:tbl>
      <w:tblPr>
        <w:tblW w:w="0" w:type="auto"/>
        <w:tblInd w:w="108" w:type="dxa"/>
        <w:tblLayout w:type="fixed"/>
        <w:tblLook w:val="0000"/>
      </w:tblPr>
      <w:tblGrid>
        <w:gridCol w:w="2977"/>
        <w:gridCol w:w="1204"/>
        <w:gridCol w:w="1205"/>
        <w:gridCol w:w="1205"/>
        <w:gridCol w:w="1205"/>
        <w:gridCol w:w="1205"/>
        <w:gridCol w:w="1205"/>
      </w:tblGrid>
      <w:tr w:rsidR="00862527" w:rsidRPr="00A83EEE" w:rsidTr="006D4CBD">
        <w:trPr>
          <w:cantSplit/>
          <w:trHeight w:val="185"/>
          <w:tblHeader/>
        </w:trPr>
        <w:tc>
          <w:tcPr>
            <w:tcW w:w="2977"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0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0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0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0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0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05"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862527" w:rsidRPr="00A83EEE" w:rsidTr="006D4CBD">
        <w:trPr>
          <w:cantSplit/>
        </w:trPr>
        <w:tc>
          <w:tcPr>
            <w:tcW w:w="10206" w:type="dxa"/>
            <w:gridSpan w:val="7"/>
            <w:shd w:val="clear" w:color="auto" w:fill="auto"/>
          </w:tcPr>
          <w:p w:rsidR="00862527" w:rsidRPr="00A83EEE" w:rsidRDefault="00862527" w:rsidP="00A83EEE">
            <w:pPr>
              <w:pStyle w:val="afff3"/>
              <w:spacing w:before="120" w:after="120"/>
              <w:rPr>
                <w:rFonts w:ascii="Calibri" w:hAnsi="Calibri"/>
              </w:rPr>
            </w:pPr>
            <w:r w:rsidRPr="00A83EEE">
              <w:rPr>
                <w:rFonts w:ascii="Calibri" w:hAnsi="Calibri" w:cs="Calibri"/>
                <w:sz w:val="16"/>
                <w:lang w:val="kk-KZ"/>
              </w:rPr>
              <w:t>Coal</w:t>
            </w:r>
          </w:p>
        </w:tc>
      </w:tr>
      <w:tr w:rsidR="00761B95" w:rsidRPr="00A83EEE" w:rsidTr="006D4CBD">
        <w:tblPrEx>
          <w:tblCellMar>
            <w:left w:w="30" w:type="dxa"/>
            <w:right w:w="30" w:type="dxa"/>
          </w:tblCellMar>
        </w:tblPrEx>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99,1</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99,9</w:t>
            </w:r>
          </w:p>
        </w:tc>
      </w:tr>
      <w:tr w:rsidR="00761B95" w:rsidRPr="00A83EEE" w:rsidTr="006D4CBD">
        <w:tblPrEx>
          <w:tblCellMar>
            <w:left w:w="30" w:type="dxa"/>
            <w:right w:w="30" w:type="dxa"/>
          </w:tblCellMar>
        </w:tblPrEx>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lastRenderedPageBreak/>
              <w:t>Zhambyl</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r>
      <w:tr w:rsidR="00761B95" w:rsidRPr="00A83EEE" w:rsidTr="006D4CBD">
        <w:tblPrEx>
          <w:tblCellMar>
            <w:left w:w="30" w:type="dxa"/>
            <w:right w:w="30" w:type="dxa"/>
          </w:tblCellMar>
        </w:tblPrEx>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Karagandy</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99,8</w:t>
            </w:r>
          </w:p>
        </w:tc>
      </w:tr>
      <w:tr w:rsidR="00761B95" w:rsidRPr="00A83EEE" w:rsidTr="006D4CBD">
        <w:tblPrEx>
          <w:tblCellMar>
            <w:left w:w="30" w:type="dxa"/>
            <w:right w:w="30" w:type="dxa"/>
          </w:tblCellMar>
        </w:tblPrEx>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Pavlodar</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100,1</w:t>
            </w:r>
          </w:p>
        </w:tc>
      </w:tr>
      <w:tr w:rsidR="00761B95" w:rsidRPr="00A83EEE" w:rsidTr="006D4CBD">
        <w:tblPrEx>
          <w:tblCellMar>
            <w:left w:w="30" w:type="dxa"/>
            <w:right w:w="30" w:type="dxa"/>
          </w:tblCellMar>
        </w:tblPrEx>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 xml:space="preserve">Shygys Kazakhstan </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107,2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r>
      <w:tr w:rsidR="00862527" w:rsidRPr="00A83EEE" w:rsidTr="006D4CBD">
        <w:tblPrEx>
          <w:tblCellMar>
            <w:left w:w="30" w:type="dxa"/>
            <w:right w:w="30" w:type="dxa"/>
          </w:tblCellMar>
        </w:tblPrEx>
        <w:trPr>
          <w:cantSplit/>
        </w:trPr>
        <w:tc>
          <w:tcPr>
            <w:tcW w:w="10206" w:type="dxa"/>
            <w:gridSpan w:val="7"/>
            <w:shd w:val="clear" w:color="auto" w:fill="auto"/>
          </w:tcPr>
          <w:p w:rsidR="00862527" w:rsidRPr="00A83EEE" w:rsidRDefault="00862527" w:rsidP="00A83EEE">
            <w:pPr>
              <w:pStyle w:val="afff5"/>
              <w:spacing w:before="120" w:after="120"/>
              <w:jc w:val="center"/>
              <w:rPr>
                <w:rFonts w:ascii="Calibri" w:hAnsi="Calibri"/>
              </w:rPr>
            </w:pPr>
            <w:r w:rsidRPr="00A83EEE">
              <w:rPr>
                <w:rFonts w:ascii="Calibri" w:hAnsi="Calibri" w:cs="Calibri"/>
                <w:b/>
              </w:rPr>
              <w:t>Lignite (brown coal)</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b/>
                <w:lang w:val="en-US"/>
              </w:rPr>
              <w:t xml:space="preserve">Republic of Kazakhstan </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106,4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96,0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96,7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103,5</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Karagandy</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93,4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112,0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90,9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80,0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117,5</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Pavlodar</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105,0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100,5</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 xml:space="preserve">Shygys Kazakhstan </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r>
      <w:tr w:rsidR="00862527" w:rsidRPr="00DA34AF" w:rsidTr="006D4CBD">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Crude oil and crude petroleum products derived from bituminous minerals</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b/>
                <w:lang w:val="en-US"/>
              </w:rPr>
              <w:t xml:space="preserve">Republic of Kazakhstan </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103,7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95,4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96,0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72,5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77,5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105,6</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Aktobe</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95,9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57,9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35,5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334,5</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Atyrau</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103,4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93,4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64,3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65,6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97,7</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Batys Kazakhstan</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67,7</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Zhambyl</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99,9</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Kyzylorda</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105,5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98,1</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62,0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89,8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108,4</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Mangystau</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108,6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86,7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75,4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83,1</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145,9</w:t>
            </w:r>
          </w:p>
        </w:tc>
      </w:tr>
      <w:tr w:rsidR="00862527" w:rsidRPr="00DA34AF" w:rsidTr="006D4CBD">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Natural gas in liquid or gaseous state</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b/>
                <w:lang w:val="en-US"/>
              </w:rPr>
              <w:t xml:space="preserve">Republic of Kazakhstan </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107,4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96,7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95,5</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Aktobe</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103,6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105,7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91,9</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Atyrau</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100,1</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104,8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98,4</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Batys Kazakhstan</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96,0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117,6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89,7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95,8</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Zhambyl</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108,2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109,1</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105,2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96,4</w:t>
            </w:r>
          </w:p>
        </w:tc>
      </w:tr>
      <w:tr w:rsidR="00761B95" w:rsidRPr="00A83EEE" w:rsidTr="006D4CBD">
        <w:tblPrEx>
          <w:tblCellMar>
            <w:left w:w="30" w:type="dxa"/>
            <w:right w:w="30" w:type="dxa"/>
          </w:tblCellMar>
        </w:tblPrEx>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Mangystau</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99,3</w:t>
            </w:r>
          </w:p>
        </w:tc>
      </w:tr>
      <w:tr w:rsidR="00761B95" w:rsidRPr="00A83EEE" w:rsidTr="006D4CBD">
        <w:tblPrEx>
          <w:tblCellMar>
            <w:left w:w="30" w:type="dxa"/>
            <w:right w:w="30" w:type="dxa"/>
          </w:tblCellMar>
        </w:tblPrEx>
        <w:trPr>
          <w:cantSplit/>
        </w:trPr>
        <w:tc>
          <w:tcPr>
            <w:tcW w:w="2977" w:type="dxa"/>
            <w:tcBorders>
              <w:bottom w:val="single" w:sz="4" w:space="0" w:color="000000"/>
            </w:tcBorders>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Shygys Kazakhstan</w:t>
            </w:r>
          </w:p>
        </w:tc>
        <w:tc>
          <w:tcPr>
            <w:tcW w:w="1204"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98,8</w:t>
            </w:r>
          </w:p>
        </w:tc>
        <w:tc>
          <w:tcPr>
            <w:tcW w:w="1205"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96,5</w:t>
            </w:r>
          </w:p>
        </w:tc>
        <w:tc>
          <w:tcPr>
            <w:tcW w:w="1205"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107,5</w:t>
            </w:r>
          </w:p>
        </w:tc>
        <w:tc>
          <w:tcPr>
            <w:tcW w:w="1205"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105,0</w:t>
            </w:r>
          </w:p>
        </w:tc>
        <w:tc>
          <w:tcPr>
            <w:tcW w:w="1205"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99,3</w:t>
            </w:r>
          </w:p>
        </w:tc>
        <w:tc>
          <w:tcPr>
            <w:tcW w:w="1205"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95,5</w:t>
            </w:r>
          </w:p>
        </w:tc>
      </w:tr>
    </w:tbl>
    <w:p w:rsidR="00862527" w:rsidRPr="00A83EEE" w:rsidRDefault="00862527" w:rsidP="00690A55">
      <w:pPr>
        <w:pStyle w:val="afff3"/>
        <w:spacing w:before="0" w:after="0"/>
        <w:ind w:right="-1"/>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2977"/>
        <w:gridCol w:w="1204"/>
        <w:gridCol w:w="1205"/>
        <w:gridCol w:w="1205"/>
        <w:gridCol w:w="1205"/>
        <w:gridCol w:w="1205"/>
        <w:gridCol w:w="1205"/>
      </w:tblGrid>
      <w:tr w:rsidR="00862527" w:rsidRPr="00A83EEE" w:rsidTr="006D4CBD">
        <w:trPr>
          <w:cantSplit/>
          <w:tblHeader/>
        </w:trPr>
        <w:tc>
          <w:tcPr>
            <w:tcW w:w="2977"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04"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862527" w:rsidRPr="00A83EEE" w:rsidTr="006D4CBD">
        <w:tblPrEx>
          <w:tblCellMar>
            <w:left w:w="108" w:type="dxa"/>
            <w:right w:w="108" w:type="dxa"/>
          </w:tblCellMar>
        </w:tblPrEx>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rPr>
            </w:pPr>
            <w:r w:rsidRPr="00A83EEE">
              <w:rPr>
                <w:rFonts w:ascii="Calibri" w:hAnsi="Calibri" w:cs="Calibri"/>
                <w:sz w:val="16"/>
                <w:lang w:val="kk-KZ"/>
              </w:rPr>
              <w:t>Coal</w:t>
            </w:r>
          </w:p>
        </w:tc>
      </w:tr>
      <w:tr w:rsidR="00761B95" w:rsidRPr="00A83EEE" w:rsidTr="006D4CBD">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r>
      <w:tr w:rsidR="00761B95" w:rsidRPr="00A83EEE" w:rsidTr="006D4CBD">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Zhambyl</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r>
      <w:tr w:rsidR="00761B95" w:rsidRPr="00A83EEE" w:rsidTr="006D4CBD">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Karagandy</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102,1</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99,7</w:t>
            </w:r>
          </w:p>
        </w:tc>
      </w:tr>
      <w:tr w:rsidR="00761B95" w:rsidRPr="00A83EEE" w:rsidTr="006D4CBD">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Pavlodar</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100,4</w:t>
            </w:r>
          </w:p>
        </w:tc>
      </w:tr>
      <w:tr w:rsidR="00761B95" w:rsidRPr="00A83EEE" w:rsidTr="006D4CBD">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Shygys Kazakhstan</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105,1</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100,6</w:t>
            </w:r>
          </w:p>
        </w:tc>
      </w:tr>
      <w:tr w:rsidR="00862527" w:rsidRPr="00A83EEE" w:rsidTr="006D4CBD">
        <w:trPr>
          <w:cantSplit/>
        </w:trPr>
        <w:tc>
          <w:tcPr>
            <w:tcW w:w="10206" w:type="dxa"/>
            <w:gridSpan w:val="7"/>
            <w:shd w:val="clear" w:color="auto" w:fill="auto"/>
          </w:tcPr>
          <w:p w:rsidR="00862527" w:rsidRPr="00A83EEE" w:rsidRDefault="00862527" w:rsidP="00A83EEE">
            <w:pPr>
              <w:pStyle w:val="afff5"/>
              <w:spacing w:before="120" w:after="120"/>
              <w:jc w:val="center"/>
              <w:rPr>
                <w:rFonts w:ascii="Calibri" w:hAnsi="Calibri"/>
              </w:rPr>
            </w:pPr>
            <w:r w:rsidRPr="00A83EEE">
              <w:rPr>
                <w:rFonts w:ascii="Calibri" w:hAnsi="Calibri" w:cs="Calibri"/>
                <w:b/>
              </w:rPr>
              <w:t>Lignite (brown coal)</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96,9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103,7</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Karagandy</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106,2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111,9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107,4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89,7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109,2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101,7</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Pavlodar</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104,5</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Shygys Kazakhstan</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r>
      <w:tr w:rsidR="00862527" w:rsidRPr="00DA34AF" w:rsidTr="006D4CBD">
        <w:tblPrEx>
          <w:tblCellMar>
            <w:left w:w="108" w:type="dxa"/>
            <w:right w:w="108" w:type="dxa"/>
          </w:tblCellMar>
        </w:tblPrEx>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Crude oil and crude petroleum products derived from bituminous minerals</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121,5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113,8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92,8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99,0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105,2</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Aktobe</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116,8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82,2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104,4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89,4</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Atyrau</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130,5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122,3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103,6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92,8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97,9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111,4</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Batys Kazakhstan</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Zhambyl</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100,6</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105,3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95,3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104,7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99,5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100,3</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Kyzylorda</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108,2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133,8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112,5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91,9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96,2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107,4</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Mangystau</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130,4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111,2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99,2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91,9</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99,5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103,6</w:t>
            </w:r>
          </w:p>
        </w:tc>
      </w:tr>
      <w:tr w:rsidR="00862527" w:rsidRPr="00DA34AF" w:rsidTr="006D4CBD">
        <w:tblPrEx>
          <w:tblCellMar>
            <w:left w:w="108" w:type="dxa"/>
            <w:right w:w="108" w:type="dxa"/>
          </w:tblCellMar>
        </w:tblPrEx>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Natural gas in liquid or gaseous state</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b/>
                <w:lang w:val="en-US"/>
              </w:rPr>
              <w:t xml:space="preserve">Republic of Kazakshstan </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100,1</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99,1</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Aktobe</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89,3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100,7</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100,3</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Atyrau</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92,0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103,4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100,8</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100,1</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99,2</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Batys Kazakhstan</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98,1</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91,2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95,5</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98,0</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Zhambyl</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96,3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r>
      <w:tr w:rsidR="00761B95" w:rsidRPr="00A83EEE" w:rsidTr="006D4CBD">
        <w:trPr>
          <w:cantSplit/>
        </w:trPr>
        <w:tc>
          <w:tcPr>
            <w:tcW w:w="2977" w:type="dxa"/>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Mangystau</w:t>
            </w:r>
          </w:p>
        </w:tc>
        <w:tc>
          <w:tcPr>
            <w:tcW w:w="1204"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99,3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100,4</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100,3</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100,2</w:t>
            </w:r>
          </w:p>
        </w:tc>
        <w:tc>
          <w:tcPr>
            <w:tcW w:w="1205" w:type="dxa"/>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100,0</w:t>
            </w:r>
          </w:p>
        </w:tc>
      </w:tr>
      <w:tr w:rsidR="00761B95" w:rsidRPr="00A83EEE" w:rsidTr="006D4CBD">
        <w:trPr>
          <w:cantSplit/>
        </w:trPr>
        <w:tc>
          <w:tcPr>
            <w:tcW w:w="2977" w:type="dxa"/>
            <w:tcBorders>
              <w:bottom w:val="single" w:sz="4" w:space="0" w:color="000000"/>
            </w:tcBorders>
            <w:shd w:val="clear" w:color="auto" w:fill="auto"/>
          </w:tcPr>
          <w:p w:rsidR="00761B95" w:rsidRPr="00A83EEE" w:rsidRDefault="00761B95" w:rsidP="00A83EEE">
            <w:pPr>
              <w:pStyle w:val="afff2"/>
              <w:spacing w:before="4" w:after="4"/>
              <w:ind w:right="-1"/>
              <w:rPr>
                <w:rFonts w:ascii="Calibri" w:hAnsi="Calibri"/>
              </w:rPr>
            </w:pPr>
            <w:r w:rsidRPr="00A83EEE">
              <w:rPr>
                <w:rFonts w:ascii="Calibri" w:hAnsi="Calibri" w:cs="Calibri"/>
                <w:lang w:val="en-US"/>
              </w:rPr>
              <w:t>Shygys Kazakhstan</w:t>
            </w:r>
          </w:p>
        </w:tc>
        <w:tc>
          <w:tcPr>
            <w:tcW w:w="1204"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102,3</w:t>
            </w:r>
          </w:p>
        </w:tc>
        <w:tc>
          <w:tcPr>
            <w:tcW w:w="1205"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101,6</w:t>
            </w:r>
          </w:p>
        </w:tc>
        <w:tc>
          <w:tcPr>
            <w:tcW w:w="1205"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101,7</w:t>
            </w:r>
          </w:p>
        </w:tc>
        <w:tc>
          <w:tcPr>
            <w:tcW w:w="1205"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100,6</w:t>
            </w:r>
          </w:p>
        </w:tc>
        <w:tc>
          <w:tcPr>
            <w:tcW w:w="1205"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100,4</w:t>
            </w:r>
          </w:p>
        </w:tc>
        <w:tc>
          <w:tcPr>
            <w:tcW w:w="1205" w:type="dxa"/>
            <w:tcBorders>
              <w:bottom w:val="single" w:sz="4" w:space="0" w:color="000000"/>
            </w:tcBorders>
            <w:shd w:val="clear" w:color="auto" w:fill="auto"/>
            <w:vAlign w:val="bottom"/>
          </w:tcPr>
          <w:p w:rsidR="00761B95" w:rsidRPr="00A83EEE" w:rsidRDefault="00761B95" w:rsidP="00A83EEE">
            <w:pPr>
              <w:pStyle w:val="afff5"/>
              <w:rPr>
                <w:rFonts w:ascii="Calibri" w:hAnsi="Calibri" w:cs="Calibri"/>
              </w:rPr>
            </w:pPr>
            <w:r w:rsidRPr="00A83EEE">
              <w:rPr>
                <w:rFonts w:ascii="Calibri" w:hAnsi="Calibri" w:cs="Calibri"/>
              </w:rPr>
              <w:t xml:space="preserve"> 97,2</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3.27 </w:t>
      </w:r>
      <w:r w:rsidRPr="00A83EEE">
        <w:rPr>
          <w:rFonts w:ascii="Calibri" w:hAnsi="Calibri" w:cs="Calibri"/>
          <w:sz w:val="20"/>
          <w:lang w:val="en-US"/>
        </w:rPr>
        <w:t xml:space="preserve">Producer price index for metal ore mining </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28" w:type="dxa"/>
        <w:tblLayout w:type="fixed"/>
        <w:tblCellMar>
          <w:left w:w="28" w:type="dxa"/>
          <w:right w:w="28" w:type="dxa"/>
        </w:tblCellMar>
        <w:tblLook w:val="0000"/>
      </w:tblPr>
      <w:tblGrid>
        <w:gridCol w:w="2552"/>
        <w:gridCol w:w="1530"/>
        <w:gridCol w:w="1530"/>
        <w:gridCol w:w="1530"/>
        <w:gridCol w:w="1530"/>
        <w:gridCol w:w="1530"/>
      </w:tblGrid>
      <w:tr w:rsidR="00862527" w:rsidRPr="00A83EEE" w:rsidTr="006D4CBD">
        <w:trPr>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0" w:type="dxa"/>
            <w:tcBorders>
              <w:top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B47D8C" w:rsidRPr="00A83EEE" w:rsidTr="006D4CBD">
        <w:tc>
          <w:tcPr>
            <w:tcW w:w="2552" w:type="dxa"/>
            <w:tcBorders>
              <w:top w:val="single" w:sz="4" w:space="0" w:color="000000"/>
            </w:tcBorders>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tcBorders>
              <w:top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116,3</w:t>
            </w:r>
          </w:p>
        </w:tc>
        <w:tc>
          <w:tcPr>
            <w:tcW w:w="1530" w:type="dxa"/>
            <w:tcBorders>
              <w:top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115,8</w:t>
            </w:r>
          </w:p>
        </w:tc>
        <w:tc>
          <w:tcPr>
            <w:tcW w:w="1530" w:type="dxa"/>
            <w:tcBorders>
              <w:top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102,2</w:t>
            </w:r>
          </w:p>
        </w:tc>
        <w:tc>
          <w:tcPr>
            <w:tcW w:w="1530" w:type="dxa"/>
            <w:tcBorders>
              <w:top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103,2</w:t>
            </w:r>
          </w:p>
        </w:tc>
        <w:tc>
          <w:tcPr>
            <w:tcW w:w="1530"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136,1</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113,1</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126,8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90,3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85,0</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143,8</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116,5</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126,2</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116,9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96,9</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106,1</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107,0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120,2</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116,6</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164,2</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155,8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167,8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95,0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121,7</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125,0</w:t>
            </w:r>
          </w:p>
        </w:tc>
      </w:tr>
      <w:tr w:rsidR="00B47D8C" w:rsidRPr="00A83EEE" w:rsidTr="006D4CBD">
        <w:tc>
          <w:tcPr>
            <w:tcW w:w="2552" w:type="dxa"/>
            <w:tcBorders>
              <w:bottom w:val="single" w:sz="4" w:space="0" w:color="000000"/>
            </w:tcBorders>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 xml:space="preserve">Shygys Kazakhstan </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146,4</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110,8</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99,9</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87,4</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108,5</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lastRenderedPageBreak/>
        <w:t>3.28 Producer price index for metal ore mining in 20</w:t>
      </w:r>
      <w:r w:rsidR="00877521" w:rsidRPr="00A83EEE">
        <w:rPr>
          <w:rFonts w:ascii="Calibri" w:hAnsi="Calibri" w:cs="Calibri"/>
          <w:sz w:val="20"/>
          <w:lang w:val="en-US"/>
        </w:rPr>
        <w:t>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103,5</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101,9</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103,6</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100,1</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102,6</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97,0</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102,3</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112,5</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105,8</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102,2</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109,3</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97,5</w:t>
            </w:r>
          </w:p>
        </w:tc>
      </w:tr>
      <w:tr w:rsidR="00B47D8C" w:rsidRPr="00A83EEE" w:rsidTr="006D4CBD">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98,8</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95,9</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101,2</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103,5</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96,9</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102,8</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102,9</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102,9</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103,8</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98,3</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99,3</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100,3</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110,7</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98,7</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104,1</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100,6</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100,7</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91,8</w:t>
            </w:r>
          </w:p>
        </w:tc>
      </w:tr>
      <w:tr w:rsidR="00B47D8C" w:rsidRPr="00A83EEE" w:rsidTr="006D4CBD">
        <w:tc>
          <w:tcPr>
            <w:tcW w:w="2835" w:type="dxa"/>
            <w:tcBorders>
              <w:bottom w:val="single" w:sz="4" w:space="0" w:color="000000"/>
            </w:tcBorders>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 xml:space="preserve">Shygys Kazakhstan </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96,7</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100,3</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101,4</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98,5</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111,3</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95,5</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101,4</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101,1</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109,3</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104,3</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103,7</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103,1</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101,8</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103,1</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99,2</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98,3</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108,4</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97,7</w:t>
            </w:r>
          </w:p>
        </w:tc>
      </w:tr>
      <w:tr w:rsidR="00B47D8C" w:rsidRPr="00A83EEE" w:rsidTr="006D4CBD">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98,1</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109,4</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102,3</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98,8</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99,1</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99,8</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102,4</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106,0</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100,6</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111,1</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103,0</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122,3</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101,3</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92,3</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134,2</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102,3</w:t>
            </w:r>
          </w:p>
        </w:tc>
        <w:tc>
          <w:tcPr>
            <w:tcW w:w="1228"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105,8</w:t>
            </w:r>
          </w:p>
        </w:tc>
        <w:tc>
          <w:tcPr>
            <w:tcW w:w="1229"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87,0</w:t>
            </w:r>
          </w:p>
        </w:tc>
      </w:tr>
      <w:tr w:rsidR="00B47D8C" w:rsidRPr="00A83EEE" w:rsidTr="006D4CBD">
        <w:tc>
          <w:tcPr>
            <w:tcW w:w="2835" w:type="dxa"/>
            <w:tcBorders>
              <w:bottom w:val="single" w:sz="4" w:space="0" w:color="000000"/>
            </w:tcBorders>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 xml:space="preserve">Shygys Kazakhstan </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101,4</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98,2</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105,7</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103,2</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98,9</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98,1</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3.29 </w:t>
      </w:r>
      <w:r w:rsidRPr="00A83EEE">
        <w:rPr>
          <w:rFonts w:ascii="Calibri" w:hAnsi="Calibri" w:cs="Calibri"/>
          <w:sz w:val="20"/>
          <w:lang w:val="en-US"/>
        </w:rPr>
        <w:t>Producer price index for food production</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113,2</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106,6</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110,8</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110,9</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113,0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103,7</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106,3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107,0</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108,9</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106,1</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105,1</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115,9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110,6</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108,6</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118,5</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101,9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107,8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106,5</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108,6</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105,6</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106,8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102,3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103,5</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99,7</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107,0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102,4</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117,3</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109,3</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114,1</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80,4</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105,8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100,9</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114,1</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115,0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98,3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106,2</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114,3</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112,3</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112,5</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105,8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118,4</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108,7</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104,3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106,3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114,3</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103,3</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114,6</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99,6</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107,6</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104,0</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112,2</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103,1</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106,3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114,4</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108,7</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105,5</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102,7</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113,1</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115,1</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107,9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99,6</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103,6</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114,1</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114,9</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115,9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96,9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111,1</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109,0</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114,1</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113,5</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104,3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102,7</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124,6</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106,3</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Almaty city</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105,7</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105,5</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105,2</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110,9</w:t>
            </w:r>
          </w:p>
        </w:tc>
      </w:tr>
      <w:tr w:rsidR="00B47D8C" w:rsidRPr="00A83EEE" w:rsidTr="006D4CBD">
        <w:tc>
          <w:tcPr>
            <w:tcW w:w="2552" w:type="dxa"/>
            <w:tcBorders>
              <w:bottom w:val="single" w:sz="4" w:space="0" w:color="000000"/>
            </w:tcBorders>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112,9</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114,5</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116,9</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3.30 Producer price index for food production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102,0</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101,6</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100,8</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102,1</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100,9</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101,1</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103,8</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99,9</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98,6</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100,5</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103,2</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100,1</w:t>
            </w:r>
          </w:p>
        </w:tc>
      </w:tr>
      <w:tr w:rsidR="00B47D8C" w:rsidRPr="00A83EEE" w:rsidTr="006D4CBD">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101,9</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100,1</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98,2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102,0</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104,4</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100,4</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99,3</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102,9</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99,5</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100,5</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102,1</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100,5</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105,1</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102,7</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99,6</w:t>
            </w:r>
          </w:p>
        </w:tc>
      </w:tr>
      <w:tr w:rsidR="00B47D8C" w:rsidRPr="00A83EEE" w:rsidTr="006D4CBD">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99,3</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99,0</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r>
      <w:tr w:rsidR="00B47D8C" w:rsidRPr="00A83EEE" w:rsidTr="006D4CBD">
        <w:trPr>
          <w:cantSplit/>
        </w:trPr>
        <w:tc>
          <w:tcPr>
            <w:tcW w:w="283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103,4</w:t>
            </w:r>
          </w:p>
        </w:tc>
      </w:tr>
      <w:tr w:rsidR="00B47D8C" w:rsidRPr="00A83EEE" w:rsidTr="006D4CBD">
        <w:trPr>
          <w:cantSplit/>
        </w:trPr>
        <w:tc>
          <w:tcPr>
            <w:tcW w:w="2835" w:type="dxa"/>
            <w:tcBorders>
              <w:bottom w:val="single" w:sz="4" w:space="0" w:color="000000"/>
            </w:tcBorders>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100,2</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103,5</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102,1</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100,3</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102,6</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100,4</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101,1</w:t>
            </w:r>
          </w:p>
        </w:tc>
        <w:tc>
          <w:tcPr>
            <w:tcW w:w="1228"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101,5</w:t>
            </w:r>
          </w:p>
        </w:tc>
        <w:tc>
          <w:tcPr>
            <w:tcW w:w="1229"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100,8</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100,9</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97,4</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104,0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102,4</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99,4</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100,1</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101,5</w:t>
            </w:r>
          </w:p>
        </w:tc>
      </w:tr>
      <w:tr w:rsidR="00B47D8C" w:rsidRPr="00A83EEE" w:rsidTr="006D4CBD">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105,2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104,1</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103,1</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99,1</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103,0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98,6</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103,0</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lastRenderedPageBreak/>
              <w:t>Kostanai</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100,6</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99,3</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Mangystau</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r>
      <w:tr w:rsidR="00B47D8C" w:rsidRPr="00A83EEE" w:rsidTr="006D4CBD">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99,3</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105,1</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100,8</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100,2</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101,8</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103,1</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102,0</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r>
      <w:tr w:rsidR="00B47D8C" w:rsidRPr="00A83EEE" w:rsidTr="006D4CBD">
        <w:trPr>
          <w:cantSplit/>
        </w:trPr>
        <w:tc>
          <w:tcPr>
            <w:tcW w:w="2865"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Almaty city</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101,7</w:t>
            </w:r>
          </w:p>
        </w:tc>
        <w:tc>
          <w:tcPr>
            <w:tcW w:w="1228"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101,3</w:t>
            </w:r>
          </w:p>
        </w:tc>
      </w:tr>
      <w:tr w:rsidR="00B47D8C" w:rsidRPr="00A83EEE" w:rsidTr="006D4CBD">
        <w:trPr>
          <w:cantSplit/>
        </w:trPr>
        <w:tc>
          <w:tcPr>
            <w:tcW w:w="2865" w:type="dxa"/>
            <w:tcBorders>
              <w:bottom w:val="single" w:sz="4" w:space="0" w:color="000000"/>
            </w:tcBorders>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szCs w:val="16"/>
              </w:rPr>
              <w:t xml:space="preserve">Shymkent </w:t>
            </w:r>
            <w:r w:rsidRPr="00A83EEE">
              <w:rPr>
                <w:rFonts w:ascii="Calibri" w:hAnsi="Calibri" w:cs="Calibri"/>
                <w:szCs w:val="16"/>
                <w:lang w:val="en-US"/>
              </w:rPr>
              <w:t>city</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 xml:space="preserve"> 99,8</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101,7</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102,1</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100,5</w:t>
            </w:r>
          </w:p>
        </w:tc>
        <w:tc>
          <w:tcPr>
            <w:tcW w:w="1228"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101,9</w:t>
            </w:r>
          </w:p>
        </w:tc>
        <w:tc>
          <w:tcPr>
            <w:tcW w:w="1229"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szCs w:val="16"/>
              </w:rPr>
            </w:pPr>
            <w:r w:rsidRPr="00A83EEE">
              <w:rPr>
                <w:rFonts w:ascii="Calibri" w:hAnsi="Calibri" w:cs="Calibri"/>
                <w:szCs w:val="16"/>
              </w:rPr>
              <w:t>101,2</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3.31 </w:t>
      </w:r>
      <w:r w:rsidRPr="00A83EEE">
        <w:rPr>
          <w:rFonts w:ascii="Calibri" w:hAnsi="Calibri" w:cs="Calibri"/>
          <w:sz w:val="20"/>
          <w:lang w:val="en-US"/>
        </w:rPr>
        <w:t>The price index of manufacturers in the processing and preserving of meat and production of meat products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101,3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109,3</w:t>
            </w:r>
          </w:p>
        </w:tc>
        <w:tc>
          <w:tcPr>
            <w:tcW w:w="1530" w:type="dxa"/>
            <w:tcBorders>
              <w:top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105,4</w:t>
            </w:r>
          </w:p>
        </w:tc>
        <w:tc>
          <w:tcPr>
            <w:tcW w:w="1530" w:type="dxa"/>
            <w:tcBorders>
              <w:top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103,6</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112,0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108,7</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104,7</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91,9</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112,3</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102,8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125,6</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108,3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110,1</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97,3</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126,5</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91,0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115,2</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111,0</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98,6</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105,6</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100,0</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100,0</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117,4</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114,7</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102,2</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105,7</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108,0</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106,9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104,3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102,8</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104,4</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Karagandy</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112,5</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94,4</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109,1</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103,9</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101,0</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121,2</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104,3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106,0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109,6</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112,3</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108,0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99,5</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100,1</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111,3</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101,2</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Mangystau</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111,8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100,0</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108,4</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109,8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104,9</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105,7</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106,8</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108,3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104,2</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99,6</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111,6</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103,4</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119,4</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104,3</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103,6</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108,1</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105,6</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Shygys Kazakshatan</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120,8</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94,5</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114,7</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100,3</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 xml:space="preserve"> 97,6</w:t>
            </w:r>
          </w:p>
        </w:tc>
      </w:tr>
      <w:tr w:rsidR="00B47D8C" w:rsidRPr="00A83EEE" w:rsidTr="006D4CBD">
        <w:tc>
          <w:tcPr>
            <w:tcW w:w="2552" w:type="dxa"/>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106,2</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109,6</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100,0</w:t>
            </w:r>
          </w:p>
        </w:tc>
        <w:tc>
          <w:tcPr>
            <w:tcW w:w="1530" w:type="dxa"/>
            <w:shd w:val="clear" w:color="auto" w:fill="auto"/>
            <w:vAlign w:val="bottom"/>
          </w:tcPr>
          <w:p w:rsidR="00B47D8C" w:rsidRPr="00A83EEE" w:rsidRDefault="00B47D8C" w:rsidP="00A83EEE">
            <w:pPr>
              <w:pStyle w:val="afff5"/>
              <w:rPr>
                <w:rFonts w:ascii="Calibri" w:hAnsi="Calibri"/>
              </w:rPr>
            </w:pPr>
            <w:r w:rsidRPr="00A83EEE">
              <w:rPr>
                <w:rFonts w:ascii="Calibri" w:hAnsi="Calibri"/>
              </w:rPr>
              <w:t>100,0</w:t>
            </w:r>
          </w:p>
        </w:tc>
        <w:tc>
          <w:tcPr>
            <w:tcW w:w="1530" w:type="dxa"/>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101,4</w:t>
            </w:r>
          </w:p>
        </w:tc>
      </w:tr>
      <w:tr w:rsidR="00B47D8C" w:rsidRPr="00A83EEE" w:rsidTr="006D4CBD">
        <w:tc>
          <w:tcPr>
            <w:tcW w:w="2552" w:type="dxa"/>
            <w:tcBorders>
              <w:bottom w:val="single" w:sz="4" w:space="0" w:color="000000"/>
            </w:tcBorders>
            <w:shd w:val="clear" w:color="auto" w:fill="auto"/>
          </w:tcPr>
          <w:p w:rsidR="00B47D8C" w:rsidRPr="00A83EEE" w:rsidRDefault="00B47D8C" w:rsidP="00A83EEE">
            <w:pPr>
              <w:pStyle w:val="afff2"/>
              <w:spacing w:before="4" w:after="4"/>
              <w:ind w:right="-1"/>
              <w:rPr>
                <w:rFonts w:ascii="Calibri" w:hAnsi="Calibri"/>
              </w:rPr>
            </w:pPr>
            <w:r w:rsidRPr="00A83EEE">
              <w:rPr>
                <w:rFonts w:ascii="Calibri" w:hAnsi="Calibri" w:cs="Calibri"/>
                <w:lang w:val="en-US"/>
              </w:rPr>
              <w:t>Almaty city</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116,4</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102,1</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107,4</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rPr>
            </w:pPr>
            <w:r w:rsidRPr="00A83EEE">
              <w:rPr>
                <w:rFonts w:ascii="Calibri" w:hAnsi="Calibri"/>
              </w:rPr>
              <w:t>103,0</w:t>
            </w:r>
          </w:p>
        </w:tc>
        <w:tc>
          <w:tcPr>
            <w:tcW w:w="1530" w:type="dxa"/>
            <w:tcBorders>
              <w:bottom w:val="single" w:sz="4" w:space="0" w:color="000000"/>
            </w:tcBorders>
            <w:shd w:val="clear" w:color="auto" w:fill="auto"/>
            <w:vAlign w:val="bottom"/>
          </w:tcPr>
          <w:p w:rsidR="00B47D8C" w:rsidRPr="00A83EEE" w:rsidRDefault="00B47D8C" w:rsidP="00A83EEE">
            <w:pPr>
              <w:pStyle w:val="afff5"/>
              <w:rPr>
                <w:rFonts w:ascii="Calibri" w:hAnsi="Calibri" w:cs="Calibri"/>
              </w:rPr>
            </w:pPr>
            <w:r w:rsidRPr="00A83EEE">
              <w:rPr>
                <w:rFonts w:ascii="Calibri" w:hAnsi="Calibri" w:cs="Calibri"/>
              </w:rPr>
              <w:t>107,6</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3.32 The price index of manufacturers in the processing and preserving of meat and production of meat products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100,8</w:t>
            </w:r>
          </w:p>
        </w:tc>
        <w:tc>
          <w:tcPr>
            <w:tcW w:w="1229"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99,8</w:t>
            </w:r>
          </w:p>
        </w:tc>
        <w:tc>
          <w:tcPr>
            <w:tcW w:w="1228"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101,8</w:t>
            </w:r>
          </w:p>
        </w:tc>
        <w:tc>
          <w:tcPr>
            <w:tcW w:w="1228"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101,4</w:t>
            </w:r>
          </w:p>
        </w:tc>
        <w:tc>
          <w:tcPr>
            <w:tcW w:w="1229"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104,1</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98,8</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104,4</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104,1</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99,2</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99,2</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106,6</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99,5</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99,7</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102,5</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r>
      <w:tr w:rsidR="0034656D" w:rsidRPr="00A83EEE" w:rsidTr="006D4CBD">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97,0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101,6</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102,2</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106,4</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100,5</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100,2</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101,0</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102,3</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102,3</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99,9</w:t>
            </w:r>
          </w:p>
        </w:tc>
      </w:tr>
      <w:tr w:rsidR="0034656D" w:rsidRPr="00A83EEE" w:rsidTr="006D4CBD">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102,9</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96,4</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99,5</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r>
      <w:tr w:rsidR="0034656D" w:rsidRPr="00A83EEE" w:rsidTr="006D4CBD">
        <w:trPr>
          <w:cantSplit/>
          <w:trHeight w:val="93"/>
        </w:trPr>
        <w:tc>
          <w:tcPr>
            <w:tcW w:w="2835" w:type="dxa"/>
            <w:tcBorders>
              <w:bottom w:val="single" w:sz="4" w:space="0" w:color="000000"/>
            </w:tcBorders>
            <w:shd w:val="clear" w:color="auto" w:fill="auto"/>
          </w:tcPr>
          <w:p w:rsidR="0034656D" w:rsidRPr="00A83EEE" w:rsidRDefault="0034656D" w:rsidP="00A83EEE">
            <w:pPr>
              <w:pStyle w:val="afff2"/>
              <w:rPr>
                <w:rFonts w:ascii="Calibri" w:hAnsi="Calibri"/>
              </w:rPr>
            </w:pPr>
            <w:r w:rsidRPr="00A83EEE">
              <w:rPr>
                <w:rFonts w:ascii="Calibri" w:hAnsi="Calibri" w:cs="Calibri"/>
                <w:lang w:val="en-US"/>
              </w:rPr>
              <w:t>Almaty city</w:t>
            </w:r>
          </w:p>
        </w:tc>
        <w:tc>
          <w:tcPr>
            <w:tcW w:w="1228"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101,0</w:t>
            </w:r>
          </w:p>
        </w:tc>
        <w:tc>
          <w:tcPr>
            <w:tcW w:w="1229"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100,8</w:t>
            </w:r>
          </w:p>
        </w:tc>
        <w:tc>
          <w:tcPr>
            <w:tcW w:w="1228"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100,7</w:t>
            </w:r>
          </w:p>
        </w:tc>
        <w:tc>
          <w:tcPr>
            <w:tcW w:w="1229"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100,8</w:t>
            </w:r>
          </w:p>
        </w:tc>
        <w:tc>
          <w:tcPr>
            <w:tcW w:w="1228"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101,0</w:t>
            </w:r>
          </w:p>
        </w:tc>
        <w:tc>
          <w:tcPr>
            <w:tcW w:w="1229"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101,2</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99,8</w:t>
            </w:r>
          </w:p>
        </w:tc>
        <w:tc>
          <w:tcPr>
            <w:tcW w:w="1229"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99,8</w:t>
            </w:r>
          </w:p>
        </w:tc>
        <w:tc>
          <w:tcPr>
            <w:tcW w:w="1228"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99,1</w:t>
            </w:r>
          </w:p>
        </w:tc>
        <w:tc>
          <w:tcPr>
            <w:tcW w:w="1228"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99,3</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97,3</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100,6</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90,9</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99,3</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98,2</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Atyrau</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Batys Kazakhstan</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99,6</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r>
      <w:tr w:rsidR="0034656D" w:rsidRPr="00A83EEE" w:rsidTr="006D4CBD">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Karagandy</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99,2</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99,1</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99,2</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100,6</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100,4</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Soltustik Kazakhstan</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r>
      <w:tr w:rsidR="0034656D" w:rsidRPr="00A83EEE" w:rsidTr="006D4CBD">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Shygys Kazakshatan</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98,7</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98,3</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98,5</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97,8</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104,5</w:t>
            </w:r>
          </w:p>
        </w:tc>
      </w:tr>
      <w:tr w:rsidR="0034656D" w:rsidRPr="00A83EEE" w:rsidTr="006D4CBD">
        <w:trPr>
          <w:cantSplit/>
        </w:trPr>
        <w:tc>
          <w:tcPr>
            <w:tcW w:w="2835" w:type="dxa"/>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Nur-Sultan city</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r>
      <w:tr w:rsidR="0034656D" w:rsidRPr="00A83EEE" w:rsidTr="006D4CBD">
        <w:trPr>
          <w:cantSplit/>
        </w:trPr>
        <w:tc>
          <w:tcPr>
            <w:tcW w:w="2835" w:type="dxa"/>
            <w:tcBorders>
              <w:bottom w:val="single" w:sz="4" w:space="0" w:color="000000"/>
            </w:tcBorders>
            <w:shd w:val="clear" w:color="auto" w:fill="auto"/>
          </w:tcPr>
          <w:p w:rsidR="0034656D" w:rsidRPr="00A83EEE" w:rsidRDefault="0034656D" w:rsidP="00A83EEE">
            <w:pPr>
              <w:pStyle w:val="afff2"/>
              <w:spacing w:before="4" w:after="4"/>
              <w:ind w:right="-1"/>
              <w:rPr>
                <w:rFonts w:ascii="Calibri" w:hAnsi="Calibri"/>
              </w:rPr>
            </w:pPr>
            <w:r w:rsidRPr="00A83EEE">
              <w:rPr>
                <w:rFonts w:ascii="Calibri" w:hAnsi="Calibri" w:cs="Calibri"/>
                <w:lang w:val="en-US"/>
              </w:rPr>
              <w:t>Almaty city</w:t>
            </w:r>
          </w:p>
        </w:tc>
        <w:tc>
          <w:tcPr>
            <w:tcW w:w="1228"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 xml:space="preserve"> 99,9</w:t>
            </w:r>
          </w:p>
        </w:tc>
        <w:tc>
          <w:tcPr>
            <w:tcW w:w="1229"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101,0</w:t>
            </w:r>
          </w:p>
        </w:tc>
        <w:tc>
          <w:tcPr>
            <w:tcW w:w="1228"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100,8</w:t>
            </w:r>
          </w:p>
        </w:tc>
        <w:tc>
          <w:tcPr>
            <w:tcW w:w="1229"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100,2</w:t>
            </w:r>
          </w:p>
        </w:tc>
        <w:tc>
          <w:tcPr>
            <w:tcW w:w="1228"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34656D" w:rsidRPr="00A83EEE" w:rsidRDefault="0034656D"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lastRenderedPageBreak/>
        <w:t xml:space="preserve">3.33 </w:t>
      </w:r>
      <w:r w:rsidRPr="00A83EEE">
        <w:rPr>
          <w:rFonts w:ascii="Calibri" w:hAnsi="Calibri" w:cs="Calibri"/>
          <w:sz w:val="20"/>
          <w:lang w:val="en-US"/>
        </w:rPr>
        <w:t>Producer prices for fresh and chilled beef and veal</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114,9</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106,9</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103,6</w:t>
            </w:r>
          </w:p>
        </w:tc>
        <w:tc>
          <w:tcPr>
            <w:tcW w:w="1530" w:type="dxa"/>
            <w:tcBorders>
              <w:top w:val="single" w:sz="4" w:space="0" w:color="000000"/>
            </w:tcBorders>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112,3</w:t>
            </w:r>
          </w:p>
        </w:tc>
        <w:tc>
          <w:tcPr>
            <w:tcW w:w="1530"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108,0</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Akmola</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108,4</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120,3</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105,4</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109,2</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114,6</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127,0</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118,0</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93,3</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141,5</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Batys Kazakhstan</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124,9</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100,0</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101,3</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101,3</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100,0</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108,4</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134,1</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141,2</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103,6</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107,3</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117,7</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Kyzylorda</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100,6</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112,1</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108,4</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106,4</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104,5</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104,4</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111,4</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Soltustik Kazakhstan</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105,7</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113,3</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101,6</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113,3</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103,1</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rPr>
              <w:t>*</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107,9</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118,0</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97,8</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116,9</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104,8</w:t>
            </w:r>
          </w:p>
        </w:tc>
      </w:tr>
      <w:tr w:rsidR="00B34C49" w:rsidRPr="00A83EEE" w:rsidTr="006D4CBD">
        <w:trPr>
          <w:cantSplit/>
        </w:trPr>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Shygys Kazakhstan</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106,3</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139,4</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106,1</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108,9</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109,9</w:t>
            </w:r>
          </w:p>
        </w:tc>
      </w:tr>
      <w:tr w:rsidR="00B34C49" w:rsidRPr="00A83EEE" w:rsidTr="006D4CBD">
        <w:trPr>
          <w:cantSplit/>
        </w:trPr>
        <w:tc>
          <w:tcPr>
            <w:tcW w:w="2552" w:type="dxa"/>
            <w:tcBorders>
              <w:bottom w:val="single" w:sz="4" w:space="0" w:color="000000"/>
            </w:tcBorders>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Almaty city</w:t>
            </w:r>
          </w:p>
        </w:tc>
        <w:tc>
          <w:tcPr>
            <w:tcW w:w="1530" w:type="dxa"/>
            <w:tcBorders>
              <w:bottom w:val="single" w:sz="4" w:space="0" w:color="000000"/>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126,8</w:t>
            </w:r>
          </w:p>
        </w:tc>
        <w:tc>
          <w:tcPr>
            <w:tcW w:w="1530" w:type="dxa"/>
            <w:tcBorders>
              <w:bottom w:val="single" w:sz="4" w:space="0" w:color="000000"/>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113,3</w:t>
            </w:r>
          </w:p>
        </w:tc>
        <w:tc>
          <w:tcPr>
            <w:tcW w:w="1530" w:type="dxa"/>
            <w:tcBorders>
              <w:bottom w:val="single" w:sz="4" w:space="0" w:color="000000"/>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111,6</w:t>
            </w:r>
          </w:p>
        </w:tc>
        <w:tc>
          <w:tcPr>
            <w:tcW w:w="1530" w:type="dxa"/>
            <w:tcBorders>
              <w:bottom w:val="single" w:sz="4" w:space="0" w:color="000000"/>
            </w:tcBorders>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101,5</w:t>
            </w:r>
          </w:p>
        </w:tc>
        <w:tc>
          <w:tcPr>
            <w:tcW w:w="1530"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106,2</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3.34 Producer prices for fresh and chilled beef and veal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101,6</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101,4</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103,5</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102,1</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100,7</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101,2</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113,3</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103,9</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103,4</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109,5</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103,9</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104,0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Soltustik Kazakhstan </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102,4</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104,8</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105,0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tcBorders>
              <w:bottom w:val="single" w:sz="4" w:space="0" w:color="000000"/>
            </w:tcBorders>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Almaty city </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96,5</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103,4</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102,4</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102,7</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101,8</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99,9</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100,2</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97,3</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100,3</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103,9</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101,2</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Aktobe</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82,4</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Zhambyl</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108,4</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Kyzylorda</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101,5</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Soltustik Kazakhstan </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104,6</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tcBorders>
              <w:bottom w:val="single" w:sz="4" w:space="0" w:color="000000"/>
            </w:tcBorders>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Almaty city</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95,5</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100,1</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104,1</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3.35 </w:t>
      </w:r>
      <w:r w:rsidRPr="00A83EEE">
        <w:rPr>
          <w:rFonts w:ascii="Calibri" w:hAnsi="Calibri" w:cs="Calibri"/>
          <w:sz w:val="20"/>
          <w:lang w:val="en-US"/>
        </w:rPr>
        <w:t>Producer price index for fresh or chilled pork</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b/>
                <w:lang w:val="en-US"/>
              </w:rPr>
              <w:t xml:space="preserve">Republic of Kazakhstan </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105,5</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106,3</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103,8</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102,9</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100,4</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tcPr>
          <w:p w:rsidR="00B34C49" w:rsidRPr="00A83EEE" w:rsidRDefault="00B34C49" w:rsidP="00A83EEE">
            <w:pPr>
              <w:pStyle w:val="afff5"/>
              <w:rPr>
                <w:rFonts w:ascii="Calibri" w:hAnsi="Calibri"/>
              </w:rPr>
            </w:pPr>
            <w:r w:rsidRPr="00A83EEE">
              <w:rPr>
                <w:rFonts w:ascii="Calibri" w:hAnsi="Calibri"/>
              </w:rPr>
              <w:t>99,5</w:t>
            </w:r>
          </w:p>
        </w:tc>
        <w:tc>
          <w:tcPr>
            <w:tcW w:w="1530" w:type="dxa"/>
            <w:shd w:val="clear" w:color="auto" w:fill="auto"/>
          </w:tcPr>
          <w:p w:rsidR="00B34C49" w:rsidRPr="00A83EEE" w:rsidRDefault="00B34C49" w:rsidP="00A83EEE">
            <w:pPr>
              <w:pStyle w:val="afff5"/>
              <w:rPr>
                <w:rFonts w:ascii="Calibri" w:hAnsi="Calibri"/>
              </w:rPr>
            </w:pPr>
            <w:r w:rsidRPr="00A83EEE">
              <w:rPr>
                <w:rFonts w:ascii="Calibri" w:hAnsi="Calibri"/>
              </w:rPr>
              <w:t>157,9</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113,3</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108,1</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96,1</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Batys Kazakhstan </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119,9</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119,9</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Zhambyl</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103,1</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115,3</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101,9</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Karagandy </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117,5</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100,8</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103,1</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99,7</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Kostanai</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106,8</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97,8</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101,2</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104,9</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100,3</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102,8</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121,7</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105,6</w:t>
            </w:r>
          </w:p>
        </w:tc>
      </w:tr>
      <w:tr w:rsidR="00B34C49" w:rsidRPr="00A83EEE" w:rsidTr="006D4CBD">
        <w:tc>
          <w:tcPr>
            <w:tcW w:w="2552" w:type="dxa"/>
            <w:tcBorders>
              <w:bottom w:val="single" w:sz="4" w:space="0" w:color="000000"/>
            </w:tcBorders>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Soltustik Kazakhstan </w:t>
            </w:r>
          </w:p>
        </w:tc>
        <w:tc>
          <w:tcPr>
            <w:tcW w:w="1530" w:type="dxa"/>
            <w:tcBorders>
              <w:bottom w:val="single" w:sz="4" w:space="0" w:color="000000"/>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104,2</w:t>
            </w:r>
          </w:p>
        </w:tc>
        <w:tc>
          <w:tcPr>
            <w:tcW w:w="1530" w:type="dxa"/>
            <w:tcBorders>
              <w:bottom w:val="single" w:sz="4" w:space="0" w:color="000000"/>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104,2</w:t>
            </w:r>
          </w:p>
        </w:tc>
        <w:tc>
          <w:tcPr>
            <w:tcW w:w="1530" w:type="dxa"/>
            <w:tcBorders>
              <w:bottom w:val="single" w:sz="4" w:space="0" w:color="000000"/>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100,0</w:t>
            </w:r>
          </w:p>
        </w:tc>
        <w:tc>
          <w:tcPr>
            <w:tcW w:w="1530" w:type="dxa"/>
            <w:tcBorders>
              <w:bottom w:val="single" w:sz="4" w:space="0" w:color="000000"/>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111,8</w:t>
            </w:r>
          </w:p>
        </w:tc>
        <w:tc>
          <w:tcPr>
            <w:tcW w:w="1530"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3.36 Producer price index for fresh or chilled pork in 2020</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szCs w:val="16"/>
          <w:lang w:val="en-US"/>
        </w:rPr>
        <w:t>as a percentage to the previous month</w:t>
      </w:r>
    </w:p>
    <w:tbl>
      <w:tblPr>
        <w:tblW w:w="0" w:type="auto"/>
        <w:tblInd w:w="30" w:type="dxa"/>
        <w:tblLayout w:type="fixed"/>
        <w:tblCellMar>
          <w:left w:w="30" w:type="dxa"/>
          <w:right w:w="30" w:type="dxa"/>
        </w:tblCellMar>
        <w:tblLook w:val="0000"/>
      </w:tblPr>
      <w:tblGrid>
        <w:gridCol w:w="2693"/>
        <w:gridCol w:w="1252"/>
        <w:gridCol w:w="1252"/>
        <w:gridCol w:w="1252"/>
        <w:gridCol w:w="1252"/>
        <w:gridCol w:w="1252"/>
        <w:gridCol w:w="1253"/>
      </w:tblGrid>
      <w:tr w:rsidR="00862527" w:rsidRPr="00A83EEE" w:rsidTr="006D4CBD">
        <w:trPr>
          <w:cantSplit/>
          <w:tblHeader/>
        </w:trPr>
        <w:tc>
          <w:tcPr>
            <w:tcW w:w="2693"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52"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52"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52"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52"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52"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53"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B34C49" w:rsidRPr="00A83EEE" w:rsidTr="006D4CBD">
        <w:trPr>
          <w:cantSplit/>
        </w:trPr>
        <w:tc>
          <w:tcPr>
            <w:tcW w:w="2693"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b/>
                <w:lang w:val="en-US"/>
              </w:rPr>
              <w:t xml:space="preserve">Republic of Kazakhstan </w:t>
            </w:r>
          </w:p>
        </w:tc>
        <w:tc>
          <w:tcPr>
            <w:tcW w:w="1252"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98,3</w:t>
            </w:r>
          </w:p>
        </w:tc>
        <w:tc>
          <w:tcPr>
            <w:tcW w:w="1252"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99,2</w:t>
            </w:r>
          </w:p>
        </w:tc>
        <w:tc>
          <w:tcPr>
            <w:tcW w:w="1252"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100,5</w:t>
            </w:r>
          </w:p>
        </w:tc>
        <w:tc>
          <w:tcPr>
            <w:tcW w:w="1252"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101,0</w:t>
            </w:r>
          </w:p>
        </w:tc>
        <w:tc>
          <w:tcPr>
            <w:tcW w:w="1252"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102,5</w:t>
            </w:r>
          </w:p>
        </w:tc>
        <w:tc>
          <w:tcPr>
            <w:tcW w:w="1253"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99,3</w:t>
            </w:r>
          </w:p>
        </w:tc>
      </w:tr>
      <w:tr w:rsidR="00B34C49" w:rsidRPr="00A83EEE" w:rsidTr="006D4CBD">
        <w:trPr>
          <w:cantSplit/>
        </w:trPr>
        <w:tc>
          <w:tcPr>
            <w:tcW w:w="2693"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Aktobe</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94,5</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96,0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101,1</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104,7</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3"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r w:rsidR="00B34C49" w:rsidRPr="00A83EEE" w:rsidTr="006D4CBD">
        <w:tc>
          <w:tcPr>
            <w:tcW w:w="2693"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Zhambyl</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3"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r w:rsidR="00B34C49" w:rsidRPr="00A83EEE" w:rsidTr="006D4CBD">
        <w:tc>
          <w:tcPr>
            <w:tcW w:w="2693"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Karagandy</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99,3</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100,4</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100,6</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99,7</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102,6</w:t>
            </w:r>
          </w:p>
        </w:tc>
        <w:tc>
          <w:tcPr>
            <w:tcW w:w="1253"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98,2</w:t>
            </w:r>
          </w:p>
        </w:tc>
      </w:tr>
      <w:tr w:rsidR="00B34C49" w:rsidRPr="00A83EEE" w:rsidTr="006D4CBD">
        <w:tc>
          <w:tcPr>
            <w:tcW w:w="2693"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Kostanai</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100,3</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3"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r w:rsidR="00B34C49" w:rsidRPr="00A83EEE" w:rsidTr="006D4CBD">
        <w:trPr>
          <w:cantSplit/>
        </w:trPr>
        <w:tc>
          <w:tcPr>
            <w:tcW w:w="2693"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Pavlodar</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104,9</w:t>
            </w:r>
          </w:p>
        </w:tc>
        <w:tc>
          <w:tcPr>
            <w:tcW w:w="1253"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r w:rsidR="00B34C49" w:rsidRPr="00A83EEE" w:rsidTr="006D4CBD">
        <w:trPr>
          <w:cantSplit/>
        </w:trPr>
        <w:tc>
          <w:tcPr>
            <w:tcW w:w="2693" w:type="dxa"/>
            <w:tcBorders>
              <w:bottom w:val="single" w:sz="4" w:space="0" w:color="000000"/>
            </w:tcBorders>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Soltustik Kazakhstan </w:t>
            </w:r>
          </w:p>
        </w:tc>
        <w:tc>
          <w:tcPr>
            <w:tcW w:w="1252"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3"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lastRenderedPageBreak/>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blHeader/>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B34C49" w:rsidRPr="00A83EEE" w:rsidTr="006D4CBD">
        <w:trPr>
          <w:cantSplit/>
        </w:trPr>
        <w:tc>
          <w:tcPr>
            <w:tcW w:w="2694"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b/>
                <w:lang w:val="en-US"/>
              </w:rPr>
              <w:t xml:space="preserve">Republic of Kazakhstan </w:t>
            </w:r>
          </w:p>
        </w:tc>
        <w:tc>
          <w:tcPr>
            <w:tcW w:w="1252"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98,8</w:t>
            </w:r>
          </w:p>
        </w:tc>
        <w:tc>
          <w:tcPr>
            <w:tcW w:w="1252"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100,8</w:t>
            </w:r>
          </w:p>
        </w:tc>
        <w:tc>
          <w:tcPr>
            <w:tcW w:w="1252"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100,9</w:t>
            </w:r>
          </w:p>
        </w:tc>
        <w:tc>
          <w:tcPr>
            <w:tcW w:w="1252"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99,6</w:t>
            </w:r>
          </w:p>
        </w:tc>
        <w:tc>
          <w:tcPr>
            <w:tcW w:w="1252"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99,7</w:t>
            </w:r>
          </w:p>
        </w:tc>
      </w:tr>
      <w:tr w:rsidR="00B34C49" w:rsidRPr="00A83EEE" w:rsidTr="006D4CBD">
        <w:trPr>
          <w:cantSplit/>
        </w:trPr>
        <w:tc>
          <w:tcPr>
            <w:tcW w:w="2694"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Aktobe</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100,1</w:t>
            </w:r>
          </w:p>
        </w:tc>
      </w:tr>
      <w:tr w:rsidR="00B34C49" w:rsidRPr="00A83EEE" w:rsidTr="006D4CBD">
        <w:tc>
          <w:tcPr>
            <w:tcW w:w="2694"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Zhambyl</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r w:rsidR="00B34C49" w:rsidRPr="00A83EEE" w:rsidTr="006D4CBD">
        <w:trPr>
          <w:cantSplit/>
        </w:trPr>
        <w:tc>
          <w:tcPr>
            <w:tcW w:w="2694"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Karagandy</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99,9</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96,9</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102,0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101,8</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99,1</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99,3</w:t>
            </w:r>
          </w:p>
        </w:tc>
      </w:tr>
      <w:tr w:rsidR="00B34C49" w:rsidRPr="00A83EEE" w:rsidTr="006D4CBD">
        <w:trPr>
          <w:cantSplit/>
        </w:trPr>
        <w:tc>
          <w:tcPr>
            <w:tcW w:w="2694"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Kostanai</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r w:rsidR="00B34C49" w:rsidRPr="00A83EEE" w:rsidTr="006D4CBD">
        <w:trPr>
          <w:cantSplit/>
        </w:trPr>
        <w:tc>
          <w:tcPr>
            <w:tcW w:w="2694"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Pavlodar</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100,7</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r w:rsidR="00B34C49" w:rsidRPr="00A83EEE" w:rsidTr="006D4CBD">
        <w:trPr>
          <w:cantSplit/>
        </w:trPr>
        <w:tc>
          <w:tcPr>
            <w:tcW w:w="2694" w:type="dxa"/>
            <w:tcBorders>
              <w:bottom w:val="single" w:sz="4" w:space="0" w:color="000000"/>
            </w:tcBorders>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Soltustik Kazakhstan </w:t>
            </w:r>
          </w:p>
        </w:tc>
        <w:tc>
          <w:tcPr>
            <w:tcW w:w="1252"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c>
          <w:tcPr>
            <w:tcW w:w="1252"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3.37 </w:t>
      </w:r>
      <w:r w:rsidRPr="00A83EEE">
        <w:rPr>
          <w:rFonts w:ascii="Calibri" w:hAnsi="Calibri" w:cs="Calibri"/>
          <w:sz w:val="20"/>
          <w:lang w:val="en-US"/>
        </w:rPr>
        <w:t xml:space="preserve">Producer price index for poultry meat, fresh or chilled </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cantSplit/>
          <w:tblHeader/>
        </w:trPr>
        <w:tc>
          <w:tcPr>
            <w:tcW w:w="2552" w:type="dxa"/>
            <w:tcBorders>
              <w:top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B34C49" w:rsidRPr="00A83EEE" w:rsidTr="006D4CBD">
        <w:tc>
          <w:tcPr>
            <w:tcW w:w="2552" w:type="dxa"/>
            <w:tcBorders>
              <w:top w:val="single" w:sz="4" w:space="0" w:color="000000"/>
            </w:tcBorders>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530" w:type="dxa"/>
            <w:tcBorders>
              <w:top w:val="single" w:sz="4" w:space="0" w:color="000000"/>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124,8</w:t>
            </w:r>
          </w:p>
        </w:tc>
        <w:tc>
          <w:tcPr>
            <w:tcW w:w="1530" w:type="dxa"/>
            <w:tcBorders>
              <w:top w:val="single" w:sz="4" w:space="0" w:color="000000"/>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95,4</w:t>
            </w:r>
          </w:p>
        </w:tc>
        <w:tc>
          <w:tcPr>
            <w:tcW w:w="1530" w:type="dxa"/>
            <w:tcBorders>
              <w:top w:val="single" w:sz="4" w:space="0" w:color="000000"/>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112,8</w:t>
            </w:r>
          </w:p>
        </w:tc>
        <w:tc>
          <w:tcPr>
            <w:tcW w:w="1530" w:type="dxa"/>
            <w:tcBorders>
              <w:top w:val="single" w:sz="4" w:space="0" w:color="000000"/>
            </w:tcBorders>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97,9</w:t>
            </w:r>
          </w:p>
        </w:tc>
        <w:tc>
          <w:tcPr>
            <w:tcW w:w="1530"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103,5</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rPr>
              <w:t xml:space="preserve">Akmola </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129,9</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123,4</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112,3</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75,3</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119,1</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Almaty </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106,6</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100,0</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Batys Kazakhstan </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133,1</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138,0</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104,1</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108,6</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104,4</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Kostanai </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139,0</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136,3</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119,7</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103,9</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105,0</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Pavlodar</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107,4</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106,4</w:t>
            </w:r>
          </w:p>
        </w:tc>
      </w:tr>
      <w:tr w:rsidR="00B34C49" w:rsidRPr="00A83EEE" w:rsidTr="006D4CBD">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Turkistan</w:t>
            </w:r>
            <w:r w:rsidRPr="00A83EEE">
              <w:rPr>
                <w:rFonts w:ascii="Calibri" w:hAnsi="Calibri" w:cs="Calibri"/>
                <w:vertAlign w:val="superscript"/>
              </w:rPr>
              <w:t>*</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143,6</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132,3</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105,0</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102,5</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109,7</w:t>
            </w:r>
          </w:p>
        </w:tc>
      </w:tr>
      <w:tr w:rsidR="00B34C49" w:rsidRPr="00A83EEE" w:rsidTr="00B34C49">
        <w:tc>
          <w:tcPr>
            <w:tcW w:w="2552"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Shygys Kazakhstan </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118,3</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109,0</w:t>
            </w:r>
          </w:p>
        </w:tc>
        <w:tc>
          <w:tcPr>
            <w:tcW w:w="1530" w:type="dxa"/>
            <w:shd w:val="clear" w:color="auto" w:fill="auto"/>
            <w:vAlign w:val="bottom"/>
          </w:tcPr>
          <w:p w:rsidR="00B34C49" w:rsidRPr="00A83EEE" w:rsidRDefault="00B34C49" w:rsidP="00A83EEE">
            <w:pPr>
              <w:pStyle w:val="afff5"/>
              <w:rPr>
                <w:rFonts w:ascii="Calibri" w:hAnsi="Calibri"/>
              </w:rPr>
            </w:pPr>
            <w:r w:rsidRPr="00A83EEE">
              <w:rPr>
                <w:rFonts w:ascii="Calibri" w:hAnsi="Calibri"/>
              </w:rPr>
              <w:t>113,9</w:t>
            </w:r>
          </w:p>
        </w:tc>
        <w:tc>
          <w:tcPr>
            <w:tcW w:w="1530" w:type="dxa"/>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95,4</w:t>
            </w:r>
          </w:p>
        </w:tc>
        <w:tc>
          <w:tcPr>
            <w:tcW w:w="1530" w:type="dxa"/>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 xml:space="preserve"> 96,9</w:t>
            </w:r>
          </w:p>
        </w:tc>
      </w:tr>
      <w:tr w:rsidR="00B34C49" w:rsidRPr="00A83EEE" w:rsidTr="00B34C49">
        <w:tc>
          <w:tcPr>
            <w:tcW w:w="2552" w:type="dxa"/>
            <w:tcBorders>
              <w:bottom w:val="single" w:sz="4" w:space="0" w:color="auto"/>
            </w:tcBorders>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Nur-Sultan city</w:t>
            </w:r>
          </w:p>
        </w:tc>
        <w:tc>
          <w:tcPr>
            <w:tcW w:w="1530" w:type="dxa"/>
            <w:tcBorders>
              <w:bottom w:val="single" w:sz="4" w:space="0" w:color="auto"/>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tcBorders>
              <w:bottom w:val="single" w:sz="4" w:space="0" w:color="auto"/>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tcBorders>
              <w:bottom w:val="single" w:sz="4" w:space="0" w:color="auto"/>
            </w:tcBorders>
            <w:shd w:val="clear" w:color="auto" w:fill="auto"/>
            <w:vAlign w:val="bottom"/>
          </w:tcPr>
          <w:p w:rsidR="00B34C49" w:rsidRPr="00A83EEE" w:rsidRDefault="00B34C49" w:rsidP="00A83EEE">
            <w:pPr>
              <w:pStyle w:val="afff5"/>
              <w:rPr>
                <w:rFonts w:ascii="Calibri" w:hAnsi="Calibri"/>
              </w:rPr>
            </w:pPr>
            <w:r w:rsidRPr="00A83EEE">
              <w:rPr>
                <w:rFonts w:ascii="Calibri" w:hAnsi="Calibri"/>
              </w:rPr>
              <w:t>…</w:t>
            </w:r>
          </w:p>
        </w:tc>
        <w:tc>
          <w:tcPr>
            <w:tcW w:w="1530" w:type="dxa"/>
            <w:tcBorders>
              <w:bottom w:val="single" w:sz="4" w:space="0" w:color="auto"/>
            </w:tcBorders>
            <w:shd w:val="clear" w:color="auto" w:fill="auto"/>
            <w:vAlign w:val="bottom"/>
          </w:tcPr>
          <w:p w:rsidR="00B34C49" w:rsidRPr="00A83EEE" w:rsidRDefault="00B34C49" w:rsidP="00A83EEE">
            <w:pPr>
              <w:pStyle w:val="afff5"/>
              <w:rPr>
                <w:rFonts w:ascii="Calibri" w:hAnsi="Calibri"/>
                <w:szCs w:val="16"/>
              </w:rPr>
            </w:pPr>
            <w:r w:rsidRPr="00A83EEE">
              <w:rPr>
                <w:rFonts w:ascii="Calibri" w:hAnsi="Calibri"/>
                <w:szCs w:val="16"/>
              </w:rPr>
              <w:t>…</w:t>
            </w:r>
          </w:p>
        </w:tc>
        <w:tc>
          <w:tcPr>
            <w:tcW w:w="1530" w:type="dxa"/>
            <w:tcBorders>
              <w:bottom w:val="single" w:sz="4" w:space="0" w:color="auto"/>
            </w:tcBorders>
            <w:shd w:val="clear" w:color="auto" w:fill="auto"/>
            <w:vAlign w:val="bottom"/>
          </w:tcPr>
          <w:p w:rsidR="00B34C49" w:rsidRPr="00A83EEE" w:rsidRDefault="00B34C49" w:rsidP="00A83EEE">
            <w:pPr>
              <w:pStyle w:val="afff5"/>
              <w:rPr>
                <w:rFonts w:ascii="Calibri" w:hAnsi="Calibri" w:cs="Calibri"/>
              </w:rPr>
            </w:pPr>
            <w:r w:rsidRPr="00A83EEE">
              <w:rPr>
                <w:rFonts w:ascii="Calibri" w:hAnsi="Calibri" w:cs="Calibri"/>
              </w:rPr>
              <w:t>103,8</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3.38 Producer price index for poultry meat, fresh or chilled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101,2</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99,7</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102,1</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100,8</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100,1</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108,4</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107,2</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106,9</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Batys Kazakhstan </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94,6</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106,0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106,1</w:t>
            </w:r>
          </w:p>
        </w:tc>
      </w:tr>
      <w:tr w:rsidR="00B34C49" w:rsidRPr="00A83EEE" w:rsidTr="006D4CBD">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105,0</w:t>
            </w:r>
          </w:p>
        </w:tc>
      </w:tr>
      <w:tr w:rsidR="00B34C49" w:rsidRPr="00A83EEE" w:rsidTr="006D4CBD">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102,3</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105,1</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104,8</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96,3</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100,1</w:t>
            </w:r>
          </w:p>
        </w:tc>
      </w:tr>
      <w:tr w:rsidR="00B34C49" w:rsidRPr="00A83EEE" w:rsidTr="006D4CBD">
        <w:trPr>
          <w:cantSplit/>
        </w:trPr>
        <w:tc>
          <w:tcPr>
            <w:tcW w:w="2835" w:type="dxa"/>
            <w:tcBorders>
              <w:bottom w:val="single" w:sz="4" w:space="0" w:color="000000"/>
            </w:tcBorders>
            <w:shd w:val="clear" w:color="auto" w:fill="auto"/>
          </w:tcPr>
          <w:p w:rsidR="00B34C49" w:rsidRPr="00A83EEE" w:rsidRDefault="00B34C49" w:rsidP="00A83EEE">
            <w:pPr>
              <w:pStyle w:val="afff2"/>
              <w:spacing w:before="4" w:after="4"/>
              <w:ind w:right="-1"/>
              <w:rPr>
                <w:rFonts w:ascii="Calibri" w:hAnsi="Calibri" w:cs="Calibri"/>
                <w:lang w:val="en-US"/>
              </w:rPr>
            </w:pPr>
            <w:r w:rsidRPr="00A83EEE">
              <w:rPr>
                <w:rFonts w:ascii="Calibri" w:hAnsi="Calibri" w:cs="Calibri"/>
                <w:lang w:val="en-US"/>
              </w:rPr>
              <w:t>Nur-Sultan city</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101,7</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101,7</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99,6</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99,2</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99,1</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99,6</w:t>
            </w:r>
          </w:p>
        </w:tc>
        <w:tc>
          <w:tcPr>
            <w:tcW w:w="1228"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100,6</w:t>
            </w:r>
          </w:p>
        </w:tc>
        <w:tc>
          <w:tcPr>
            <w:tcW w:w="1229" w:type="dxa"/>
            <w:tcBorders>
              <w:top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101,3</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Akmola</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97,5</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99,1</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94,3</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103,0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100,6</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Almaty</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 xml:space="preserve">Batys Kazakhstan </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102,3</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93,3</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101,2</w:t>
            </w:r>
          </w:p>
        </w:tc>
      </w:tr>
      <w:tr w:rsidR="00B34C49" w:rsidRPr="00A83EEE" w:rsidTr="006D4CBD">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Kostanai</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Pavlodar</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104,1</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r w:rsidR="00B34C49" w:rsidRPr="00A83EEE" w:rsidTr="006D4CBD">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Turkistan</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102,3</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100,1</w:t>
            </w:r>
          </w:p>
        </w:tc>
      </w:tr>
      <w:tr w:rsidR="00B34C49" w:rsidRPr="00A83EEE" w:rsidTr="006D4CBD">
        <w:trPr>
          <w:cantSplit/>
        </w:trPr>
        <w:tc>
          <w:tcPr>
            <w:tcW w:w="2835" w:type="dxa"/>
            <w:shd w:val="clear" w:color="auto" w:fill="auto"/>
          </w:tcPr>
          <w:p w:rsidR="00B34C49" w:rsidRPr="00A83EEE" w:rsidRDefault="00B34C49" w:rsidP="00A83EEE">
            <w:pPr>
              <w:pStyle w:val="afff2"/>
              <w:spacing w:before="4" w:after="4"/>
              <w:ind w:right="-1"/>
              <w:rPr>
                <w:rFonts w:ascii="Calibri" w:hAnsi="Calibri"/>
              </w:rPr>
            </w:pPr>
            <w:r w:rsidRPr="00A83EEE">
              <w:rPr>
                <w:rFonts w:ascii="Calibri" w:hAnsi="Calibri" w:cs="Calibri"/>
                <w:lang w:val="en-US"/>
              </w:rPr>
              <w:t>Shygys Kazakhstan</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97,1</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96,5</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98,0</w:t>
            </w:r>
          </w:p>
        </w:tc>
        <w:tc>
          <w:tcPr>
            <w:tcW w:w="1228"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 xml:space="preserve"> 98,9</w:t>
            </w:r>
          </w:p>
        </w:tc>
        <w:tc>
          <w:tcPr>
            <w:tcW w:w="1229" w:type="dxa"/>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105,4</w:t>
            </w:r>
          </w:p>
        </w:tc>
      </w:tr>
      <w:tr w:rsidR="00B34C49" w:rsidRPr="00A83EEE" w:rsidTr="006D4CBD">
        <w:trPr>
          <w:cantSplit/>
        </w:trPr>
        <w:tc>
          <w:tcPr>
            <w:tcW w:w="2835" w:type="dxa"/>
            <w:tcBorders>
              <w:bottom w:val="single" w:sz="4" w:space="0" w:color="000000"/>
            </w:tcBorders>
            <w:shd w:val="clear" w:color="auto" w:fill="auto"/>
          </w:tcPr>
          <w:p w:rsidR="00B34C49" w:rsidRPr="00A83EEE" w:rsidRDefault="00B34C49" w:rsidP="00A83EEE">
            <w:pPr>
              <w:pStyle w:val="afff2"/>
              <w:spacing w:before="4" w:after="4"/>
              <w:ind w:right="-1"/>
              <w:rPr>
                <w:rFonts w:ascii="Calibri" w:hAnsi="Calibri" w:cs="Calibri"/>
                <w:lang w:val="en-US"/>
              </w:rPr>
            </w:pPr>
            <w:r w:rsidRPr="00A83EEE">
              <w:rPr>
                <w:rFonts w:ascii="Calibri" w:hAnsi="Calibri" w:cs="Calibri"/>
                <w:lang w:val="en-US"/>
              </w:rPr>
              <w:t>Nur-Sultan city</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100,1</w:t>
            </w:r>
          </w:p>
        </w:tc>
        <w:tc>
          <w:tcPr>
            <w:tcW w:w="1228"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B34C49" w:rsidRPr="00A83EEE" w:rsidRDefault="00B34C49"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3.39 The price index of manufacturers in the processing and preserving of fish, crustaceans and molluscan</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2019</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2020</w:t>
            </w:r>
          </w:p>
        </w:tc>
      </w:tr>
      <w:tr w:rsidR="00A01EFD" w:rsidRPr="00A83EEE" w:rsidTr="006D4CBD">
        <w:tc>
          <w:tcPr>
            <w:tcW w:w="2552" w:type="dxa"/>
            <w:tcBorders>
              <w:top w:val="single" w:sz="4" w:space="0" w:color="000000"/>
            </w:tcBorders>
            <w:shd w:val="clear" w:color="auto" w:fill="auto"/>
          </w:tcPr>
          <w:p w:rsidR="00A01EFD" w:rsidRPr="00A83EEE" w:rsidRDefault="00A01EFD" w:rsidP="00A83EEE">
            <w:pPr>
              <w:pStyle w:val="afff2"/>
              <w:spacing w:before="4" w:after="4"/>
              <w:ind w:right="-1"/>
              <w:rPr>
                <w:rFonts w:ascii="Calibri" w:hAnsi="Calibri"/>
              </w:rPr>
            </w:pPr>
            <w:r w:rsidRPr="00A83EEE">
              <w:rPr>
                <w:rFonts w:ascii="Calibri" w:hAnsi="Calibri" w:cs="Calibri"/>
                <w:b/>
                <w:lang w:val="en-US"/>
              </w:rPr>
              <w:t xml:space="preserve">Republic of Kazakhstan </w:t>
            </w:r>
          </w:p>
        </w:tc>
        <w:tc>
          <w:tcPr>
            <w:tcW w:w="1530" w:type="dxa"/>
            <w:tcBorders>
              <w:top w:val="single" w:sz="4" w:space="0" w:color="000000"/>
            </w:tcBorders>
            <w:shd w:val="clear" w:color="auto" w:fill="auto"/>
            <w:vAlign w:val="bottom"/>
          </w:tcPr>
          <w:p w:rsidR="00A01EFD" w:rsidRPr="00A83EEE" w:rsidRDefault="00A01EFD" w:rsidP="00A83EEE">
            <w:pPr>
              <w:pStyle w:val="afff5"/>
              <w:rPr>
                <w:rFonts w:ascii="Calibri" w:hAnsi="Calibri"/>
              </w:rPr>
            </w:pPr>
            <w:r w:rsidRPr="00A83EEE">
              <w:rPr>
                <w:rFonts w:ascii="Calibri" w:hAnsi="Calibri"/>
              </w:rPr>
              <w:t>114,1</w:t>
            </w:r>
          </w:p>
        </w:tc>
        <w:tc>
          <w:tcPr>
            <w:tcW w:w="1530" w:type="dxa"/>
            <w:tcBorders>
              <w:top w:val="single" w:sz="4" w:space="0" w:color="000000"/>
            </w:tcBorders>
            <w:shd w:val="clear" w:color="auto" w:fill="auto"/>
            <w:vAlign w:val="bottom"/>
          </w:tcPr>
          <w:p w:rsidR="00A01EFD" w:rsidRPr="00A83EEE" w:rsidRDefault="00A01EFD" w:rsidP="00A83EEE">
            <w:pPr>
              <w:pStyle w:val="afff5"/>
              <w:rPr>
                <w:rFonts w:ascii="Calibri" w:hAnsi="Calibri"/>
              </w:rPr>
            </w:pPr>
            <w:r w:rsidRPr="00A83EEE">
              <w:rPr>
                <w:rFonts w:ascii="Calibri" w:hAnsi="Calibri"/>
              </w:rPr>
              <w:t>103,0</w:t>
            </w:r>
          </w:p>
        </w:tc>
        <w:tc>
          <w:tcPr>
            <w:tcW w:w="1530" w:type="dxa"/>
            <w:tcBorders>
              <w:top w:val="single" w:sz="4" w:space="0" w:color="000000"/>
            </w:tcBorders>
            <w:shd w:val="clear" w:color="auto" w:fill="auto"/>
            <w:vAlign w:val="bottom"/>
          </w:tcPr>
          <w:p w:rsidR="00A01EFD" w:rsidRPr="00A83EEE" w:rsidRDefault="00A01EFD" w:rsidP="00A83EEE">
            <w:pPr>
              <w:pStyle w:val="afff5"/>
              <w:rPr>
                <w:rFonts w:ascii="Calibri" w:hAnsi="Calibri"/>
              </w:rPr>
            </w:pPr>
            <w:r w:rsidRPr="00A83EEE">
              <w:rPr>
                <w:rFonts w:ascii="Calibri" w:hAnsi="Calibri"/>
              </w:rPr>
              <w:t>102,0</w:t>
            </w:r>
          </w:p>
        </w:tc>
        <w:tc>
          <w:tcPr>
            <w:tcW w:w="1530" w:type="dxa"/>
            <w:tcBorders>
              <w:top w:val="single" w:sz="4" w:space="0" w:color="000000"/>
            </w:tcBorders>
            <w:shd w:val="clear" w:color="auto" w:fill="auto"/>
            <w:vAlign w:val="bottom"/>
          </w:tcPr>
          <w:p w:rsidR="00A01EFD" w:rsidRPr="00A83EEE" w:rsidRDefault="00A01EFD" w:rsidP="00A83EEE">
            <w:pPr>
              <w:pStyle w:val="afff5"/>
              <w:rPr>
                <w:rFonts w:ascii="Calibri" w:hAnsi="Calibri"/>
              </w:rPr>
            </w:pPr>
            <w:r w:rsidRPr="00A83EEE">
              <w:rPr>
                <w:rFonts w:ascii="Calibri" w:hAnsi="Calibri"/>
              </w:rPr>
              <w:t>104,0</w:t>
            </w:r>
          </w:p>
        </w:tc>
        <w:tc>
          <w:tcPr>
            <w:tcW w:w="1530"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104,6</w:t>
            </w:r>
          </w:p>
        </w:tc>
      </w:tr>
      <w:tr w:rsidR="00A01EFD" w:rsidRPr="00A83EEE" w:rsidTr="006D4CBD">
        <w:tc>
          <w:tcPr>
            <w:tcW w:w="2552" w:type="dxa"/>
            <w:shd w:val="clear" w:color="auto" w:fill="auto"/>
          </w:tcPr>
          <w:p w:rsidR="00A01EFD" w:rsidRPr="00A83EEE" w:rsidRDefault="00A01EFD" w:rsidP="00A83EEE">
            <w:pPr>
              <w:pStyle w:val="afff2"/>
              <w:spacing w:before="4" w:after="4"/>
              <w:ind w:right="-1"/>
              <w:rPr>
                <w:rFonts w:ascii="Calibri" w:hAnsi="Calibri"/>
              </w:rPr>
            </w:pPr>
            <w:r w:rsidRPr="00A83EEE">
              <w:rPr>
                <w:rFonts w:ascii="Calibri" w:hAnsi="Calibri" w:cs="Calibri"/>
                <w:lang w:val="en-US"/>
              </w:rPr>
              <w:t>Aktobe</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111,9</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110,8</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94,5</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103,0</w:t>
            </w:r>
          </w:p>
        </w:tc>
        <w:tc>
          <w:tcPr>
            <w:tcW w:w="1530" w:type="dxa"/>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w:t>
            </w:r>
          </w:p>
        </w:tc>
      </w:tr>
      <w:tr w:rsidR="00A01EFD" w:rsidRPr="00A83EEE" w:rsidTr="006D4CBD">
        <w:tc>
          <w:tcPr>
            <w:tcW w:w="2552" w:type="dxa"/>
            <w:shd w:val="clear" w:color="auto" w:fill="auto"/>
          </w:tcPr>
          <w:p w:rsidR="00A01EFD" w:rsidRPr="00A83EEE" w:rsidRDefault="00A01EFD" w:rsidP="00A83EEE">
            <w:pPr>
              <w:pStyle w:val="afff2"/>
              <w:spacing w:before="4" w:after="4"/>
              <w:ind w:right="-1"/>
              <w:rPr>
                <w:rFonts w:ascii="Calibri" w:hAnsi="Calibri"/>
              </w:rPr>
            </w:pPr>
            <w:r w:rsidRPr="00A83EEE">
              <w:rPr>
                <w:rFonts w:ascii="Calibri" w:hAnsi="Calibri" w:cs="Calibri"/>
                <w:lang w:val="en-US"/>
              </w:rPr>
              <w:t>Almaty</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100,5</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88,4</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91,5</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101,9</w:t>
            </w:r>
          </w:p>
        </w:tc>
        <w:tc>
          <w:tcPr>
            <w:tcW w:w="1530" w:type="dxa"/>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100,0</w:t>
            </w:r>
          </w:p>
        </w:tc>
      </w:tr>
      <w:tr w:rsidR="00A01EFD" w:rsidRPr="00A83EEE" w:rsidTr="006D4CBD">
        <w:tc>
          <w:tcPr>
            <w:tcW w:w="2552" w:type="dxa"/>
            <w:shd w:val="clear" w:color="auto" w:fill="auto"/>
          </w:tcPr>
          <w:p w:rsidR="00A01EFD" w:rsidRPr="00A83EEE" w:rsidRDefault="00A01EFD" w:rsidP="00A83EEE">
            <w:pPr>
              <w:pStyle w:val="afff2"/>
              <w:spacing w:before="4" w:after="4"/>
              <w:ind w:right="-1"/>
              <w:rPr>
                <w:rFonts w:ascii="Calibri" w:hAnsi="Calibri"/>
              </w:rPr>
            </w:pPr>
            <w:r w:rsidRPr="00A83EEE">
              <w:rPr>
                <w:rFonts w:ascii="Calibri" w:hAnsi="Calibri" w:cs="Calibri"/>
                <w:lang w:val="en-US"/>
              </w:rPr>
              <w:t>Atyrau</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104,4</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108,2</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103,0</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104,7</w:t>
            </w:r>
          </w:p>
        </w:tc>
        <w:tc>
          <w:tcPr>
            <w:tcW w:w="1530" w:type="dxa"/>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 xml:space="preserve"> 98,7</w:t>
            </w:r>
          </w:p>
        </w:tc>
      </w:tr>
      <w:tr w:rsidR="00A01EFD" w:rsidRPr="00A83EEE" w:rsidTr="006D4CBD">
        <w:tc>
          <w:tcPr>
            <w:tcW w:w="2552"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Batys Kazakhstan</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127,3</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102,1</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101,3</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109,4</w:t>
            </w:r>
          </w:p>
        </w:tc>
        <w:tc>
          <w:tcPr>
            <w:tcW w:w="1530" w:type="dxa"/>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107,6</w:t>
            </w:r>
          </w:p>
        </w:tc>
      </w:tr>
      <w:tr w:rsidR="00A01EFD" w:rsidRPr="00A83EEE" w:rsidTr="006D4CBD">
        <w:tc>
          <w:tcPr>
            <w:tcW w:w="2552"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110,8</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106,0</w:t>
            </w:r>
          </w:p>
        </w:tc>
        <w:tc>
          <w:tcPr>
            <w:tcW w:w="1530" w:type="dxa"/>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111,1</w:t>
            </w:r>
          </w:p>
        </w:tc>
      </w:tr>
      <w:tr w:rsidR="00A01EFD" w:rsidRPr="00A83EEE" w:rsidTr="006D4CBD">
        <w:tc>
          <w:tcPr>
            <w:tcW w:w="2552" w:type="dxa"/>
            <w:shd w:val="clear" w:color="auto" w:fill="auto"/>
          </w:tcPr>
          <w:p w:rsidR="00A01EFD" w:rsidRPr="00A83EEE" w:rsidRDefault="00A01EFD" w:rsidP="00A83EEE">
            <w:pPr>
              <w:rPr>
                <w:rFonts w:ascii="Calibri" w:hAnsi="Calibri"/>
              </w:rPr>
            </w:pPr>
            <w:r w:rsidRPr="00A83EEE">
              <w:rPr>
                <w:rFonts w:ascii="Calibri" w:hAnsi="Calibri" w:cs="Calibri"/>
                <w:sz w:val="16"/>
                <w:szCs w:val="16"/>
                <w:lang w:val="en-US"/>
              </w:rPr>
              <w:t>K</w:t>
            </w:r>
            <w:r w:rsidRPr="00A83EEE">
              <w:rPr>
                <w:rFonts w:ascii="Calibri" w:hAnsi="Calibri" w:cs="Calibri"/>
                <w:sz w:val="16"/>
                <w:szCs w:val="16"/>
              </w:rPr>
              <w:t>ara</w:t>
            </w:r>
            <w:r w:rsidRPr="00A83EEE">
              <w:rPr>
                <w:rFonts w:ascii="Calibri" w:hAnsi="Calibri" w:cs="Calibri"/>
                <w:sz w:val="16"/>
                <w:szCs w:val="16"/>
                <w:lang w:val="en-US"/>
              </w:rPr>
              <w:t>g</w:t>
            </w:r>
            <w:r w:rsidRPr="00A83EEE">
              <w:rPr>
                <w:rFonts w:ascii="Calibri" w:hAnsi="Calibri" w:cs="Calibri"/>
                <w:sz w:val="16"/>
                <w:szCs w:val="16"/>
              </w:rPr>
              <w:t>andy</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114,0</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100,1</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100,1</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100,0</w:t>
            </w:r>
          </w:p>
        </w:tc>
        <w:tc>
          <w:tcPr>
            <w:tcW w:w="1530" w:type="dxa"/>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102,1</w:t>
            </w:r>
          </w:p>
        </w:tc>
      </w:tr>
      <w:tr w:rsidR="00A01EFD" w:rsidRPr="00A83EEE" w:rsidTr="006D4CBD">
        <w:tc>
          <w:tcPr>
            <w:tcW w:w="2552" w:type="dxa"/>
            <w:shd w:val="clear" w:color="auto" w:fill="auto"/>
          </w:tcPr>
          <w:p w:rsidR="00A01EFD" w:rsidRPr="00A83EEE" w:rsidRDefault="00A01EFD" w:rsidP="00A83EEE">
            <w:pPr>
              <w:rPr>
                <w:rFonts w:ascii="Calibri" w:hAnsi="Calibri"/>
              </w:rPr>
            </w:pPr>
            <w:r w:rsidRPr="00A83EEE">
              <w:rPr>
                <w:rFonts w:ascii="Calibri" w:hAnsi="Calibri" w:cs="Calibri"/>
                <w:sz w:val="16"/>
                <w:szCs w:val="16"/>
                <w:lang w:val="en-US"/>
              </w:rPr>
              <w:t>Kostanai</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165,3</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104,2</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104,7</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112,3</w:t>
            </w:r>
          </w:p>
        </w:tc>
        <w:tc>
          <w:tcPr>
            <w:tcW w:w="1530" w:type="dxa"/>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109,9</w:t>
            </w:r>
          </w:p>
        </w:tc>
      </w:tr>
      <w:tr w:rsidR="00A01EFD" w:rsidRPr="00A83EEE" w:rsidTr="006D4CBD">
        <w:tc>
          <w:tcPr>
            <w:tcW w:w="2552"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99,7</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108,7</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104,8</w:t>
            </w:r>
          </w:p>
        </w:tc>
        <w:tc>
          <w:tcPr>
            <w:tcW w:w="1530" w:type="dxa"/>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113,8</w:t>
            </w:r>
          </w:p>
        </w:tc>
      </w:tr>
      <w:tr w:rsidR="00A01EFD" w:rsidRPr="00A83EEE" w:rsidTr="006D4CBD">
        <w:tc>
          <w:tcPr>
            <w:tcW w:w="2552"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100,0</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105,4</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100,0</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100,0</w:t>
            </w:r>
          </w:p>
        </w:tc>
        <w:tc>
          <w:tcPr>
            <w:tcW w:w="1530" w:type="dxa"/>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102,3</w:t>
            </w:r>
          </w:p>
        </w:tc>
      </w:tr>
      <w:tr w:rsidR="00A01EFD" w:rsidRPr="00A83EEE" w:rsidTr="006D4CBD">
        <w:tc>
          <w:tcPr>
            <w:tcW w:w="2552"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Turkistan</w:t>
            </w:r>
            <w:r w:rsidRPr="00A83EEE">
              <w:rPr>
                <w:rFonts w:ascii="Calibri" w:hAnsi="Calibri" w:cs="Calibri"/>
                <w:sz w:val="16"/>
                <w:szCs w:val="16"/>
                <w:vertAlign w:val="superscript"/>
              </w:rPr>
              <w:t>*</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115,1</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107,9</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115,7</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100,0</w:t>
            </w:r>
          </w:p>
        </w:tc>
        <w:tc>
          <w:tcPr>
            <w:tcW w:w="1530" w:type="dxa"/>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102,0</w:t>
            </w:r>
          </w:p>
        </w:tc>
      </w:tr>
      <w:tr w:rsidR="00A01EFD" w:rsidRPr="00A83EEE" w:rsidTr="006D4CBD">
        <w:tc>
          <w:tcPr>
            <w:tcW w:w="2552"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Shy</w:t>
            </w:r>
            <w:r w:rsidRPr="00A83EEE">
              <w:rPr>
                <w:rFonts w:ascii="Calibri" w:hAnsi="Calibri" w:cs="Calibri"/>
                <w:sz w:val="16"/>
                <w:szCs w:val="16"/>
                <w:lang w:val="en-US"/>
              </w:rPr>
              <w:t>g</w:t>
            </w:r>
            <w:r w:rsidRPr="00A83EEE">
              <w:rPr>
                <w:rFonts w:ascii="Calibri" w:hAnsi="Calibri" w:cs="Calibri"/>
                <w:sz w:val="16"/>
                <w:szCs w:val="16"/>
              </w:rPr>
              <w:t>ys Kazakhstan</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122,5</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113,9</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104,0</w:t>
            </w:r>
          </w:p>
        </w:tc>
        <w:tc>
          <w:tcPr>
            <w:tcW w:w="1530" w:type="dxa"/>
            <w:shd w:val="clear" w:color="auto" w:fill="auto"/>
            <w:vAlign w:val="bottom"/>
          </w:tcPr>
          <w:p w:rsidR="00A01EFD" w:rsidRPr="00A83EEE" w:rsidRDefault="00A01EFD" w:rsidP="00A83EEE">
            <w:pPr>
              <w:pStyle w:val="afff5"/>
              <w:rPr>
                <w:rFonts w:ascii="Calibri" w:hAnsi="Calibri"/>
              </w:rPr>
            </w:pPr>
            <w:r w:rsidRPr="00A83EEE">
              <w:rPr>
                <w:rFonts w:ascii="Calibri" w:hAnsi="Calibri"/>
              </w:rPr>
              <w:t>104,5</w:t>
            </w:r>
          </w:p>
        </w:tc>
        <w:tc>
          <w:tcPr>
            <w:tcW w:w="1530" w:type="dxa"/>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 xml:space="preserve"> 99,8</w:t>
            </w:r>
          </w:p>
        </w:tc>
      </w:tr>
      <w:tr w:rsidR="00A01EFD" w:rsidRPr="00A83EEE" w:rsidTr="006D4CBD">
        <w:tc>
          <w:tcPr>
            <w:tcW w:w="2552" w:type="dxa"/>
            <w:tcBorders>
              <w:bottom w:val="single" w:sz="4" w:space="0" w:color="000000"/>
            </w:tcBorders>
            <w:shd w:val="clear" w:color="auto" w:fill="auto"/>
          </w:tcPr>
          <w:p w:rsidR="00A01EFD" w:rsidRPr="00A83EEE" w:rsidRDefault="00A01EFD"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530" w:type="dxa"/>
            <w:tcBorders>
              <w:bottom w:val="single" w:sz="4" w:space="0" w:color="000000"/>
            </w:tcBorders>
            <w:shd w:val="clear" w:color="auto" w:fill="auto"/>
            <w:vAlign w:val="bottom"/>
          </w:tcPr>
          <w:p w:rsidR="00A01EFD" w:rsidRPr="00A83EEE" w:rsidRDefault="00A01EFD"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A01EFD" w:rsidRPr="00A83EEE" w:rsidRDefault="00A01EFD"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A01EFD" w:rsidRPr="00A83EEE" w:rsidRDefault="00A01EFD" w:rsidP="00A83EEE">
            <w:pPr>
              <w:pStyle w:val="afff5"/>
              <w:rPr>
                <w:rFonts w:ascii="Calibri" w:hAnsi="Calibri"/>
              </w:rPr>
            </w:pPr>
            <w:r w:rsidRPr="00A83EEE">
              <w:rPr>
                <w:rFonts w:ascii="Calibri" w:hAnsi="Calibri"/>
              </w:rPr>
              <w:t>101,5</w:t>
            </w:r>
          </w:p>
        </w:tc>
        <w:tc>
          <w:tcPr>
            <w:tcW w:w="1530" w:type="dxa"/>
            <w:tcBorders>
              <w:bottom w:val="single" w:sz="4" w:space="0" w:color="000000"/>
            </w:tcBorders>
            <w:shd w:val="clear" w:color="auto" w:fill="auto"/>
            <w:vAlign w:val="bottom"/>
          </w:tcPr>
          <w:p w:rsidR="00A01EFD" w:rsidRPr="00A83EEE" w:rsidRDefault="00A01EFD" w:rsidP="00A83EEE">
            <w:pPr>
              <w:pStyle w:val="afff5"/>
              <w:rPr>
                <w:rFonts w:ascii="Calibri" w:hAnsi="Calibri"/>
              </w:rPr>
            </w:pPr>
            <w:r w:rsidRPr="00A83EEE">
              <w:rPr>
                <w:rFonts w:ascii="Calibri" w:hAnsi="Calibri"/>
              </w:rPr>
              <w:t>102,2</w:t>
            </w:r>
          </w:p>
        </w:tc>
        <w:tc>
          <w:tcPr>
            <w:tcW w:w="1530"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rPr>
            </w:pPr>
            <w:r w:rsidRPr="00A83EEE">
              <w:rPr>
                <w:rFonts w:ascii="Calibri" w:hAnsi="Calibri" w:cs="Calibri"/>
              </w:rPr>
              <w:t>106,0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3.40 The price index of manufacturers in the processing and preserving of fish, crustaceans and molluscs in 2020</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szCs w:val="16"/>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99,8</w:t>
            </w:r>
          </w:p>
        </w:tc>
        <w:tc>
          <w:tcPr>
            <w:tcW w:w="1229"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99,4</w:t>
            </w:r>
          </w:p>
        </w:tc>
        <w:tc>
          <w:tcPr>
            <w:tcW w:w="1228"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100,8</w:t>
            </w:r>
          </w:p>
        </w:tc>
        <w:tc>
          <w:tcPr>
            <w:tcW w:w="1229"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102,7</w:t>
            </w:r>
          </w:p>
        </w:tc>
        <w:tc>
          <w:tcPr>
            <w:tcW w:w="1228"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98,4</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101,0</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lang w:val="en-US"/>
              </w:rPr>
              <w:lastRenderedPageBreak/>
              <w:t>Batys</w:t>
            </w:r>
            <w:r w:rsidRPr="00A83EEE">
              <w:rPr>
                <w:rFonts w:ascii="Calibri" w:hAnsi="Calibri" w:cs="Calibri"/>
                <w:sz w:val="16"/>
                <w:szCs w:val="16"/>
              </w:rPr>
              <w:t xml:space="preserve"> Kazakhstan</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106,1</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99,9</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98,6</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103,5</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102,9</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98,5</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111,6</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98,7</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97,2</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107,5</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102,3</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r>
      <w:tr w:rsidR="00A01EFD" w:rsidRPr="00A83EEE" w:rsidTr="006D4CBD">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c>
          <w:tcPr>
            <w:tcW w:w="2865" w:type="dxa"/>
            <w:tcBorders>
              <w:bottom w:val="single" w:sz="4" w:space="0" w:color="000000"/>
            </w:tcBorders>
            <w:shd w:val="clear" w:color="auto" w:fill="auto"/>
          </w:tcPr>
          <w:p w:rsidR="00A01EFD" w:rsidRPr="00A83EEE" w:rsidRDefault="00A01EFD"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100,8</w:t>
            </w:r>
          </w:p>
        </w:tc>
        <w:tc>
          <w:tcPr>
            <w:tcW w:w="1229"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99,7</w:t>
            </w:r>
          </w:p>
        </w:tc>
        <w:tc>
          <w:tcPr>
            <w:tcW w:w="1228"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100,3</w:t>
            </w:r>
          </w:p>
        </w:tc>
        <w:tc>
          <w:tcPr>
            <w:tcW w:w="1229"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99,9</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100,4</w:t>
            </w:r>
          </w:p>
        </w:tc>
        <w:tc>
          <w:tcPr>
            <w:tcW w:w="1229"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100,3</w:t>
            </w:r>
          </w:p>
        </w:tc>
        <w:tc>
          <w:tcPr>
            <w:tcW w:w="1228"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101,1</w:t>
            </w:r>
          </w:p>
        </w:tc>
        <w:tc>
          <w:tcPr>
            <w:tcW w:w="1229"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99,9</w:t>
            </w:r>
          </w:p>
        </w:tc>
        <w:tc>
          <w:tcPr>
            <w:tcW w:w="1229" w:type="dxa"/>
            <w:tcBorders>
              <w:top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98,9</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100,2</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109,2</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98,1</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97,5</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105,2</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99,2</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rPr>
          <w:cantSplit/>
        </w:trPr>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c>
          <w:tcPr>
            <w:tcW w:w="2865" w:type="dxa"/>
            <w:shd w:val="clear" w:color="auto" w:fill="auto"/>
          </w:tcPr>
          <w:p w:rsidR="00A01EFD" w:rsidRPr="00A83EEE" w:rsidRDefault="00A01EFD"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 xml:space="preserve"> 98,1</w:t>
            </w:r>
          </w:p>
        </w:tc>
        <w:tc>
          <w:tcPr>
            <w:tcW w:w="1229" w:type="dxa"/>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100,0</w:t>
            </w:r>
          </w:p>
        </w:tc>
      </w:tr>
      <w:tr w:rsidR="00A01EFD" w:rsidRPr="00A83EEE" w:rsidTr="006D4CBD">
        <w:tc>
          <w:tcPr>
            <w:tcW w:w="2865" w:type="dxa"/>
            <w:tcBorders>
              <w:bottom w:val="single" w:sz="4" w:space="0" w:color="000000"/>
            </w:tcBorders>
            <w:shd w:val="clear" w:color="auto" w:fill="auto"/>
          </w:tcPr>
          <w:p w:rsidR="00A01EFD" w:rsidRPr="00A83EEE" w:rsidRDefault="00A01EFD"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100,1</w:t>
            </w:r>
          </w:p>
        </w:tc>
        <w:tc>
          <w:tcPr>
            <w:tcW w:w="1228"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100,3</w:t>
            </w:r>
          </w:p>
        </w:tc>
        <w:tc>
          <w:tcPr>
            <w:tcW w:w="1228"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102,5</w:t>
            </w:r>
          </w:p>
        </w:tc>
        <w:tc>
          <w:tcPr>
            <w:tcW w:w="1229" w:type="dxa"/>
            <w:tcBorders>
              <w:bottom w:val="single" w:sz="4" w:space="0" w:color="000000"/>
            </w:tcBorders>
            <w:shd w:val="clear" w:color="auto" w:fill="auto"/>
            <w:vAlign w:val="bottom"/>
          </w:tcPr>
          <w:p w:rsidR="00A01EFD" w:rsidRPr="00A83EEE" w:rsidRDefault="00A01EFD" w:rsidP="00A83EEE">
            <w:pPr>
              <w:pStyle w:val="afff5"/>
              <w:rPr>
                <w:rFonts w:ascii="Calibri" w:hAnsi="Calibri" w:cs="Calibri"/>
                <w:szCs w:val="16"/>
              </w:rPr>
            </w:pPr>
            <w:r w:rsidRPr="00A83EEE">
              <w:rPr>
                <w:rFonts w:ascii="Calibri" w:hAnsi="Calibri" w:cs="Calibri"/>
                <w:szCs w:val="16"/>
              </w:rPr>
              <w:t>101,8</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3.41 Producer price index for vegetable and animal oils and fats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0" w:type="dxa"/>
            <w:tcBorders>
              <w:top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2019</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2020</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116,9</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94,4</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110,3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102,2</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131,6</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105,1</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94,5</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103,7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110,2</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138,2</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87,6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89,7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152,2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98,9</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147,7</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114,2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105,6</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129,0</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109,0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103,6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100,7</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146,1</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95,7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98,3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115,5</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125,7</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115,6</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125,7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92,7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103,5</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100,9</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120,5</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112,2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86,6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108,6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103,2</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137,8</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108,0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87,0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109,2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100,5</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138,7</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120,7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99,3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101,7</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143,9</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cs="Calibri"/>
                <w:sz w:val="16"/>
                <w:szCs w:val="16"/>
                <w:lang w:val="en-US"/>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113,4</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96,1</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100,4</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119,4</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91,7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109,4</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107,2</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130,4</w:t>
            </w:r>
          </w:p>
        </w:tc>
      </w:tr>
      <w:tr w:rsidR="009F47EE" w:rsidRPr="00A83EEE" w:rsidTr="006D4CBD">
        <w:trPr>
          <w:trHeight w:val="180"/>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115,1</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102,4</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128,1</w:t>
            </w:r>
          </w:p>
        </w:tc>
      </w:tr>
      <w:tr w:rsidR="009F47EE" w:rsidRPr="00A83EEE" w:rsidTr="006D4CBD">
        <w:trPr>
          <w:trHeight w:val="180"/>
        </w:trPr>
        <w:tc>
          <w:tcPr>
            <w:tcW w:w="2552" w:type="dxa"/>
            <w:tcBorders>
              <w:bottom w:val="single" w:sz="4" w:space="0" w:color="000000"/>
            </w:tcBorders>
            <w:shd w:val="clear" w:color="auto" w:fill="auto"/>
          </w:tcPr>
          <w:p w:rsidR="009F47EE" w:rsidRPr="00A83EEE" w:rsidRDefault="009F47EE"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130,0</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98,6</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140,0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3.42 Producer price index for vegetable and animal oils and fats in 2020</w:t>
      </w:r>
    </w:p>
    <w:p w:rsidR="00862527" w:rsidRPr="00A83EEE" w:rsidRDefault="00DD4D7B" w:rsidP="00A83EEE">
      <w:pPr>
        <w:pStyle w:val="1ff1"/>
        <w:spacing w:after="60"/>
        <w:jc w:val="right"/>
        <w:rPr>
          <w:rFonts w:ascii="Calibri" w:hAnsi="Calibri"/>
          <w:lang w:val="en-US"/>
        </w:rPr>
      </w:pPr>
      <w:r w:rsidRPr="00A83EEE">
        <w:rPr>
          <w:rFonts w:ascii="Calibri" w:hAnsi="Calibri" w:cs="Calibri"/>
          <w:lang w:val="en-US"/>
        </w:rPr>
        <w:t>i</w:t>
      </w:r>
      <w:r w:rsidR="00862527" w:rsidRPr="00A83EEE">
        <w:rPr>
          <w:rFonts w:ascii="Calibri" w:hAnsi="Calibri" w:cs="Calibri"/>
          <w:lang w:val="en-US"/>
        </w:rPr>
        <w:t>n percents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keepNext/>
              <w:snapToGrid w:val="0"/>
              <w:spacing w:before="4" w:after="4"/>
              <w:ind w:right="-1"/>
              <w:rPr>
                <w:rFonts w:ascii="Calibri" w:hAnsi="Calibri" w:cs="Calibri"/>
                <w:lang w:val="en-US"/>
              </w:rPr>
            </w:pPr>
          </w:p>
        </w:tc>
        <w:tc>
          <w:tcPr>
            <w:tcW w:w="1228"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101,8</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100,4</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100,9</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100,6</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101,2</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114,6</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99,2</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102,1</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105,0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96,0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108,5</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99,8</w:t>
            </w:r>
          </w:p>
        </w:tc>
      </w:tr>
      <w:tr w:rsidR="009F47EE" w:rsidRPr="00A83EEE" w:rsidTr="006D4CBD">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107,9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99,7</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108,3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104,6</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cs="Calibri"/>
                <w:sz w:val="16"/>
                <w:szCs w:val="16"/>
                <w:lang w:val="en-US"/>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r>
      <w:tr w:rsidR="009F47EE" w:rsidRPr="00A83EEE" w:rsidTr="006D4CBD">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101,1</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99,4</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r>
      <w:tr w:rsidR="009F47EE" w:rsidRPr="00A83EEE" w:rsidTr="006D4CBD">
        <w:trPr>
          <w:cantSplit/>
        </w:trPr>
        <w:tc>
          <w:tcPr>
            <w:tcW w:w="2835" w:type="dxa"/>
            <w:tcBorders>
              <w:bottom w:val="single" w:sz="4" w:space="0" w:color="000000"/>
            </w:tcBorders>
            <w:shd w:val="clear" w:color="auto" w:fill="auto"/>
          </w:tcPr>
          <w:p w:rsidR="009F47EE" w:rsidRPr="00A83EEE" w:rsidRDefault="009F47EE"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r w:rsidRPr="00A83EEE">
              <w:rPr>
                <w:rFonts w:ascii="Calibri" w:hAnsi="Calibri" w:cs="Calibri"/>
                <w:sz w:val="16"/>
                <w:szCs w:val="16"/>
              </w:rPr>
              <w:t xml:space="preserve"> </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101,1</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104,0</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103,3</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107,2</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103,9</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105,0</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109,1</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103,9</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120,6</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103,3</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123,8</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111,5</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112,9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109,6</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109,3</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131,4</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106,0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106,6</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108,3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114,5</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102,5</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112,0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123,8</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136,8</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cs="Calibri"/>
                <w:sz w:val="16"/>
                <w:szCs w:val="16"/>
                <w:lang w:val="en-US"/>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106,3</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110,4</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106,1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102,5</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lastRenderedPageBreak/>
              <w:t>Almaty city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106,2</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105,6</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105,5</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105,0</w:t>
            </w:r>
          </w:p>
        </w:tc>
      </w:tr>
      <w:tr w:rsidR="009F47EE" w:rsidRPr="00A83EEE" w:rsidTr="006D4CBD">
        <w:trPr>
          <w:cantSplit/>
        </w:trPr>
        <w:tc>
          <w:tcPr>
            <w:tcW w:w="2835" w:type="dxa"/>
            <w:tcBorders>
              <w:bottom w:val="single" w:sz="4" w:space="0" w:color="000000"/>
            </w:tcBorders>
            <w:shd w:val="clear" w:color="auto" w:fill="auto"/>
          </w:tcPr>
          <w:p w:rsidR="009F47EE" w:rsidRPr="00A83EEE" w:rsidRDefault="009F47EE"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95,3</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106,4</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103,5</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100,4</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107,4</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106,3</w:t>
            </w:r>
          </w:p>
        </w:tc>
      </w:tr>
    </w:tbl>
    <w:p w:rsidR="00862527" w:rsidRPr="00A83EEE" w:rsidRDefault="00862527" w:rsidP="00A83EEE">
      <w:pPr>
        <w:pStyle w:val="afff3"/>
        <w:spacing w:before="240" w:after="120"/>
        <w:rPr>
          <w:rFonts w:ascii="Calibri" w:hAnsi="Calibri"/>
        </w:rPr>
      </w:pPr>
      <w:r w:rsidRPr="00A83EEE">
        <w:rPr>
          <w:rFonts w:ascii="Calibri" w:hAnsi="Calibri" w:cs="Calibri"/>
          <w:sz w:val="20"/>
          <w:lang w:val="kk-KZ"/>
        </w:rPr>
        <w:t xml:space="preserve">3.43 </w:t>
      </w:r>
      <w:r w:rsidRPr="00A83EEE">
        <w:rPr>
          <w:rFonts w:ascii="Calibri" w:hAnsi="Calibri" w:cs="Calibri"/>
          <w:sz w:val="20"/>
          <w:lang w:val="en-US"/>
        </w:rPr>
        <w:t>Dairy producer price index</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10242" w:type="dxa"/>
        <w:tblInd w:w="30" w:type="dxa"/>
        <w:tblLayout w:type="fixed"/>
        <w:tblCellMar>
          <w:left w:w="30" w:type="dxa"/>
          <w:right w:w="30" w:type="dxa"/>
        </w:tblCellMar>
        <w:tblLook w:val="0000"/>
      </w:tblPr>
      <w:tblGrid>
        <w:gridCol w:w="2552"/>
        <w:gridCol w:w="1530"/>
        <w:gridCol w:w="1530"/>
        <w:gridCol w:w="1530"/>
        <w:gridCol w:w="1530"/>
        <w:gridCol w:w="1540"/>
        <w:gridCol w:w="30"/>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0" w:type="dxa"/>
            <w:tcBorders>
              <w:top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70" w:type="dxa"/>
            <w:gridSpan w:val="2"/>
            <w:tcBorders>
              <w:top w:val="single" w:sz="4" w:space="0" w:color="000000"/>
              <w:left w:val="single" w:sz="4" w:space="0" w:color="000000"/>
              <w:bottom w:val="single" w:sz="4" w:space="0" w:color="000000"/>
              <w:right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112,8</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109,2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107,6</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107,0</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108,0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104,2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105,3</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103,9</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109,7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108,6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107,2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107,2</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107,3</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112,6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115,9</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105,8</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107,0</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106,3</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104,7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100,0</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 xml:space="preserve">Batys </w:t>
            </w:r>
            <w:r w:rsidRPr="00A83EEE">
              <w:rPr>
                <w:rFonts w:ascii="Calibri" w:hAnsi="Calibri" w:cs="Calibri"/>
                <w:sz w:val="16"/>
                <w:szCs w:val="16"/>
              </w:rPr>
              <w:t>Kazakhstan</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104,7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110,9</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102,6</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103,9</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111,3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107,2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103,6</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107,4</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110,6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110,4</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102,8</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115,9</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106,0</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118,8</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103,7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103,9</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106,1</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105,5</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100,2</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112,0</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114,2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103,7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102,8</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108,5</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107,7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106,1</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104,3</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115,6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113,9</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94,9</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110,7</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109,3</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110,2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106,5</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103,2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117,3</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102,3</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106,8</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117,5</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104,1</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102,8</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106,0</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132,8</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109,5</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83,3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109,2</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100,0</w:t>
            </w:r>
          </w:p>
        </w:tc>
      </w:tr>
      <w:tr w:rsidR="009F47EE" w:rsidRPr="00A83EEE" w:rsidTr="006D4CBD">
        <w:trPr>
          <w:gridAfter w:val="1"/>
          <w:wAfter w:w="30" w:type="dxa"/>
        </w:trPr>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116,3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97,4</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104,6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106,6</w:t>
            </w:r>
          </w:p>
        </w:tc>
        <w:tc>
          <w:tcPr>
            <w:tcW w:w="154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112,9</w:t>
            </w:r>
          </w:p>
        </w:tc>
      </w:tr>
      <w:tr w:rsidR="009F47EE" w:rsidRPr="00A83EEE" w:rsidTr="006D4CBD">
        <w:trPr>
          <w:gridAfter w:val="1"/>
          <w:wAfter w:w="30" w:type="dxa"/>
        </w:trPr>
        <w:tc>
          <w:tcPr>
            <w:tcW w:w="2552" w:type="dxa"/>
            <w:tcBorders>
              <w:bottom w:val="single" w:sz="4" w:space="0" w:color="000000"/>
            </w:tcBorders>
            <w:shd w:val="clear" w:color="auto" w:fill="auto"/>
          </w:tcPr>
          <w:p w:rsidR="009F47EE" w:rsidRPr="00A83EEE" w:rsidRDefault="009F47EE"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106,3</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109,6</w:t>
            </w:r>
          </w:p>
        </w:tc>
        <w:tc>
          <w:tcPr>
            <w:tcW w:w="1540"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120,4</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44</w:t>
      </w:r>
      <w:r w:rsidRPr="00A83EEE">
        <w:rPr>
          <w:rFonts w:ascii="Calibri" w:hAnsi="Calibri" w:cs="Calibri"/>
          <w:sz w:val="20"/>
          <w:lang w:val="en-US"/>
        </w:rPr>
        <w:t xml:space="preserve"> Manufacturing price index for dairy products in 2020</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szCs w:val="16"/>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100,7</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101,3</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101,2</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102,9</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102,7</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101,7</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100,8</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r>
      <w:tr w:rsidR="009F47EE" w:rsidRPr="00A83EEE" w:rsidTr="006D4CBD">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102,6</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100,8</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102,6</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105,2</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99,8</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102,7</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 xml:space="preserve">Shygys </w:t>
            </w:r>
            <w:r w:rsidRPr="00A83EEE">
              <w:rPr>
                <w:rFonts w:ascii="Calibri" w:hAnsi="Calibri" w:cs="Calibri"/>
                <w:sz w:val="16"/>
                <w:szCs w:val="16"/>
              </w:rPr>
              <w:t>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103,4</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108,0</w:t>
            </w:r>
          </w:p>
        </w:tc>
      </w:tr>
      <w:tr w:rsidR="009F47EE" w:rsidRPr="00A83EEE" w:rsidTr="006D4CBD">
        <w:trPr>
          <w:cantSplit/>
        </w:trPr>
        <w:tc>
          <w:tcPr>
            <w:tcW w:w="2835" w:type="dxa"/>
            <w:tcBorders>
              <w:bottom w:val="single" w:sz="4" w:space="0" w:color="000000"/>
            </w:tcBorders>
            <w:shd w:val="clear" w:color="auto" w:fill="auto"/>
          </w:tcPr>
          <w:p w:rsidR="009F47EE" w:rsidRPr="00A83EEE" w:rsidRDefault="009F47EE"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102,3</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103,9</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100,8</w:t>
            </w:r>
          </w:p>
        </w:tc>
        <w:tc>
          <w:tcPr>
            <w:tcW w:w="1228"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100,4</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100,4</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100,6</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102,7</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99,8</w:t>
            </w:r>
          </w:p>
        </w:tc>
      </w:tr>
      <w:tr w:rsidR="009F47EE" w:rsidRPr="00A83EEE" w:rsidTr="006D4CBD">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102,3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100,9</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101,3</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100,8</w:t>
            </w:r>
          </w:p>
        </w:tc>
      </w:tr>
      <w:tr w:rsidR="009F47EE" w:rsidRPr="00A83EEE" w:rsidTr="006D4CBD">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 xml:space="preserve">Shygys </w:t>
            </w:r>
            <w:r w:rsidRPr="00A83EEE">
              <w:rPr>
                <w:rFonts w:ascii="Calibri" w:hAnsi="Calibri" w:cs="Calibri"/>
                <w:sz w:val="16"/>
                <w:szCs w:val="16"/>
              </w:rPr>
              <w:t>Kazakhstan</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100,2</w:t>
            </w:r>
          </w:p>
        </w:tc>
      </w:tr>
      <w:tr w:rsidR="009F47EE" w:rsidRPr="00A83EEE" w:rsidTr="006D4CBD">
        <w:trPr>
          <w:cantSplit/>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Height w:val="148"/>
        </w:trPr>
        <w:tc>
          <w:tcPr>
            <w:tcW w:w="2835"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r>
      <w:tr w:rsidR="009F47EE" w:rsidRPr="00A83EEE" w:rsidTr="006D4CBD">
        <w:trPr>
          <w:cantSplit/>
          <w:trHeight w:val="148"/>
        </w:trPr>
        <w:tc>
          <w:tcPr>
            <w:tcW w:w="2835" w:type="dxa"/>
            <w:tcBorders>
              <w:bottom w:val="single" w:sz="4" w:space="0" w:color="000000"/>
            </w:tcBorders>
            <w:shd w:val="clear" w:color="auto" w:fill="auto"/>
          </w:tcPr>
          <w:p w:rsidR="009F47EE" w:rsidRPr="00A83EEE" w:rsidRDefault="009F47EE"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111,9</w:t>
            </w:r>
          </w:p>
        </w:tc>
        <w:tc>
          <w:tcPr>
            <w:tcW w:w="1229"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szCs w:val="16"/>
              </w:rPr>
            </w:pPr>
            <w:r w:rsidRPr="00A83EEE">
              <w:rPr>
                <w:rFonts w:ascii="Calibri" w:hAnsi="Calibri" w:cs="Calibri"/>
                <w:szCs w:val="16"/>
              </w:rPr>
              <w:t>100,9</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3.45 </w:t>
      </w:r>
      <w:r w:rsidRPr="00A83EEE">
        <w:rPr>
          <w:rFonts w:ascii="Calibri" w:hAnsi="Calibri" w:cs="Calibri"/>
          <w:sz w:val="20"/>
          <w:lang w:val="en-US"/>
        </w:rPr>
        <w:t>Manufacturing price index for liquid processed milk</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2019</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2020</w:t>
            </w:r>
          </w:p>
        </w:tc>
      </w:tr>
      <w:tr w:rsidR="009F47EE" w:rsidRPr="00A83EEE" w:rsidTr="006D4CBD">
        <w:tc>
          <w:tcPr>
            <w:tcW w:w="2552" w:type="dxa"/>
            <w:tcBorders>
              <w:top w:val="single" w:sz="4" w:space="0" w:color="000000"/>
            </w:tcBorders>
            <w:shd w:val="clear" w:color="auto" w:fill="auto"/>
          </w:tcPr>
          <w:p w:rsidR="009F47EE" w:rsidRPr="00A83EEE" w:rsidRDefault="009F47EE" w:rsidP="00A83EEE">
            <w:pPr>
              <w:rPr>
                <w:rFonts w:ascii="Calibri" w:hAnsi="Calibri"/>
              </w:rPr>
            </w:pPr>
            <w:r w:rsidRPr="00A83EEE">
              <w:rPr>
                <w:rFonts w:ascii="Calibri" w:hAnsi="Calibri" w:cs="Calibri"/>
                <w:b/>
                <w:sz w:val="16"/>
                <w:szCs w:val="16"/>
              </w:rPr>
              <w:t>Republic of Kazakhstan</w:t>
            </w:r>
          </w:p>
        </w:tc>
        <w:tc>
          <w:tcPr>
            <w:tcW w:w="1530" w:type="dxa"/>
            <w:tcBorders>
              <w:top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113,8</w:t>
            </w:r>
          </w:p>
        </w:tc>
        <w:tc>
          <w:tcPr>
            <w:tcW w:w="1530" w:type="dxa"/>
            <w:tcBorders>
              <w:top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108,3</w:t>
            </w:r>
          </w:p>
        </w:tc>
        <w:tc>
          <w:tcPr>
            <w:tcW w:w="1530" w:type="dxa"/>
            <w:tcBorders>
              <w:top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100,7</w:t>
            </w:r>
          </w:p>
        </w:tc>
        <w:tc>
          <w:tcPr>
            <w:tcW w:w="1530" w:type="dxa"/>
            <w:tcBorders>
              <w:top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105,5</w:t>
            </w:r>
          </w:p>
        </w:tc>
        <w:tc>
          <w:tcPr>
            <w:tcW w:w="1530" w:type="dxa"/>
            <w:tcBorders>
              <w:top w:val="single" w:sz="4" w:space="0" w:color="000000"/>
            </w:tcBorders>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108,8</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117,3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103,4</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103,0</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102,1</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lastRenderedPageBreak/>
              <w:t>Aktobe</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121,2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119,2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107,4</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102,4</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107,5</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110,6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120,2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105,9</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106,8</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108,3</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107,2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100,0</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105,8</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117,7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110,9</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103,1</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112,3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118,3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95,4</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104,1</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104,9</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109,6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123,3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106,1</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112,3</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104,9</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118,8</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123,1</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102,8</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101,9</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109,5</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101,3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114,6</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100,3</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100,0</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100,0</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108,2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116,1</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104,5</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106,3</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103,6</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118,6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131,5</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94,6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108,9</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110,6</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109,2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115,2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101,7</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107,5</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114,3</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lang w:val="en-US"/>
              </w:rPr>
              <w:t xml:space="preserve">Shygys </w:t>
            </w:r>
            <w:r w:rsidRPr="00A83EEE">
              <w:rPr>
                <w:rFonts w:ascii="Calibri" w:hAnsi="Calibri" w:cs="Calibri"/>
                <w:sz w:val="16"/>
                <w:szCs w:val="16"/>
              </w:rPr>
              <w:t>Kazakhstan</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106,6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120,2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108,2</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102,9</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104,2</w:t>
            </w:r>
          </w:p>
        </w:tc>
      </w:tr>
      <w:tr w:rsidR="009F47EE" w:rsidRPr="00A83EEE" w:rsidTr="006D4CBD">
        <w:tc>
          <w:tcPr>
            <w:tcW w:w="2552" w:type="dxa"/>
            <w:shd w:val="clear" w:color="auto" w:fill="auto"/>
          </w:tcPr>
          <w:p w:rsidR="009F47EE" w:rsidRPr="00A83EEE" w:rsidRDefault="009F47EE"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119,6</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125,1</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93,1</w:t>
            </w:r>
          </w:p>
        </w:tc>
        <w:tc>
          <w:tcPr>
            <w:tcW w:w="1530" w:type="dxa"/>
            <w:shd w:val="clear" w:color="auto" w:fill="auto"/>
            <w:vAlign w:val="bottom"/>
          </w:tcPr>
          <w:p w:rsidR="009F47EE" w:rsidRPr="00A83EEE" w:rsidRDefault="009F47EE" w:rsidP="00A83EEE">
            <w:pPr>
              <w:pStyle w:val="afff5"/>
              <w:rPr>
                <w:rFonts w:ascii="Calibri" w:hAnsi="Calibri"/>
              </w:rPr>
            </w:pPr>
            <w:r w:rsidRPr="00A83EEE">
              <w:rPr>
                <w:rFonts w:ascii="Calibri" w:hAnsi="Calibri"/>
              </w:rPr>
              <w:t>104,2</w:t>
            </w:r>
          </w:p>
        </w:tc>
        <w:tc>
          <w:tcPr>
            <w:tcW w:w="1530" w:type="dxa"/>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112,5</w:t>
            </w:r>
          </w:p>
        </w:tc>
      </w:tr>
      <w:tr w:rsidR="009F47EE" w:rsidRPr="00A83EEE" w:rsidTr="006D4CBD">
        <w:tc>
          <w:tcPr>
            <w:tcW w:w="2552" w:type="dxa"/>
            <w:tcBorders>
              <w:bottom w:val="single" w:sz="4" w:space="0" w:color="000000"/>
            </w:tcBorders>
            <w:shd w:val="clear" w:color="auto" w:fill="auto"/>
          </w:tcPr>
          <w:p w:rsidR="009F47EE" w:rsidRPr="00A83EEE" w:rsidRDefault="009F47EE"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103,1</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rPr>
            </w:pPr>
            <w:r w:rsidRPr="00A83EEE">
              <w:rPr>
                <w:rFonts w:ascii="Calibri" w:hAnsi="Calibri"/>
              </w:rPr>
              <w:t>110,5</w:t>
            </w:r>
          </w:p>
        </w:tc>
        <w:tc>
          <w:tcPr>
            <w:tcW w:w="1530" w:type="dxa"/>
            <w:tcBorders>
              <w:bottom w:val="single" w:sz="4" w:space="0" w:color="000000"/>
            </w:tcBorders>
            <w:shd w:val="clear" w:color="auto" w:fill="auto"/>
            <w:vAlign w:val="bottom"/>
          </w:tcPr>
          <w:p w:rsidR="009F47EE" w:rsidRPr="00A83EEE" w:rsidRDefault="009F47EE" w:rsidP="00A83EEE">
            <w:pPr>
              <w:pStyle w:val="afff5"/>
              <w:rPr>
                <w:rFonts w:ascii="Calibri" w:hAnsi="Calibri" w:cs="Calibri"/>
              </w:rPr>
            </w:pPr>
            <w:r w:rsidRPr="00A83EEE">
              <w:rPr>
                <w:rFonts w:ascii="Calibri" w:hAnsi="Calibri" w:cs="Calibri"/>
              </w:rPr>
              <w:t>102,8</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3.46 Manufacturing price index processed liquid milk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101,1</w:t>
            </w:r>
          </w:p>
        </w:tc>
        <w:tc>
          <w:tcPr>
            <w:tcW w:w="1229"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101,4</w:t>
            </w:r>
          </w:p>
        </w:tc>
        <w:tc>
          <w:tcPr>
            <w:tcW w:w="1228"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102,0</w:t>
            </w:r>
          </w:p>
        </w:tc>
        <w:tc>
          <w:tcPr>
            <w:tcW w:w="1228"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100,1</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101,8</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100,7</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102,1</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100,4</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106,0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101,5</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103,0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106,6</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 xml:space="preserve"> 98,6</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103,6</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107,7</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104,4</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107,8</w:t>
            </w:r>
          </w:p>
        </w:tc>
      </w:tr>
      <w:tr w:rsidR="000C2963" w:rsidRPr="00A83EEE" w:rsidTr="006D4CBD">
        <w:trPr>
          <w:cantSplit/>
        </w:trPr>
        <w:tc>
          <w:tcPr>
            <w:tcW w:w="2835" w:type="dxa"/>
            <w:tcBorders>
              <w:bottom w:val="single" w:sz="4" w:space="0" w:color="000000"/>
            </w:tcBorders>
            <w:shd w:val="clear" w:color="auto" w:fill="auto"/>
          </w:tcPr>
          <w:p w:rsidR="000C2963" w:rsidRPr="00A83EEE" w:rsidRDefault="000C2963"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 xml:space="preserve"> 99,4</w:t>
            </w:r>
          </w:p>
        </w:tc>
        <w:tc>
          <w:tcPr>
            <w:tcW w:w="1228"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100,8</w:t>
            </w:r>
          </w:p>
        </w:tc>
        <w:tc>
          <w:tcPr>
            <w:tcW w:w="1228"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100,7</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 xml:space="preserve"> 98,9</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100,3</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101,9</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100,4</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103,1</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103,0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100,1</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102,8</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101,1</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101,8</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101,5</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104,9</w:t>
            </w:r>
          </w:p>
        </w:tc>
      </w:tr>
      <w:tr w:rsidR="000C2963" w:rsidRPr="00A83EEE" w:rsidTr="006D4CBD">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shd w:val="clear" w:color="auto" w:fill="auto"/>
          </w:tcPr>
          <w:p w:rsidR="000C2963" w:rsidRPr="00A83EEE" w:rsidRDefault="000C2963"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r>
      <w:tr w:rsidR="000C2963" w:rsidRPr="00A83EEE" w:rsidTr="006D4CBD">
        <w:trPr>
          <w:cantSplit/>
        </w:trPr>
        <w:tc>
          <w:tcPr>
            <w:tcW w:w="2835" w:type="dxa"/>
            <w:tcBorders>
              <w:bottom w:val="single" w:sz="4" w:space="0" w:color="000000"/>
            </w:tcBorders>
            <w:shd w:val="clear" w:color="auto" w:fill="auto"/>
          </w:tcPr>
          <w:p w:rsidR="000C2963" w:rsidRPr="00A83EEE" w:rsidRDefault="000C2963"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C2963" w:rsidRPr="00A83EEE" w:rsidRDefault="000C2963" w:rsidP="00A83EEE">
            <w:pPr>
              <w:pStyle w:val="afff5"/>
              <w:rPr>
                <w:rFonts w:ascii="Calibri" w:hAnsi="Calibri" w:cs="Calibri"/>
                <w:szCs w:val="16"/>
              </w:rPr>
            </w:pPr>
            <w:r w:rsidRPr="00A83EEE">
              <w:rPr>
                <w:rFonts w:ascii="Calibri" w:hAnsi="Calibri" w:cs="Calibri"/>
                <w:szCs w:val="16"/>
              </w:rPr>
              <w:t>103,4</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3.47 </w:t>
      </w:r>
      <w:r w:rsidRPr="00A83EEE">
        <w:rPr>
          <w:rFonts w:ascii="Calibri" w:hAnsi="Calibri" w:cs="Calibri"/>
          <w:sz w:val="20"/>
          <w:lang w:val="en-US"/>
        </w:rPr>
        <w:t>Manufacturing price index for butter and dairy spreads (pastes)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0" w:type="dxa"/>
            <w:tcBorders>
              <w:top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2019</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2020</w:t>
            </w:r>
          </w:p>
        </w:tc>
      </w:tr>
      <w:tr w:rsidR="00725B35" w:rsidRPr="00A83EEE" w:rsidTr="006D4CBD">
        <w:tc>
          <w:tcPr>
            <w:tcW w:w="2552" w:type="dxa"/>
            <w:tcBorders>
              <w:top w:val="single" w:sz="4" w:space="0" w:color="000000"/>
            </w:tcBorders>
            <w:shd w:val="clear" w:color="auto" w:fill="auto"/>
          </w:tcPr>
          <w:p w:rsidR="00725B35" w:rsidRPr="00A83EEE" w:rsidRDefault="00725B35" w:rsidP="00A83EEE">
            <w:pPr>
              <w:rPr>
                <w:rFonts w:ascii="Calibri" w:hAnsi="Calibri"/>
              </w:rPr>
            </w:pPr>
            <w:r w:rsidRPr="00A83EEE">
              <w:rPr>
                <w:rFonts w:ascii="Calibri" w:hAnsi="Calibri" w:cs="Calibri"/>
                <w:b/>
                <w:sz w:val="16"/>
                <w:szCs w:val="16"/>
              </w:rPr>
              <w:t>Republic of Kazakhstan</w:t>
            </w:r>
          </w:p>
        </w:tc>
        <w:tc>
          <w:tcPr>
            <w:tcW w:w="1530" w:type="dxa"/>
            <w:tcBorders>
              <w:top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121,1</w:t>
            </w:r>
          </w:p>
        </w:tc>
        <w:tc>
          <w:tcPr>
            <w:tcW w:w="1530" w:type="dxa"/>
            <w:tcBorders>
              <w:top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111,1</w:t>
            </w:r>
          </w:p>
        </w:tc>
        <w:tc>
          <w:tcPr>
            <w:tcW w:w="1530" w:type="dxa"/>
            <w:tcBorders>
              <w:top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117,2</w:t>
            </w:r>
          </w:p>
        </w:tc>
        <w:tc>
          <w:tcPr>
            <w:tcW w:w="1530" w:type="dxa"/>
            <w:tcBorders>
              <w:top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111,4</w:t>
            </w:r>
          </w:p>
        </w:tc>
        <w:tc>
          <w:tcPr>
            <w:tcW w:w="1530"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107,2</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116,9</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138,1</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109,8</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122,5</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107,5</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143,0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145,4</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122,5</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105,5</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104,4</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120,3</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124,4</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110,0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111,9</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112,9</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100,0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127,5</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100,0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100,0</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104,6</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109,9</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116,1</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104,4</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113,8</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116,0</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124,6</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136,1</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113,0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119,2</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106,2</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125,6</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122,6</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106,5</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118,1</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 xml:space="preserve"> 99,7</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100,0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135,0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98,8</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111,1</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100,0</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117,0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125,3</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116,9</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102,8</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105,5</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116,8</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146,0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101,2</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112,2</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108,1</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111,9</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132,9</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102,5</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97,3</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111,5</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107,0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141,0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101,5</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102,4</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101,5</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127,6</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127,6</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167,2</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104,8</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126,2</w:t>
            </w:r>
          </w:p>
        </w:tc>
      </w:tr>
      <w:tr w:rsidR="00725B35" w:rsidRPr="00A83EEE" w:rsidTr="006D4CBD">
        <w:tc>
          <w:tcPr>
            <w:tcW w:w="2552" w:type="dxa"/>
            <w:tcBorders>
              <w:bottom w:val="single" w:sz="4" w:space="0" w:color="000000"/>
            </w:tcBorders>
            <w:shd w:val="clear" w:color="auto" w:fill="auto"/>
          </w:tcPr>
          <w:p w:rsidR="00725B35" w:rsidRPr="00A83EEE" w:rsidRDefault="00725B35" w:rsidP="00A83EEE">
            <w:pPr>
              <w:rPr>
                <w:rFonts w:ascii="Calibri" w:hAnsi="Calibri"/>
              </w:rPr>
            </w:pPr>
            <w:r w:rsidRPr="00A83EEE">
              <w:rPr>
                <w:rFonts w:ascii="Calibri" w:hAnsi="Calibri" w:cs="Calibri"/>
                <w:sz w:val="16"/>
                <w:szCs w:val="16"/>
              </w:rPr>
              <w:lastRenderedPageBreak/>
              <w:t xml:space="preserve">Shymkent </w:t>
            </w:r>
            <w:r w:rsidRPr="00A83EEE">
              <w:rPr>
                <w:rFonts w:ascii="Calibri" w:hAnsi="Calibri" w:cs="Calibri"/>
                <w:sz w:val="16"/>
                <w:szCs w:val="16"/>
                <w:lang w:val="en-US"/>
              </w:rPr>
              <w:t>city</w:t>
            </w:r>
          </w:p>
        </w:tc>
        <w:tc>
          <w:tcPr>
            <w:tcW w:w="1530" w:type="dxa"/>
            <w:tcBorders>
              <w:bottom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119,1</w:t>
            </w:r>
          </w:p>
        </w:tc>
        <w:tc>
          <w:tcPr>
            <w:tcW w:w="1530" w:type="dxa"/>
            <w:tcBorders>
              <w:bottom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105,4</w:t>
            </w:r>
          </w:p>
        </w:tc>
        <w:tc>
          <w:tcPr>
            <w:tcW w:w="1530"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109,6</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3.48 Producer price index for butter and dairy spreads (pastes)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101,7</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100,6</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103,0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104,4</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102,3</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103,3</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101,1</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105,8</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100,2</w:t>
            </w:r>
          </w:p>
        </w:tc>
      </w:tr>
      <w:tr w:rsidR="00725B35" w:rsidRPr="00A83EEE" w:rsidTr="006D4CBD">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99,4</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99,6</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97,5</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102,2</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99,4</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105,4</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99,4</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 xml:space="preserve">Almaty city </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126,2</w:t>
            </w:r>
          </w:p>
        </w:tc>
      </w:tr>
      <w:tr w:rsidR="00725B35" w:rsidRPr="00A83EEE" w:rsidTr="006D4CBD">
        <w:trPr>
          <w:cantSplit/>
        </w:trPr>
        <w:tc>
          <w:tcPr>
            <w:tcW w:w="2865" w:type="dxa"/>
            <w:tcBorders>
              <w:bottom w:val="single" w:sz="4" w:space="0" w:color="000000"/>
            </w:tcBorders>
            <w:shd w:val="clear" w:color="auto" w:fill="auto"/>
          </w:tcPr>
          <w:p w:rsidR="00725B35" w:rsidRPr="00A83EEE" w:rsidRDefault="00725B35"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104,9</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104,4</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99,6</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102,2</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100,8</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103,5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100,2</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104,6</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105,3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102,5</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96,6</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105,8</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98,4</w:t>
            </w:r>
          </w:p>
        </w:tc>
      </w:tr>
      <w:tr w:rsidR="00725B35" w:rsidRPr="00A83EEE" w:rsidTr="006D4CBD">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105,6</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99,7</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97,6</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102,1</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97,7</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111,5</w:t>
            </w:r>
          </w:p>
        </w:tc>
      </w:tr>
      <w:tr w:rsidR="00725B35" w:rsidRPr="00A83EEE" w:rsidTr="006D4CBD">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99,1</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99,4</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tcBorders>
              <w:bottom w:val="single" w:sz="4" w:space="0" w:color="000000"/>
            </w:tcBorders>
            <w:shd w:val="clear" w:color="auto" w:fill="auto"/>
          </w:tcPr>
          <w:p w:rsidR="00725B35" w:rsidRPr="00A83EEE" w:rsidRDefault="00725B35"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3.49 </w:t>
      </w:r>
      <w:r w:rsidRPr="00A83EEE">
        <w:rPr>
          <w:rFonts w:ascii="Calibri" w:hAnsi="Calibri" w:cs="Calibri"/>
          <w:sz w:val="20"/>
          <w:lang w:val="en-US"/>
        </w:rPr>
        <w:t>Producer price index for flour and cereal products, starches and starch products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57" w:type="dxa"/>
        <w:tblLayout w:type="fixed"/>
        <w:tblCellMar>
          <w:left w:w="57" w:type="dxa"/>
          <w:right w:w="57" w:type="dxa"/>
        </w:tblCellMar>
        <w:tblLook w:val="0000"/>
      </w:tblPr>
      <w:tblGrid>
        <w:gridCol w:w="2552"/>
        <w:gridCol w:w="1530"/>
        <w:gridCol w:w="1530"/>
        <w:gridCol w:w="1530"/>
        <w:gridCol w:w="1530"/>
        <w:gridCol w:w="1530"/>
      </w:tblGrid>
      <w:tr w:rsidR="00862527"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b/>
                <w:sz w:val="16"/>
                <w:szCs w:val="16"/>
              </w:rPr>
              <w:t>Republic of Kazakhstan</w:t>
            </w:r>
          </w:p>
        </w:tc>
        <w:tc>
          <w:tcPr>
            <w:tcW w:w="1530" w:type="dxa"/>
            <w:tcBorders>
              <w:top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109,0</w:t>
            </w:r>
          </w:p>
        </w:tc>
        <w:tc>
          <w:tcPr>
            <w:tcW w:w="1530" w:type="dxa"/>
            <w:tcBorders>
              <w:top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97,5</w:t>
            </w:r>
          </w:p>
        </w:tc>
        <w:tc>
          <w:tcPr>
            <w:tcW w:w="1530" w:type="dxa"/>
            <w:tcBorders>
              <w:top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108,5</w:t>
            </w:r>
          </w:p>
        </w:tc>
        <w:tc>
          <w:tcPr>
            <w:tcW w:w="1530" w:type="dxa"/>
            <w:tcBorders>
              <w:top w:val="single" w:sz="4" w:space="0" w:color="000000"/>
            </w:tcBorders>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127,6</w:t>
            </w:r>
          </w:p>
        </w:tc>
        <w:tc>
          <w:tcPr>
            <w:tcW w:w="1530"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112,9</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117,7</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97,3</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104,0</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119,8</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115,8</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116,5</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97,1</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104,6</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135,1</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100,5</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116,8</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93,1</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111,1</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117,9</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130,7</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110,1</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99,8</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103,7</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136,5</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106,5</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108,4</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100,7</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113,7</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118,9</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118,1</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111,4</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100,3</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107,8</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133,2</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112,9</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100,5</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97,9</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111,5</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132,1</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106,4</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101,3</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103,3</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121,8</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119,6</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103,0</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132,5</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91,6</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100,0</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138,2</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111,8</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124,0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79,8</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112,5</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151,6</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119,8</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Soltustik Kazakhstan</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114,1</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96,5</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113,5</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121,6</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114,9</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105,7</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98,0</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104,6</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119,3</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126,9</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116,1</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87,7</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107,1</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136,1</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123,5</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113,9</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100,7</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107,4</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136,4</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109,0</w:t>
            </w:r>
          </w:p>
        </w:tc>
      </w:tr>
      <w:tr w:rsidR="00725B35" w:rsidRPr="00A83EEE" w:rsidTr="006D4CBD">
        <w:tc>
          <w:tcPr>
            <w:tcW w:w="2552"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Almat</w:t>
            </w:r>
            <w:r w:rsidRPr="00A83EEE">
              <w:rPr>
                <w:rFonts w:ascii="Calibri" w:hAnsi="Calibri" w:cs="Calibri"/>
                <w:sz w:val="16"/>
                <w:szCs w:val="16"/>
                <w:lang w:val="en-US"/>
              </w:rPr>
              <w:t xml:space="preserve">y </w:t>
            </w:r>
            <w:r w:rsidRPr="00A83EEE">
              <w:rPr>
                <w:rFonts w:ascii="Calibri" w:hAnsi="Calibri" w:cs="Calibri"/>
                <w:sz w:val="16"/>
                <w:szCs w:val="16"/>
              </w:rPr>
              <w:t>city</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163,6</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93,6</w:t>
            </w:r>
          </w:p>
        </w:tc>
        <w:tc>
          <w:tcPr>
            <w:tcW w:w="1530" w:type="dxa"/>
            <w:shd w:val="clear" w:color="auto" w:fill="auto"/>
            <w:vAlign w:val="bottom"/>
          </w:tcPr>
          <w:p w:rsidR="00725B35" w:rsidRPr="00A83EEE" w:rsidRDefault="00725B35" w:rsidP="00A83EEE">
            <w:pPr>
              <w:pStyle w:val="afff5"/>
              <w:rPr>
                <w:rFonts w:ascii="Calibri" w:hAnsi="Calibri"/>
              </w:rPr>
            </w:pPr>
            <w:r w:rsidRPr="00A83EEE">
              <w:rPr>
                <w:rFonts w:ascii="Calibri" w:hAnsi="Calibri"/>
              </w:rPr>
              <w:t>83,3</w:t>
            </w:r>
          </w:p>
        </w:tc>
        <w:tc>
          <w:tcPr>
            <w:tcW w:w="1530" w:type="dxa"/>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w:t>
            </w:r>
          </w:p>
        </w:tc>
        <w:tc>
          <w:tcPr>
            <w:tcW w:w="1530" w:type="dxa"/>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w:t>
            </w:r>
          </w:p>
        </w:tc>
      </w:tr>
      <w:tr w:rsidR="00725B35" w:rsidRPr="00A83EEE" w:rsidTr="006D4CBD">
        <w:tc>
          <w:tcPr>
            <w:tcW w:w="2552" w:type="dxa"/>
            <w:tcBorders>
              <w:bottom w:val="single" w:sz="4" w:space="0" w:color="000000"/>
            </w:tcBorders>
            <w:shd w:val="clear" w:color="auto" w:fill="auto"/>
          </w:tcPr>
          <w:p w:rsidR="00725B35" w:rsidRPr="00A83EEE" w:rsidRDefault="00725B35" w:rsidP="00A83EEE">
            <w:pPr>
              <w:rPr>
                <w:rFonts w:ascii="Calibri" w:hAnsi="Calibri"/>
              </w:rPr>
            </w:pPr>
            <w:r w:rsidRPr="00A83EEE">
              <w:rPr>
                <w:rFonts w:ascii="Calibri" w:hAnsi="Calibri" w:cs="Calibri"/>
                <w:sz w:val="16"/>
                <w:szCs w:val="16"/>
              </w:rPr>
              <w:t>Shymkent</w:t>
            </w:r>
            <w:r w:rsidRPr="00A83EEE">
              <w:rPr>
                <w:rFonts w:ascii="Calibri" w:hAnsi="Calibri" w:cs="Calibri"/>
                <w:sz w:val="16"/>
                <w:szCs w:val="16"/>
                <w:lang w:val="en-US"/>
              </w:rPr>
              <w:t xml:space="preserve"> </w:t>
            </w:r>
            <w:r w:rsidRPr="00A83EEE">
              <w:rPr>
                <w:rFonts w:ascii="Calibri" w:hAnsi="Calibri" w:cs="Calibri"/>
                <w:sz w:val="16"/>
                <w:szCs w:val="16"/>
              </w:rPr>
              <w:t>city</w:t>
            </w:r>
          </w:p>
        </w:tc>
        <w:tc>
          <w:tcPr>
            <w:tcW w:w="1530" w:type="dxa"/>
            <w:tcBorders>
              <w:bottom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725B35" w:rsidRPr="00A83EEE" w:rsidRDefault="00725B35" w:rsidP="00A83EEE">
            <w:pPr>
              <w:pStyle w:val="afff5"/>
              <w:rPr>
                <w:rFonts w:ascii="Calibri" w:hAnsi="Calibri"/>
              </w:rPr>
            </w:pPr>
            <w:r w:rsidRPr="00A83EEE">
              <w:rPr>
                <w:rFonts w:ascii="Calibri" w:hAnsi="Calibri"/>
              </w:rPr>
              <w:t>111,3</w:t>
            </w:r>
          </w:p>
        </w:tc>
        <w:tc>
          <w:tcPr>
            <w:tcW w:w="1530" w:type="dxa"/>
            <w:tcBorders>
              <w:bottom w:val="single" w:sz="4" w:space="0" w:color="000000"/>
            </w:tcBorders>
            <w:shd w:val="clear" w:color="auto" w:fill="auto"/>
            <w:vAlign w:val="bottom"/>
          </w:tcPr>
          <w:p w:rsidR="00725B35" w:rsidRPr="00A83EEE" w:rsidRDefault="00725B35" w:rsidP="00A83EEE">
            <w:pPr>
              <w:pStyle w:val="afff5"/>
              <w:rPr>
                <w:rFonts w:ascii="Calibri" w:hAnsi="Calibri"/>
                <w:szCs w:val="16"/>
              </w:rPr>
            </w:pPr>
            <w:r w:rsidRPr="00A83EEE">
              <w:rPr>
                <w:rFonts w:ascii="Calibri" w:hAnsi="Calibri"/>
                <w:szCs w:val="16"/>
              </w:rPr>
              <w:t>124,2</w:t>
            </w:r>
          </w:p>
        </w:tc>
        <w:tc>
          <w:tcPr>
            <w:tcW w:w="1530"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rPr>
            </w:pPr>
            <w:r w:rsidRPr="00A83EEE">
              <w:rPr>
                <w:rFonts w:ascii="Calibri" w:hAnsi="Calibri" w:cs="Calibri"/>
              </w:rPr>
              <w:t>112,9</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3.50 Producer price index for flour and cereal products, starches and starch products in 20</w:t>
      </w:r>
      <w:r w:rsidR="00725B35" w:rsidRPr="00A83EEE">
        <w:rPr>
          <w:rFonts w:ascii="Calibri" w:hAnsi="Calibri" w:cs="Calibri"/>
          <w:sz w:val="20"/>
          <w:lang w:val="en-US"/>
        </w:rPr>
        <w:t>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99,7</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99,4</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102,0</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103,7</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103,4</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98,4</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104,2</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100,8</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115,0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103,9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99,7</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105,9</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101,2</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105,0</w:t>
            </w:r>
          </w:p>
        </w:tc>
      </w:tr>
      <w:tr w:rsidR="00725B35" w:rsidRPr="00A83EEE" w:rsidTr="006D4CBD">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97,8</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104,6</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98,2</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95,2</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98,6</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102,6</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106,5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99,5</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102,9</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98,9</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lastRenderedPageBreak/>
              <w:t>Pavlodar</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104,6</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104,5</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98,9</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102,8</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107,4</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100,9</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109,5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104,1</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99,3</w:t>
            </w:r>
          </w:p>
        </w:tc>
      </w:tr>
      <w:tr w:rsidR="00725B35" w:rsidRPr="00A83EEE" w:rsidTr="006D4CBD">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105,9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102,7</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104,8</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106,9</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98,4</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97,0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98,5</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104,2</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99,6</w:t>
            </w:r>
          </w:p>
        </w:tc>
      </w:tr>
      <w:tr w:rsidR="00725B35" w:rsidRPr="00A83EEE" w:rsidTr="006D4CBD">
        <w:trPr>
          <w:cantSplit/>
        </w:trPr>
        <w:tc>
          <w:tcPr>
            <w:tcW w:w="2865" w:type="dxa"/>
            <w:tcBorders>
              <w:bottom w:val="single" w:sz="4" w:space="0" w:color="000000"/>
            </w:tcBorders>
            <w:shd w:val="clear" w:color="auto" w:fill="auto"/>
          </w:tcPr>
          <w:p w:rsidR="00725B35" w:rsidRPr="00A83EEE" w:rsidRDefault="00725B35"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99,6</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99,8</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104,7</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102,6</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100,5</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100,7</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101,3</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101,0</w:t>
            </w:r>
          </w:p>
        </w:tc>
        <w:tc>
          <w:tcPr>
            <w:tcW w:w="1228"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100,8</w:t>
            </w:r>
          </w:p>
        </w:tc>
        <w:tc>
          <w:tcPr>
            <w:tcW w:w="1229" w:type="dxa"/>
            <w:tcBorders>
              <w:top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98,7</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102,4</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102,9</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105,2</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102,5</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99,2</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106,7</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108,2</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94,2</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101,7</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100,8</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102,5</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98,2</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111,8</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97,9</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103,3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100,5</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97,8</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101,7</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100,5</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100,1</w:t>
            </w:r>
          </w:p>
        </w:tc>
      </w:tr>
      <w:tr w:rsidR="00725B35" w:rsidRPr="00A83EEE" w:rsidTr="006D4CBD">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r>
      <w:tr w:rsidR="00725B35" w:rsidRPr="00A83EEE" w:rsidTr="006D4CBD">
        <w:trPr>
          <w:cantSplit/>
        </w:trPr>
        <w:tc>
          <w:tcPr>
            <w:tcW w:w="2865" w:type="dxa"/>
            <w:shd w:val="clear" w:color="auto" w:fill="auto"/>
          </w:tcPr>
          <w:p w:rsidR="00725B35" w:rsidRPr="00A83EEE" w:rsidRDefault="00725B35"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103,3</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100,4</w:t>
            </w:r>
          </w:p>
        </w:tc>
      </w:tr>
      <w:tr w:rsidR="00725B35" w:rsidRPr="00A83EEE" w:rsidTr="006D4CBD">
        <w:trPr>
          <w:cantSplit/>
        </w:trPr>
        <w:tc>
          <w:tcPr>
            <w:tcW w:w="2865" w:type="dxa"/>
            <w:tcBorders>
              <w:bottom w:val="single" w:sz="4" w:space="0" w:color="000000"/>
            </w:tcBorders>
            <w:shd w:val="clear" w:color="auto" w:fill="auto"/>
          </w:tcPr>
          <w:p w:rsidR="00725B35" w:rsidRPr="00A83EEE" w:rsidRDefault="00725B35"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101,2</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100,9</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102,2</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c>
          <w:tcPr>
            <w:tcW w:w="1228"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100,3</w:t>
            </w:r>
          </w:p>
        </w:tc>
        <w:tc>
          <w:tcPr>
            <w:tcW w:w="1229" w:type="dxa"/>
            <w:tcBorders>
              <w:bottom w:val="single" w:sz="4" w:space="0" w:color="000000"/>
            </w:tcBorders>
            <w:shd w:val="clear" w:color="auto" w:fill="auto"/>
            <w:vAlign w:val="bottom"/>
          </w:tcPr>
          <w:p w:rsidR="00725B35" w:rsidRPr="00A83EEE" w:rsidRDefault="00725B35" w:rsidP="00A83EEE">
            <w:pPr>
              <w:pStyle w:val="afff5"/>
              <w:rPr>
                <w:rFonts w:ascii="Calibri" w:hAnsi="Calibri" w:cs="Calibri"/>
                <w:szCs w:val="16"/>
              </w:rPr>
            </w:pPr>
            <w:r w:rsidRPr="00A83EEE">
              <w:rPr>
                <w:rFonts w:ascii="Calibri" w:hAnsi="Calibri" w:cs="Calibri"/>
                <w:szCs w:val="16"/>
              </w:rPr>
              <w:t xml:space="preserve"> 99,6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3.51 Producer price index for fine flour from wheat and meslin (a mixture of wheat and rye)</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cantSplit/>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109,4</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97,0</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106,7</w:t>
            </w:r>
          </w:p>
        </w:tc>
        <w:tc>
          <w:tcPr>
            <w:tcW w:w="1530" w:type="dxa"/>
            <w:tcBorders>
              <w:top w:val="single" w:sz="4" w:space="0" w:color="000000"/>
            </w:tcBorders>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127,4</w:t>
            </w:r>
          </w:p>
        </w:tc>
        <w:tc>
          <w:tcPr>
            <w:tcW w:w="1530" w:type="dxa"/>
            <w:tcBorders>
              <w:top w:val="single" w:sz="4" w:space="0" w:color="000000"/>
            </w:tcBorders>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112,9</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119,0</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110,8</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102,6</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119,6</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117,2</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116,7</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112,8</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101,8</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135,3</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100,0</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122,7</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105,6</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109,3</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127,6</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132,5</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111,2</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110,5</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101,7</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136,8</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106,9</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107,1</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100,3</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111,6</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120,9</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119,0</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110,7</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107,6</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107,8</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133,9</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111,1</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100,2</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101,5</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109,7</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132,1</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105,1</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133,3</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120,3</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96,1</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137,8</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109,5</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109,1</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101,4</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120,0</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136,8</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121,0</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113,6</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100,7</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112,4</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121,9</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115,3</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105,6</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101,8</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101,4</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118,7</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126,4</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114,9</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96,7</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106,7</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133,9</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124,2</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113,3</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105,9</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107,3</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135,2</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109,5</w:t>
            </w:r>
          </w:p>
        </w:tc>
      </w:tr>
      <w:tr w:rsidR="005A45A4" w:rsidRPr="00A83EEE" w:rsidTr="006D4CBD">
        <w:tc>
          <w:tcPr>
            <w:tcW w:w="2582" w:type="dxa"/>
            <w:shd w:val="clear" w:color="auto" w:fill="auto"/>
          </w:tcPr>
          <w:p w:rsidR="005A45A4" w:rsidRPr="00A83EEE" w:rsidRDefault="005A45A4"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163,6</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153,1</w:t>
            </w:r>
          </w:p>
        </w:tc>
        <w:tc>
          <w:tcPr>
            <w:tcW w:w="1530" w:type="dxa"/>
            <w:shd w:val="clear" w:color="auto" w:fill="auto"/>
            <w:vAlign w:val="bottom"/>
          </w:tcPr>
          <w:p w:rsidR="005A45A4" w:rsidRPr="00A83EEE" w:rsidRDefault="005A45A4" w:rsidP="00A83EEE">
            <w:pPr>
              <w:pStyle w:val="afff5"/>
              <w:rPr>
                <w:rFonts w:ascii="Calibri" w:hAnsi="Calibri"/>
              </w:rPr>
            </w:pPr>
            <w:r w:rsidRPr="00A83EEE">
              <w:rPr>
                <w:rFonts w:ascii="Calibri" w:hAnsi="Calibri"/>
              </w:rPr>
              <w:t>83,3</w:t>
            </w:r>
          </w:p>
        </w:tc>
        <w:tc>
          <w:tcPr>
            <w:tcW w:w="1530" w:type="dxa"/>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w:t>
            </w:r>
          </w:p>
        </w:tc>
        <w:tc>
          <w:tcPr>
            <w:tcW w:w="1530" w:type="dxa"/>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w:t>
            </w:r>
          </w:p>
        </w:tc>
      </w:tr>
      <w:tr w:rsidR="005A45A4" w:rsidRPr="00A83EEE" w:rsidTr="006D4CBD">
        <w:tc>
          <w:tcPr>
            <w:tcW w:w="2582" w:type="dxa"/>
            <w:tcBorders>
              <w:bottom w:val="single" w:sz="4" w:space="0" w:color="000000"/>
            </w:tcBorders>
            <w:shd w:val="clear" w:color="auto" w:fill="auto"/>
          </w:tcPr>
          <w:p w:rsidR="005A45A4" w:rsidRPr="00A83EEE" w:rsidRDefault="005A45A4"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5A45A4" w:rsidRPr="00A83EEE" w:rsidRDefault="005A45A4"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A45A4" w:rsidRPr="00A83EEE" w:rsidRDefault="005A45A4"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A45A4" w:rsidRPr="00A83EEE" w:rsidRDefault="005A45A4" w:rsidP="00A83EEE">
            <w:pPr>
              <w:pStyle w:val="afff5"/>
              <w:rPr>
                <w:rFonts w:ascii="Calibri" w:hAnsi="Calibri"/>
              </w:rPr>
            </w:pPr>
            <w:r w:rsidRPr="00A83EEE">
              <w:rPr>
                <w:rFonts w:ascii="Calibri" w:hAnsi="Calibri"/>
              </w:rPr>
              <w:t>111,6</w:t>
            </w:r>
          </w:p>
        </w:tc>
        <w:tc>
          <w:tcPr>
            <w:tcW w:w="1530" w:type="dxa"/>
            <w:tcBorders>
              <w:bottom w:val="single" w:sz="4" w:space="0" w:color="000000"/>
            </w:tcBorders>
            <w:shd w:val="clear" w:color="auto" w:fill="auto"/>
            <w:vAlign w:val="bottom"/>
          </w:tcPr>
          <w:p w:rsidR="005A45A4" w:rsidRPr="00A83EEE" w:rsidRDefault="005A45A4" w:rsidP="00A83EEE">
            <w:pPr>
              <w:pStyle w:val="afff5"/>
              <w:rPr>
                <w:rFonts w:ascii="Calibri" w:hAnsi="Calibri"/>
                <w:szCs w:val="16"/>
              </w:rPr>
            </w:pPr>
            <w:r w:rsidRPr="00A83EEE">
              <w:rPr>
                <w:rFonts w:ascii="Calibri" w:hAnsi="Calibri"/>
                <w:szCs w:val="16"/>
              </w:rPr>
              <w:t>121,6</w:t>
            </w:r>
          </w:p>
        </w:tc>
        <w:tc>
          <w:tcPr>
            <w:tcW w:w="1530" w:type="dxa"/>
            <w:tcBorders>
              <w:bottom w:val="single" w:sz="4" w:space="0" w:color="000000"/>
            </w:tcBorders>
            <w:shd w:val="clear" w:color="auto" w:fill="auto"/>
            <w:vAlign w:val="bottom"/>
          </w:tcPr>
          <w:p w:rsidR="005A45A4" w:rsidRPr="00A83EEE" w:rsidRDefault="005A45A4" w:rsidP="00A83EEE">
            <w:pPr>
              <w:pStyle w:val="afff5"/>
              <w:rPr>
                <w:rFonts w:ascii="Calibri" w:hAnsi="Calibri" w:cs="Calibri"/>
              </w:rPr>
            </w:pPr>
            <w:r w:rsidRPr="00A83EEE">
              <w:rPr>
                <w:rFonts w:ascii="Calibri" w:hAnsi="Calibri" w:cs="Calibri"/>
              </w:rPr>
              <w:t>113,1</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3.52 Producer price index for fine flour from wheat and meslin (a mixture of wheat and rye)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99,6</w:t>
            </w:r>
          </w:p>
        </w:tc>
        <w:tc>
          <w:tcPr>
            <w:tcW w:w="1229"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99,3</w:t>
            </w:r>
          </w:p>
        </w:tc>
        <w:tc>
          <w:tcPr>
            <w:tcW w:w="1228"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102,5</w:t>
            </w:r>
          </w:p>
        </w:tc>
        <w:tc>
          <w:tcPr>
            <w:tcW w:w="1229"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103,8</w:t>
            </w:r>
          </w:p>
        </w:tc>
        <w:tc>
          <w:tcPr>
            <w:tcW w:w="1228"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103,5</w:t>
            </w:r>
          </w:p>
        </w:tc>
        <w:tc>
          <w:tcPr>
            <w:tcW w:w="1229"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97,9</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102,6</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104,5</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104,8</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101,0</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116,5</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103,5</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98,7</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106,7</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101,3</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105,4</w:t>
            </w:r>
          </w:p>
        </w:tc>
      </w:tr>
      <w:tr w:rsidR="007E1E6A" w:rsidRPr="00A83EEE" w:rsidTr="006D4CBD">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97,6</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105,2</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104,1</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97,9</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94,7</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98,3</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102,7</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106,6</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100,4</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98,0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104,4</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105,3</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108,4</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99,4</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98,7</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103,1</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108,0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101,1</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110,6</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99,6</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104,5</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98,4</w:t>
            </w:r>
          </w:p>
        </w:tc>
      </w:tr>
      <w:tr w:rsidR="007E1E6A" w:rsidRPr="00A83EEE" w:rsidTr="006D4CBD">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106,5</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102,4</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106,0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107,1</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97,9</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96,9</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99,3</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104,6</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99,7</w:t>
            </w:r>
          </w:p>
        </w:tc>
      </w:tr>
      <w:tr w:rsidR="007E1E6A" w:rsidRPr="00A83EEE" w:rsidTr="006D4CBD">
        <w:trPr>
          <w:cantSplit/>
        </w:trPr>
        <w:tc>
          <w:tcPr>
            <w:tcW w:w="2865" w:type="dxa"/>
            <w:tcBorders>
              <w:bottom w:val="single" w:sz="4" w:space="0" w:color="000000"/>
            </w:tcBorders>
            <w:shd w:val="clear" w:color="auto" w:fill="auto"/>
          </w:tcPr>
          <w:p w:rsidR="007E1E6A" w:rsidRPr="00A83EEE" w:rsidRDefault="007E1E6A"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99,6</w:t>
            </w:r>
          </w:p>
        </w:tc>
        <w:tc>
          <w:tcPr>
            <w:tcW w:w="1229"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99,8</w:t>
            </w:r>
          </w:p>
        </w:tc>
        <w:tc>
          <w:tcPr>
            <w:tcW w:w="1228"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105,1</w:t>
            </w:r>
          </w:p>
        </w:tc>
        <w:tc>
          <w:tcPr>
            <w:tcW w:w="1229"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102,6</w:t>
            </w:r>
          </w:p>
        </w:tc>
        <w:tc>
          <w:tcPr>
            <w:tcW w:w="1228"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100,3</w:t>
            </w:r>
          </w:p>
        </w:tc>
        <w:tc>
          <w:tcPr>
            <w:tcW w:w="1229"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100,7</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101,6</w:t>
            </w:r>
          </w:p>
        </w:tc>
        <w:tc>
          <w:tcPr>
            <w:tcW w:w="1229"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99,8</w:t>
            </w:r>
          </w:p>
        </w:tc>
        <w:tc>
          <w:tcPr>
            <w:tcW w:w="1228"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100,6</w:t>
            </w:r>
          </w:p>
        </w:tc>
        <w:tc>
          <w:tcPr>
            <w:tcW w:w="1229"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100,9</w:t>
            </w:r>
          </w:p>
        </w:tc>
        <w:tc>
          <w:tcPr>
            <w:tcW w:w="1228"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100,3</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98,5</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99,4</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102,8</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105,2</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102,2</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108,9</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r>
      <w:tr w:rsidR="007E1E6A" w:rsidRPr="00A83EEE" w:rsidTr="006D4CBD">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109,0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93,2</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101,9</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99,9</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100,6</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lastRenderedPageBreak/>
              <w:t>Mangystau</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109,5</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95,2</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103,9</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100,6</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97,4</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100,1</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100,0</w:t>
            </w:r>
          </w:p>
        </w:tc>
      </w:tr>
      <w:tr w:rsidR="007E1E6A" w:rsidRPr="00A83EEE" w:rsidTr="006D4CBD">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100,1</w:t>
            </w:r>
          </w:p>
        </w:tc>
      </w:tr>
      <w:tr w:rsidR="007E1E6A" w:rsidRPr="00A83EEE" w:rsidTr="006D4CBD">
        <w:trPr>
          <w:cantSplit/>
        </w:trPr>
        <w:tc>
          <w:tcPr>
            <w:tcW w:w="2865" w:type="dxa"/>
            <w:shd w:val="clear" w:color="auto" w:fill="auto"/>
          </w:tcPr>
          <w:p w:rsidR="007E1E6A" w:rsidRPr="00A83EEE" w:rsidRDefault="007E1E6A"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103,9</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98,9</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99,9</w:t>
            </w:r>
          </w:p>
        </w:tc>
      </w:tr>
      <w:tr w:rsidR="007E1E6A" w:rsidRPr="00A83EEE" w:rsidTr="006D4CBD">
        <w:trPr>
          <w:cantSplit/>
        </w:trPr>
        <w:tc>
          <w:tcPr>
            <w:tcW w:w="2865" w:type="dxa"/>
            <w:tcBorders>
              <w:bottom w:val="single" w:sz="4" w:space="0" w:color="000000"/>
            </w:tcBorders>
            <w:shd w:val="clear" w:color="auto" w:fill="auto"/>
          </w:tcPr>
          <w:p w:rsidR="007E1E6A" w:rsidRPr="00A83EEE" w:rsidRDefault="007E1E6A"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101,3</w:t>
            </w:r>
          </w:p>
        </w:tc>
        <w:tc>
          <w:tcPr>
            <w:tcW w:w="1229"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101,0</w:t>
            </w:r>
          </w:p>
        </w:tc>
        <w:tc>
          <w:tcPr>
            <w:tcW w:w="1228"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102,0</w:t>
            </w:r>
          </w:p>
        </w:tc>
        <w:tc>
          <w:tcPr>
            <w:tcW w:w="1229"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100,3</w:t>
            </w:r>
          </w:p>
        </w:tc>
        <w:tc>
          <w:tcPr>
            <w:tcW w:w="1228"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7E1E6A" w:rsidRPr="00A83EEE" w:rsidRDefault="007E1E6A" w:rsidP="00A83EEE">
            <w:pPr>
              <w:pStyle w:val="afff5"/>
              <w:rPr>
                <w:rFonts w:ascii="Calibri" w:hAnsi="Calibri" w:cs="Calibri"/>
                <w:szCs w:val="16"/>
              </w:rPr>
            </w:pPr>
            <w:r w:rsidRPr="00A83EEE">
              <w:rPr>
                <w:rFonts w:ascii="Calibri" w:hAnsi="Calibri" w:cs="Calibri"/>
                <w:szCs w:val="16"/>
              </w:rPr>
              <w:t xml:space="preserve"> 99,6</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3.53 Producer price index for bakery, macaroni and flour confectionery products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440"/>
        <w:gridCol w:w="1559"/>
        <w:gridCol w:w="1559"/>
        <w:gridCol w:w="1559"/>
        <w:gridCol w:w="1559"/>
        <w:gridCol w:w="1559"/>
      </w:tblGrid>
      <w:tr w:rsidR="00862527" w:rsidRPr="00A83EEE" w:rsidTr="006D4CBD">
        <w:trPr>
          <w:tblHeader/>
        </w:trPr>
        <w:tc>
          <w:tcPr>
            <w:tcW w:w="2440"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59"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59"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59"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59"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59"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b/>
                <w:sz w:val="16"/>
                <w:szCs w:val="16"/>
              </w:rPr>
              <w:t>Republic of Kazakhstan</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111,5</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102,4</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101,1</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110,6</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108,2</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Akmola</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107,9</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103,2</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100,0</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107,2</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107,4</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Aktobe</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111,5</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103,4</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102,3</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111,6</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104,7</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Almaty</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131,1</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100,8</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100,1</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103,8</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101,2</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Atyrau</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106,4</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105,4</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100,1</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103,5</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100,9</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122,8</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100,8</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100,1</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133,8</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119,6</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Zhambyl</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104,2</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100,8</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103,6</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121,8</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101,6</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108,7</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100,0</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102,0</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113,8</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114,7</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Kostanai</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117,9</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102,3</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96,5</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116,8</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112,3</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Kyzylorda</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105,9</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106,1</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100,0</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123,2</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116,8</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Mangystau</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104,9</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104,3</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100,6</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102,9</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100,0</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Pavlodar</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117,5</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99,8</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100,4</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113,4</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105,8</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109,4</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101,3</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103,2</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107,9</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109,5</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105,9</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102,3</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106,1</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103,9</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106,9</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111,7</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107,2</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102,4</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110,6</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107,0</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Nur-Sultan city</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110,6</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106,6</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99,7</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120,4</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106,8</w:t>
            </w:r>
          </w:p>
        </w:tc>
      </w:tr>
      <w:tr w:rsidR="00852B61" w:rsidRPr="00A83EEE" w:rsidTr="006D4CBD">
        <w:tc>
          <w:tcPr>
            <w:tcW w:w="2440" w:type="dxa"/>
            <w:shd w:val="clear" w:color="auto" w:fill="auto"/>
          </w:tcPr>
          <w:p w:rsidR="00852B61" w:rsidRPr="00A83EEE" w:rsidRDefault="00852B61" w:rsidP="00A83EEE">
            <w:pPr>
              <w:rPr>
                <w:rFonts w:ascii="Calibri" w:hAnsi="Calibri"/>
              </w:rPr>
            </w:pPr>
            <w:r w:rsidRPr="00A83EEE">
              <w:rPr>
                <w:rFonts w:ascii="Calibri" w:hAnsi="Calibri" w:cs="Calibri"/>
                <w:sz w:val="16"/>
                <w:szCs w:val="16"/>
              </w:rPr>
              <w:t>Almaty city</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105,8</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102,2</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101,7</w:t>
            </w:r>
          </w:p>
        </w:tc>
        <w:tc>
          <w:tcPr>
            <w:tcW w:w="1559" w:type="dxa"/>
            <w:shd w:val="clear" w:color="auto" w:fill="auto"/>
            <w:vAlign w:val="bottom"/>
          </w:tcPr>
          <w:p w:rsidR="00852B61" w:rsidRPr="00A83EEE" w:rsidRDefault="00852B61" w:rsidP="00A83EEE">
            <w:pPr>
              <w:pStyle w:val="afff5"/>
              <w:rPr>
                <w:rFonts w:ascii="Calibri" w:hAnsi="Calibri"/>
              </w:rPr>
            </w:pPr>
            <w:r w:rsidRPr="00A83EEE">
              <w:rPr>
                <w:rFonts w:ascii="Calibri" w:hAnsi="Calibri"/>
              </w:rPr>
              <w:t>107,0</w:t>
            </w:r>
          </w:p>
        </w:tc>
        <w:tc>
          <w:tcPr>
            <w:tcW w:w="1559" w:type="dxa"/>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109,3</w:t>
            </w:r>
          </w:p>
        </w:tc>
      </w:tr>
      <w:tr w:rsidR="00852B61" w:rsidRPr="00A83EEE" w:rsidTr="006D4CBD">
        <w:tc>
          <w:tcPr>
            <w:tcW w:w="2440" w:type="dxa"/>
            <w:tcBorders>
              <w:bottom w:val="single" w:sz="4" w:space="0" w:color="000000"/>
            </w:tcBorders>
            <w:shd w:val="clear" w:color="auto" w:fill="auto"/>
          </w:tcPr>
          <w:p w:rsidR="00852B61" w:rsidRPr="00A83EEE" w:rsidRDefault="00852B61" w:rsidP="00A83EEE">
            <w:pPr>
              <w:rPr>
                <w:rFonts w:ascii="Calibri" w:hAnsi="Calibri"/>
              </w:rPr>
            </w:pPr>
            <w:r w:rsidRPr="00A83EEE">
              <w:rPr>
                <w:rFonts w:ascii="Calibri" w:hAnsi="Calibri" w:cs="Calibri"/>
                <w:sz w:val="16"/>
                <w:szCs w:val="16"/>
              </w:rPr>
              <w:t>Shymkent</w:t>
            </w:r>
            <w:r w:rsidRPr="00A83EEE">
              <w:rPr>
                <w:rFonts w:ascii="Calibri" w:hAnsi="Calibri" w:cs="Calibri"/>
                <w:sz w:val="16"/>
                <w:szCs w:val="16"/>
                <w:lang w:val="kk-KZ"/>
              </w:rPr>
              <w:t xml:space="preserve"> </w:t>
            </w:r>
            <w:r w:rsidRPr="00A83EEE">
              <w:rPr>
                <w:rFonts w:ascii="Calibri" w:hAnsi="Calibri" w:cs="Calibri"/>
                <w:sz w:val="16"/>
                <w:szCs w:val="16"/>
              </w:rPr>
              <w:t>city</w:t>
            </w:r>
          </w:p>
        </w:tc>
        <w:tc>
          <w:tcPr>
            <w:tcW w:w="1559" w:type="dxa"/>
            <w:tcBorders>
              <w:bottom w:val="single" w:sz="4" w:space="0" w:color="000000"/>
            </w:tcBorders>
            <w:shd w:val="clear" w:color="auto" w:fill="auto"/>
            <w:vAlign w:val="bottom"/>
          </w:tcPr>
          <w:p w:rsidR="00852B61" w:rsidRPr="00A83EEE" w:rsidRDefault="00852B61" w:rsidP="00A83EEE">
            <w:pPr>
              <w:pStyle w:val="afff5"/>
              <w:rPr>
                <w:rFonts w:ascii="Calibri" w:hAnsi="Calibri"/>
              </w:rPr>
            </w:pPr>
            <w:r w:rsidRPr="00A83EEE">
              <w:rPr>
                <w:rFonts w:ascii="Calibri" w:hAnsi="Calibri"/>
              </w:rPr>
              <w:t>...</w:t>
            </w:r>
          </w:p>
        </w:tc>
        <w:tc>
          <w:tcPr>
            <w:tcW w:w="1559" w:type="dxa"/>
            <w:tcBorders>
              <w:bottom w:val="single" w:sz="4" w:space="0" w:color="000000"/>
            </w:tcBorders>
            <w:shd w:val="clear" w:color="auto" w:fill="auto"/>
            <w:vAlign w:val="bottom"/>
          </w:tcPr>
          <w:p w:rsidR="00852B61" w:rsidRPr="00A83EEE" w:rsidRDefault="00852B61" w:rsidP="00A83EEE">
            <w:pPr>
              <w:pStyle w:val="afff5"/>
              <w:rPr>
                <w:rFonts w:ascii="Calibri" w:hAnsi="Calibri"/>
              </w:rPr>
            </w:pPr>
            <w:r w:rsidRPr="00A83EEE">
              <w:rPr>
                <w:rFonts w:ascii="Calibri" w:hAnsi="Calibri"/>
              </w:rPr>
              <w:t>…</w:t>
            </w:r>
          </w:p>
        </w:tc>
        <w:tc>
          <w:tcPr>
            <w:tcW w:w="1559" w:type="dxa"/>
            <w:tcBorders>
              <w:bottom w:val="single" w:sz="4" w:space="0" w:color="000000"/>
            </w:tcBorders>
            <w:shd w:val="clear" w:color="auto" w:fill="auto"/>
            <w:vAlign w:val="bottom"/>
          </w:tcPr>
          <w:p w:rsidR="00852B61" w:rsidRPr="00A83EEE" w:rsidRDefault="00852B61" w:rsidP="00A83EEE">
            <w:pPr>
              <w:pStyle w:val="afff5"/>
              <w:rPr>
                <w:rFonts w:ascii="Calibri" w:hAnsi="Calibri"/>
              </w:rPr>
            </w:pPr>
            <w:r w:rsidRPr="00A83EEE">
              <w:rPr>
                <w:rFonts w:ascii="Calibri" w:hAnsi="Calibri"/>
              </w:rPr>
              <w:t>103,1</w:t>
            </w:r>
          </w:p>
        </w:tc>
        <w:tc>
          <w:tcPr>
            <w:tcW w:w="1559" w:type="dxa"/>
            <w:tcBorders>
              <w:bottom w:val="single" w:sz="4" w:space="0" w:color="000000"/>
            </w:tcBorders>
            <w:shd w:val="clear" w:color="auto" w:fill="auto"/>
            <w:vAlign w:val="bottom"/>
          </w:tcPr>
          <w:p w:rsidR="00852B61" w:rsidRPr="00A83EEE" w:rsidRDefault="00852B61" w:rsidP="00A83EEE">
            <w:pPr>
              <w:pStyle w:val="afff5"/>
              <w:rPr>
                <w:rFonts w:ascii="Calibri" w:hAnsi="Calibri"/>
              </w:rPr>
            </w:pPr>
            <w:r w:rsidRPr="00A83EEE">
              <w:rPr>
                <w:rFonts w:ascii="Calibri" w:hAnsi="Calibri"/>
              </w:rPr>
              <w:t>106,3</w:t>
            </w:r>
          </w:p>
        </w:tc>
        <w:tc>
          <w:tcPr>
            <w:tcW w:w="1559" w:type="dxa"/>
            <w:tcBorders>
              <w:bottom w:val="single" w:sz="4" w:space="0" w:color="000000"/>
            </w:tcBorders>
            <w:shd w:val="clear" w:color="auto" w:fill="auto"/>
            <w:vAlign w:val="bottom"/>
          </w:tcPr>
          <w:p w:rsidR="00852B61" w:rsidRPr="00A83EEE" w:rsidRDefault="00852B61" w:rsidP="00A83EEE">
            <w:pPr>
              <w:pStyle w:val="afff5"/>
              <w:rPr>
                <w:rFonts w:ascii="Calibri" w:hAnsi="Calibri" w:cs="Calibri"/>
              </w:rPr>
            </w:pPr>
            <w:r w:rsidRPr="00A83EEE">
              <w:rPr>
                <w:rFonts w:ascii="Calibri" w:hAnsi="Calibri" w:cs="Calibri"/>
              </w:rPr>
              <w:t>106,5</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54</w:t>
      </w:r>
      <w:r w:rsidRPr="00A83EEE">
        <w:rPr>
          <w:rFonts w:ascii="Calibri" w:hAnsi="Calibri" w:cs="Calibri"/>
          <w:sz w:val="20"/>
          <w:lang w:val="en-US"/>
        </w:rPr>
        <w:t xml:space="preserve"> </w:t>
      </w:r>
      <w:r w:rsidRPr="00A83EEE">
        <w:rPr>
          <w:rFonts w:ascii="Calibri" w:hAnsi="Calibri" w:cs="Calibri"/>
          <w:sz w:val="20"/>
          <w:lang w:val="kk-KZ"/>
        </w:rPr>
        <w:t>Producer price index for bakery, macaroni and flour confectionery products</w:t>
      </w:r>
      <w:r w:rsidRPr="00A83EEE">
        <w:rPr>
          <w:rFonts w:ascii="Calibri" w:hAnsi="Calibri" w:cs="Calibri"/>
          <w:sz w:val="20"/>
          <w:lang w:val="en-US"/>
        </w:rPr>
        <w:t xml:space="preserve">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100,6</w:t>
            </w:r>
          </w:p>
        </w:tc>
        <w:tc>
          <w:tcPr>
            <w:tcW w:w="1229"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c>
          <w:tcPr>
            <w:tcW w:w="1229"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102,0</w:t>
            </w:r>
          </w:p>
        </w:tc>
        <w:tc>
          <w:tcPr>
            <w:tcW w:w="1229"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101,4</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100,7</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98,0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98,7</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98,0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99,2</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107,0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102,7</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r>
      <w:tr w:rsidR="00614E69" w:rsidRPr="00A83EEE" w:rsidTr="006D4CBD">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102,1</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101,4</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108,8</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99,9</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103,4</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103,3</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100,2</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102,2</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96,9</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100,6</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100,7</w:t>
            </w:r>
          </w:p>
        </w:tc>
      </w:tr>
      <w:tr w:rsidR="00614E69" w:rsidRPr="00A83EEE" w:rsidTr="006D4CBD">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100,9</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Nur-Sultan</w:t>
            </w:r>
            <w:r w:rsidRPr="00A83EEE">
              <w:rPr>
                <w:rFonts w:ascii="Calibri" w:hAnsi="Calibri" w:cs="Calibri"/>
                <w:sz w:val="16"/>
                <w:szCs w:val="16"/>
                <w:lang w:val="kk-KZ"/>
              </w:rPr>
              <w:t xml:space="preserve"> </w:t>
            </w:r>
            <w:r w:rsidRPr="00A83EEE">
              <w:rPr>
                <w:rFonts w:ascii="Calibri" w:hAnsi="Calibri" w:cs="Calibri"/>
                <w:sz w:val="16"/>
                <w:szCs w:val="16"/>
              </w:rPr>
              <w:t>city</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98,8</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100,8</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98,3</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103,9</w:t>
            </w:r>
          </w:p>
        </w:tc>
      </w:tr>
      <w:tr w:rsidR="00614E69" w:rsidRPr="00A83EEE" w:rsidTr="006D4CBD">
        <w:trPr>
          <w:cantSplit/>
        </w:trPr>
        <w:tc>
          <w:tcPr>
            <w:tcW w:w="2865" w:type="dxa"/>
            <w:tcBorders>
              <w:bottom w:val="single" w:sz="4" w:space="0" w:color="000000"/>
            </w:tcBorders>
            <w:shd w:val="clear" w:color="auto" w:fill="auto"/>
          </w:tcPr>
          <w:p w:rsidR="00614E69" w:rsidRPr="00A83EEE" w:rsidRDefault="00614E69" w:rsidP="00A83EEE">
            <w:pPr>
              <w:rPr>
                <w:rFonts w:ascii="Calibri" w:hAnsi="Calibri"/>
              </w:rPr>
            </w:pPr>
            <w:r w:rsidRPr="00A83EEE">
              <w:rPr>
                <w:rFonts w:ascii="Calibri" w:hAnsi="Calibri" w:cs="Calibri"/>
                <w:sz w:val="16"/>
                <w:szCs w:val="16"/>
              </w:rPr>
              <w:t>Shymkent</w:t>
            </w:r>
            <w:r w:rsidRPr="00A83EEE">
              <w:rPr>
                <w:rFonts w:ascii="Calibri" w:hAnsi="Calibri" w:cs="Calibri"/>
                <w:sz w:val="16"/>
                <w:szCs w:val="16"/>
                <w:lang w:val="kk-KZ"/>
              </w:rPr>
              <w:t xml:space="preserve"> </w:t>
            </w:r>
            <w:r w:rsidRPr="00A83EEE">
              <w:rPr>
                <w:rFonts w:ascii="Calibri" w:hAnsi="Calibri" w:cs="Calibri"/>
                <w:sz w:val="16"/>
                <w:szCs w:val="16"/>
              </w:rPr>
              <w:t>city</w:t>
            </w:r>
          </w:p>
        </w:tc>
        <w:tc>
          <w:tcPr>
            <w:tcW w:w="1228"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100,5</w:t>
            </w:r>
          </w:p>
        </w:tc>
        <w:tc>
          <w:tcPr>
            <w:tcW w:w="1229"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c>
          <w:tcPr>
            <w:tcW w:w="1228"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99,8</w:t>
            </w:r>
          </w:p>
        </w:tc>
        <w:tc>
          <w:tcPr>
            <w:tcW w:w="1228"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103,3</w:t>
            </w:r>
          </w:p>
        </w:tc>
      </w:tr>
    </w:tbl>
    <w:p w:rsidR="00862527" w:rsidRPr="00A83EEE" w:rsidRDefault="00862527" w:rsidP="00A83EEE">
      <w:pPr>
        <w:pStyle w:val="afff3"/>
        <w:spacing w:before="120" w:after="12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100,6</w:t>
            </w:r>
          </w:p>
        </w:tc>
        <w:tc>
          <w:tcPr>
            <w:tcW w:w="1229"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99,7</w:t>
            </w:r>
          </w:p>
        </w:tc>
        <w:tc>
          <w:tcPr>
            <w:tcW w:w="1228"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100,9</w:t>
            </w:r>
          </w:p>
        </w:tc>
        <w:tc>
          <w:tcPr>
            <w:tcW w:w="1228"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101,3</w:t>
            </w:r>
          </w:p>
        </w:tc>
        <w:tc>
          <w:tcPr>
            <w:tcW w:w="1229" w:type="dxa"/>
            <w:tcBorders>
              <w:top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99,9</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98,6</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105,0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96,0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107,8</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97,8</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r>
      <w:tr w:rsidR="00614E69" w:rsidRPr="00A83EEE" w:rsidTr="006D4CBD">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103,5</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103,4</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100,3</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103,6</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100,9</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98,4</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103,8</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103,4</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100,2</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r>
      <w:tr w:rsidR="00614E69" w:rsidRPr="00A83EEE" w:rsidTr="006D4CBD">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101,8</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Nur-Sultan</w:t>
            </w:r>
            <w:r w:rsidRPr="00A83EEE">
              <w:rPr>
                <w:rFonts w:ascii="Calibri" w:hAnsi="Calibri" w:cs="Calibri"/>
                <w:sz w:val="16"/>
                <w:szCs w:val="16"/>
                <w:lang w:val="kk-KZ"/>
              </w:rPr>
              <w:t xml:space="preserve"> </w:t>
            </w:r>
            <w:r w:rsidRPr="00A83EEE">
              <w:rPr>
                <w:rFonts w:ascii="Calibri" w:hAnsi="Calibri" w:cs="Calibri"/>
                <w:sz w:val="16"/>
                <w:szCs w:val="16"/>
              </w:rPr>
              <w:t>city</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99,6</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103,0</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99,1</w:t>
            </w:r>
          </w:p>
        </w:tc>
      </w:tr>
      <w:tr w:rsidR="00614E69" w:rsidRPr="00A83EEE" w:rsidTr="006D4CBD">
        <w:trPr>
          <w:cantSplit/>
        </w:trPr>
        <w:tc>
          <w:tcPr>
            <w:tcW w:w="2865" w:type="dxa"/>
            <w:shd w:val="clear" w:color="auto" w:fill="auto"/>
          </w:tcPr>
          <w:p w:rsidR="00614E69" w:rsidRPr="00A83EEE" w:rsidRDefault="00614E69"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100,6</w:t>
            </w:r>
          </w:p>
        </w:tc>
      </w:tr>
      <w:tr w:rsidR="00614E69" w:rsidRPr="00A83EEE" w:rsidTr="006D4CBD">
        <w:trPr>
          <w:cantSplit/>
        </w:trPr>
        <w:tc>
          <w:tcPr>
            <w:tcW w:w="2865" w:type="dxa"/>
            <w:tcBorders>
              <w:bottom w:val="single" w:sz="4" w:space="0" w:color="000000"/>
            </w:tcBorders>
            <w:shd w:val="clear" w:color="auto" w:fill="auto"/>
          </w:tcPr>
          <w:p w:rsidR="00614E69" w:rsidRPr="00A83EEE" w:rsidRDefault="00614E69" w:rsidP="00A83EEE">
            <w:pPr>
              <w:rPr>
                <w:rFonts w:ascii="Calibri" w:hAnsi="Calibri"/>
              </w:rPr>
            </w:pPr>
            <w:r w:rsidRPr="00A83EEE">
              <w:rPr>
                <w:rFonts w:ascii="Calibri" w:hAnsi="Calibri" w:cs="Calibri"/>
                <w:sz w:val="16"/>
                <w:szCs w:val="16"/>
              </w:rPr>
              <w:t>Shymkent</w:t>
            </w:r>
            <w:r w:rsidRPr="00A83EEE">
              <w:rPr>
                <w:rFonts w:ascii="Calibri" w:hAnsi="Calibri" w:cs="Calibri"/>
                <w:sz w:val="16"/>
                <w:szCs w:val="16"/>
                <w:lang w:val="kk-KZ"/>
              </w:rPr>
              <w:t xml:space="preserve"> </w:t>
            </w:r>
            <w:r w:rsidRPr="00A83EEE">
              <w:rPr>
                <w:rFonts w:ascii="Calibri" w:hAnsi="Calibri" w:cs="Calibri"/>
                <w:sz w:val="16"/>
                <w:szCs w:val="16"/>
              </w:rPr>
              <w:t>city</w:t>
            </w:r>
          </w:p>
        </w:tc>
        <w:tc>
          <w:tcPr>
            <w:tcW w:w="1228"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100,5</w:t>
            </w:r>
          </w:p>
        </w:tc>
        <w:tc>
          <w:tcPr>
            <w:tcW w:w="1229"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 xml:space="preserve"> 99,4</w:t>
            </w:r>
          </w:p>
        </w:tc>
        <w:tc>
          <w:tcPr>
            <w:tcW w:w="1228"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100,5</w:t>
            </w:r>
          </w:p>
        </w:tc>
        <w:tc>
          <w:tcPr>
            <w:tcW w:w="1229"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101,0</w:t>
            </w:r>
          </w:p>
        </w:tc>
        <w:tc>
          <w:tcPr>
            <w:tcW w:w="1228"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100,4</w:t>
            </w:r>
          </w:p>
        </w:tc>
        <w:tc>
          <w:tcPr>
            <w:tcW w:w="1229" w:type="dxa"/>
            <w:tcBorders>
              <w:bottom w:val="single" w:sz="4" w:space="0" w:color="000000"/>
            </w:tcBorders>
            <w:shd w:val="clear" w:color="auto" w:fill="auto"/>
            <w:vAlign w:val="bottom"/>
          </w:tcPr>
          <w:p w:rsidR="00614E69" w:rsidRPr="00A83EEE" w:rsidRDefault="00614E69" w:rsidP="00A83EEE">
            <w:pPr>
              <w:pStyle w:val="afff5"/>
              <w:rPr>
                <w:rFonts w:ascii="Calibri" w:hAnsi="Calibri" w:cs="Calibri"/>
                <w:szCs w:val="16"/>
              </w:rPr>
            </w:pPr>
            <w:r w:rsidRPr="00A83EEE">
              <w:rPr>
                <w:rFonts w:ascii="Calibri" w:hAnsi="Calibri" w:cs="Calibri"/>
                <w:szCs w:val="16"/>
              </w:rPr>
              <w:t>100,1</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lastRenderedPageBreak/>
        <w:t xml:space="preserve">3.55 </w:t>
      </w:r>
      <w:r w:rsidRPr="00A83EEE">
        <w:rPr>
          <w:rFonts w:ascii="Calibri" w:hAnsi="Calibri" w:cs="Calibri"/>
          <w:sz w:val="20"/>
          <w:lang w:val="en-US"/>
        </w:rPr>
        <w:t>Rye bread producer price index</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0" w:type="dxa"/>
            <w:tcBorders>
              <w:top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p>
        </w:tc>
      </w:tr>
      <w:tr w:rsidR="005D63DC" w:rsidRPr="00A83EEE" w:rsidTr="006D4CBD">
        <w:tc>
          <w:tcPr>
            <w:tcW w:w="2582" w:type="dxa"/>
            <w:shd w:val="clear" w:color="auto" w:fill="auto"/>
          </w:tcPr>
          <w:p w:rsidR="005D63DC" w:rsidRPr="00A83EEE" w:rsidRDefault="005D63DC"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109,6</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102,9</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100,5</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107,2</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120,0</w:t>
            </w:r>
          </w:p>
        </w:tc>
      </w:tr>
      <w:tr w:rsidR="005D63DC" w:rsidRPr="00A83EEE" w:rsidTr="006D4CBD">
        <w:tc>
          <w:tcPr>
            <w:tcW w:w="2582"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110,7</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103,8</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125,5</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111,8</w:t>
            </w:r>
          </w:p>
        </w:tc>
      </w:tr>
      <w:tr w:rsidR="005D63DC" w:rsidRPr="00A83EEE" w:rsidTr="006D4CBD">
        <w:tc>
          <w:tcPr>
            <w:tcW w:w="2582"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115,4</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100,4</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102,2</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121,7</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103,6</w:t>
            </w:r>
          </w:p>
        </w:tc>
      </w:tr>
      <w:tr w:rsidR="005D63DC" w:rsidRPr="00A83EEE" w:rsidTr="006D4CBD">
        <w:tc>
          <w:tcPr>
            <w:tcW w:w="2582"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118,8</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109,3</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100,2</w:t>
            </w:r>
          </w:p>
        </w:tc>
      </w:tr>
      <w:tr w:rsidR="005D63DC" w:rsidRPr="00A83EEE" w:rsidTr="006D4CBD">
        <w:tc>
          <w:tcPr>
            <w:tcW w:w="2582"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106,6</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112,0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107,0</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123,7</w:t>
            </w:r>
          </w:p>
        </w:tc>
      </w:tr>
      <w:tr w:rsidR="005D63DC" w:rsidRPr="00A83EEE" w:rsidTr="00285B7E">
        <w:tc>
          <w:tcPr>
            <w:tcW w:w="2582"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Kostanai</w:t>
            </w:r>
          </w:p>
        </w:tc>
        <w:tc>
          <w:tcPr>
            <w:tcW w:w="1530" w:type="dxa"/>
            <w:shd w:val="clear" w:color="auto" w:fill="auto"/>
          </w:tcPr>
          <w:p w:rsidR="005D63DC" w:rsidRPr="00A83EEE" w:rsidRDefault="005D63DC" w:rsidP="00A83EEE">
            <w:pPr>
              <w:jc w:val="right"/>
              <w:rPr>
                <w:rFonts w:ascii="Calibri" w:hAnsi="Calibri"/>
                <w:sz w:val="16"/>
                <w:szCs w:val="16"/>
              </w:rPr>
            </w:pPr>
            <w:r w:rsidRPr="00A83EEE">
              <w:rPr>
                <w:rFonts w:ascii="Calibri" w:hAnsi="Calibri"/>
                <w:sz w:val="16"/>
                <w:szCs w:val="16"/>
              </w:rPr>
              <w:t>…</w:t>
            </w:r>
          </w:p>
        </w:tc>
        <w:tc>
          <w:tcPr>
            <w:tcW w:w="1530" w:type="dxa"/>
            <w:shd w:val="clear" w:color="auto" w:fill="auto"/>
          </w:tcPr>
          <w:p w:rsidR="005D63DC" w:rsidRPr="00A83EEE" w:rsidRDefault="005D63DC" w:rsidP="00A83EEE">
            <w:pPr>
              <w:jc w:val="right"/>
              <w:rPr>
                <w:rFonts w:ascii="Calibri" w:hAnsi="Calibri"/>
                <w:sz w:val="16"/>
                <w:szCs w:val="16"/>
              </w:rPr>
            </w:pPr>
            <w:r w:rsidRPr="00A83EEE">
              <w:rPr>
                <w:rFonts w:ascii="Calibri" w:hAnsi="Calibri"/>
                <w:sz w:val="16"/>
                <w:szCs w:val="16"/>
              </w:rPr>
              <w:t>…</w:t>
            </w:r>
          </w:p>
        </w:tc>
        <w:tc>
          <w:tcPr>
            <w:tcW w:w="1530" w:type="dxa"/>
            <w:shd w:val="clear" w:color="auto" w:fill="auto"/>
          </w:tcPr>
          <w:p w:rsidR="005D63DC" w:rsidRPr="00A83EEE" w:rsidRDefault="005D63DC" w:rsidP="00A83EEE">
            <w:pPr>
              <w:jc w:val="right"/>
              <w:rPr>
                <w:rFonts w:ascii="Calibri" w:hAnsi="Calibri"/>
                <w:sz w:val="16"/>
                <w:szCs w:val="16"/>
              </w:rPr>
            </w:pPr>
            <w:r w:rsidRPr="00A83EEE">
              <w:rPr>
                <w:rFonts w:ascii="Calibri" w:hAnsi="Calibri"/>
                <w:sz w:val="16"/>
                <w:szCs w:val="16"/>
              </w:rPr>
              <w:t>…</w:t>
            </w:r>
          </w:p>
        </w:tc>
        <w:tc>
          <w:tcPr>
            <w:tcW w:w="1530" w:type="dxa"/>
            <w:shd w:val="clear" w:color="auto" w:fill="auto"/>
            <w:vAlign w:val="bottom"/>
          </w:tcPr>
          <w:p w:rsidR="005D63DC" w:rsidRPr="00A83EEE" w:rsidRDefault="005D63DC" w:rsidP="00A83EEE">
            <w:pPr>
              <w:pStyle w:val="afff5"/>
              <w:rPr>
                <w:rFonts w:ascii="Calibri" w:hAnsi="Calibri"/>
                <w:szCs w:val="16"/>
              </w:rPr>
            </w:pPr>
            <w:r w:rsidRPr="00A83EEE">
              <w:rPr>
                <w:rFonts w:ascii="Calibri" w:hAnsi="Calibri"/>
                <w:szCs w:val="16"/>
              </w:rPr>
              <w:t>119,8</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104,4</w:t>
            </w:r>
          </w:p>
        </w:tc>
      </w:tr>
      <w:tr w:rsidR="005D63DC" w:rsidRPr="00A83EEE" w:rsidTr="006D4CBD">
        <w:tc>
          <w:tcPr>
            <w:tcW w:w="2582"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141,1</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121,0</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135,3</w:t>
            </w:r>
          </w:p>
        </w:tc>
      </w:tr>
      <w:tr w:rsidR="005D63DC" w:rsidRPr="00A83EEE" w:rsidTr="006D4CBD">
        <w:tc>
          <w:tcPr>
            <w:tcW w:w="2582"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104,9</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101,0</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100,0</w:t>
            </w:r>
          </w:p>
        </w:tc>
      </w:tr>
      <w:tr w:rsidR="005D63DC" w:rsidRPr="00A83EEE" w:rsidTr="006D4CBD">
        <w:tc>
          <w:tcPr>
            <w:tcW w:w="2582" w:type="dxa"/>
            <w:shd w:val="clear" w:color="auto" w:fill="auto"/>
          </w:tcPr>
          <w:p w:rsidR="005D63DC" w:rsidRPr="00A83EEE" w:rsidRDefault="005D63DC"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100,8</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114,7</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129,2</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110,8</w:t>
            </w:r>
          </w:p>
        </w:tc>
      </w:tr>
      <w:tr w:rsidR="005D63DC" w:rsidRPr="00A83EEE" w:rsidTr="006D4CBD">
        <w:tc>
          <w:tcPr>
            <w:tcW w:w="2582" w:type="dxa"/>
            <w:shd w:val="clear" w:color="auto" w:fill="auto"/>
          </w:tcPr>
          <w:p w:rsidR="005D63DC" w:rsidRPr="00A83EEE" w:rsidRDefault="005D63DC" w:rsidP="00A83EEE">
            <w:pPr>
              <w:rPr>
                <w:rFonts w:ascii="Calibri" w:hAnsi="Calibri" w:cs="Calibri"/>
                <w:sz w:val="16"/>
                <w:szCs w:val="16"/>
                <w:lang w:val="en-US"/>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100,0</w:t>
            </w:r>
          </w:p>
        </w:tc>
      </w:tr>
      <w:tr w:rsidR="005D63DC" w:rsidRPr="00A83EEE" w:rsidTr="006D4CBD">
        <w:tc>
          <w:tcPr>
            <w:tcW w:w="2582" w:type="dxa"/>
            <w:shd w:val="clear" w:color="auto" w:fill="auto"/>
          </w:tcPr>
          <w:p w:rsidR="005D63DC" w:rsidRPr="00A83EEE" w:rsidRDefault="005D63DC"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110,9</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103,0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115,8</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105,6</w:t>
            </w:r>
          </w:p>
        </w:tc>
      </w:tr>
      <w:tr w:rsidR="005D63DC" w:rsidRPr="00A83EEE" w:rsidTr="006D4CBD">
        <w:tc>
          <w:tcPr>
            <w:tcW w:w="2582"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111,0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100,2</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99,6</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131,3</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 xml:space="preserve"> 89,3</w:t>
            </w:r>
          </w:p>
        </w:tc>
      </w:tr>
      <w:tr w:rsidR="005D63DC" w:rsidRPr="00A83EEE" w:rsidTr="006D4CBD">
        <w:tc>
          <w:tcPr>
            <w:tcW w:w="2582"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108,7</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103,7</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100,0</w:t>
            </w:r>
          </w:p>
        </w:tc>
        <w:tc>
          <w:tcPr>
            <w:tcW w:w="1530" w:type="dxa"/>
            <w:shd w:val="clear" w:color="auto" w:fill="auto"/>
            <w:vAlign w:val="bottom"/>
          </w:tcPr>
          <w:p w:rsidR="005D63DC" w:rsidRPr="00A83EEE" w:rsidRDefault="005D63DC" w:rsidP="00A83EEE">
            <w:pPr>
              <w:pStyle w:val="afff5"/>
              <w:rPr>
                <w:rFonts w:ascii="Calibri" w:hAnsi="Calibri"/>
              </w:rPr>
            </w:pPr>
            <w:r w:rsidRPr="00A83EEE">
              <w:rPr>
                <w:rFonts w:ascii="Calibri" w:hAnsi="Calibri"/>
              </w:rPr>
              <w:t>104,0</w:t>
            </w:r>
          </w:p>
        </w:tc>
        <w:tc>
          <w:tcPr>
            <w:tcW w:w="1530" w:type="dxa"/>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126,7</w:t>
            </w:r>
          </w:p>
        </w:tc>
      </w:tr>
      <w:tr w:rsidR="005D63DC" w:rsidRPr="00A83EEE" w:rsidTr="006D4CBD">
        <w:tc>
          <w:tcPr>
            <w:tcW w:w="2582" w:type="dxa"/>
            <w:tcBorders>
              <w:bottom w:val="single" w:sz="4" w:space="0" w:color="000000"/>
            </w:tcBorders>
            <w:shd w:val="clear" w:color="auto" w:fill="auto"/>
          </w:tcPr>
          <w:p w:rsidR="005D63DC" w:rsidRPr="00A83EEE" w:rsidRDefault="005D63DC" w:rsidP="00A83EEE">
            <w:pPr>
              <w:rPr>
                <w:rFonts w:ascii="Calibri" w:hAnsi="Calibri" w:cs="Calibri"/>
                <w:sz w:val="16"/>
                <w:szCs w:val="16"/>
              </w:rPr>
            </w:pPr>
            <w:r w:rsidRPr="00A83EEE">
              <w:rPr>
                <w:rFonts w:ascii="Calibri" w:hAnsi="Calibri" w:cs="Calibri"/>
                <w:sz w:val="16"/>
                <w:szCs w:val="16"/>
              </w:rPr>
              <w:t>Shymkent</w:t>
            </w:r>
            <w:r w:rsidRPr="00A83EEE">
              <w:rPr>
                <w:rFonts w:ascii="Calibri" w:hAnsi="Calibri" w:cs="Calibri"/>
                <w:sz w:val="16"/>
                <w:szCs w:val="16"/>
                <w:lang w:val="kk-KZ"/>
              </w:rPr>
              <w:t xml:space="preserve"> </w:t>
            </w:r>
            <w:r w:rsidRPr="00A83EEE">
              <w:rPr>
                <w:rFonts w:ascii="Calibri" w:hAnsi="Calibri" w:cs="Calibri"/>
                <w:sz w:val="16"/>
                <w:szCs w:val="16"/>
              </w:rPr>
              <w:t>city</w:t>
            </w:r>
          </w:p>
        </w:tc>
        <w:tc>
          <w:tcPr>
            <w:tcW w:w="1530" w:type="dxa"/>
            <w:tcBorders>
              <w:bottom w:val="single" w:sz="4" w:space="0" w:color="000000"/>
            </w:tcBorders>
            <w:shd w:val="clear" w:color="auto" w:fill="auto"/>
            <w:vAlign w:val="bottom"/>
          </w:tcPr>
          <w:p w:rsidR="005D63DC" w:rsidRPr="00A83EEE" w:rsidRDefault="005D63DC"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D63DC" w:rsidRPr="00A83EEE" w:rsidRDefault="005D63DC"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D63DC" w:rsidRPr="00A83EEE" w:rsidRDefault="005D63DC"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D63DC" w:rsidRPr="00A83EEE" w:rsidRDefault="005D63DC"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rPr>
            </w:pPr>
            <w:r w:rsidRPr="00A83EEE">
              <w:rPr>
                <w:rFonts w:ascii="Calibri" w:hAnsi="Calibri" w:cs="Calibri"/>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56</w:t>
      </w:r>
      <w:r w:rsidRPr="00A83EEE">
        <w:rPr>
          <w:rFonts w:ascii="Calibri" w:hAnsi="Calibri" w:cs="Calibri"/>
          <w:sz w:val="20"/>
          <w:lang w:val="en-US"/>
        </w:rPr>
        <w:t xml:space="preserve"> Manufacturing price index for rye bread in 20</w:t>
      </w:r>
      <w:r w:rsidR="005D63DC" w:rsidRPr="00A83EEE">
        <w:rPr>
          <w:rFonts w:ascii="Calibri" w:hAnsi="Calibri" w:cs="Calibri"/>
          <w:sz w:val="20"/>
          <w:lang w:val="en-US"/>
        </w:rPr>
        <w:t>20</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szCs w:val="16"/>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100,2</w:t>
            </w:r>
          </w:p>
        </w:tc>
        <w:tc>
          <w:tcPr>
            <w:tcW w:w="1228"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101,4</w:t>
            </w:r>
          </w:p>
        </w:tc>
        <w:tc>
          <w:tcPr>
            <w:tcW w:w="1228"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106,0</w:t>
            </w:r>
          </w:p>
        </w:tc>
        <w:tc>
          <w:tcPr>
            <w:tcW w:w="1229"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102,4</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97,0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95,6</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101,9</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104,6</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102,8</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98,3</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100,4</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105,1</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103,9</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104,4</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106,6</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104,9</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104,2</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103,4</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cs="Calibri"/>
                <w:sz w:val="16"/>
                <w:szCs w:val="16"/>
                <w:lang w:val="en-US"/>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104,2</w:t>
            </w:r>
          </w:p>
        </w:tc>
      </w:tr>
      <w:tr w:rsidR="005D63DC" w:rsidRPr="00A83EEE" w:rsidTr="006D4CBD">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97,3</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97,7</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97,4</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97,7</w:t>
            </w:r>
          </w:p>
        </w:tc>
      </w:tr>
      <w:tr w:rsidR="005D63DC" w:rsidRPr="00A83EEE" w:rsidTr="006D4CBD">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102,0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108,1</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103,3</w:t>
            </w:r>
          </w:p>
        </w:tc>
      </w:tr>
      <w:tr w:rsidR="005D63DC" w:rsidRPr="00A83EEE" w:rsidTr="006D4CBD">
        <w:tc>
          <w:tcPr>
            <w:tcW w:w="2865" w:type="dxa"/>
            <w:tcBorders>
              <w:bottom w:val="single" w:sz="4" w:space="0" w:color="000000"/>
            </w:tcBorders>
            <w:shd w:val="clear" w:color="auto" w:fill="auto"/>
          </w:tcPr>
          <w:p w:rsidR="005D63DC" w:rsidRPr="00A83EEE" w:rsidRDefault="005D63DC" w:rsidP="00A83EEE">
            <w:pPr>
              <w:rPr>
                <w:rFonts w:ascii="Calibri" w:hAnsi="Calibri" w:cs="Calibri"/>
                <w:sz w:val="16"/>
                <w:szCs w:val="16"/>
              </w:rPr>
            </w:pPr>
            <w:r w:rsidRPr="00A83EEE">
              <w:rPr>
                <w:rFonts w:ascii="Calibri" w:hAnsi="Calibri" w:cs="Calibri"/>
                <w:sz w:val="16"/>
                <w:szCs w:val="16"/>
              </w:rPr>
              <w:t>Shymkent</w:t>
            </w:r>
            <w:r w:rsidRPr="00A83EEE">
              <w:rPr>
                <w:rFonts w:ascii="Calibri" w:hAnsi="Calibri" w:cs="Calibri"/>
                <w:sz w:val="16"/>
                <w:szCs w:val="16"/>
                <w:lang w:val="kk-KZ"/>
              </w:rPr>
              <w:t xml:space="preserve"> </w:t>
            </w:r>
            <w:r w:rsidRPr="00A83EEE">
              <w:rPr>
                <w:rFonts w:ascii="Calibri" w:hAnsi="Calibri" w:cs="Calibri"/>
                <w:sz w:val="16"/>
                <w:szCs w:val="16"/>
              </w:rPr>
              <w:t>city</w:t>
            </w:r>
          </w:p>
        </w:tc>
        <w:tc>
          <w:tcPr>
            <w:tcW w:w="1228"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120" w:after="12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100,9</w:t>
            </w:r>
          </w:p>
        </w:tc>
        <w:tc>
          <w:tcPr>
            <w:tcW w:w="1229"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99,3</w:t>
            </w:r>
          </w:p>
        </w:tc>
        <w:tc>
          <w:tcPr>
            <w:tcW w:w="1229"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100,7</w:t>
            </w:r>
          </w:p>
        </w:tc>
        <w:tc>
          <w:tcPr>
            <w:tcW w:w="1228"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100,1</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111,8</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98,8</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99,6</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100,1</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110,0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100,5</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104,3</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103,9</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103,6</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110,8</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cs="Calibri"/>
                <w:sz w:val="16"/>
                <w:szCs w:val="16"/>
                <w:lang w:val="en-US"/>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98,6</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shd w:val="clear" w:color="auto" w:fill="auto"/>
          </w:tcPr>
          <w:p w:rsidR="005D63DC" w:rsidRPr="00A83EEE" w:rsidRDefault="005D63DC"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 xml:space="preserve"> 99,0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r w:rsidR="005D63DC" w:rsidRPr="00A83EEE" w:rsidTr="006D4CBD">
        <w:trPr>
          <w:cantSplit/>
        </w:trPr>
        <w:tc>
          <w:tcPr>
            <w:tcW w:w="2865" w:type="dxa"/>
            <w:tcBorders>
              <w:bottom w:val="single" w:sz="4" w:space="0" w:color="000000"/>
            </w:tcBorders>
            <w:shd w:val="clear" w:color="auto" w:fill="auto"/>
          </w:tcPr>
          <w:p w:rsidR="005D63DC" w:rsidRPr="00A83EEE" w:rsidRDefault="005D63DC" w:rsidP="00A83EEE">
            <w:pPr>
              <w:rPr>
                <w:rFonts w:ascii="Calibri" w:hAnsi="Calibri" w:cs="Calibri"/>
                <w:sz w:val="16"/>
                <w:szCs w:val="16"/>
              </w:rPr>
            </w:pPr>
            <w:r w:rsidRPr="00A83EEE">
              <w:rPr>
                <w:rFonts w:ascii="Calibri" w:hAnsi="Calibri" w:cs="Calibri"/>
                <w:sz w:val="16"/>
                <w:szCs w:val="16"/>
              </w:rPr>
              <w:t>Shymkent</w:t>
            </w:r>
            <w:r w:rsidRPr="00A83EEE">
              <w:rPr>
                <w:rFonts w:ascii="Calibri" w:hAnsi="Calibri" w:cs="Calibri"/>
                <w:sz w:val="16"/>
                <w:szCs w:val="16"/>
                <w:lang w:val="kk-KZ"/>
              </w:rPr>
              <w:t xml:space="preserve"> </w:t>
            </w:r>
            <w:r w:rsidRPr="00A83EEE">
              <w:rPr>
                <w:rFonts w:ascii="Calibri" w:hAnsi="Calibri" w:cs="Calibri"/>
                <w:sz w:val="16"/>
                <w:szCs w:val="16"/>
              </w:rPr>
              <w:t>city</w:t>
            </w:r>
          </w:p>
        </w:tc>
        <w:tc>
          <w:tcPr>
            <w:tcW w:w="1228"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D63DC" w:rsidRPr="00A83EEE" w:rsidRDefault="005D63DC"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3.57 </w:t>
      </w:r>
      <w:r w:rsidRPr="00A83EEE">
        <w:rPr>
          <w:rFonts w:ascii="Calibri" w:hAnsi="Calibri" w:cs="Calibri"/>
          <w:sz w:val="20"/>
          <w:lang w:val="en-US"/>
        </w:rPr>
        <w:t>Wheat bread producer price index</w:t>
      </w:r>
    </w:p>
    <w:p w:rsidR="00862527" w:rsidRPr="00A83EEE" w:rsidRDefault="00862527" w:rsidP="00A83EEE">
      <w:pPr>
        <w:pStyle w:val="1ff1"/>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526D4B" w:rsidRPr="00A83EEE" w:rsidTr="006D4CBD">
        <w:trPr>
          <w:trHeight w:val="77"/>
        </w:trPr>
        <w:tc>
          <w:tcPr>
            <w:tcW w:w="2582" w:type="dxa"/>
            <w:shd w:val="clear" w:color="auto" w:fill="auto"/>
          </w:tcPr>
          <w:p w:rsidR="00526D4B" w:rsidRPr="00A83EEE" w:rsidRDefault="00526D4B"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111,0</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102,9</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100,9</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111,5</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107,1</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111,1</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103,6</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100,0</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108,2</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108,0</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113,3</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102,3</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101,3</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110,7</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104,3</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121,2</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105,1</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100,9</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126,0</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108,9</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113,3</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104,2</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100,0</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105,6</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102,8</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100,7</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101,0</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100,0</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107,0</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100,0</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102,7</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115,1</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100,3</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106,6</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100,1</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101,2</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114,9</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113,3</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132,1</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103,2</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104,5</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113,8</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101,6</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102,6</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111,4</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100,0</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125,7</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111,2</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104,9</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104,7</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100,0</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108,0</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100,0</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120,2</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100,0</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104,8</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132,0</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101,2</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Soltustik Kazakhstan</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113,9</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101,7</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104,2</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107,5</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103,6</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105,9</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100,0</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105,9</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104,2</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107,6</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108,6</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104,6</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100,9</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118,8</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108,9</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127,7</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99,0</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97,6</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115,7</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101,8</w:t>
            </w:r>
          </w:p>
        </w:tc>
      </w:tr>
      <w:tr w:rsidR="00526D4B" w:rsidRPr="00A83EEE" w:rsidTr="006D4CBD">
        <w:tc>
          <w:tcPr>
            <w:tcW w:w="2582" w:type="dxa"/>
            <w:shd w:val="clear" w:color="auto" w:fill="auto"/>
          </w:tcPr>
          <w:p w:rsidR="00526D4B" w:rsidRPr="00A83EEE" w:rsidRDefault="00526D4B"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103,6</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100,5</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100,0</w:t>
            </w:r>
          </w:p>
        </w:tc>
        <w:tc>
          <w:tcPr>
            <w:tcW w:w="1530" w:type="dxa"/>
            <w:shd w:val="clear" w:color="auto" w:fill="auto"/>
            <w:vAlign w:val="bottom"/>
          </w:tcPr>
          <w:p w:rsidR="00526D4B" w:rsidRPr="00A83EEE" w:rsidRDefault="00526D4B" w:rsidP="00A83EEE">
            <w:pPr>
              <w:pStyle w:val="afff5"/>
              <w:rPr>
                <w:rFonts w:ascii="Calibri" w:hAnsi="Calibri"/>
              </w:rPr>
            </w:pPr>
            <w:r w:rsidRPr="00A83EEE">
              <w:rPr>
                <w:rFonts w:ascii="Calibri" w:hAnsi="Calibri"/>
              </w:rPr>
              <w:t>102,7</w:t>
            </w:r>
          </w:p>
        </w:tc>
        <w:tc>
          <w:tcPr>
            <w:tcW w:w="1530" w:type="dxa"/>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112,0</w:t>
            </w:r>
          </w:p>
        </w:tc>
      </w:tr>
      <w:tr w:rsidR="00526D4B" w:rsidRPr="00A83EEE" w:rsidTr="006D4CBD">
        <w:tc>
          <w:tcPr>
            <w:tcW w:w="2582" w:type="dxa"/>
            <w:tcBorders>
              <w:bottom w:val="single" w:sz="4" w:space="0" w:color="000000"/>
            </w:tcBorders>
            <w:shd w:val="clear" w:color="auto" w:fill="auto"/>
          </w:tcPr>
          <w:p w:rsidR="00526D4B" w:rsidRPr="00A83EEE" w:rsidRDefault="00526D4B" w:rsidP="00A83EEE">
            <w:pPr>
              <w:rPr>
                <w:rFonts w:ascii="Calibri" w:hAnsi="Calibri" w:cs="Calibri"/>
                <w:sz w:val="16"/>
                <w:szCs w:val="16"/>
              </w:rPr>
            </w:pPr>
            <w:r w:rsidRPr="00A83EEE">
              <w:rPr>
                <w:rFonts w:ascii="Calibri" w:hAnsi="Calibri" w:cs="Calibri"/>
                <w:sz w:val="16"/>
                <w:szCs w:val="16"/>
              </w:rPr>
              <w:lastRenderedPageBreak/>
              <w:t>Shymkent</w:t>
            </w:r>
            <w:r w:rsidRPr="00A83EEE">
              <w:rPr>
                <w:rFonts w:ascii="Calibri" w:hAnsi="Calibri" w:cs="Calibri"/>
                <w:sz w:val="16"/>
                <w:szCs w:val="16"/>
                <w:lang w:val="kk-KZ"/>
              </w:rPr>
              <w:t xml:space="preserve"> </w:t>
            </w:r>
            <w:r w:rsidRPr="00A83EEE">
              <w:rPr>
                <w:rFonts w:ascii="Calibri" w:hAnsi="Calibri" w:cs="Calibri"/>
                <w:sz w:val="16"/>
                <w:szCs w:val="16"/>
              </w:rPr>
              <w:t>city</w:t>
            </w:r>
          </w:p>
        </w:tc>
        <w:tc>
          <w:tcPr>
            <w:tcW w:w="1530" w:type="dxa"/>
            <w:tcBorders>
              <w:bottom w:val="single" w:sz="4" w:space="0" w:color="000000"/>
            </w:tcBorders>
            <w:shd w:val="clear" w:color="auto" w:fill="auto"/>
            <w:vAlign w:val="bottom"/>
          </w:tcPr>
          <w:p w:rsidR="00526D4B" w:rsidRPr="00A83EEE" w:rsidRDefault="00526D4B"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26D4B" w:rsidRPr="00A83EEE" w:rsidRDefault="00526D4B"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26D4B" w:rsidRPr="00A83EEE" w:rsidRDefault="00526D4B"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26D4B" w:rsidRPr="00A83EEE" w:rsidRDefault="00526D4B"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26D4B" w:rsidRPr="00A83EEE" w:rsidRDefault="00526D4B" w:rsidP="00A83EEE">
            <w:pPr>
              <w:pStyle w:val="afff5"/>
              <w:rPr>
                <w:rFonts w:ascii="Calibri" w:hAnsi="Calibri" w:cs="Calibri"/>
              </w:rPr>
            </w:pPr>
            <w:r w:rsidRPr="00A83EEE">
              <w:rPr>
                <w:rFonts w:ascii="Calibri" w:hAnsi="Calibri" w:cs="Calibri"/>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58</w:t>
      </w:r>
      <w:r w:rsidRPr="00A83EEE">
        <w:rPr>
          <w:rFonts w:ascii="Calibri" w:hAnsi="Calibri" w:cs="Calibri"/>
          <w:sz w:val="20"/>
          <w:lang w:val="en-US"/>
        </w:rPr>
        <w:t xml:space="preserve"> Wheat bread producer price index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100,6</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99,9</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101,0</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100,8</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102,3</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100,8</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99,3</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101,2</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102,6</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103,2</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102,8</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96,4</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102,4</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101,0</w:t>
            </w:r>
          </w:p>
        </w:tc>
      </w:tr>
      <w:tr w:rsidR="009A56E7" w:rsidRPr="00A83EEE" w:rsidTr="006D4CBD">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99,2</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98,9</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99,2</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100,8</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99,4</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101,4</w:t>
            </w:r>
          </w:p>
        </w:tc>
      </w:tr>
      <w:tr w:rsidR="009A56E7" w:rsidRPr="00A83EEE" w:rsidTr="006D4CBD">
        <w:trPr>
          <w:cantSplit/>
        </w:trPr>
        <w:tc>
          <w:tcPr>
            <w:tcW w:w="2865" w:type="dxa"/>
            <w:tcBorders>
              <w:bottom w:val="single" w:sz="4" w:space="0" w:color="000000"/>
            </w:tcBorders>
            <w:shd w:val="clear" w:color="auto" w:fill="auto"/>
          </w:tcPr>
          <w:p w:rsidR="009A56E7" w:rsidRPr="00A83EEE" w:rsidRDefault="009A56E7" w:rsidP="00A83EEE">
            <w:pPr>
              <w:rPr>
                <w:rFonts w:ascii="Calibri" w:hAnsi="Calibri" w:cs="Calibri"/>
                <w:sz w:val="16"/>
                <w:szCs w:val="16"/>
              </w:rPr>
            </w:pPr>
            <w:r w:rsidRPr="00A83EEE">
              <w:rPr>
                <w:rFonts w:ascii="Calibri" w:hAnsi="Calibri" w:cs="Calibri"/>
                <w:sz w:val="16"/>
                <w:szCs w:val="16"/>
              </w:rPr>
              <w:t>Shymkent</w:t>
            </w:r>
            <w:r w:rsidRPr="00A83EEE">
              <w:rPr>
                <w:rFonts w:ascii="Calibri" w:hAnsi="Calibri" w:cs="Calibri"/>
                <w:sz w:val="16"/>
                <w:szCs w:val="16"/>
                <w:lang w:val="kk-KZ"/>
              </w:rPr>
              <w:t xml:space="preserve"> </w:t>
            </w:r>
            <w:r w:rsidRPr="00A83EEE">
              <w:rPr>
                <w:rFonts w:ascii="Calibri" w:hAnsi="Calibri" w:cs="Calibri"/>
                <w:sz w:val="16"/>
                <w:szCs w:val="16"/>
              </w:rPr>
              <w:t>city</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120" w:after="12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100,4</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101,3</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101,4</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98,8</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100,4</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107,7</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102,6</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102,6</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102,6</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101,4</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tcBorders>
              <w:bottom w:val="single" w:sz="4" w:space="0" w:color="000000"/>
            </w:tcBorders>
            <w:shd w:val="clear" w:color="auto" w:fill="auto"/>
          </w:tcPr>
          <w:p w:rsidR="009A56E7" w:rsidRPr="00A83EEE" w:rsidRDefault="009A56E7" w:rsidP="00A83EEE">
            <w:pPr>
              <w:rPr>
                <w:rFonts w:ascii="Calibri" w:hAnsi="Calibri" w:cs="Calibri"/>
                <w:sz w:val="16"/>
                <w:szCs w:val="16"/>
              </w:rPr>
            </w:pPr>
            <w:r w:rsidRPr="00A83EEE">
              <w:rPr>
                <w:rFonts w:ascii="Calibri" w:hAnsi="Calibri" w:cs="Calibri"/>
                <w:sz w:val="16"/>
                <w:szCs w:val="16"/>
              </w:rPr>
              <w:t>Shymkent</w:t>
            </w:r>
            <w:r w:rsidRPr="00A83EEE">
              <w:rPr>
                <w:rFonts w:ascii="Calibri" w:hAnsi="Calibri" w:cs="Calibri"/>
                <w:sz w:val="16"/>
                <w:szCs w:val="16"/>
                <w:lang w:val="kk-KZ"/>
              </w:rPr>
              <w:t xml:space="preserve"> </w:t>
            </w:r>
            <w:r w:rsidRPr="00A83EEE">
              <w:rPr>
                <w:rFonts w:ascii="Calibri" w:hAnsi="Calibri" w:cs="Calibri"/>
                <w:sz w:val="16"/>
                <w:szCs w:val="16"/>
              </w:rPr>
              <w:t>city</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rPr>
      </w:pPr>
      <w:r w:rsidRPr="00A83EEE">
        <w:rPr>
          <w:rFonts w:ascii="Calibri" w:hAnsi="Calibri" w:cs="Calibri"/>
          <w:sz w:val="20"/>
          <w:lang w:val="kk-KZ"/>
        </w:rPr>
        <w:t xml:space="preserve">3.59 </w:t>
      </w:r>
      <w:r w:rsidRPr="00A83EEE">
        <w:rPr>
          <w:rFonts w:ascii="Calibri" w:hAnsi="Calibri" w:cs="Calibri"/>
          <w:sz w:val="20"/>
          <w:lang w:val="en-US"/>
        </w:rPr>
        <w:t xml:space="preserve">Pasta producer price index </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104,9</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101,4</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99,4</w:t>
            </w:r>
          </w:p>
        </w:tc>
        <w:tc>
          <w:tcPr>
            <w:tcW w:w="1530" w:type="dxa"/>
            <w:tcBorders>
              <w:top w:val="single" w:sz="4" w:space="0" w:color="000000"/>
            </w:tcBorders>
            <w:shd w:val="clear" w:color="auto" w:fill="auto"/>
            <w:vAlign w:val="bottom"/>
          </w:tcPr>
          <w:p w:rsidR="009A56E7" w:rsidRPr="00A83EEE" w:rsidRDefault="009A56E7" w:rsidP="00A83EEE">
            <w:pPr>
              <w:pStyle w:val="afff5"/>
              <w:rPr>
                <w:rFonts w:ascii="Calibri" w:hAnsi="Calibri"/>
              </w:rPr>
            </w:pPr>
            <w:r w:rsidRPr="00A83EEE">
              <w:rPr>
                <w:rFonts w:ascii="Calibri" w:hAnsi="Calibri"/>
              </w:rPr>
              <w:t>118,9</w:t>
            </w:r>
          </w:p>
        </w:tc>
        <w:tc>
          <w:tcPr>
            <w:tcW w:w="1530"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110,7</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107,9</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96,3</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107,3</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108,1</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48,5</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87,8</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105,7</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102,6</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142,9</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119,4</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104,4</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126,8</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99,6</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103,1</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95,7</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110,9</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127,5</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113,9</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106,0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98,7</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100,3</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132,8</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116,4</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100,0</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133,0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97,2</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96,9</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107,6</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106,3</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104,1</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101,3</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99,9</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108,6</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107,6</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106,3</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105,3</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103,2</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120,1</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114,6</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93,5</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112,5</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98,2</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137,2</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114,9</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94,9</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92,2</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108,1</w:t>
            </w:r>
          </w:p>
        </w:tc>
        <w:tc>
          <w:tcPr>
            <w:tcW w:w="1530"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120,0</w:t>
            </w:r>
          </w:p>
        </w:tc>
      </w:tr>
      <w:tr w:rsidR="009A56E7" w:rsidRPr="00A83EEE" w:rsidTr="006D4CBD">
        <w:tc>
          <w:tcPr>
            <w:tcW w:w="2582" w:type="dxa"/>
            <w:tcBorders>
              <w:bottom w:val="single" w:sz="4" w:space="0" w:color="000000"/>
            </w:tcBorders>
            <w:shd w:val="clear" w:color="auto" w:fill="auto"/>
          </w:tcPr>
          <w:p w:rsidR="009A56E7" w:rsidRPr="00A83EEE" w:rsidRDefault="009A56E7"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9A56E7" w:rsidRPr="00A83EEE" w:rsidRDefault="009A56E7" w:rsidP="00A83EEE">
            <w:pPr>
              <w:pStyle w:val="afff5"/>
              <w:rPr>
                <w:rFonts w:ascii="Calibri" w:hAnsi="Calibri"/>
              </w:rPr>
            </w:pPr>
            <w:r w:rsidRPr="00A83EEE">
              <w:rPr>
                <w:rFonts w:ascii="Calibri" w:hAnsi="Calibri"/>
              </w:rPr>
              <w:t>100,2</w:t>
            </w:r>
          </w:p>
        </w:tc>
        <w:tc>
          <w:tcPr>
            <w:tcW w:w="1530" w:type="dxa"/>
            <w:tcBorders>
              <w:bottom w:val="single" w:sz="4" w:space="0" w:color="000000"/>
            </w:tcBorders>
            <w:shd w:val="clear" w:color="auto" w:fill="auto"/>
            <w:vAlign w:val="bottom"/>
          </w:tcPr>
          <w:p w:rsidR="009A56E7" w:rsidRPr="00A83EEE" w:rsidRDefault="009A56E7" w:rsidP="00A83EEE">
            <w:pPr>
              <w:pStyle w:val="afff5"/>
              <w:rPr>
                <w:rFonts w:ascii="Calibri" w:hAnsi="Calibri"/>
              </w:rPr>
            </w:pPr>
            <w:r w:rsidRPr="00A83EEE">
              <w:rPr>
                <w:rFonts w:ascii="Calibri" w:hAnsi="Calibri"/>
              </w:rPr>
              <w:t>101,3</w:t>
            </w:r>
          </w:p>
        </w:tc>
        <w:tc>
          <w:tcPr>
            <w:tcW w:w="1530"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100,9</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3.60 Pasta producer price index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100,8</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101,2</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103,2</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102,6</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98,1</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97,4</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98,6</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108,1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102,9</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lastRenderedPageBreak/>
              <w:t>Karagand</w:t>
            </w:r>
            <w:r w:rsidRPr="00A83EEE">
              <w:rPr>
                <w:rFonts w:ascii="Calibri" w:hAnsi="Calibri" w:cs="Calibri"/>
                <w:sz w:val="16"/>
                <w:szCs w:val="16"/>
                <w:lang w:val="en-US"/>
              </w:rPr>
              <w: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105,0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110,6</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104,8</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108,4</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99,6</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105,4</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98,6</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103,9</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92,8</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103,2</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r>
      <w:tr w:rsidR="009A56E7" w:rsidRPr="00A83EEE" w:rsidTr="006D4CBD">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110,8</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96,9</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103,4</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100,2</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tcBorders>
              <w:bottom w:val="single" w:sz="4" w:space="0" w:color="000000"/>
            </w:tcBorders>
            <w:shd w:val="clear" w:color="auto" w:fill="auto"/>
          </w:tcPr>
          <w:p w:rsidR="009A56E7" w:rsidRPr="00A83EEE" w:rsidRDefault="009A56E7"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100,2</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r>
    </w:tbl>
    <w:p w:rsidR="00862527" w:rsidRPr="00A83EEE" w:rsidRDefault="00862527" w:rsidP="00A83EEE">
      <w:pPr>
        <w:pStyle w:val="affffc"/>
        <w:spacing w:before="120"/>
        <w:ind w:right="0"/>
        <w:jc w:val="right"/>
        <w:rPr>
          <w:rFonts w:ascii="Calibri" w:hAnsi="Calibri"/>
        </w:rPr>
      </w:pPr>
      <w:r w:rsidRPr="00A83EEE">
        <w:rPr>
          <w:rFonts w:ascii="Calibri" w:hAnsi="Calibri" w:cs="Calibri"/>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9A56E7" w:rsidRPr="00A83EEE" w:rsidTr="006D4CBD">
        <w:trPr>
          <w:cantSplit/>
        </w:trPr>
        <w:tc>
          <w:tcPr>
            <w:tcW w:w="2865" w:type="dxa"/>
            <w:tcBorders>
              <w:top w:val="single" w:sz="4" w:space="0" w:color="000000"/>
            </w:tcBorders>
            <w:shd w:val="clear" w:color="auto" w:fill="auto"/>
          </w:tcPr>
          <w:p w:rsidR="009A56E7" w:rsidRPr="00A83EEE" w:rsidRDefault="009A56E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99,2</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101,1</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101,5</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100,8</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101,5</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104,9</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103,4</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98,3</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105,4</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94,8</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108,9</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96,7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99,4</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102,3</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100,9</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95,4</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109,2</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99,9</w:t>
            </w:r>
          </w:p>
        </w:tc>
      </w:tr>
      <w:tr w:rsidR="009A56E7" w:rsidRPr="00A83EEE" w:rsidTr="006D4CBD">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103,3</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99,1</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103,5</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106,1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120,0</w:t>
            </w:r>
          </w:p>
        </w:tc>
      </w:tr>
      <w:tr w:rsidR="009A56E7" w:rsidRPr="00A83EEE" w:rsidTr="006D4CBD">
        <w:trPr>
          <w:cantSplit/>
        </w:trPr>
        <w:tc>
          <w:tcPr>
            <w:tcW w:w="2865" w:type="dxa"/>
            <w:tcBorders>
              <w:bottom w:val="single" w:sz="4" w:space="0" w:color="000000"/>
            </w:tcBorders>
            <w:shd w:val="clear" w:color="auto" w:fill="auto"/>
          </w:tcPr>
          <w:p w:rsidR="009A56E7" w:rsidRPr="00A83EEE" w:rsidRDefault="009A56E7"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99,9</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3.61 </w:t>
      </w:r>
      <w:r w:rsidRPr="00A83EEE">
        <w:rPr>
          <w:rFonts w:ascii="Calibri" w:hAnsi="Calibri" w:cs="Calibri"/>
          <w:sz w:val="20"/>
          <w:lang w:val="en-US"/>
        </w:rPr>
        <w:t>Cocoa, chocolate and sugar confectionery producer price index</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cantSplit/>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530" w:type="dxa"/>
            <w:tcBorders>
              <w:top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117,9</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102,3</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101,9</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107,7</w:t>
            </w:r>
          </w:p>
        </w:tc>
        <w:tc>
          <w:tcPr>
            <w:tcW w:w="1530" w:type="dxa"/>
            <w:shd w:val="clear" w:color="auto" w:fill="auto"/>
            <w:vAlign w:val="bottom"/>
          </w:tcPr>
          <w:p w:rsidR="009A56E7" w:rsidRPr="00A83EEE" w:rsidRDefault="009A56E7" w:rsidP="00A83EEE">
            <w:pPr>
              <w:pStyle w:val="afff5"/>
              <w:rPr>
                <w:rFonts w:ascii="Calibri" w:hAnsi="Calibri" w:cs="Calibri"/>
              </w:rPr>
            </w:pPr>
            <w:r w:rsidRPr="00A83EEE">
              <w:rPr>
                <w:rFonts w:ascii="Calibri" w:hAnsi="Calibri" w:cs="Calibri"/>
              </w:rPr>
              <w:t>105,9</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136,3</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101,0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100,5</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100,7</w:t>
            </w:r>
          </w:p>
        </w:tc>
        <w:tc>
          <w:tcPr>
            <w:tcW w:w="1530" w:type="dxa"/>
            <w:shd w:val="clear" w:color="auto" w:fill="auto"/>
            <w:vAlign w:val="bottom"/>
          </w:tcPr>
          <w:p w:rsidR="009A56E7" w:rsidRPr="00A83EEE" w:rsidRDefault="009A56E7" w:rsidP="00A83EEE">
            <w:pPr>
              <w:pStyle w:val="afff5"/>
              <w:rPr>
                <w:rFonts w:ascii="Calibri" w:hAnsi="Calibri" w:cs="Calibri"/>
              </w:rPr>
            </w:pPr>
            <w:r w:rsidRPr="00A83EEE">
              <w:rPr>
                <w:rFonts w:ascii="Calibri" w:hAnsi="Calibri" w:cs="Calibri"/>
              </w:rPr>
              <w:t>100,0</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100,0</w:t>
            </w:r>
          </w:p>
        </w:tc>
        <w:tc>
          <w:tcPr>
            <w:tcW w:w="1530" w:type="dxa"/>
            <w:shd w:val="clear" w:color="auto" w:fill="auto"/>
            <w:vAlign w:val="bottom"/>
          </w:tcPr>
          <w:p w:rsidR="009A56E7" w:rsidRPr="00A83EEE" w:rsidRDefault="009A56E7" w:rsidP="00A83EEE">
            <w:pPr>
              <w:pStyle w:val="afff5"/>
              <w:rPr>
                <w:rFonts w:ascii="Calibri" w:hAnsi="Calibri" w:cs="Calibri"/>
              </w:rPr>
            </w:pPr>
            <w:r w:rsidRPr="00A83EEE">
              <w:rPr>
                <w:rFonts w:ascii="Calibri" w:hAnsi="Calibri" w:cs="Calibri"/>
              </w:rPr>
              <w:t>100,0</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113,3</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103,9</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92,0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104,6</w:t>
            </w:r>
          </w:p>
        </w:tc>
        <w:tc>
          <w:tcPr>
            <w:tcW w:w="1530" w:type="dxa"/>
            <w:shd w:val="clear" w:color="auto" w:fill="auto"/>
            <w:vAlign w:val="bottom"/>
          </w:tcPr>
          <w:p w:rsidR="009A56E7" w:rsidRPr="00A83EEE" w:rsidRDefault="009A56E7" w:rsidP="00A83EEE">
            <w:pPr>
              <w:pStyle w:val="afff5"/>
              <w:rPr>
                <w:rFonts w:ascii="Calibri" w:hAnsi="Calibri" w:cs="Calibri"/>
              </w:rPr>
            </w:pPr>
            <w:r w:rsidRPr="00A83EEE">
              <w:rPr>
                <w:rFonts w:ascii="Calibri" w:hAnsi="Calibri" w:cs="Calibri"/>
              </w:rPr>
              <w:t>111,5</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113,2</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103,3</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99,0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105,6</w:t>
            </w:r>
          </w:p>
        </w:tc>
        <w:tc>
          <w:tcPr>
            <w:tcW w:w="1530" w:type="dxa"/>
            <w:shd w:val="clear" w:color="auto" w:fill="auto"/>
            <w:vAlign w:val="bottom"/>
          </w:tcPr>
          <w:p w:rsidR="009A56E7" w:rsidRPr="00A83EEE" w:rsidRDefault="009A56E7" w:rsidP="00A83EEE">
            <w:pPr>
              <w:pStyle w:val="afff5"/>
              <w:rPr>
                <w:rFonts w:ascii="Calibri" w:hAnsi="Calibri" w:cs="Calibri"/>
              </w:rPr>
            </w:pPr>
            <w:r w:rsidRPr="00A83EEE">
              <w:rPr>
                <w:rFonts w:ascii="Calibri" w:hAnsi="Calibri" w:cs="Calibri"/>
              </w:rPr>
              <w:t>105,9</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130,6</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101,6</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101,3</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106,5</w:t>
            </w:r>
          </w:p>
        </w:tc>
        <w:tc>
          <w:tcPr>
            <w:tcW w:w="1530" w:type="dxa"/>
            <w:shd w:val="clear" w:color="auto" w:fill="auto"/>
            <w:vAlign w:val="bottom"/>
          </w:tcPr>
          <w:p w:rsidR="009A56E7" w:rsidRPr="00A83EEE" w:rsidRDefault="009A56E7" w:rsidP="00A83EEE">
            <w:pPr>
              <w:pStyle w:val="afff5"/>
              <w:rPr>
                <w:rFonts w:ascii="Calibri" w:hAnsi="Calibri" w:cs="Calibri"/>
              </w:rPr>
            </w:pPr>
            <w:r w:rsidRPr="00A83EEE">
              <w:rPr>
                <w:rFonts w:ascii="Calibri" w:hAnsi="Calibri" w:cs="Calibri"/>
              </w:rPr>
              <w:t>110,5</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121,7</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100,0</w:t>
            </w:r>
          </w:p>
        </w:tc>
        <w:tc>
          <w:tcPr>
            <w:tcW w:w="1530" w:type="dxa"/>
            <w:shd w:val="clear" w:color="auto" w:fill="auto"/>
            <w:vAlign w:val="bottom"/>
          </w:tcPr>
          <w:p w:rsidR="009A56E7" w:rsidRPr="00A83EEE" w:rsidRDefault="009A56E7" w:rsidP="00A83EEE">
            <w:pPr>
              <w:pStyle w:val="afff5"/>
              <w:rPr>
                <w:rFonts w:ascii="Calibri" w:hAnsi="Calibri" w:cs="Calibri"/>
              </w:rPr>
            </w:pPr>
            <w:r w:rsidRPr="00A83EEE">
              <w:rPr>
                <w:rFonts w:ascii="Calibri" w:hAnsi="Calibri" w:cs="Calibri"/>
              </w:rPr>
              <w:t>100,0</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111,1</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216,8</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100,0</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100,0</w:t>
            </w:r>
          </w:p>
        </w:tc>
        <w:tc>
          <w:tcPr>
            <w:tcW w:w="1530" w:type="dxa"/>
            <w:shd w:val="clear" w:color="auto" w:fill="auto"/>
            <w:vAlign w:val="bottom"/>
          </w:tcPr>
          <w:p w:rsidR="009A56E7" w:rsidRPr="00A83EEE" w:rsidRDefault="009A56E7" w:rsidP="00A83EEE">
            <w:pPr>
              <w:pStyle w:val="afff5"/>
              <w:rPr>
                <w:rFonts w:ascii="Calibri" w:hAnsi="Calibri" w:cs="Calibri"/>
              </w:rPr>
            </w:pPr>
            <w:r w:rsidRPr="00A83EEE">
              <w:rPr>
                <w:rFonts w:ascii="Calibri" w:hAnsi="Calibri" w:cs="Calibri"/>
              </w:rPr>
              <w:t>…</w:t>
            </w:r>
          </w:p>
        </w:tc>
      </w:tr>
      <w:tr w:rsidR="009A56E7" w:rsidRPr="00A83EEE" w:rsidTr="006D4CBD">
        <w:tc>
          <w:tcPr>
            <w:tcW w:w="2582"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116,4</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102,3</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106,5</w:t>
            </w:r>
          </w:p>
        </w:tc>
        <w:tc>
          <w:tcPr>
            <w:tcW w:w="1530" w:type="dxa"/>
            <w:shd w:val="clear" w:color="auto" w:fill="auto"/>
            <w:vAlign w:val="bottom"/>
          </w:tcPr>
          <w:p w:rsidR="009A56E7" w:rsidRPr="00A83EEE" w:rsidRDefault="009A56E7" w:rsidP="00A83EEE">
            <w:pPr>
              <w:pStyle w:val="afff5"/>
              <w:rPr>
                <w:rFonts w:ascii="Calibri" w:hAnsi="Calibri"/>
              </w:rPr>
            </w:pPr>
            <w:r w:rsidRPr="00A83EEE">
              <w:rPr>
                <w:rFonts w:ascii="Calibri" w:hAnsi="Calibri"/>
              </w:rPr>
              <w:t>110,3</w:t>
            </w:r>
          </w:p>
        </w:tc>
        <w:tc>
          <w:tcPr>
            <w:tcW w:w="1530" w:type="dxa"/>
            <w:shd w:val="clear" w:color="auto" w:fill="auto"/>
            <w:vAlign w:val="bottom"/>
          </w:tcPr>
          <w:p w:rsidR="009A56E7" w:rsidRPr="00A83EEE" w:rsidRDefault="009A56E7" w:rsidP="00A83EEE">
            <w:pPr>
              <w:pStyle w:val="afff5"/>
              <w:rPr>
                <w:rFonts w:ascii="Calibri" w:hAnsi="Calibri" w:cs="Calibri"/>
              </w:rPr>
            </w:pPr>
            <w:r w:rsidRPr="00A83EEE">
              <w:rPr>
                <w:rFonts w:ascii="Calibri" w:hAnsi="Calibri" w:cs="Calibri"/>
              </w:rPr>
              <w:t>104,6</w:t>
            </w:r>
          </w:p>
        </w:tc>
      </w:tr>
      <w:tr w:rsidR="009A56E7" w:rsidRPr="00A83EEE" w:rsidTr="006D4CBD">
        <w:tc>
          <w:tcPr>
            <w:tcW w:w="2582" w:type="dxa"/>
            <w:tcBorders>
              <w:bottom w:val="single" w:sz="4" w:space="0" w:color="000000"/>
            </w:tcBorders>
            <w:shd w:val="clear" w:color="auto" w:fill="auto"/>
          </w:tcPr>
          <w:p w:rsidR="009A56E7" w:rsidRPr="00A83EEE" w:rsidRDefault="009A56E7"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9A56E7" w:rsidRPr="00A83EEE" w:rsidRDefault="009A56E7"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9A56E7" w:rsidRPr="00A83EEE" w:rsidRDefault="009A56E7" w:rsidP="00A83EEE">
            <w:pPr>
              <w:pStyle w:val="afff5"/>
              <w:rPr>
                <w:rFonts w:ascii="Calibri" w:hAnsi="Calibri"/>
              </w:rPr>
            </w:pPr>
            <w:r w:rsidRPr="00A83EEE">
              <w:rPr>
                <w:rFonts w:ascii="Calibri" w:hAnsi="Calibri"/>
              </w:rPr>
              <w:t>106,3</w:t>
            </w:r>
          </w:p>
        </w:tc>
        <w:tc>
          <w:tcPr>
            <w:tcW w:w="1530" w:type="dxa"/>
            <w:tcBorders>
              <w:bottom w:val="single" w:sz="4" w:space="0" w:color="000000"/>
            </w:tcBorders>
            <w:shd w:val="clear" w:color="auto" w:fill="auto"/>
            <w:vAlign w:val="bottom"/>
          </w:tcPr>
          <w:p w:rsidR="009A56E7" w:rsidRPr="00A83EEE" w:rsidRDefault="009A56E7" w:rsidP="00A83EEE">
            <w:pPr>
              <w:pStyle w:val="afff5"/>
              <w:rPr>
                <w:rFonts w:ascii="Calibri" w:hAnsi="Calibri"/>
              </w:rPr>
            </w:pPr>
            <w:r w:rsidRPr="00A83EEE">
              <w:rPr>
                <w:rFonts w:ascii="Calibri" w:hAnsi="Calibri"/>
              </w:rPr>
              <w:t>110,3</w:t>
            </w:r>
          </w:p>
        </w:tc>
        <w:tc>
          <w:tcPr>
            <w:tcW w:w="1530"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rPr>
            </w:pPr>
            <w:r w:rsidRPr="00A83EEE">
              <w:rPr>
                <w:rFonts w:ascii="Calibri" w:hAnsi="Calibri" w:cs="Calibri"/>
              </w:rPr>
              <w:t>112,3</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3.62 Cocoa, chocolate and sugar confectionery producer price index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98,9</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99,5</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101,4</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104,3</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98,6</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99,2</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105,9</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100,2</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102,9</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98,5</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97,9</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101,7</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98,8</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99,5</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106,6</w:t>
            </w:r>
          </w:p>
        </w:tc>
      </w:tr>
      <w:tr w:rsidR="009A56E7" w:rsidRPr="00A83EEE" w:rsidTr="006D4CBD">
        <w:trPr>
          <w:cantSplit/>
        </w:trPr>
        <w:tc>
          <w:tcPr>
            <w:tcW w:w="2865" w:type="dxa"/>
            <w:tcBorders>
              <w:bottom w:val="single" w:sz="4" w:space="0" w:color="000000"/>
            </w:tcBorders>
            <w:shd w:val="clear" w:color="auto" w:fill="auto"/>
          </w:tcPr>
          <w:p w:rsidR="009A56E7" w:rsidRPr="00A83EEE" w:rsidRDefault="009A56E7"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112,3</w:t>
            </w:r>
          </w:p>
        </w:tc>
      </w:tr>
    </w:tbl>
    <w:p w:rsidR="00862527" w:rsidRPr="00A83EEE" w:rsidRDefault="00862527" w:rsidP="00A83EEE">
      <w:pPr>
        <w:pStyle w:val="afff3"/>
        <w:spacing w:before="120" w:after="12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100,8</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8"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101,2</w:t>
            </w:r>
          </w:p>
        </w:tc>
        <w:tc>
          <w:tcPr>
            <w:tcW w:w="1229" w:type="dxa"/>
            <w:tcBorders>
              <w:top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100,6</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103,5</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104,3</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100,7</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103,0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99,5</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99,3</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110,3</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101,0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r w:rsidR="009A56E7" w:rsidRPr="00A83EEE" w:rsidTr="006D4CBD">
        <w:trPr>
          <w:cantSplit/>
        </w:trPr>
        <w:tc>
          <w:tcPr>
            <w:tcW w:w="2865" w:type="dxa"/>
            <w:shd w:val="clear" w:color="auto" w:fill="auto"/>
          </w:tcPr>
          <w:p w:rsidR="009A56E7" w:rsidRPr="00A83EEE" w:rsidRDefault="009A56E7"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 xml:space="preserve"> 99,5</w:t>
            </w:r>
          </w:p>
        </w:tc>
        <w:tc>
          <w:tcPr>
            <w:tcW w:w="1228"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100,6</w:t>
            </w:r>
          </w:p>
        </w:tc>
      </w:tr>
      <w:tr w:rsidR="009A56E7" w:rsidRPr="00A83EEE" w:rsidTr="006D4CBD">
        <w:trPr>
          <w:cantSplit/>
        </w:trPr>
        <w:tc>
          <w:tcPr>
            <w:tcW w:w="2865" w:type="dxa"/>
            <w:tcBorders>
              <w:bottom w:val="single" w:sz="4" w:space="0" w:color="000000"/>
            </w:tcBorders>
            <w:shd w:val="clear" w:color="auto" w:fill="auto"/>
          </w:tcPr>
          <w:p w:rsidR="009A56E7" w:rsidRPr="00A83EEE" w:rsidRDefault="009A56E7"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9A56E7" w:rsidRPr="00A83EEE" w:rsidRDefault="009A56E7"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rPr>
        <w:t>63</w:t>
      </w:r>
      <w:r w:rsidRPr="00A83EEE">
        <w:rPr>
          <w:rFonts w:ascii="Calibri" w:hAnsi="Calibri" w:cs="Calibri"/>
          <w:sz w:val="20"/>
          <w:lang w:val="en-US"/>
        </w:rPr>
        <w:t xml:space="preserve"> Manufacturers price index for beverages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109,0</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114,7</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98,9</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103,7</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103,2</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111,6</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113,5</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106,1</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100,1</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100,0</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lastRenderedPageBreak/>
              <w:t>Aktobe</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91,9</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285,6</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60,8</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99,9</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100,3</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108,7</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111,5</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104,2</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102,0</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101,3</w:t>
            </w:r>
          </w:p>
        </w:tc>
      </w:tr>
      <w:tr w:rsidR="005571AA" w:rsidRPr="00A83EEE" w:rsidTr="005571AA">
        <w:trPr>
          <w:trHeight w:val="123"/>
        </w:trPr>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100,0</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100,0</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100,0</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104,2</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100,0</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113,3</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102,0</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101,8</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104,5</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112,4</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106,3</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95,3</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115,7</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82,2</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137,7</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102,2</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105,2</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102,9</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105,4</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111,2</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114,7</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107,5</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113,9</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112,2</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 xml:space="preserve"> 97,9</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101,0</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99,6</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99,8</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99,9</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100,0</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102,4</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104,4</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121,6</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102,1</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100,1</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108,1</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102,4</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100,0</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129,1</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100,0</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116,0</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101,3</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101,5</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117,0</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 xml:space="preserve"> 96,4</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107,2</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109,4</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104,7</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106,2</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125,1</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113,1</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93,7</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102,3</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103,2</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101,5</w:t>
            </w:r>
          </w:p>
        </w:tc>
      </w:tr>
      <w:tr w:rsidR="005571AA" w:rsidRPr="00A83EEE" w:rsidTr="006D4CBD">
        <w:tc>
          <w:tcPr>
            <w:tcW w:w="2582"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110,3</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102,9</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104,4</w:t>
            </w:r>
          </w:p>
        </w:tc>
        <w:tc>
          <w:tcPr>
            <w:tcW w:w="1530"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103,7</w:t>
            </w:r>
          </w:p>
        </w:tc>
        <w:tc>
          <w:tcPr>
            <w:tcW w:w="1530"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108,3</w:t>
            </w:r>
          </w:p>
        </w:tc>
      </w:tr>
      <w:tr w:rsidR="005571AA" w:rsidRPr="00A83EEE" w:rsidTr="006D4CBD">
        <w:tc>
          <w:tcPr>
            <w:tcW w:w="2582" w:type="dxa"/>
            <w:tcBorders>
              <w:bottom w:val="single" w:sz="4" w:space="0" w:color="000000"/>
            </w:tcBorders>
            <w:shd w:val="clear" w:color="auto" w:fill="auto"/>
          </w:tcPr>
          <w:p w:rsidR="005571AA" w:rsidRPr="00A83EEE" w:rsidRDefault="005571AA"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5571AA" w:rsidRPr="00A83EEE" w:rsidRDefault="005571AA"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571AA" w:rsidRPr="00A83EEE" w:rsidRDefault="005571AA"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5571AA" w:rsidRPr="00A83EEE" w:rsidRDefault="005571AA" w:rsidP="00A83EEE">
            <w:pPr>
              <w:pStyle w:val="afff5"/>
              <w:rPr>
                <w:rFonts w:ascii="Calibri" w:hAnsi="Calibri"/>
              </w:rPr>
            </w:pPr>
            <w:r w:rsidRPr="00A83EEE">
              <w:rPr>
                <w:rFonts w:ascii="Calibri" w:hAnsi="Calibri"/>
              </w:rPr>
              <w:t>101,2</w:t>
            </w:r>
          </w:p>
        </w:tc>
        <w:tc>
          <w:tcPr>
            <w:tcW w:w="1530" w:type="dxa"/>
            <w:tcBorders>
              <w:bottom w:val="single" w:sz="4" w:space="0" w:color="000000"/>
            </w:tcBorders>
            <w:shd w:val="clear" w:color="auto" w:fill="auto"/>
            <w:vAlign w:val="bottom"/>
          </w:tcPr>
          <w:p w:rsidR="005571AA" w:rsidRPr="00A83EEE" w:rsidRDefault="005571AA" w:rsidP="00A83EEE">
            <w:pPr>
              <w:pStyle w:val="afff5"/>
              <w:rPr>
                <w:rFonts w:ascii="Calibri" w:hAnsi="Calibri"/>
              </w:rPr>
            </w:pPr>
            <w:r w:rsidRPr="00A83EEE">
              <w:rPr>
                <w:rFonts w:ascii="Calibri" w:hAnsi="Calibri"/>
              </w:rPr>
              <w:t>107,0</w:t>
            </w:r>
          </w:p>
        </w:tc>
        <w:tc>
          <w:tcPr>
            <w:tcW w:w="1530"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111,2</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3.64 Manufacturers price index for beverages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100,3</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100,2</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100,6</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100,5</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100,5</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99,4</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137,2</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104,9</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94,2</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97,2</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96,2</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100,2</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105,4</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102,4</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105,3</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5571AA">
        <w:trPr>
          <w:cantSplit/>
          <w:trHeight w:val="148"/>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98,8</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103,3</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101,4</w:t>
            </w:r>
          </w:p>
        </w:tc>
      </w:tr>
      <w:tr w:rsidR="005571AA" w:rsidRPr="00A83EEE" w:rsidTr="006D4CBD">
        <w:trPr>
          <w:cantSplit/>
        </w:trPr>
        <w:tc>
          <w:tcPr>
            <w:tcW w:w="2865" w:type="dxa"/>
            <w:tcBorders>
              <w:bottom w:val="single" w:sz="4" w:space="0" w:color="000000"/>
            </w:tcBorders>
            <w:shd w:val="clear" w:color="auto" w:fill="auto"/>
          </w:tcPr>
          <w:p w:rsidR="005571AA" w:rsidRPr="00A83EEE" w:rsidRDefault="005571AA"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100,8</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107,6</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98,3</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103,3</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102,3</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100,3</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102,0</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104,1</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99,6</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99,0</w:t>
            </w:r>
          </w:p>
        </w:tc>
      </w:tr>
      <w:tr w:rsidR="005571AA" w:rsidRPr="00A83EEE" w:rsidTr="006D4CBD">
        <w:trPr>
          <w:cantSplit/>
        </w:trPr>
        <w:tc>
          <w:tcPr>
            <w:tcW w:w="2865" w:type="dxa"/>
            <w:tcBorders>
              <w:bottom w:val="single" w:sz="4" w:space="0" w:color="000000"/>
            </w:tcBorders>
            <w:shd w:val="clear" w:color="auto" w:fill="auto"/>
          </w:tcPr>
          <w:p w:rsidR="005571AA" w:rsidRPr="00A83EEE" w:rsidRDefault="005571AA"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100,3</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102,2</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3.65 Manufacturers price index for beer, excluding precipitation and brewing waste</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865"/>
        <w:gridCol w:w="1474"/>
        <w:gridCol w:w="1474"/>
        <w:gridCol w:w="1474"/>
        <w:gridCol w:w="1474"/>
        <w:gridCol w:w="1474"/>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b/>
                <w:sz w:val="16"/>
                <w:szCs w:val="16"/>
              </w:rPr>
              <w:t>Republic of Kazakhstan</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107,0</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105,9</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105,5</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103,9</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szCs w:val="16"/>
              </w:rPr>
              <w:t>107,9</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Aktobe</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91,3</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105,1</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100,0</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100,0</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111,1</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100,9</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106,6</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102,2</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102,1</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102,2</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Atyrau</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100,0</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100,0</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100,0</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100,0</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100,0</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100,3</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105,8</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103,7</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99,8</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114,9</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Zhambyl</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148,9</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141,8</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115,7</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97,0</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117,1</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101,8</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107,8</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102,7</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105,7</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110,8</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Kostanai</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113,9</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124,6</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113,7</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102,6</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105,5</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Mangystau</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106,7</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104,3</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98,3</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98,3</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100,0</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Pavlodar</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98,3</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98,3</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124,9</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103,0</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100,2</w:t>
            </w:r>
          </w:p>
        </w:tc>
      </w:tr>
      <w:tr w:rsidR="005571AA" w:rsidRPr="00A83EEE" w:rsidTr="006D4CBD">
        <w:tc>
          <w:tcPr>
            <w:tcW w:w="2865" w:type="dxa"/>
            <w:shd w:val="clear" w:color="auto" w:fill="auto"/>
          </w:tcPr>
          <w:p w:rsidR="005571AA" w:rsidRPr="00A83EEE" w:rsidRDefault="005571AA" w:rsidP="00A83EEE">
            <w:pPr>
              <w:rPr>
                <w:rFonts w:ascii="Calibri" w:hAnsi="Calibri" w:cs="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111,0</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114,4</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121,7</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104,0</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105,6</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126,2</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Nur-Sultan city</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100,0</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66,0</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108,2</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82,7</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107,5</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 city</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105,0</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111,5</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109,7</w:t>
            </w:r>
          </w:p>
        </w:tc>
        <w:tc>
          <w:tcPr>
            <w:tcW w:w="1474" w:type="dxa"/>
            <w:shd w:val="clear" w:color="auto" w:fill="auto"/>
            <w:vAlign w:val="bottom"/>
          </w:tcPr>
          <w:p w:rsidR="005571AA" w:rsidRPr="00A83EEE" w:rsidRDefault="005571AA" w:rsidP="00A83EEE">
            <w:pPr>
              <w:pStyle w:val="afff5"/>
              <w:rPr>
                <w:rFonts w:ascii="Calibri" w:hAnsi="Calibri"/>
              </w:rPr>
            </w:pPr>
            <w:r w:rsidRPr="00A83EEE">
              <w:rPr>
                <w:rFonts w:ascii="Calibri" w:hAnsi="Calibri"/>
              </w:rPr>
              <w:t>106,7</w:t>
            </w:r>
          </w:p>
        </w:tc>
        <w:tc>
          <w:tcPr>
            <w:tcW w:w="1474" w:type="dxa"/>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114,2</w:t>
            </w:r>
          </w:p>
        </w:tc>
      </w:tr>
      <w:tr w:rsidR="005571AA" w:rsidRPr="00A83EEE" w:rsidTr="006D4CBD">
        <w:tc>
          <w:tcPr>
            <w:tcW w:w="2865" w:type="dxa"/>
            <w:tcBorders>
              <w:bottom w:val="single" w:sz="4" w:space="0" w:color="000000"/>
            </w:tcBorders>
            <w:shd w:val="clear" w:color="auto" w:fill="auto"/>
          </w:tcPr>
          <w:p w:rsidR="005571AA" w:rsidRPr="00A83EEE" w:rsidRDefault="005571AA" w:rsidP="00A83EEE">
            <w:pPr>
              <w:rPr>
                <w:rFonts w:ascii="Calibri" w:hAnsi="Calibri"/>
              </w:rPr>
            </w:pPr>
            <w:r w:rsidRPr="00A83EEE">
              <w:rPr>
                <w:rFonts w:ascii="Calibri" w:hAnsi="Calibri" w:cs="Calibri"/>
                <w:sz w:val="16"/>
                <w:szCs w:val="16"/>
              </w:rPr>
              <w:lastRenderedPageBreak/>
              <w:t>Shymkent city</w:t>
            </w:r>
          </w:p>
        </w:tc>
        <w:tc>
          <w:tcPr>
            <w:tcW w:w="1474" w:type="dxa"/>
            <w:tcBorders>
              <w:bottom w:val="single" w:sz="4" w:space="0" w:color="000000"/>
            </w:tcBorders>
            <w:shd w:val="clear" w:color="auto" w:fill="auto"/>
            <w:vAlign w:val="bottom"/>
          </w:tcPr>
          <w:p w:rsidR="005571AA" w:rsidRPr="00A83EEE" w:rsidRDefault="005571AA" w:rsidP="00A83EEE">
            <w:pPr>
              <w:pStyle w:val="afff5"/>
              <w:rPr>
                <w:rFonts w:ascii="Calibri" w:hAnsi="Calibri"/>
              </w:rPr>
            </w:pPr>
            <w:r w:rsidRPr="00A83EEE">
              <w:rPr>
                <w:rFonts w:ascii="Calibri" w:hAnsi="Calibri"/>
              </w:rPr>
              <w:t>…</w:t>
            </w:r>
          </w:p>
        </w:tc>
        <w:tc>
          <w:tcPr>
            <w:tcW w:w="1474" w:type="dxa"/>
            <w:tcBorders>
              <w:bottom w:val="single" w:sz="4" w:space="0" w:color="000000"/>
            </w:tcBorders>
            <w:shd w:val="clear" w:color="auto" w:fill="auto"/>
            <w:vAlign w:val="bottom"/>
          </w:tcPr>
          <w:p w:rsidR="005571AA" w:rsidRPr="00A83EEE" w:rsidRDefault="005571AA" w:rsidP="00A83EEE">
            <w:pPr>
              <w:pStyle w:val="afff5"/>
              <w:rPr>
                <w:rFonts w:ascii="Calibri" w:hAnsi="Calibri"/>
              </w:rPr>
            </w:pPr>
            <w:r w:rsidRPr="00A83EEE">
              <w:rPr>
                <w:rFonts w:ascii="Calibri" w:hAnsi="Calibri"/>
              </w:rPr>
              <w:t>…</w:t>
            </w:r>
          </w:p>
        </w:tc>
        <w:tc>
          <w:tcPr>
            <w:tcW w:w="1474" w:type="dxa"/>
            <w:tcBorders>
              <w:bottom w:val="single" w:sz="4" w:space="0" w:color="000000"/>
            </w:tcBorders>
            <w:shd w:val="clear" w:color="auto" w:fill="auto"/>
            <w:vAlign w:val="bottom"/>
          </w:tcPr>
          <w:p w:rsidR="005571AA" w:rsidRPr="00A83EEE" w:rsidRDefault="005571AA" w:rsidP="00A83EEE">
            <w:pPr>
              <w:pStyle w:val="afff5"/>
              <w:rPr>
                <w:rFonts w:ascii="Calibri" w:hAnsi="Calibri"/>
              </w:rPr>
            </w:pPr>
            <w:r w:rsidRPr="00A83EEE">
              <w:rPr>
                <w:rFonts w:ascii="Calibri" w:hAnsi="Calibri"/>
              </w:rPr>
              <w:t>97,0</w:t>
            </w:r>
          </w:p>
        </w:tc>
        <w:tc>
          <w:tcPr>
            <w:tcW w:w="1474" w:type="dxa"/>
            <w:tcBorders>
              <w:bottom w:val="single" w:sz="4" w:space="0" w:color="000000"/>
            </w:tcBorders>
            <w:shd w:val="clear" w:color="auto" w:fill="auto"/>
            <w:vAlign w:val="bottom"/>
          </w:tcPr>
          <w:p w:rsidR="005571AA" w:rsidRPr="00A83EEE" w:rsidRDefault="005571AA" w:rsidP="00A83EEE">
            <w:pPr>
              <w:pStyle w:val="afff5"/>
              <w:rPr>
                <w:rFonts w:ascii="Calibri" w:hAnsi="Calibri"/>
              </w:rPr>
            </w:pPr>
            <w:r w:rsidRPr="00A83EEE">
              <w:rPr>
                <w:rFonts w:ascii="Calibri" w:hAnsi="Calibri"/>
              </w:rPr>
              <w:t>102,9</w:t>
            </w:r>
          </w:p>
        </w:tc>
        <w:tc>
          <w:tcPr>
            <w:tcW w:w="1474"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rPr>
            </w:pPr>
            <w:r w:rsidRPr="00A83EEE">
              <w:rPr>
                <w:rFonts w:ascii="Calibri" w:hAnsi="Calibri" w:cs="Calibri"/>
              </w:rPr>
              <w:t>104,9</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3.66 Manufacturers price index for beer, excluding precipitation and brewing waste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b/>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100,6</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100,6</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101,6</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100,6</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102,4</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117,1</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104,3</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Height w:val="92"/>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102,1</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Height w:val="138"/>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cs="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106,6</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102,2</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102,6</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105,4</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98,6</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108,7</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101,9</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w:t>
            </w:r>
            <w:r w:rsidRPr="00A83EEE">
              <w:rPr>
                <w:rFonts w:ascii="Calibri" w:hAnsi="Calibri" w:cs="Calibri"/>
                <w:sz w:val="16"/>
                <w:szCs w:val="16"/>
                <w:lang w:val="en-US"/>
              </w:rPr>
              <w:t xml:space="preserve"> </w:t>
            </w:r>
            <w:r w:rsidRPr="00A83EEE">
              <w:rPr>
                <w:rFonts w:ascii="Calibri" w:hAnsi="Calibri" w:cs="Calibri"/>
                <w:sz w:val="16"/>
                <w:szCs w:val="16"/>
              </w:rPr>
              <w:t>city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97,3</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105,4</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101,8</w:t>
            </w:r>
          </w:p>
        </w:tc>
      </w:tr>
      <w:tr w:rsidR="005571AA" w:rsidRPr="00A83EEE" w:rsidTr="006D4CBD">
        <w:trPr>
          <w:cantSplit/>
        </w:trPr>
        <w:tc>
          <w:tcPr>
            <w:tcW w:w="2865" w:type="dxa"/>
            <w:tcBorders>
              <w:bottom w:val="single" w:sz="4" w:space="0" w:color="000000"/>
            </w:tcBorders>
            <w:shd w:val="clear" w:color="auto" w:fill="auto"/>
          </w:tcPr>
          <w:p w:rsidR="005571AA" w:rsidRPr="00A83EEE" w:rsidRDefault="005571AA" w:rsidP="00A83EEE">
            <w:pPr>
              <w:rPr>
                <w:rFonts w:ascii="Calibri" w:hAnsi="Calibri"/>
              </w:rPr>
            </w:pPr>
            <w:r w:rsidRPr="00A83EEE">
              <w:rPr>
                <w:rFonts w:ascii="Calibri" w:hAnsi="Calibri" w:cs="Calibri"/>
                <w:sz w:val="16"/>
                <w:szCs w:val="16"/>
              </w:rPr>
              <w:t>Shymkent</w:t>
            </w:r>
            <w:r w:rsidRPr="00A83EEE">
              <w:rPr>
                <w:rFonts w:ascii="Calibri" w:hAnsi="Calibri" w:cs="Calibri"/>
                <w:sz w:val="16"/>
                <w:szCs w:val="16"/>
                <w:lang w:val="en-US"/>
              </w:rPr>
              <w:t xml:space="preserve"> </w:t>
            </w:r>
            <w:r w:rsidRPr="00A83EEE">
              <w:rPr>
                <w:rFonts w:ascii="Calibri" w:hAnsi="Calibri" w:cs="Calibri"/>
                <w:sz w:val="16"/>
                <w:szCs w:val="16"/>
              </w:rPr>
              <w:t>city</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104,9</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101,6</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99,8</w:t>
            </w:r>
          </w:p>
        </w:tc>
        <w:tc>
          <w:tcPr>
            <w:tcW w:w="1228"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101,9</w:t>
            </w:r>
          </w:p>
        </w:tc>
        <w:tc>
          <w:tcPr>
            <w:tcW w:w="1229" w:type="dxa"/>
            <w:tcBorders>
              <w:top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99,6</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111,1</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100,4</w:t>
            </w:r>
          </w:p>
        </w:tc>
      </w:tr>
      <w:tr w:rsidR="005571AA" w:rsidRPr="00A83EEE" w:rsidTr="006D4CBD">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103,7</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101,7</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100,3</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100,1</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cs="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111,0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104,3</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94,0</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104,4</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99,1</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99,2</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102,4</w:t>
            </w:r>
          </w:p>
        </w:tc>
      </w:tr>
      <w:tr w:rsidR="005571AA" w:rsidRPr="00A83EEE" w:rsidTr="006D4CBD">
        <w:trPr>
          <w:cantSplit/>
        </w:trPr>
        <w:tc>
          <w:tcPr>
            <w:tcW w:w="2865" w:type="dxa"/>
            <w:shd w:val="clear" w:color="auto" w:fill="auto"/>
          </w:tcPr>
          <w:p w:rsidR="005571AA" w:rsidRPr="00A83EEE" w:rsidRDefault="005571AA" w:rsidP="00A83EEE">
            <w:pPr>
              <w:rPr>
                <w:rFonts w:ascii="Calibri" w:hAnsi="Calibri"/>
              </w:rPr>
            </w:pPr>
            <w:r w:rsidRPr="00A83EEE">
              <w:rPr>
                <w:rFonts w:ascii="Calibri" w:hAnsi="Calibri" w:cs="Calibri"/>
                <w:sz w:val="16"/>
                <w:szCs w:val="16"/>
              </w:rPr>
              <w:t>Almaty</w:t>
            </w:r>
            <w:r w:rsidRPr="00A83EEE">
              <w:rPr>
                <w:rFonts w:ascii="Calibri" w:hAnsi="Calibri" w:cs="Calibri"/>
                <w:sz w:val="16"/>
                <w:szCs w:val="16"/>
                <w:lang w:val="en-US"/>
              </w:rPr>
              <w:t xml:space="preserve"> </w:t>
            </w:r>
            <w:r w:rsidRPr="00A83EEE">
              <w:rPr>
                <w:rFonts w:ascii="Calibri" w:hAnsi="Calibri" w:cs="Calibri"/>
                <w:sz w:val="16"/>
                <w:szCs w:val="16"/>
              </w:rPr>
              <w:t>city</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103,7</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99,3</w:t>
            </w:r>
          </w:p>
        </w:tc>
        <w:tc>
          <w:tcPr>
            <w:tcW w:w="1228"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 xml:space="preserve"> 98,0</w:t>
            </w:r>
          </w:p>
        </w:tc>
      </w:tr>
      <w:tr w:rsidR="005571AA" w:rsidRPr="00A83EEE" w:rsidTr="006D4CBD">
        <w:trPr>
          <w:cantSplit/>
        </w:trPr>
        <w:tc>
          <w:tcPr>
            <w:tcW w:w="2865" w:type="dxa"/>
            <w:tcBorders>
              <w:bottom w:val="single" w:sz="4" w:space="0" w:color="000000"/>
            </w:tcBorders>
            <w:shd w:val="clear" w:color="auto" w:fill="auto"/>
          </w:tcPr>
          <w:p w:rsidR="005571AA" w:rsidRPr="00A83EEE" w:rsidRDefault="005571AA" w:rsidP="00A83EEE">
            <w:pPr>
              <w:rPr>
                <w:rFonts w:ascii="Calibri" w:hAnsi="Calibri"/>
              </w:rPr>
            </w:pPr>
            <w:r w:rsidRPr="00A83EEE">
              <w:rPr>
                <w:rFonts w:ascii="Calibri" w:hAnsi="Calibri" w:cs="Calibri"/>
                <w:sz w:val="16"/>
                <w:szCs w:val="16"/>
              </w:rPr>
              <w:t>Shymkent</w:t>
            </w:r>
            <w:r w:rsidRPr="00A83EEE">
              <w:rPr>
                <w:rFonts w:ascii="Calibri" w:hAnsi="Calibri" w:cs="Calibri"/>
                <w:sz w:val="16"/>
                <w:szCs w:val="16"/>
                <w:lang w:val="en-US"/>
              </w:rPr>
              <w:t xml:space="preserve"> </w:t>
            </w:r>
            <w:r w:rsidRPr="00A83EEE">
              <w:rPr>
                <w:rFonts w:ascii="Calibri" w:hAnsi="Calibri" w:cs="Calibri"/>
                <w:sz w:val="16"/>
                <w:szCs w:val="16"/>
              </w:rPr>
              <w:t>city</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5571AA" w:rsidRPr="00A83EEE" w:rsidRDefault="005571AA"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3.67 Producer price index for mineral and carbonated waters, unsweetened and non-aromatized </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440"/>
        <w:gridCol w:w="1559"/>
        <w:gridCol w:w="1559"/>
        <w:gridCol w:w="1559"/>
        <w:gridCol w:w="1559"/>
        <w:gridCol w:w="1559"/>
      </w:tblGrid>
      <w:tr w:rsidR="00862527" w:rsidRPr="00A83EEE" w:rsidTr="006D4CBD">
        <w:trPr>
          <w:tblHeader/>
        </w:trPr>
        <w:tc>
          <w:tcPr>
            <w:tcW w:w="2440"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59"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559"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559"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559"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559"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b/>
                <w:sz w:val="16"/>
                <w:szCs w:val="16"/>
              </w:rPr>
              <w:t>Republic of Kazakhstan</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112,7</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101,8</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103,6</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107,5</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105,2</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Akmola</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115,5</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115,4</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100,0</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 xml:space="preserve"> 99,9</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Aktobe</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105,4</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107,7</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103,2</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108,2</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Almaty</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113,4</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108,1</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110,6</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106,3</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 xml:space="preserve"> 95,2</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Atyrau</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104,6</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100,0</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124,5</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128,6</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119,7</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103,8</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114,5</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114,3</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107,4</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99,2</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122,2</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Kostanai</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104,9</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104,4</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126,6</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108,2</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 xml:space="preserve"> 96,0</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Mangystau</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100,0</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100,0</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Pavlodar</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100,6</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113,8</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121,4</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100,0</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100,0</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109,5</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100,0</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100,0</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113,7</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117,8</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103,2</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129,7</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 xml:space="preserve"> 91,7</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105,6</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100,0</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100,0</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Nur-Sultan city</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117,4</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115,3</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102,3</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103,3</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100,0</w:t>
            </w:r>
          </w:p>
        </w:tc>
      </w:tr>
      <w:tr w:rsidR="00E52C32" w:rsidRPr="00A83EEE" w:rsidTr="006D4CBD">
        <w:tc>
          <w:tcPr>
            <w:tcW w:w="2440"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Almaty city</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111,9</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115,0</w:t>
            </w:r>
          </w:p>
        </w:tc>
        <w:tc>
          <w:tcPr>
            <w:tcW w:w="1559"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102,2</w:t>
            </w:r>
          </w:p>
        </w:tc>
        <w:tc>
          <w:tcPr>
            <w:tcW w:w="1559" w:type="dxa"/>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w:t>
            </w:r>
          </w:p>
        </w:tc>
        <w:tc>
          <w:tcPr>
            <w:tcW w:w="1559"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123,1</w:t>
            </w:r>
          </w:p>
        </w:tc>
      </w:tr>
      <w:tr w:rsidR="00E52C32" w:rsidRPr="00A83EEE" w:rsidTr="006D4CBD">
        <w:tc>
          <w:tcPr>
            <w:tcW w:w="2440" w:type="dxa"/>
            <w:tcBorders>
              <w:bottom w:val="single" w:sz="4" w:space="0" w:color="000000"/>
            </w:tcBorders>
            <w:shd w:val="clear" w:color="auto" w:fill="auto"/>
          </w:tcPr>
          <w:p w:rsidR="00E52C32" w:rsidRPr="00A83EEE" w:rsidRDefault="00E52C32" w:rsidP="00A83EEE">
            <w:pPr>
              <w:rPr>
                <w:rFonts w:ascii="Calibri" w:hAnsi="Calibri"/>
              </w:rPr>
            </w:pPr>
            <w:r w:rsidRPr="00A83EEE">
              <w:rPr>
                <w:rFonts w:ascii="Calibri" w:hAnsi="Calibri" w:cs="Calibri"/>
                <w:sz w:val="16"/>
                <w:szCs w:val="16"/>
              </w:rPr>
              <w:t>Shymkent city</w:t>
            </w:r>
          </w:p>
        </w:tc>
        <w:tc>
          <w:tcPr>
            <w:tcW w:w="1559" w:type="dxa"/>
            <w:tcBorders>
              <w:bottom w:val="single" w:sz="4" w:space="0" w:color="000000"/>
            </w:tcBorders>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59" w:type="dxa"/>
            <w:tcBorders>
              <w:bottom w:val="single" w:sz="4" w:space="0" w:color="000000"/>
            </w:tcBorders>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59" w:type="dxa"/>
            <w:tcBorders>
              <w:bottom w:val="single" w:sz="4" w:space="0" w:color="000000"/>
            </w:tcBorders>
            <w:shd w:val="clear" w:color="auto" w:fill="auto"/>
            <w:vAlign w:val="bottom"/>
          </w:tcPr>
          <w:p w:rsidR="00E52C32" w:rsidRPr="00A83EEE" w:rsidRDefault="00E52C32" w:rsidP="00A83EEE">
            <w:pPr>
              <w:pStyle w:val="afff5"/>
              <w:rPr>
                <w:rFonts w:ascii="Calibri" w:hAnsi="Calibri"/>
              </w:rPr>
            </w:pPr>
            <w:r w:rsidRPr="00A83EEE">
              <w:rPr>
                <w:rFonts w:ascii="Calibri" w:hAnsi="Calibri"/>
              </w:rPr>
              <w:t>101,9</w:t>
            </w:r>
          </w:p>
        </w:tc>
        <w:tc>
          <w:tcPr>
            <w:tcW w:w="1559" w:type="dxa"/>
            <w:tcBorders>
              <w:bottom w:val="single" w:sz="4" w:space="0" w:color="000000"/>
            </w:tcBorders>
            <w:shd w:val="clear" w:color="auto" w:fill="auto"/>
            <w:vAlign w:val="bottom"/>
          </w:tcPr>
          <w:p w:rsidR="00E52C32" w:rsidRPr="00A83EEE" w:rsidRDefault="00E52C32" w:rsidP="00A83EEE">
            <w:pPr>
              <w:pStyle w:val="afff5"/>
              <w:rPr>
                <w:rFonts w:ascii="Calibri" w:hAnsi="Calibri"/>
                <w:szCs w:val="16"/>
              </w:rPr>
            </w:pPr>
            <w:r w:rsidRPr="00A83EEE">
              <w:rPr>
                <w:rFonts w:ascii="Calibri" w:hAnsi="Calibri"/>
                <w:szCs w:val="16"/>
              </w:rPr>
              <w:t>110,4</w:t>
            </w:r>
          </w:p>
        </w:tc>
        <w:tc>
          <w:tcPr>
            <w:tcW w:w="1559"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125,0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3.68 Producer price index for mineral and carbonated waters, unsweetened and non-aromatized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98,4</w:t>
            </w:r>
          </w:p>
        </w:tc>
        <w:tc>
          <w:tcPr>
            <w:tcW w:w="1229"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100,6</w:t>
            </w:r>
          </w:p>
        </w:tc>
        <w:tc>
          <w:tcPr>
            <w:tcW w:w="1228"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96,4</w:t>
            </w:r>
          </w:p>
        </w:tc>
        <w:tc>
          <w:tcPr>
            <w:tcW w:w="1228"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103,7</w:t>
            </w:r>
          </w:p>
        </w:tc>
        <w:tc>
          <w:tcPr>
            <w:tcW w:w="1229"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102,0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103,6</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104,5</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109,5</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93,5</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107,0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87,0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147,5</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71,2</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122,2</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96,0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lastRenderedPageBreak/>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93,8</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102,2</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91,3</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cs="Calibri"/>
                <w:sz w:val="16"/>
                <w:szCs w:val="16"/>
              </w:rPr>
            </w:pPr>
            <w:r w:rsidRPr="00A83EEE">
              <w:rPr>
                <w:rFonts w:ascii="Calibri" w:hAnsi="Calibri" w:cs="Calibri"/>
                <w:sz w:val="16"/>
                <w:szCs w:val="16"/>
              </w:rPr>
              <w:t>Almaty city</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105,7</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107,2</w:t>
            </w:r>
          </w:p>
        </w:tc>
      </w:tr>
      <w:tr w:rsidR="00E52C32" w:rsidRPr="00A83EEE" w:rsidTr="006D4CBD">
        <w:trPr>
          <w:cantSplit/>
        </w:trPr>
        <w:tc>
          <w:tcPr>
            <w:tcW w:w="2865" w:type="dxa"/>
            <w:tcBorders>
              <w:bottom w:val="single" w:sz="4" w:space="0" w:color="000000"/>
            </w:tcBorders>
            <w:shd w:val="clear" w:color="auto" w:fill="auto"/>
          </w:tcPr>
          <w:p w:rsidR="00E52C32" w:rsidRPr="00A83EEE" w:rsidRDefault="00E52C32"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116,7</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99,3</w:t>
            </w:r>
          </w:p>
        </w:tc>
        <w:tc>
          <w:tcPr>
            <w:tcW w:w="1229"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100,6</w:t>
            </w:r>
          </w:p>
        </w:tc>
        <w:tc>
          <w:tcPr>
            <w:tcW w:w="1228"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99,7</w:t>
            </w:r>
          </w:p>
        </w:tc>
        <w:tc>
          <w:tcPr>
            <w:tcW w:w="1229"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99,4</w:t>
            </w:r>
          </w:p>
        </w:tc>
        <w:tc>
          <w:tcPr>
            <w:tcW w:w="1228"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103,5</w:t>
            </w:r>
          </w:p>
        </w:tc>
        <w:tc>
          <w:tcPr>
            <w:tcW w:w="1229" w:type="dxa"/>
            <w:tcBorders>
              <w:top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101,0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92,9</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94,9</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116,2</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93,0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103,8</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104,8</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shd w:val="clear" w:color="auto" w:fill="auto"/>
          </w:tcPr>
          <w:p w:rsidR="00E52C32" w:rsidRPr="00A83EEE" w:rsidRDefault="00E52C32" w:rsidP="00A83EEE">
            <w:pPr>
              <w:rPr>
                <w:rFonts w:ascii="Calibri" w:hAnsi="Calibri" w:cs="Calibri"/>
                <w:sz w:val="16"/>
                <w:szCs w:val="16"/>
              </w:rPr>
            </w:pPr>
            <w:r w:rsidRPr="00A83EEE">
              <w:rPr>
                <w:rFonts w:ascii="Calibri" w:hAnsi="Calibri" w:cs="Calibri"/>
                <w:sz w:val="16"/>
                <w:szCs w:val="16"/>
              </w:rPr>
              <w:t>Almaty city</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98,6</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106,8</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97,0</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 xml:space="preserve"> 97,9</w:t>
            </w:r>
          </w:p>
        </w:tc>
        <w:tc>
          <w:tcPr>
            <w:tcW w:w="1228"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103,4</w:t>
            </w:r>
          </w:p>
        </w:tc>
        <w:tc>
          <w:tcPr>
            <w:tcW w:w="1229" w:type="dxa"/>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r w:rsidR="00E52C32" w:rsidRPr="00A83EEE" w:rsidTr="006D4CBD">
        <w:trPr>
          <w:cantSplit/>
        </w:trPr>
        <w:tc>
          <w:tcPr>
            <w:tcW w:w="2865" w:type="dxa"/>
            <w:tcBorders>
              <w:bottom w:val="single" w:sz="4" w:space="0" w:color="000000"/>
            </w:tcBorders>
            <w:shd w:val="clear" w:color="auto" w:fill="auto"/>
          </w:tcPr>
          <w:p w:rsidR="00E52C32" w:rsidRPr="00A83EEE" w:rsidRDefault="00E52C32"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107,1</w:t>
            </w:r>
          </w:p>
        </w:tc>
        <w:tc>
          <w:tcPr>
            <w:tcW w:w="1229"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3.69 </w:t>
      </w:r>
      <w:r w:rsidRPr="00A83EEE">
        <w:rPr>
          <w:rFonts w:ascii="Calibri" w:hAnsi="Calibri" w:cs="Calibri"/>
          <w:sz w:val="20"/>
          <w:lang w:val="en-US"/>
        </w:rPr>
        <w:t xml:space="preserve">Manufacturers price index for textile producer </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cantSplit/>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104,6</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98,5</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99,7</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103,3</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107,3</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100,2</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103,5</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98,9</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106,8</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100,6</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101,0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114,4</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110,0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96,6</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115,7</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110,6</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105,4</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103,9</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102,4</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 xml:space="preserve"> 98,4</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98,5</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102,6</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98,5</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104,8</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112,4</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108,2</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97,4</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99,8</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101,1</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131,6</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109,4</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108,4</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124,6</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100,0</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103,2</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100,6</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101,6</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100,6</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 xml:space="preserve"> 99,4</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105,2</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110,8</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113,1</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107,5</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105,9</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100,0</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108,0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107,1</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107,8</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103,7</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113,2</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129,3</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98,5</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103,0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105,1</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101,2</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105,8</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93,9</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99,2</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104,1</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100,4</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100,7</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115,6</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114,0</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101,8</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106,6</w:t>
            </w:r>
          </w:p>
        </w:tc>
      </w:tr>
      <w:tr w:rsidR="00E52C32" w:rsidRPr="00A83EEE" w:rsidTr="006D4CBD">
        <w:tc>
          <w:tcPr>
            <w:tcW w:w="2582" w:type="dxa"/>
            <w:shd w:val="clear" w:color="auto" w:fill="auto"/>
          </w:tcPr>
          <w:p w:rsidR="00E52C32" w:rsidRPr="00A83EEE" w:rsidRDefault="00E52C32" w:rsidP="00A83EEE">
            <w:pPr>
              <w:rPr>
                <w:rFonts w:ascii="Calibri" w:hAnsi="Calibri" w:cs="Calibri"/>
                <w:sz w:val="16"/>
                <w:szCs w:val="16"/>
                <w:lang w:val="en-US"/>
              </w:rPr>
            </w:pPr>
            <w:r w:rsidRPr="00A83EEE">
              <w:rPr>
                <w:rFonts w:ascii="Calibri" w:hAnsi="Calibri" w:cs="Calibri"/>
                <w:sz w:val="16"/>
                <w:szCs w:val="16"/>
              </w:rPr>
              <w:t>Nur-Sultan city</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100,0</w:t>
            </w:r>
          </w:p>
        </w:tc>
      </w:tr>
      <w:tr w:rsidR="00E52C32" w:rsidRPr="00A83EEE" w:rsidTr="006D4CBD">
        <w:tc>
          <w:tcPr>
            <w:tcW w:w="2582" w:type="dxa"/>
            <w:shd w:val="clear" w:color="auto" w:fill="auto"/>
          </w:tcPr>
          <w:p w:rsidR="00E52C32" w:rsidRPr="00A83EEE" w:rsidRDefault="00E52C32"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87,2</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106,9</w:t>
            </w:r>
          </w:p>
        </w:tc>
        <w:tc>
          <w:tcPr>
            <w:tcW w:w="1530" w:type="dxa"/>
            <w:shd w:val="clear" w:color="auto" w:fill="auto"/>
            <w:vAlign w:val="bottom"/>
          </w:tcPr>
          <w:p w:rsidR="00E52C32" w:rsidRPr="00A83EEE" w:rsidRDefault="00E52C32" w:rsidP="00A83EEE">
            <w:pPr>
              <w:pStyle w:val="afff5"/>
              <w:rPr>
                <w:rFonts w:ascii="Calibri" w:hAnsi="Calibri"/>
              </w:rPr>
            </w:pPr>
            <w:r w:rsidRPr="00A83EEE">
              <w:rPr>
                <w:rFonts w:ascii="Calibri" w:hAnsi="Calibri"/>
              </w:rPr>
              <w:t>100,0</w:t>
            </w:r>
          </w:p>
        </w:tc>
        <w:tc>
          <w:tcPr>
            <w:tcW w:w="1530" w:type="dxa"/>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100,0</w:t>
            </w:r>
          </w:p>
        </w:tc>
      </w:tr>
      <w:tr w:rsidR="00E52C32" w:rsidRPr="00A83EEE" w:rsidTr="006D4CBD">
        <w:tc>
          <w:tcPr>
            <w:tcW w:w="2582" w:type="dxa"/>
            <w:tcBorders>
              <w:bottom w:val="single" w:sz="4" w:space="0" w:color="000000"/>
            </w:tcBorders>
            <w:shd w:val="clear" w:color="auto" w:fill="auto"/>
          </w:tcPr>
          <w:p w:rsidR="00E52C32" w:rsidRPr="00A83EEE" w:rsidRDefault="00E52C32"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E52C32" w:rsidRPr="00A83EEE" w:rsidRDefault="00E52C32"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E52C32" w:rsidRPr="00A83EEE" w:rsidRDefault="00E52C32" w:rsidP="00A83EEE">
            <w:pPr>
              <w:pStyle w:val="afff5"/>
              <w:rPr>
                <w:rFonts w:ascii="Calibri" w:hAnsi="Calibri"/>
              </w:rPr>
            </w:pPr>
            <w:r w:rsidRPr="00A83EEE">
              <w:rPr>
                <w:rFonts w:ascii="Calibri" w:hAnsi="Calibri"/>
              </w:rPr>
              <w:t>90,4</w:t>
            </w:r>
          </w:p>
        </w:tc>
        <w:tc>
          <w:tcPr>
            <w:tcW w:w="1530" w:type="dxa"/>
            <w:tcBorders>
              <w:bottom w:val="single" w:sz="4" w:space="0" w:color="000000"/>
            </w:tcBorders>
            <w:shd w:val="clear" w:color="auto" w:fill="auto"/>
            <w:vAlign w:val="bottom"/>
          </w:tcPr>
          <w:p w:rsidR="00E52C32" w:rsidRPr="00A83EEE" w:rsidRDefault="00E52C32" w:rsidP="00A83EEE">
            <w:pPr>
              <w:pStyle w:val="afff5"/>
              <w:rPr>
                <w:rFonts w:ascii="Calibri" w:hAnsi="Calibri"/>
              </w:rPr>
            </w:pPr>
            <w:r w:rsidRPr="00A83EEE">
              <w:rPr>
                <w:rFonts w:ascii="Calibri" w:hAnsi="Calibri"/>
              </w:rPr>
              <w:t>102,2</w:t>
            </w:r>
          </w:p>
        </w:tc>
        <w:tc>
          <w:tcPr>
            <w:tcW w:w="1530" w:type="dxa"/>
            <w:tcBorders>
              <w:bottom w:val="single" w:sz="4" w:space="0" w:color="000000"/>
            </w:tcBorders>
            <w:shd w:val="clear" w:color="auto" w:fill="auto"/>
            <w:vAlign w:val="bottom"/>
          </w:tcPr>
          <w:p w:rsidR="00E52C32" w:rsidRPr="00A83EEE" w:rsidRDefault="00E52C32" w:rsidP="00A83EEE">
            <w:pPr>
              <w:pStyle w:val="afff5"/>
              <w:rPr>
                <w:rFonts w:ascii="Calibri" w:hAnsi="Calibri" w:cs="Calibri"/>
              </w:rPr>
            </w:pPr>
            <w:r w:rsidRPr="00A83EEE">
              <w:rPr>
                <w:rFonts w:ascii="Calibri" w:hAnsi="Calibri" w:cs="Calibri"/>
              </w:rPr>
              <w:t>118,1</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3.7</w:t>
      </w:r>
      <w:r w:rsidRPr="00A83EEE">
        <w:rPr>
          <w:rFonts w:ascii="Calibri" w:hAnsi="Calibri" w:cs="Calibri"/>
          <w:sz w:val="20"/>
          <w:lang w:val="kk-KZ"/>
        </w:rPr>
        <w:t>0</w:t>
      </w:r>
      <w:r w:rsidRPr="00A83EEE">
        <w:rPr>
          <w:rFonts w:ascii="Calibri" w:hAnsi="Calibri" w:cs="Calibri"/>
          <w:sz w:val="20"/>
          <w:lang w:val="en-US"/>
        </w:rPr>
        <w:t xml:space="preserve"> Manufacturers price index for textile producer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100,6</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104,1</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100,6</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99,9</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104,2</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96,7</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114,6</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104,8</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99,4</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Mangistau</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105,7</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105,4</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98,3</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99,9</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105,5</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cs="Calibri"/>
                <w:sz w:val="16"/>
                <w:szCs w:val="16"/>
                <w:lang w:val="en-US"/>
              </w:rPr>
            </w:pPr>
            <w:r w:rsidRPr="00A83EEE">
              <w:rPr>
                <w:rFonts w:ascii="Calibri" w:hAnsi="Calibri" w:cs="Calibri"/>
                <w:sz w:val="16"/>
                <w:szCs w:val="16"/>
              </w:rPr>
              <w:t>Nur-Sultan city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c>
          <w:tcPr>
            <w:tcW w:w="2865" w:type="dxa"/>
            <w:tcBorders>
              <w:bottom w:val="single" w:sz="4" w:space="0" w:color="000000"/>
            </w:tcBorders>
            <w:shd w:val="clear" w:color="auto" w:fill="auto"/>
          </w:tcPr>
          <w:p w:rsidR="000F2E24" w:rsidRPr="00A83EEE" w:rsidRDefault="000F2E24"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111,7</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101,6</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99,2</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102,4</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100,4</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98,4</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98,4</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lastRenderedPageBreak/>
              <w:t>Batys</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100,5</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Mangistau</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95,0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105,3</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102,4</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100,2</w:t>
            </w:r>
          </w:p>
        </w:tc>
      </w:tr>
      <w:tr w:rsidR="000F2E24" w:rsidRPr="00A83EEE" w:rsidTr="006D4CBD">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c>
          <w:tcPr>
            <w:tcW w:w="2865" w:type="dxa"/>
            <w:shd w:val="clear" w:color="auto" w:fill="auto"/>
          </w:tcPr>
          <w:p w:rsidR="000F2E24" w:rsidRPr="00A83EEE" w:rsidRDefault="000F2E24" w:rsidP="00A83EEE">
            <w:pPr>
              <w:rPr>
                <w:rFonts w:ascii="Calibri" w:hAnsi="Calibri" w:cs="Calibri"/>
                <w:sz w:val="16"/>
                <w:szCs w:val="16"/>
                <w:lang w:val="en-US"/>
              </w:rPr>
            </w:pPr>
            <w:r w:rsidRPr="00A83EEE">
              <w:rPr>
                <w:rFonts w:ascii="Calibri" w:hAnsi="Calibri" w:cs="Calibri"/>
                <w:sz w:val="16"/>
                <w:szCs w:val="16"/>
              </w:rPr>
              <w:t>Nur-Sultan city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c>
          <w:tcPr>
            <w:tcW w:w="2865" w:type="dxa"/>
            <w:tcBorders>
              <w:bottom w:val="single" w:sz="4" w:space="0" w:color="000000"/>
            </w:tcBorders>
            <w:shd w:val="clear" w:color="auto" w:fill="auto"/>
          </w:tcPr>
          <w:p w:rsidR="000F2E24" w:rsidRPr="00A83EEE" w:rsidRDefault="000F2E24"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98,4</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105,8</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3.71 Manufacturing price index for clothing</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109,7</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92,0</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103,7</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103,1</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 xml:space="preserve"> 99,9</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110,4</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100,9</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101,2</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100,7</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100,8</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110,8</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110,7</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105,4</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108,8</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100,0</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111,5</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90,5</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102,4</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105,5</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114,6</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104,3</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100,1</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100,5</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106,1</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 xml:space="preserve"> 99,6</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101,2</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100,7</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101,8</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96,6</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100,5</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124,1</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115,3</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114,2</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103,2</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100,0</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121,1</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103,0</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101,6</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125,1</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112,8</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106,5</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101,6</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105,0</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104,6</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100,5</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138,2</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85,4</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103,2</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132,5</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 xml:space="preserve"> 87,3</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120,1</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99,9</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100,4</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104,7</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 xml:space="preserve"> 98,6</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121,8</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113,9</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89,8</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112,2</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 xml:space="preserve"> 96,1</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100,0</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100,0</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100,0</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100,0</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100,0</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105,0</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108,1</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105,2</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97,3</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104,9</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120,3</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96,8</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105,7</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104,7</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101,1</w:t>
            </w:r>
          </w:p>
        </w:tc>
      </w:tr>
      <w:tr w:rsidR="000F2E24" w:rsidRPr="00A83EEE" w:rsidTr="006D4CBD">
        <w:tc>
          <w:tcPr>
            <w:tcW w:w="2582"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76,8</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63,9</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100,2</w:t>
            </w:r>
          </w:p>
        </w:tc>
        <w:tc>
          <w:tcPr>
            <w:tcW w:w="1530" w:type="dxa"/>
            <w:shd w:val="clear" w:color="auto" w:fill="auto"/>
            <w:vAlign w:val="bottom"/>
          </w:tcPr>
          <w:p w:rsidR="000F2E24" w:rsidRPr="00A83EEE" w:rsidRDefault="000F2E24" w:rsidP="00A83EEE">
            <w:pPr>
              <w:pStyle w:val="afff5"/>
              <w:rPr>
                <w:rFonts w:ascii="Calibri" w:hAnsi="Calibri"/>
              </w:rPr>
            </w:pPr>
            <w:r w:rsidRPr="00A83EEE">
              <w:rPr>
                <w:rFonts w:ascii="Calibri" w:hAnsi="Calibri"/>
              </w:rPr>
              <w:t>100,0</w:t>
            </w:r>
          </w:p>
        </w:tc>
        <w:tc>
          <w:tcPr>
            <w:tcW w:w="1530" w:type="dxa"/>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100,0</w:t>
            </w:r>
          </w:p>
        </w:tc>
      </w:tr>
      <w:tr w:rsidR="000F2E24" w:rsidRPr="00A83EEE" w:rsidTr="006D4CBD">
        <w:tc>
          <w:tcPr>
            <w:tcW w:w="2582" w:type="dxa"/>
            <w:tcBorders>
              <w:bottom w:val="single" w:sz="4" w:space="0" w:color="000000"/>
            </w:tcBorders>
            <w:shd w:val="clear" w:color="auto" w:fill="auto"/>
          </w:tcPr>
          <w:p w:rsidR="000F2E24" w:rsidRPr="00A83EEE" w:rsidRDefault="000F2E24"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0F2E24" w:rsidRPr="00A83EEE" w:rsidRDefault="000F2E24"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0F2E24" w:rsidRPr="00A83EEE" w:rsidRDefault="000F2E24"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0F2E24" w:rsidRPr="00A83EEE" w:rsidRDefault="000F2E24" w:rsidP="00A83EEE">
            <w:pPr>
              <w:pStyle w:val="afff5"/>
              <w:rPr>
                <w:rFonts w:ascii="Calibri" w:hAnsi="Calibri"/>
              </w:rPr>
            </w:pPr>
            <w:r w:rsidRPr="00A83EEE">
              <w:rPr>
                <w:rFonts w:ascii="Calibri" w:hAnsi="Calibri"/>
              </w:rPr>
              <w:t>99,9</w:t>
            </w:r>
          </w:p>
        </w:tc>
        <w:tc>
          <w:tcPr>
            <w:tcW w:w="1530" w:type="dxa"/>
            <w:tcBorders>
              <w:bottom w:val="single" w:sz="4" w:space="0" w:color="000000"/>
            </w:tcBorders>
            <w:shd w:val="clear" w:color="auto" w:fill="auto"/>
            <w:vAlign w:val="bottom"/>
          </w:tcPr>
          <w:p w:rsidR="000F2E24" w:rsidRPr="00A83EEE" w:rsidRDefault="000F2E24" w:rsidP="00A83EEE">
            <w:pPr>
              <w:pStyle w:val="afff5"/>
              <w:rPr>
                <w:rFonts w:ascii="Calibri" w:hAnsi="Calibri"/>
              </w:rPr>
            </w:pPr>
            <w:r w:rsidRPr="00A83EEE">
              <w:rPr>
                <w:rFonts w:ascii="Calibri" w:hAnsi="Calibri"/>
              </w:rPr>
              <w:t>87,8</w:t>
            </w:r>
          </w:p>
        </w:tc>
        <w:tc>
          <w:tcPr>
            <w:tcW w:w="1530"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rPr>
            </w:pPr>
            <w:r w:rsidRPr="00A83EEE">
              <w:rPr>
                <w:rFonts w:ascii="Calibri" w:hAnsi="Calibri" w:cs="Calibri"/>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3.72 Manufacturing price index for clothing</w:t>
      </w:r>
      <w:r w:rsidRPr="00A83EEE">
        <w:rPr>
          <w:rFonts w:ascii="Calibri" w:hAnsi="Calibri" w:cs="Calibri"/>
          <w:b w:val="0"/>
          <w:lang w:val="en-US"/>
        </w:rPr>
        <w:t xml:space="preserve"> </w:t>
      </w:r>
      <w:r w:rsidRPr="00A83EEE">
        <w:rPr>
          <w:rFonts w:ascii="Calibri" w:hAnsi="Calibri" w:cs="Calibri"/>
          <w:sz w:val="20"/>
          <w:lang w:val="en-US"/>
        </w:rPr>
        <w:t>in</w:t>
      </w:r>
      <w:r w:rsidRPr="00A83EEE">
        <w:rPr>
          <w:rFonts w:ascii="Calibri" w:hAnsi="Calibri" w:cs="Calibri"/>
          <w:b w:val="0"/>
          <w:lang w:val="en-US"/>
        </w:rPr>
        <w:t xml:space="preserve"> </w:t>
      </w:r>
      <w:r w:rsidRPr="00A83EEE">
        <w:rPr>
          <w:rFonts w:ascii="Calibri" w:hAnsi="Calibri" w:cs="Calibri"/>
          <w:sz w:val="20"/>
          <w:lang w:val="en-US"/>
        </w:rPr>
        <w:t xml:space="preserve">2020 </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99,6</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100,2</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96,6</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99,3</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105,2</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103,0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98,2</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94,3</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98,6</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100,5</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91,4</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106,7</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100,6</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tcBorders>
              <w:bottom w:val="single" w:sz="4" w:space="0" w:color="000000"/>
            </w:tcBorders>
            <w:shd w:val="clear" w:color="auto" w:fill="auto"/>
          </w:tcPr>
          <w:p w:rsidR="000F2E24" w:rsidRPr="00A83EEE" w:rsidRDefault="000F2E24"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99,7</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99,9</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100,3</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Height w:val="192"/>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105,3</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103,4</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107,1</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100,2</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101,3</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103,7</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102,6</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94,4</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94,3</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96,7</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 xml:space="preserve"> 98,5</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shd w:val="clear" w:color="auto" w:fill="auto"/>
          </w:tcPr>
          <w:p w:rsidR="000F2E24" w:rsidRPr="00A83EEE" w:rsidRDefault="000F2E24"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r w:rsidR="000F2E24" w:rsidRPr="00A83EEE" w:rsidTr="006D4CBD">
        <w:trPr>
          <w:cantSplit/>
        </w:trPr>
        <w:tc>
          <w:tcPr>
            <w:tcW w:w="2865" w:type="dxa"/>
            <w:tcBorders>
              <w:bottom w:val="single" w:sz="4" w:space="0" w:color="000000"/>
            </w:tcBorders>
            <w:shd w:val="clear" w:color="auto" w:fill="auto"/>
          </w:tcPr>
          <w:p w:rsidR="000F2E24" w:rsidRPr="00A83EEE" w:rsidRDefault="000F2E24"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0F2E24" w:rsidRPr="00A83EEE" w:rsidRDefault="000F2E24"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lastRenderedPageBreak/>
        <w:t xml:space="preserve">3.73 </w:t>
      </w:r>
      <w:r w:rsidRPr="00A83EEE">
        <w:rPr>
          <w:rFonts w:ascii="Calibri" w:hAnsi="Calibri" w:cs="Calibri"/>
          <w:sz w:val="20"/>
          <w:lang w:val="en-US"/>
        </w:rPr>
        <w:t>Manufacturers price index for leather and related products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110,3</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122,2</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78,4</w:t>
            </w:r>
          </w:p>
        </w:tc>
        <w:tc>
          <w:tcPr>
            <w:tcW w:w="1530" w:type="dxa"/>
            <w:shd w:val="clear" w:color="auto" w:fill="auto"/>
            <w:vAlign w:val="bottom"/>
          </w:tcPr>
          <w:p w:rsidR="00DF0A99" w:rsidRPr="00A83EEE" w:rsidRDefault="00DF0A99" w:rsidP="00A83EEE">
            <w:pPr>
              <w:pStyle w:val="afff5"/>
              <w:rPr>
                <w:rFonts w:ascii="Calibri" w:hAnsi="Calibri"/>
                <w:szCs w:val="16"/>
              </w:rPr>
            </w:pPr>
            <w:r w:rsidRPr="00A83EEE">
              <w:rPr>
                <w:rFonts w:ascii="Calibri" w:hAnsi="Calibri"/>
                <w:szCs w:val="16"/>
              </w:rPr>
              <w:t>103,3</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100,4</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shd w:val="clear" w:color="auto" w:fill="auto"/>
            <w:vAlign w:val="bottom"/>
          </w:tcPr>
          <w:p w:rsidR="00DF0A99" w:rsidRPr="00A83EEE" w:rsidRDefault="00DF0A99" w:rsidP="00A83EEE">
            <w:pPr>
              <w:pStyle w:val="afff5"/>
              <w:rPr>
                <w:rFonts w:ascii="Calibri" w:hAnsi="Calibri"/>
                <w:szCs w:val="16"/>
              </w:rPr>
            </w:pPr>
            <w:r w:rsidRPr="00A83EEE">
              <w:rPr>
                <w:rFonts w:ascii="Calibri" w:hAnsi="Calibri"/>
                <w:szCs w:val="16"/>
              </w:rPr>
              <w:t>101,8</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117,2</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93,3</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szCs w:val="16"/>
              </w:rPr>
            </w:pPr>
            <w:r w:rsidRPr="00A83EEE">
              <w:rPr>
                <w:rFonts w:ascii="Calibri" w:hAnsi="Calibri"/>
                <w:szCs w:val="16"/>
              </w:rPr>
              <w:t>100,0</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98,0</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95,5</w:t>
            </w:r>
          </w:p>
        </w:tc>
        <w:tc>
          <w:tcPr>
            <w:tcW w:w="1530" w:type="dxa"/>
            <w:shd w:val="clear" w:color="auto" w:fill="auto"/>
            <w:vAlign w:val="bottom"/>
          </w:tcPr>
          <w:p w:rsidR="00DF0A99" w:rsidRPr="00A83EEE" w:rsidRDefault="00DF0A99" w:rsidP="00A83EEE">
            <w:pPr>
              <w:pStyle w:val="afff5"/>
              <w:rPr>
                <w:rFonts w:ascii="Calibri" w:hAnsi="Calibri"/>
                <w:szCs w:val="16"/>
              </w:rPr>
            </w:pPr>
            <w:r w:rsidRPr="00A83EEE">
              <w:rPr>
                <w:rFonts w:ascii="Calibri" w:hAnsi="Calibri"/>
                <w:szCs w:val="16"/>
              </w:rPr>
              <w:t>126,2</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108,4</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szCs w:val="16"/>
              </w:rPr>
            </w:pPr>
            <w:r w:rsidRPr="00A83EEE">
              <w:rPr>
                <w:rFonts w:ascii="Calibri" w:hAnsi="Calibri"/>
                <w:szCs w:val="16"/>
              </w:rPr>
              <w:t>100,0</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133,4</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szCs w:val="16"/>
              </w:rPr>
            </w:pPr>
            <w:r w:rsidRPr="00A83EEE">
              <w:rPr>
                <w:rFonts w:ascii="Calibri" w:hAnsi="Calibri"/>
                <w:szCs w:val="16"/>
              </w:rPr>
              <w:t>100,0</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c>
          <w:tcPr>
            <w:tcW w:w="2582" w:type="dxa"/>
            <w:tcBorders>
              <w:bottom w:val="single" w:sz="4" w:space="0" w:color="000000"/>
            </w:tcBorders>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 city</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106,9</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93,3</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91,1</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szCs w:val="16"/>
              </w:rPr>
            </w:pPr>
            <w:r w:rsidRPr="00A83EEE">
              <w:rPr>
                <w:rFonts w:ascii="Calibri" w:hAnsi="Calibri"/>
                <w:szCs w:val="16"/>
              </w:rPr>
              <w:t>100,0</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101,0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3.74 Manufacturers price index for leather and related products in 2020 </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rPr>
          <w:cantSplit/>
        </w:trPr>
        <w:tc>
          <w:tcPr>
            <w:tcW w:w="2865" w:type="dxa"/>
            <w:tcBorders>
              <w:bottom w:val="single" w:sz="4" w:space="0" w:color="000000"/>
            </w:tcBorders>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 city</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100,4</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rPr>
          <w:cantSplit/>
        </w:trPr>
        <w:tc>
          <w:tcPr>
            <w:tcW w:w="2865" w:type="dxa"/>
            <w:tcBorders>
              <w:bottom w:val="single" w:sz="4" w:space="0" w:color="000000"/>
            </w:tcBorders>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 city</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101,0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3.75 </w:t>
      </w:r>
      <w:r w:rsidRPr="00A83EEE">
        <w:rPr>
          <w:rFonts w:ascii="Calibri" w:hAnsi="Calibri" w:cs="Calibri"/>
          <w:sz w:val="20"/>
          <w:lang w:val="en-US"/>
        </w:rPr>
        <w:t>Manufacturers price index for wood and cork products, except furniture, straw products and weaving materials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kk-KZ"/>
        </w:rPr>
        <w:t>at the end of the period, as a percentage to December</w:t>
      </w:r>
      <w:r w:rsidRPr="00A83EEE">
        <w:rPr>
          <w:rFonts w:ascii="Calibri" w:hAnsi="Calibri" w:cs="Calibri"/>
          <w:lang w:val="en-US"/>
        </w:rPr>
        <w:t xml:space="preserve">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cantSplit/>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kk-KZ"/>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103,4</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105,9</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106,3</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104,7</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 xml:space="preserve"> 96,8</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105,3</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108,6</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105,7</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105,0</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104,8</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100,5</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114,6</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101,5</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94,0</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106,5</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106,1</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93,3</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 xml:space="preserve"> 86,0</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101,3</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91,9</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121,2</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113,6</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 xml:space="preserve"> 76,8</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94,7</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134,6</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109,8</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103,6</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102,9</w:t>
            </w:r>
          </w:p>
        </w:tc>
      </w:tr>
      <w:tr w:rsidR="00DF0A99" w:rsidRPr="00A83EEE" w:rsidTr="006D4CBD">
        <w:tc>
          <w:tcPr>
            <w:tcW w:w="2582" w:type="dxa"/>
            <w:shd w:val="clear" w:color="auto" w:fill="auto"/>
          </w:tcPr>
          <w:p w:rsidR="00DF0A99" w:rsidRPr="00A83EEE" w:rsidRDefault="00DF0A99" w:rsidP="00A83EEE">
            <w:pPr>
              <w:rPr>
                <w:rFonts w:ascii="Calibri" w:hAnsi="Calibri" w:cs="Calibri"/>
                <w:sz w:val="16"/>
                <w:szCs w:val="16"/>
              </w:rPr>
            </w:pPr>
            <w:r w:rsidRPr="00A83EEE">
              <w:rPr>
                <w:rFonts w:ascii="Calibri" w:hAnsi="Calibri" w:cs="Calibri"/>
                <w:sz w:val="16"/>
                <w:szCs w:val="16"/>
              </w:rPr>
              <w:t>Pavlodar</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102,7</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101,7</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100,5</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102,6</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103,5</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106,1</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103,9</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101,9</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101,7</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102,5</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133,1</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107,2</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105,2</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110,2</w:t>
            </w:r>
          </w:p>
        </w:tc>
      </w:tr>
      <w:tr w:rsidR="00DF0A99" w:rsidRPr="00A83EEE" w:rsidTr="006D4CBD">
        <w:tc>
          <w:tcPr>
            <w:tcW w:w="258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103,1</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r w:rsidR="00DF0A99" w:rsidRPr="00A83EEE" w:rsidTr="006D4CBD">
        <w:tc>
          <w:tcPr>
            <w:tcW w:w="2582" w:type="dxa"/>
            <w:tcBorders>
              <w:bottom w:val="single" w:sz="4" w:space="0" w:color="000000"/>
            </w:tcBorders>
            <w:shd w:val="clear" w:color="auto" w:fill="auto"/>
          </w:tcPr>
          <w:p w:rsidR="00DF0A99" w:rsidRPr="00A83EEE" w:rsidRDefault="00DF0A99"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103,1</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148,1</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100,0</w:t>
            </w:r>
          </w:p>
        </w:tc>
      </w:tr>
    </w:tbl>
    <w:p w:rsidR="00862527" w:rsidRPr="00A83EEE" w:rsidRDefault="00862527" w:rsidP="00A83EEE">
      <w:pPr>
        <w:pStyle w:val="afff3"/>
        <w:spacing w:before="0" w:after="0"/>
        <w:ind w:right="-1"/>
        <w:rPr>
          <w:rFonts w:ascii="Calibri" w:hAnsi="Calibri" w:cs="Calibri"/>
          <w:sz w:val="20"/>
          <w:lang w:val="en-US"/>
        </w:rPr>
      </w:pPr>
    </w:p>
    <w:p w:rsidR="00862527" w:rsidRPr="00A83EEE" w:rsidRDefault="00862527" w:rsidP="00A83EEE">
      <w:pPr>
        <w:pStyle w:val="afff3"/>
        <w:spacing w:before="0" w:after="0"/>
        <w:ind w:right="-1"/>
        <w:rPr>
          <w:rFonts w:ascii="Calibri" w:hAnsi="Calibri"/>
          <w:lang w:val="en-US"/>
        </w:rPr>
      </w:pPr>
      <w:r w:rsidRPr="00A83EEE">
        <w:rPr>
          <w:rFonts w:ascii="Calibri" w:hAnsi="Calibri" w:cs="Calibri"/>
          <w:sz w:val="20"/>
          <w:lang w:val="en-US"/>
        </w:rPr>
        <w:t>3.76 Manufacturers price index for wood and cork products, except furniture, straw products and weaving materials</w:t>
      </w:r>
    </w:p>
    <w:p w:rsidR="00862527" w:rsidRPr="00A83EEE" w:rsidRDefault="00862527" w:rsidP="00A83EEE">
      <w:pPr>
        <w:pStyle w:val="afff3"/>
        <w:spacing w:before="0" w:after="0"/>
        <w:ind w:right="-1"/>
        <w:rPr>
          <w:rFonts w:ascii="Calibri" w:hAnsi="Calibri"/>
          <w:lang w:val="en-US"/>
        </w:rPr>
      </w:pPr>
      <w:r w:rsidRPr="00A83EEE">
        <w:rPr>
          <w:rFonts w:ascii="Calibri" w:eastAsia="Calibri" w:hAnsi="Calibri" w:cs="Calibri"/>
          <w:sz w:val="20"/>
          <w:lang w:val="en-US"/>
        </w:rPr>
        <w:t xml:space="preserve"> </w:t>
      </w:r>
      <w:r w:rsidRPr="00A83EEE">
        <w:rPr>
          <w:rFonts w:ascii="Calibri" w:hAnsi="Calibri" w:cs="Calibri"/>
          <w:sz w:val="20"/>
          <w:lang w:val="en-US"/>
        </w:rPr>
        <w:t>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99,8</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99,4</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99,7</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99,1</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90,4</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84,7</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108,0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94,4</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99,2</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98,5</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96,9</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96,7</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95,7</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cs="Calibri"/>
                <w:sz w:val="16"/>
                <w:szCs w:val="16"/>
              </w:rPr>
            </w:pPr>
            <w:r w:rsidRPr="00A83EEE">
              <w:rPr>
                <w:rFonts w:ascii="Calibri" w:hAnsi="Calibri" w:cs="Calibri"/>
                <w:sz w:val="16"/>
                <w:szCs w:val="16"/>
              </w:rPr>
              <w:t>Pavlodar</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110,2</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tcBorders>
              <w:bottom w:val="single" w:sz="4" w:space="0" w:color="000000"/>
            </w:tcBorders>
            <w:shd w:val="clear" w:color="auto" w:fill="auto"/>
          </w:tcPr>
          <w:p w:rsidR="00DF0A99" w:rsidRPr="00A83EEE" w:rsidRDefault="00DF0A99"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99,4</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99,7</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99,8</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99,5</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100,1</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102,5</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101,5</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104,8</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103,6</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94,9</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102,4</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101,1</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95,3</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98,5</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97,7</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95,8</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100,5</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102,9</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cs="Calibri"/>
                <w:sz w:val="16"/>
                <w:szCs w:val="16"/>
              </w:rPr>
            </w:pPr>
            <w:r w:rsidRPr="00A83EEE">
              <w:rPr>
                <w:rFonts w:ascii="Calibri" w:hAnsi="Calibri" w:cs="Calibri"/>
                <w:sz w:val="16"/>
                <w:szCs w:val="16"/>
              </w:rPr>
              <w:lastRenderedPageBreak/>
              <w:t>Pavlodar</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rPr>
          <w:cantSplit/>
        </w:trPr>
        <w:tc>
          <w:tcPr>
            <w:tcW w:w="2865" w:type="dxa"/>
            <w:tcBorders>
              <w:bottom w:val="single" w:sz="4" w:space="0" w:color="000000"/>
            </w:tcBorders>
            <w:shd w:val="clear" w:color="auto" w:fill="auto"/>
          </w:tcPr>
          <w:p w:rsidR="00DF0A99" w:rsidRPr="00A83EEE" w:rsidRDefault="00DF0A99"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3.77 </w:t>
      </w:r>
      <w:r w:rsidRPr="00A83EEE">
        <w:rPr>
          <w:rFonts w:ascii="Calibri" w:hAnsi="Calibri" w:cs="Calibri"/>
          <w:sz w:val="20"/>
          <w:lang w:val="en-US"/>
        </w:rPr>
        <w:t>Manufacturers price index for oil products</w:t>
      </w:r>
      <w:r w:rsidRPr="00A83EEE">
        <w:rPr>
          <w:rFonts w:ascii="Calibri" w:hAnsi="Calibri" w:cs="Calibri"/>
          <w:b w:val="0"/>
          <w:sz w:val="20"/>
          <w:lang w:val="en-US"/>
        </w:rPr>
        <w:t xml:space="preserve"> </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57" w:type="dxa"/>
        <w:tblLayout w:type="fixed"/>
        <w:tblCellMar>
          <w:left w:w="57" w:type="dxa"/>
          <w:right w:w="57" w:type="dxa"/>
        </w:tblCellMar>
        <w:tblLook w:val="0000"/>
      </w:tblPr>
      <w:tblGrid>
        <w:gridCol w:w="2552"/>
        <w:gridCol w:w="1530"/>
        <w:gridCol w:w="1530"/>
        <w:gridCol w:w="1530"/>
        <w:gridCol w:w="1530"/>
        <w:gridCol w:w="1530"/>
      </w:tblGrid>
      <w:tr w:rsidR="00862527"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DF0A99" w:rsidRPr="00A83EEE" w:rsidTr="006D4CBD">
        <w:tc>
          <w:tcPr>
            <w:tcW w:w="2552" w:type="dxa"/>
            <w:tcBorders>
              <w:top w:val="single" w:sz="4" w:space="0" w:color="000000"/>
            </w:tcBorders>
            <w:shd w:val="clear" w:color="auto" w:fill="auto"/>
          </w:tcPr>
          <w:p w:rsidR="00DF0A99" w:rsidRPr="00A83EEE" w:rsidRDefault="00DF0A99" w:rsidP="00A83EEE">
            <w:pPr>
              <w:rPr>
                <w:rFonts w:ascii="Calibri" w:hAnsi="Calibri"/>
              </w:rPr>
            </w:pPr>
            <w:r w:rsidRPr="00A83EEE">
              <w:rPr>
                <w:rFonts w:ascii="Calibri" w:hAnsi="Calibri" w:cs="Calibri"/>
                <w:b/>
                <w:sz w:val="16"/>
                <w:szCs w:val="16"/>
              </w:rPr>
              <w:t>Republic of Kazakhstan</w:t>
            </w:r>
          </w:p>
        </w:tc>
        <w:tc>
          <w:tcPr>
            <w:tcW w:w="1530" w:type="dxa"/>
            <w:tcBorders>
              <w:top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125,3</w:t>
            </w:r>
          </w:p>
        </w:tc>
        <w:tc>
          <w:tcPr>
            <w:tcW w:w="1530" w:type="dxa"/>
            <w:tcBorders>
              <w:top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116,2</w:t>
            </w:r>
          </w:p>
        </w:tc>
        <w:tc>
          <w:tcPr>
            <w:tcW w:w="1530" w:type="dxa"/>
            <w:tcBorders>
              <w:top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117,9</w:t>
            </w:r>
          </w:p>
        </w:tc>
        <w:tc>
          <w:tcPr>
            <w:tcW w:w="1530" w:type="dxa"/>
            <w:tcBorders>
              <w:top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103,0</w:t>
            </w:r>
          </w:p>
        </w:tc>
        <w:tc>
          <w:tcPr>
            <w:tcW w:w="1530"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 xml:space="preserve"> 93,4</w:t>
            </w:r>
          </w:p>
        </w:tc>
      </w:tr>
      <w:tr w:rsidR="00DF0A99" w:rsidRPr="00A83EEE" w:rsidTr="006D4CBD">
        <w:tc>
          <w:tcPr>
            <w:tcW w:w="255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79,2</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140,7</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103,7</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123,2</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lang w:val="kk-KZ"/>
              </w:rPr>
              <w:t>100,0</w:t>
            </w:r>
          </w:p>
        </w:tc>
      </w:tr>
      <w:tr w:rsidR="00DF0A99" w:rsidRPr="00A83EEE" w:rsidTr="006D4CBD">
        <w:tc>
          <w:tcPr>
            <w:tcW w:w="255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122,2</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112,7</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117,1</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102,4</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 xml:space="preserve"> 93,6</w:t>
            </w:r>
          </w:p>
        </w:tc>
      </w:tr>
      <w:tr w:rsidR="00DF0A99" w:rsidRPr="00A83EEE" w:rsidTr="006D4CBD">
        <w:tc>
          <w:tcPr>
            <w:tcW w:w="2552"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143,1</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110,5</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126,6</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108,1</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 xml:space="preserve"> 85,7</w:t>
            </w:r>
          </w:p>
        </w:tc>
      </w:tr>
      <w:tr w:rsidR="00DF0A99" w:rsidRPr="00A83EEE" w:rsidTr="006D4CBD">
        <w:tc>
          <w:tcPr>
            <w:tcW w:w="255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110,7</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117,5</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133,6</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99,2</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lang w:val="kk-KZ"/>
              </w:rPr>
              <w:t>100,7</w:t>
            </w:r>
          </w:p>
        </w:tc>
      </w:tr>
      <w:tr w:rsidR="00DF0A99" w:rsidRPr="00A83EEE" w:rsidTr="006D4CBD">
        <w:tc>
          <w:tcPr>
            <w:tcW w:w="255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184,5</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116,2</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106,6</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100,9</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lang w:val="kk-KZ"/>
              </w:rPr>
              <w:t xml:space="preserve"> 92,8</w:t>
            </w:r>
          </w:p>
        </w:tc>
      </w:tr>
      <w:tr w:rsidR="00DF0A99" w:rsidRPr="00A83EEE" w:rsidTr="006D4CBD">
        <w:tc>
          <w:tcPr>
            <w:tcW w:w="255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116,6</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106,4</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110,5</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 xml:space="preserve"> 96,9</w:t>
            </w:r>
          </w:p>
        </w:tc>
      </w:tr>
      <w:tr w:rsidR="00DF0A99" w:rsidRPr="00A83EEE" w:rsidTr="006D4CBD">
        <w:tc>
          <w:tcPr>
            <w:tcW w:w="255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126,9</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125,2</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124,4</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99,0</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 xml:space="preserve"> 89,1</w:t>
            </w:r>
          </w:p>
        </w:tc>
      </w:tr>
      <w:tr w:rsidR="00DF0A99" w:rsidRPr="00A83EEE" w:rsidTr="006D4CBD">
        <w:tc>
          <w:tcPr>
            <w:tcW w:w="2552"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108,6</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103,3</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100,4</w:t>
            </w:r>
          </w:p>
        </w:tc>
      </w:tr>
      <w:tr w:rsidR="00DF0A99" w:rsidRPr="00A83EEE" w:rsidTr="006D4CBD">
        <w:tc>
          <w:tcPr>
            <w:tcW w:w="2552"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113,9</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152,0</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98,1</w:t>
            </w:r>
          </w:p>
        </w:tc>
        <w:tc>
          <w:tcPr>
            <w:tcW w:w="1530" w:type="dxa"/>
            <w:shd w:val="clear" w:color="auto" w:fill="auto"/>
            <w:vAlign w:val="bottom"/>
          </w:tcPr>
          <w:p w:rsidR="00DF0A99" w:rsidRPr="00A83EEE" w:rsidRDefault="00DF0A99" w:rsidP="00A83EEE">
            <w:pPr>
              <w:pStyle w:val="afff5"/>
              <w:rPr>
                <w:rFonts w:ascii="Calibri" w:hAnsi="Calibri"/>
              </w:rPr>
            </w:pPr>
            <w:r w:rsidRPr="00A83EEE">
              <w:rPr>
                <w:rFonts w:ascii="Calibri" w:hAnsi="Calibri"/>
              </w:rPr>
              <w:t>109,0</w:t>
            </w:r>
          </w:p>
        </w:tc>
        <w:tc>
          <w:tcPr>
            <w:tcW w:w="1530" w:type="dxa"/>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104,7</w:t>
            </w:r>
          </w:p>
        </w:tc>
      </w:tr>
      <w:tr w:rsidR="00DF0A99" w:rsidRPr="00A83EEE" w:rsidTr="006D4CBD">
        <w:tc>
          <w:tcPr>
            <w:tcW w:w="2552" w:type="dxa"/>
            <w:tcBorders>
              <w:bottom w:val="single" w:sz="4" w:space="0" w:color="000000"/>
            </w:tcBorders>
            <w:shd w:val="clear" w:color="auto" w:fill="auto"/>
          </w:tcPr>
          <w:p w:rsidR="00DF0A99" w:rsidRPr="00A83EEE" w:rsidRDefault="00DF0A99"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116,0</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rPr>
            </w:pPr>
            <w:r w:rsidRPr="00A83EEE">
              <w:rPr>
                <w:rFonts w:ascii="Calibri" w:hAnsi="Calibri"/>
              </w:rPr>
              <w:t>97,0</w:t>
            </w:r>
          </w:p>
        </w:tc>
        <w:tc>
          <w:tcPr>
            <w:tcW w:w="1530"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rPr>
            </w:pPr>
            <w:r w:rsidRPr="00A83EEE">
              <w:rPr>
                <w:rFonts w:ascii="Calibri" w:hAnsi="Calibri" w:cs="Calibri"/>
              </w:rPr>
              <w:t xml:space="preserve"> 94,6</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3.78</w:t>
      </w:r>
      <w:r w:rsidRPr="00A83EEE">
        <w:rPr>
          <w:rFonts w:ascii="Calibri" w:hAnsi="Calibri" w:cs="Calibri"/>
          <w:sz w:val="20"/>
          <w:lang w:val="en-US"/>
        </w:rPr>
        <w:t xml:space="preserve"> Manufacturers price index for oil products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102,3</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98,8</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93,5</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90,6</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98,9</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103,0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98,8</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93,1</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84,9</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98,3</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96,8</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98,2</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98,7</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95,5</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98,5</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99,1</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99,9</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98,9</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96,7</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93,1</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96,9</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98,6</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88,8</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97,9</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100,2</w:t>
            </w:r>
          </w:p>
        </w:tc>
      </w:tr>
      <w:tr w:rsidR="00DF0A99" w:rsidRPr="00A83EEE" w:rsidTr="006D4CBD">
        <w:tblPrEx>
          <w:tblCellMar>
            <w:left w:w="57" w:type="dxa"/>
            <w:right w:w="57" w:type="dxa"/>
          </w:tblCellMar>
        </w:tblPrEx>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blPrEx>
          <w:tblCellMar>
            <w:left w:w="57" w:type="dxa"/>
            <w:right w:w="57" w:type="dxa"/>
          </w:tblCellMar>
        </w:tblPrEx>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91,4</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blPrEx>
          <w:tblCellMar>
            <w:left w:w="57" w:type="dxa"/>
            <w:right w:w="57" w:type="dxa"/>
          </w:tblCellMar>
        </w:tblPrEx>
        <w:tc>
          <w:tcPr>
            <w:tcW w:w="2835" w:type="dxa"/>
            <w:tcBorders>
              <w:bottom w:val="single" w:sz="4" w:space="0" w:color="000000"/>
            </w:tcBorders>
            <w:shd w:val="clear" w:color="auto" w:fill="auto"/>
          </w:tcPr>
          <w:p w:rsidR="00DF0A99" w:rsidRPr="00A83EEE" w:rsidRDefault="00DF0A99"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102,7</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99,3</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97,0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92,3</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99,3</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100,3</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97,3</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100,5</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103,0</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101,7</w:t>
            </w:r>
          </w:p>
        </w:tc>
        <w:tc>
          <w:tcPr>
            <w:tcW w:w="1228"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106,4</w:t>
            </w:r>
          </w:p>
        </w:tc>
        <w:tc>
          <w:tcPr>
            <w:tcW w:w="1229" w:type="dxa"/>
            <w:tcBorders>
              <w:top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101,4</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79,1</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126,5</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96,4</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103,8</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105,2</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108,6</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102,0</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101,9</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93,5</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100,3</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100,1</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91,8</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110,1</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101,7</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82,1</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121,8</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blPrEx>
          <w:tblCellMar>
            <w:left w:w="57" w:type="dxa"/>
            <w:right w:w="57" w:type="dxa"/>
          </w:tblCellMar>
        </w:tblPrEx>
        <w:trPr>
          <w:cantSplit/>
        </w:trPr>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 xml:space="preserve"> 98,8</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101,1</w:t>
            </w:r>
          </w:p>
        </w:tc>
      </w:tr>
      <w:tr w:rsidR="00DF0A99" w:rsidRPr="00A83EEE" w:rsidTr="006D4CBD">
        <w:tblPrEx>
          <w:tblCellMar>
            <w:left w:w="57" w:type="dxa"/>
            <w:right w:w="57" w:type="dxa"/>
          </w:tblCellMar>
        </w:tblPrEx>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blPrEx>
          <w:tblCellMar>
            <w:left w:w="57" w:type="dxa"/>
            <w:right w:w="57" w:type="dxa"/>
          </w:tblCellMar>
        </w:tblPrEx>
        <w:tc>
          <w:tcPr>
            <w:tcW w:w="2835" w:type="dxa"/>
            <w:shd w:val="clear" w:color="auto" w:fill="auto"/>
          </w:tcPr>
          <w:p w:rsidR="00DF0A99" w:rsidRPr="00A83EEE" w:rsidRDefault="00DF0A99"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103,9</w:t>
            </w:r>
          </w:p>
        </w:tc>
        <w:tc>
          <w:tcPr>
            <w:tcW w:w="1228"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107,5</w:t>
            </w:r>
          </w:p>
        </w:tc>
        <w:tc>
          <w:tcPr>
            <w:tcW w:w="1229" w:type="dxa"/>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100,0</w:t>
            </w:r>
          </w:p>
        </w:tc>
      </w:tr>
      <w:tr w:rsidR="00DF0A99" w:rsidRPr="00A83EEE" w:rsidTr="006D4CBD">
        <w:tblPrEx>
          <w:tblCellMar>
            <w:left w:w="57" w:type="dxa"/>
            <w:right w:w="57" w:type="dxa"/>
          </w:tblCellMar>
        </w:tblPrEx>
        <w:tc>
          <w:tcPr>
            <w:tcW w:w="2835" w:type="dxa"/>
            <w:tcBorders>
              <w:bottom w:val="single" w:sz="4" w:space="0" w:color="000000"/>
            </w:tcBorders>
            <w:shd w:val="clear" w:color="auto" w:fill="auto"/>
          </w:tcPr>
          <w:p w:rsidR="00DF0A99" w:rsidRPr="00A83EEE" w:rsidRDefault="00DF0A99"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102,0</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100,1</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101,3</w:t>
            </w:r>
          </w:p>
        </w:tc>
        <w:tc>
          <w:tcPr>
            <w:tcW w:w="1228"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DF0A99" w:rsidRPr="00A83EEE" w:rsidRDefault="00DF0A99" w:rsidP="00A83EEE">
            <w:pPr>
              <w:pStyle w:val="afff5"/>
              <w:rPr>
                <w:rFonts w:ascii="Calibri" w:hAnsi="Calibri" w:cs="Calibri"/>
                <w:szCs w:val="16"/>
              </w:rPr>
            </w:pPr>
            <w:r w:rsidRPr="00A83EEE">
              <w:rPr>
                <w:rFonts w:ascii="Calibri" w:hAnsi="Calibri" w:cs="Calibri"/>
                <w:szCs w:val="16"/>
              </w:rPr>
              <w:t>100,4</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3.79 </w:t>
      </w:r>
      <w:r w:rsidRPr="00A83EEE">
        <w:rPr>
          <w:rFonts w:ascii="Calibri" w:hAnsi="Calibri" w:cs="Calibri"/>
          <w:sz w:val="20"/>
          <w:lang w:val="en-US"/>
        </w:rPr>
        <w:t>Manufacturers price index</w:t>
      </w:r>
      <w:r w:rsidR="00DD4D7B" w:rsidRPr="00A83EEE">
        <w:rPr>
          <w:rFonts w:ascii="Calibri" w:hAnsi="Calibri" w:cs="Calibri"/>
          <w:sz w:val="20"/>
          <w:lang w:val="en-US"/>
        </w:rPr>
        <w:t xml:space="preserve"> </w:t>
      </w:r>
      <w:r w:rsidRPr="00A83EEE">
        <w:rPr>
          <w:rFonts w:ascii="Calibri" w:hAnsi="Calibri" w:cs="Calibri"/>
          <w:sz w:val="20"/>
          <w:lang w:val="en-US"/>
        </w:rPr>
        <w:t>for certain types of oil products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57" w:type="dxa"/>
        <w:tblLayout w:type="fixed"/>
        <w:tblCellMar>
          <w:left w:w="28" w:type="dxa"/>
          <w:right w:w="28" w:type="dxa"/>
        </w:tblCellMar>
        <w:tblLook w:val="0000"/>
      </w:tblPr>
      <w:tblGrid>
        <w:gridCol w:w="2523"/>
        <w:gridCol w:w="1530"/>
        <w:gridCol w:w="1531"/>
        <w:gridCol w:w="1531"/>
        <w:gridCol w:w="1531"/>
        <w:gridCol w:w="1531"/>
      </w:tblGrid>
      <w:tr w:rsidR="00862527" w:rsidRPr="00A83EEE" w:rsidTr="006D4CBD">
        <w:trPr>
          <w:cantSplit/>
          <w:tblHeader/>
        </w:trPr>
        <w:tc>
          <w:tcPr>
            <w:tcW w:w="2523"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62527" w:rsidRPr="00DA34AF" w:rsidTr="006D4CBD">
        <w:trPr>
          <w:cantSplit/>
        </w:trPr>
        <w:tc>
          <w:tcPr>
            <w:tcW w:w="10177" w:type="dxa"/>
            <w:gridSpan w:val="6"/>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Motor gasoline (distillation temperature - 30-220 degrees Celsius) for engines with spark ignition, with a lead content of not more than 0.013 g / l, without the addition of TEL or TML</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113,6</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110,0</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101,8</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91,9</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89,8</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111,9</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110,4</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98,1</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92,1</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90,6</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124,5</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89,1</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99,0</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83,9</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84,6</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160,1</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120,3</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84,9</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105,2</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111,1</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130,0</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100,0</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110,6</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109,1</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103,5</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90,9</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89,8</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Shymkent city</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99,7</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90,8</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89,8</w:t>
            </w:r>
          </w:p>
        </w:tc>
      </w:tr>
      <w:tr w:rsidR="00862527" w:rsidRPr="00DA34AF" w:rsidTr="006D4CBD">
        <w:trPr>
          <w:cantSplit/>
        </w:trPr>
        <w:tc>
          <w:tcPr>
            <w:tcW w:w="10177" w:type="dxa"/>
            <w:gridSpan w:val="6"/>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Fuel oil (fuel oil), not included in other groupings</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136,6</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138,8</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120,5</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121,3</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61,9</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127,3</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240,1</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100,0</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151,8</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181,5</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102,5</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125,0</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58,9</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95,7</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102,5</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102,0</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91,4</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117,8</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121,6</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121,5</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100,6</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102,5</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83,5</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100,0</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100,0</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lastRenderedPageBreak/>
              <w:t>Pavlodar</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151,8</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244,8</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150,0</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125,0</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61,8</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Shymkent city</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150,8</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93,1</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69,5</w:t>
            </w:r>
          </w:p>
        </w:tc>
      </w:tr>
      <w:tr w:rsidR="00862527" w:rsidRPr="00A83EEE" w:rsidTr="006D4CBD">
        <w:trPr>
          <w:cantSplit/>
        </w:trPr>
        <w:tc>
          <w:tcPr>
            <w:tcW w:w="10177" w:type="dxa"/>
            <w:gridSpan w:val="6"/>
            <w:shd w:val="clear" w:color="auto" w:fill="auto"/>
          </w:tcPr>
          <w:p w:rsidR="00862527" w:rsidRPr="00A83EEE" w:rsidRDefault="00862527" w:rsidP="00A83EEE">
            <w:pPr>
              <w:pStyle w:val="afff3"/>
              <w:spacing w:before="120" w:after="120"/>
              <w:ind w:right="-1"/>
              <w:rPr>
                <w:rFonts w:ascii="Calibri" w:hAnsi="Calibri"/>
              </w:rPr>
            </w:pPr>
            <w:r w:rsidRPr="00A83EEE">
              <w:rPr>
                <w:rFonts w:ascii="Calibri" w:hAnsi="Calibri" w:cs="Calibri"/>
                <w:sz w:val="16"/>
                <w:lang w:val="kk-KZ"/>
              </w:rPr>
              <w:t>Gas oil (diesel fuel)</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135,3</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114,8</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126,2</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99,7</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86,7</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106,3</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106,0</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100,0</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100,0</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118,8</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147,1</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127,1</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102,5</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84,1</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143,1</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158,2</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130,8</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116,7</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74,0</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144,2</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157,4</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167,2</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106,0</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104,0</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159,1</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164,8</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100,0</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w:t>
            </w:r>
          </w:p>
        </w:tc>
      </w:tr>
      <w:tr w:rsidR="00176EB2" w:rsidRPr="00A83EEE" w:rsidTr="006D4CBD">
        <w:trPr>
          <w:cantSplit/>
        </w:trPr>
        <w:tc>
          <w:tcPr>
            <w:tcW w:w="2523"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128,2</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154,9</w:t>
            </w:r>
          </w:p>
        </w:tc>
        <w:tc>
          <w:tcPr>
            <w:tcW w:w="1531" w:type="dxa"/>
            <w:shd w:val="clear" w:color="auto" w:fill="auto"/>
            <w:vAlign w:val="bottom"/>
          </w:tcPr>
          <w:p w:rsidR="00176EB2" w:rsidRPr="00A83EEE" w:rsidRDefault="00176EB2" w:rsidP="00A83EEE">
            <w:pPr>
              <w:pStyle w:val="afff5"/>
              <w:rPr>
                <w:rFonts w:ascii="Calibri" w:hAnsi="Calibri"/>
              </w:rPr>
            </w:pPr>
            <w:r w:rsidRPr="00A83EEE">
              <w:rPr>
                <w:rFonts w:ascii="Calibri" w:hAnsi="Calibri"/>
              </w:rPr>
              <w:t>125,4</w:t>
            </w:r>
          </w:p>
        </w:tc>
        <w:tc>
          <w:tcPr>
            <w:tcW w:w="1531" w:type="dxa"/>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95,2</w:t>
            </w:r>
          </w:p>
        </w:tc>
        <w:tc>
          <w:tcPr>
            <w:tcW w:w="1531"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92,5</w:t>
            </w:r>
          </w:p>
        </w:tc>
      </w:tr>
      <w:tr w:rsidR="00176EB2" w:rsidRPr="00A83EEE" w:rsidTr="006D4CBD">
        <w:trPr>
          <w:cantSplit/>
        </w:trPr>
        <w:tc>
          <w:tcPr>
            <w:tcW w:w="2523" w:type="dxa"/>
            <w:tcBorders>
              <w:bottom w:val="single" w:sz="4" w:space="0" w:color="000000"/>
            </w:tcBorders>
            <w:shd w:val="clear" w:color="auto" w:fill="auto"/>
          </w:tcPr>
          <w:p w:rsidR="00176EB2" w:rsidRPr="00A83EEE" w:rsidRDefault="00176EB2"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176EB2" w:rsidRPr="00A83EEE" w:rsidRDefault="00176EB2"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176EB2" w:rsidRPr="00A83EEE" w:rsidRDefault="00176EB2"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176EB2" w:rsidRPr="00A83EEE" w:rsidRDefault="00176EB2" w:rsidP="00A83EEE">
            <w:pPr>
              <w:pStyle w:val="afff5"/>
              <w:rPr>
                <w:rFonts w:ascii="Calibri" w:hAnsi="Calibri"/>
              </w:rPr>
            </w:pPr>
            <w:r w:rsidRPr="00A83EEE">
              <w:rPr>
                <w:rFonts w:ascii="Calibri" w:hAnsi="Calibri"/>
              </w:rPr>
              <w:t>118,8</w:t>
            </w:r>
          </w:p>
        </w:tc>
        <w:tc>
          <w:tcPr>
            <w:tcW w:w="1531" w:type="dxa"/>
            <w:tcBorders>
              <w:bottom w:val="single" w:sz="4" w:space="0" w:color="000000"/>
            </w:tcBorders>
            <w:shd w:val="clear" w:color="auto" w:fill="auto"/>
            <w:vAlign w:val="bottom"/>
          </w:tcPr>
          <w:p w:rsidR="00176EB2" w:rsidRPr="00A83EEE" w:rsidRDefault="00176EB2" w:rsidP="00A83EEE">
            <w:pPr>
              <w:pStyle w:val="afff5"/>
              <w:rPr>
                <w:rFonts w:ascii="Calibri" w:hAnsi="Calibri"/>
                <w:szCs w:val="16"/>
              </w:rPr>
            </w:pPr>
            <w:r w:rsidRPr="00A83EEE">
              <w:rPr>
                <w:rFonts w:ascii="Calibri" w:hAnsi="Calibri"/>
                <w:szCs w:val="16"/>
              </w:rPr>
              <w:t>97,3</w:t>
            </w:r>
          </w:p>
        </w:tc>
        <w:tc>
          <w:tcPr>
            <w:tcW w:w="1531" w:type="dxa"/>
            <w:tcBorders>
              <w:bottom w:val="single" w:sz="4" w:space="0" w:color="000000"/>
            </w:tcBorders>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89,4</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3.80 Manufacturers price index for certain types of oil products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28" w:type="dxa"/>
        <w:tblLayout w:type="fixed"/>
        <w:tblCellMar>
          <w:left w:w="28" w:type="dxa"/>
          <w:right w:w="28" w:type="dxa"/>
        </w:tblCellMar>
        <w:tblLook w:val="0000"/>
      </w:tblPr>
      <w:tblGrid>
        <w:gridCol w:w="2268"/>
        <w:gridCol w:w="1323"/>
        <w:gridCol w:w="1323"/>
        <w:gridCol w:w="1323"/>
        <w:gridCol w:w="1323"/>
        <w:gridCol w:w="1323"/>
        <w:gridCol w:w="1323"/>
      </w:tblGrid>
      <w:tr w:rsidR="00862527" w:rsidRPr="00A83EEE" w:rsidTr="006D4CBD">
        <w:trPr>
          <w:cantSplit/>
          <w:trHeight w:val="185"/>
          <w:tblHeader/>
        </w:trPr>
        <w:tc>
          <w:tcPr>
            <w:tcW w:w="2268"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32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32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32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32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32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32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862527" w:rsidRPr="00DA34AF" w:rsidTr="006D4CBD">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Motor gasoline (distillation temperature - 30-220 degrees Celsius) for engines with spark ignition, with a lead content of not more than 0.013 g / l, without the addition of TEL or TML</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b/>
                <w:sz w:val="16"/>
                <w:szCs w:val="16"/>
              </w:rPr>
              <w:t>Republic of Kazakhstan</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100,1</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90,5</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99,6</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98,5</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Atyrau</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100,3</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88,9</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99,4</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90,8</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96,2</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86,2</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Zhambyl</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107,1</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97,1</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99,8</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101,4</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100,7</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Pavlodar</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100,1</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89,7</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Shymkent city</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89,8</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862527" w:rsidRPr="00DA34AF" w:rsidTr="006D4CBD">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Fuel oil (fuel oil), not included in other groupings</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b/>
                <w:sz w:val="16"/>
                <w:szCs w:val="16"/>
              </w:rPr>
              <w:t>Republic of Kazakhstan</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102,0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98,8</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96,5</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67,6</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75,0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100,3</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Atyrau</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99,1</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65,9</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71,1</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Zhambyl</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111,3</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99,3</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100,7</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96,1</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Kyzylorda</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97,5</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92,3</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83,4</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Mangystau</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Pavlodar</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89,8</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67,6</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79,5</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Shymkent city</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129,5</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93,5</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69,6</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62,5</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106,0</w:t>
            </w:r>
          </w:p>
        </w:tc>
      </w:tr>
      <w:tr w:rsidR="00862527" w:rsidRPr="00A83EEE" w:rsidTr="006D4CBD">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rPr>
            </w:pPr>
            <w:r w:rsidRPr="00A83EEE">
              <w:rPr>
                <w:rFonts w:ascii="Calibri" w:hAnsi="Calibri" w:cs="Calibri"/>
                <w:sz w:val="16"/>
                <w:lang w:val="kk-KZ"/>
              </w:rPr>
              <w:t>Gas oil (diesel fuel)</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b/>
                <w:sz w:val="16"/>
                <w:szCs w:val="16"/>
              </w:rPr>
              <w:t>Republic of Kazakhstan</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100,7</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100,1</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98,8</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93,5</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99,9</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Aktobe</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Atyrau</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100,2</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100,2</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97,6</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92,3</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100,6</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99,3</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99,8</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95,0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99,7</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99,3</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Zhambyl</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102,6</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100,8</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101,6</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101,4</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100,4</w:t>
            </w:r>
          </w:p>
        </w:tc>
      </w:tr>
      <w:tr w:rsidR="00176EB2" w:rsidRPr="00A83EEE" w:rsidTr="006D4CBD">
        <w:trPr>
          <w:cantSplit/>
        </w:trPr>
        <w:tc>
          <w:tcPr>
            <w:tcW w:w="2268" w:type="dxa"/>
            <w:shd w:val="clear" w:color="auto" w:fill="auto"/>
          </w:tcPr>
          <w:p w:rsidR="00176EB2" w:rsidRPr="00A83EEE" w:rsidRDefault="00176EB2" w:rsidP="00A83EEE">
            <w:pPr>
              <w:rPr>
                <w:rFonts w:ascii="Calibri" w:hAnsi="Calibri"/>
              </w:rPr>
            </w:pPr>
            <w:r w:rsidRPr="00A83EEE">
              <w:rPr>
                <w:rFonts w:ascii="Calibri" w:hAnsi="Calibri" w:cs="Calibri"/>
                <w:sz w:val="16"/>
                <w:szCs w:val="16"/>
              </w:rPr>
              <w:t>Pavlodar</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102,6</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100,3</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90,4</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 xml:space="preserve"> 99,6</w:t>
            </w:r>
          </w:p>
        </w:tc>
        <w:tc>
          <w:tcPr>
            <w:tcW w:w="1323" w:type="dxa"/>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100,4</w:t>
            </w:r>
          </w:p>
        </w:tc>
      </w:tr>
      <w:tr w:rsidR="00176EB2" w:rsidRPr="00A83EEE" w:rsidTr="006D4CBD">
        <w:trPr>
          <w:cantSplit/>
        </w:trPr>
        <w:tc>
          <w:tcPr>
            <w:tcW w:w="2268" w:type="dxa"/>
            <w:tcBorders>
              <w:bottom w:val="single" w:sz="4" w:space="0" w:color="000000"/>
            </w:tcBorders>
            <w:shd w:val="clear" w:color="auto" w:fill="auto"/>
          </w:tcPr>
          <w:p w:rsidR="00176EB2" w:rsidRPr="00A83EEE" w:rsidRDefault="00176EB2" w:rsidP="00A83EEE">
            <w:pPr>
              <w:rPr>
                <w:rFonts w:ascii="Calibri" w:hAnsi="Calibri"/>
              </w:rPr>
            </w:pPr>
            <w:r w:rsidRPr="00A83EEE">
              <w:rPr>
                <w:rFonts w:ascii="Calibri" w:hAnsi="Calibri" w:cs="Calibri"/>
                <w:sz w:val="16"/>
                <w:szCs w:val="16"/>
              </w:rPr>
              <w:t>Shymkent city</w:t>
            </w:r>
          </w:p>
        </w:tc>
        <w:tc>
          <w:tcPr>
            <w:tcW w:w="1323" w:type="dxa"/>
            <w:tcBorders>
              <w:bottom w:val="single" w:sz="4" w:space="0" w:color="000000"/>
            </w:tcBorders>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tcBorders>
              <w:bottom w:val="single" w:sz="4" w:space="0" w:color="000000"/>
            </w:tcBorders>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tcBorders>
              <w:bottom w:val="single" w:sz="4" w:space="0" w:color="000000"/>
            </w:tcBorders>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tcBorders>
              <w:bottom w:val="single" w:sz="4" w:space="0" w:color="000000"/>
            </w:tcBorders>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tcBorders>
              <w:bottom w:val="single" w:sz="4" w:space="0" w:color="000000"/>
            </w:tcBorders>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c>
          <w:tcPr>
            <w:tcW w:w="1323" w:type="dxa"/>
            <w:tcBorders>
              <w:bottom w:val="single" w:sz="4" w:space="0" w:color="000000"/>
            </w:tcBorders>
            <w:shd w:val="clear" w:color="auto" w:fill="auto"/>
            <w:vAlign w:val="bottom"/>
          </w:tcPr>
          <w:p w:rsidR="00176EB2" w:rsidRPr="00A83EEE" w:rsidRDefault="00176EB2" w:rsidP="00A83EEE">
            <w:pPr>
              <w:pStyle w:val="afff5"/>
              <w:rPr>
                <w:rFonts w:ascii="Calibri" w:hAnsi="Calibri" w:cs="Calibri"/>
              </w:rPr>
            </w:pPr>
            <w:r w:rsidRPr="00A83EEE">
              <w:rPr>
                <w:rFonts w:ascii="Calibri" w:hAnsi="Calibri" w:cs="Calibri"/>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28" w:type="dxa"/>
        <w:tblLayout w:type="fixed"/>
        <w:tblCellMar>
          <w:left w:w="28" w:type="dxa"/>
          <w:right w:w="28" w:type="dxa"/>
        </w:tblCellMar>
        <w:tblLook w:val="0000"/>
      </w:tblPr>
      <w:tblGrid>
        <w:gridCol w:w="2261"/>
        <w:gridCol w:w="1324"/>
        <w:gridCol w:w="1324"/>
        <w:gridCol w:w="1331"/>
        <w:gridCol w:w="1328"/>
        <w:gridCol w:w="1327"/>
        <w:gridCol w:w="1328"/>
      </w:tblGrid>
      <w:tr w:rsidR="00862527" w:rsidRPr="00A83EEE" w:rsidTr="006D4CBD">
        <w:trPr>
          <w:cantSplit/>
          <w:trHeight w:val="185"/>
          <w:tblHeader/>
        </w:trPr>
        <w:tc>
          <w:tcPr>
            <w:tcW w:w="2261"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32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324"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331"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3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327"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3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862527" w:rsidRPr="00DA34AF" w:rsidTr="006D4CBD">
        <w:trPr>
          <w:cantSplit/>
        </w:trPr>
        <w:tc>
          <w:tcPr>
            <w:tcW w:w="10223"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Motor gasoline (overheating temperature - 30-220 degrees Celsius) for engines with spark ignition, with the content of the pig not more than 0.013 g / l, without the addition of TEL or TML</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b/>
                <w:sz w:val="16"/>
                <w:szCs w:val="16"/>
              </w:rPr>
              <w:t>Republic of Kazakhstan</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100,3</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101,1</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100,2</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100,3</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Atyrau</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100,9</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100,7</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107,1</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101,7</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102,9</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Zhambyl</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92,3</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108,8</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99,7</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98,0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101,3</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99,8</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Pavlodar</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Shymkent city</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r>
      <w:tr w:rsidR="00862527" w:rsidRPr="00DA34AF" w:rsidTr="006D4CBD">
        <w:trPr>
          <w:cantSplit/>
        </w:trPr>
        <w:tc>
          <w:tcPr>
            <w:tcW w:w="10223"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Fuel oil (fuel oil), not included in other groupings</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b/>
                <w:sz w:val="16"/>
                <w:szCs w:val="16"/>
              </w:rPr>
              <w:t>Republic of Kazakhstan</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101,7</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100,7</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120,3</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94,9</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103,5</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103,4</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Atyrau</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129,0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91,0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104,1</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103,8</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Zhambyl</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98,2</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101,7</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110,2</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Kyzylorda</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103,3</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103,2</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104,4</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Mangystau</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Pavlodar</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105,4</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105,3</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115,4</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Shymkent city</w:t>
            </w:r>
            <w:r w:rsidRPr="00A83EEE">
              <w:rPr>
                <w:rFonts w:ascii="Calibri" w:hAnsi="Calibri" w:cs="Calibri"/>
                <w:sz w:val="16"/>
                <w:szCs w:val="16"/>
                <w:lang w:val="en-US"/>
              </w:rPr>
              <w:t xml:space="preserve"> </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113,2</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103,3</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106,5</w:t>
            </w:r>
          </w:p>
        </w:tc>
      </w:tr>
      <w:tr w:rsidR="00862527" w:rsidRPr="00A83EEE" w:rsidTr="006D4CBD">
        <w:trPr>
          <w:cantSplit/>
        </w:trPr>
        <w:tc>
          <w:tcPr>
            <w:tcW w:w="10223" w:type="dxa"/>
            <w:gridSpan w:val="7"/>
            <w:shd w:val="clear" w:color="auto" w:fill="auto"/>
          </w:tcPr>
          <w:p w:rsidR="00862527" w:rsidRPr="00A83EEE" w:rsidRDefault="00862527" w:rsidP="00A83EEE">
            <w:pPr>
              <w:pStyle w:val="afff3"/>
              <w:spacing w:before="120" w:after="120"/>
              <w:ind w:right="-1"/>
              <w:rPr>
                <w:rFonts w:ascii="Calibri" w:hAnsi="Calibri"/>
              </w:rPr>
            </w:pPr>
            <w:r w:rsidRPr="00A83EEE">
              <w:rPr>
                <w:rFonts w:ascii="Calibri" w:hAnsi="Calibri" w:cs="Calibri"/>
                <w:sz w:val="16"/>
                <w:lang w:val="kk-KZ"/>
              </w:rPr>
              <w:t>Gas oil (diesel fuel)</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b/>
                <w:sz w:val="16"/>
                <w:szCs w:val="16"/>
              </w:rPr>
              <w:t>Republic of Kazakhstan</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96,5</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98,8</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97,4</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Aktobe</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Atyrau</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97,4</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97,9</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98,3</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99,0</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100,2</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100,2</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80,3</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98,2</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Zhambyl</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98,5</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100,2</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100,2</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97,1</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101,0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100,4</w:t>
            </w:r>
          </w:p>
        </w:tc>
      </w:tr>
      <w:tr w:rsidR="00C554B7" w:rsidRPr="00A83EEE" w:rsidTr="006D4CBD">
        <w:trPr>
          <w:cantSplit/>
        </w:trPr>
        <w:tc>
          <w:tcPr>
            <w:tcW w:w="2261" w:type="dxa"/>
            <w:shd w:val="clear" w:color="auto" w:fill="auto"/>
          </w:tcPr>
          <w:p w:rsidR="00C554B7" w:rsidRPr="00A83EEE" w:rsidRDefault="00C554B7" w:rsidP="00A83EEE">
            <w:pPr>
              <w:rPr>
                <w:rFonts w:ascii="Calibri" w:hAnsi="Calibri"/>
              </w:rPr>
            </w:pPr>
            <w:r w:rsidRPr="00A83EEE">
              <w:rPr>
                <w:rFonts w:ascii="Calibri" w:hAnsi="Calibri" w:cs="Calibri"/>
                <w:sz w:val="16"/>
                <w:szCs w:val="16"/>
              </w:rPr>
              <w:t>Pavlodar</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96,7</w:t>
            </w:r>
          </w:p>
        </w:tc>
        <w:tc>
          <w:tcPr>
            <w:tcW w:w="1324"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31"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102,8</w:t>
            </w:r>
          </w:p>
        </w:tc>
      </w:tr>
      <w:tr w:rsidR="00C554B7" w:rsidRPr="00A83EEE" w:rsidTr="006D4CBD">
        <w:trPr>
          <w:cantSplit/>
        </w:trPr>
        <w:tc>
          <w:tcPr>
            <w:tcW w:w="2261" w:type="dxa"/>
            <w:tcBorders>
              <w:bottom w:val="single" w:sz="4" w:space="0" w:color="000000"/>
            </w:tcBorders>
            <w:shd w:val="clear" w:color="auto" w:fill="auto"/>
          </w:tcPr>
          <w:p w:rsidR="00C554B7" w:rsidRPr="00A83EEE" w:rsidRDefault="00C554B7" w:rsidP="00A83EEE">
            <w:pPr>
              <w:rPr>
                <w:rFonts w:ascii="Calibri" w:hAnsi="Calibri"/>
              </w:rPr>
            </w:pPr>
            <w:r w:rsidRPr="00A83EEE">
              <w:rPr>
                <w:rFonts w:ascii="Calibri" w:hAnsi="Calibri" w:cs="Calibri"/>
                <w:sz w:val="16"/>
                <w:szCs w:val="16"/>
              </w:rPr>
              <w:t>Shymkent city</w:t>
            </w:r>
          </w:p>
        </w:tc>
        <w:tc>
          <w:tcPr>
            <w:tcW w:w="1324" w:type="dxa"/>
            <w:tcBorders>
              <w:bottom w:val="single" w:sz="4" w:space="0" w:color="000000"/>
            </w:tcBorders>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 xml:space="preserve"> 89,4</w:t>
            </w:r>
          </w:p>
        </w:tc>
        <w:tc>
          <w:tcPr>
            <w:tcW w:w="1324" w:type="dxa"/>
            <w:tcBorders>
              <w:bottom w:val="single" w:sz="4" w:space="0" w:color="000000"/>
            </w:tcBorders>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31" w:type="dxa"/>
            <w:tcBorders>
              <w:bottom w:val="single" w:sz="4" w:space="0" w:color="000000"/>
            </w:tcBorders>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tcBorders>
              <w:bottom w:val="single" w:sz="4" w:space="0" w:color="000000"/>
            </w:tcBorders>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7" w:type="dxa"/>
            <w:tcBorders>
              <w:bottom w:val="single" w:sz="4" w:space="0" w:color="000000"/>
            </w:tcBorders>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c>
          <w:tcPr>
            <w:tcW w:w="1328" w:type="dxa"/>
            <w:tcBorders>
              <w:bottom w:val="single" w:sz="4" w:space="0" w:color="000000"/>
            </w:tcBorders>
            <w:shd w:val="clear" w:color="auto" w:fill="auto"/>
            <w:vAlign w:val="bottom"/>
          </w:tcPr>
          <w:p w:rsidR="00C554B7" w:rsidRPr="00A83EEE" w:rsidRDefault="00C554B7" w:rsidP="00A83EEE">
            <w:pPr>
              <w:pStyle w:val="afff5"/>
              <w:rPr>
                <w:rFonts w:ascii="Calibri" w:hAnsi="Calibri" w:cs="Calibri"/>
              </w:rPr>
            </w:pPr>
            <w:r w:rsidRPr="00A83EEE">
              <w:rPr>
                <w:rFonts w:ascii="Calibri" w:hAnsi="Calibri" w:cs="Calibri"/>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lastRenderedPageBreak/>
        <w:t xml:space="preserve">3.81 </w:t>
      </w:r>
      <w:r w:rsidRPr="00A83EEE">
        <w:rPr>
          <w:rFonts w:ascii="Calibri" w:hAnsi="Calibri" w:cs="Calibri"/>
          <w:sz w:val="20"/>
          <w:lang w:val="en-US"/>
        </w:rPr>
        <w:t>Manufacturers price index</w:t>
      </w:r>
      <w:r w:rsidR="00DD4D7B" w:rsidRPr="00A83EEE">
        <w:rPr>
          <w:rFonts w:ascii="Calibri" w:hAnsi="Calibri" w:cs="Calibri"/>
          <w:sz w:val="20"/>
          <w:lang w:val="en-US"/>
        </w:rPr>
        <w:t xml:space="preserve"> </w:t>
      </w:r>
      <w:r w:rsidRPr="00A83EEE">
        <w:rPr>
          <w:rFonts w:ascii="Calibri" w:hAnsi="Calibri" w:cs="Calibri"/>
          <w:sz w:val="20"/>
          <w:lang w:val="en-US"/>
        </w:rPr>
        <w:t>for chemical products</w:t>
      </w:r>
      <w:r w:rsidRPr="00A83EEE">
        <w:rPr>
          <w:rFonts w:ascii="Calibri" w:hAnsi="Calibri" w:cs="Calibri"/>
          <w:b w:val="0"/>
          <w:sz w:val="20"/>
          <w:lang w:val="kk-KZ"/>
        </w:rPr>
        <w:t xml:space="preserve"> </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117,9</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104,1</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111,3</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101,9</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105,1</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101,5</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108,7</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131,4</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104,6</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121,9</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122,7</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126,2</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117,5</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92,8</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100,9</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99,2</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99,9</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107,7</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101,9</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103,4</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109,2</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99,8</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101,2</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111,7</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 xml:space="preserve"> 99,3</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100,0</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113,0</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100,0</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100,0</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100,0</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112,3</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98,6</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102,5</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106,2</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105,2</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130,9</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110,4</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117,4</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98,8</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111,1</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102,4</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106,2</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100,7</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100,0</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100,0</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106,8</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98,3</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102,6</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99,5</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104,0</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111,5</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99,0</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105,4</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111,7</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 xml:space="preserve"> 98,3</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118,5</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108,9</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116,0</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102,4</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 xml:space="preserve"> 98,3</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102,1</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100,6</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99,8</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102,7</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116,4</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139,6</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89,1</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104,7</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99,9</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105,4</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100,0</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125,5</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112,8</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115,8</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100,0</w:t>
            </w:r>
          </w:p>
        </w:tc>
      </w:tr>
      <w:tr w:rsidR="00406625" w:rsidRPr="00A83EEE" w:rsidTr="006D4CBD">
        <w:tc>
          <w:tcPr>
            <w:tcW w:w="2582" w:type="dxa"/>
            <w:shd w:val="clear" w:color="auto" w:fill="auto"/>
          </w:tcPr>
          <w:p w:rsidR="00406625" w:rsidRPr="00A83EEE" w:rsidRDefault="00406625"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97,7</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103,5</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103,4</w:t>
            </w:r>
          </w:p>
        </w:tc>
        <w:tc>
          <w:tcPr>
            <w:tcW w:w="1530" w:type="dxa"/>
            <w:shd w:val="clear" w:color="auto" w:fill="auto"/>
            <w:vAlign w:val="bottom"/>
          </w:tcPr>
          <w:p w:rsidR="00406625" w:rsidRPr="00A83EEE" w:rsidRDefault="00406625" w:rsidP="00A83EEE">
            <w:pPr>
              <w:pStyle w:val="afff5"/>
              <w:rPr>
                <w:rFonts w:ascii="Calibri" w:hAnsi="Calibri"/>
              </w:rPr>
            </w:pPr>
            <w:r w:rsidRPr="00A83EEE">
              <w:rPr>
                <w:rFonts w:ascii="Calibri" w:hAnsi="Calibri"/>
              </w:rPr>
              <w:t>106,0</w:t>
            </w:r>
          </w:p>
        </w:tc>
        <w:tc>
          <w:tcPr>
            <w:tcW w:w="1530" w:type="dxa"/>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100,2</w:t>
            </w:r>
          </w:p>
        </w:tc>
      </w:tr>
      <w:tr w:rsidR="00406625" w:rsidRPr="00A83EEE" w:rsidTr="006D4CBD">
        <w:tc>
          <w:tcPr>
            <w:tcW w:w="2582" w:type="dxa"/>
            <w:tcBorders>
              <w:bottom w:val="single" w:sz="4" w:space="0" w:color="000000"/>
            </w:tcBorders>
            <w:shd w:val="clear" w:color="auto" w:fill="auto"/>
          </w:tcPr>
          <w:p w:rsidR="00406625" w:rsidRPr="00A83EEE" w:rsidRDefault="00406625"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406625" w:rsidRPr="00A83EEE" w:rsidRDefault="00406625"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406625" w:rsidRPr="00A83EEE" w:rsidRDefault="00406625"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406625" w:rsidRPr="00A83EEE" w:rsidRDefault="00406625" w:rsidP="00A83EEE">
            <w:pPr>
              <w:pStyle w:val="afff5"/>
              <w:rPr>
                <w:rFonts w:ascii="Calibri" w:hAnsi="Calibri"/>
              </w:rPr>
            </w:pPr>
            <w:r w:rsidRPr="00A83EEE">
              <w:rPr>
                <w:rFonts w:ascii="Calibri" w:hAnsi="Calibri"/>
              </w:rPr>
              <w:t>100,5</w:t>
            </w:r>
          </w:p>
        </w:tc>
        <w:tc>
          <w:tcPr>
            <w:tcW w:w="1530" w:type="dxa"/>
            <w:tcBorders>
              <w:bottom w:val="single" w:sz="4" w:space="0" w:color="000000"/>
            </w:tcBorders>
            <w:shd w:val="clear" w:color="auto" w:fill="auto"/>
            <w:vAlign w:val="bottom"/>
          </w:tcPr>
          <w:p w:rsidR="00406625" w:rsidRPr="00A83EEE" w:rsidRDefault="00406625" w:rsidP="00A83EEE">
            <w:pPr>
              <w:pStyle w:val="afff5"/>
              <w:rPr>
                <w:rFonts w:ascii="Calibri" w:hAnsi="Calibri"/>
              </w:rPr>
            </w:pPr>
            <w:r w:rsidRPr="00A83EEE">
              <w:rPr>
                <w:rFonts w:ascii="Calibri" w:hAnsi="Calibri"/>
              </w:rPr>
              <w:t>101,4</w:t>
            </w:r>
          </w:p>
        </w:tc>
        <w:tc>
          <w:tcPr>
            <w:tcW w:w="1530" w:type="dxa"/>
            <w:tcBorders>
              <w:bottom w:val="single" w:sz="4" w:space="0" w:color="000000"/>
            </w:tcBorders>
            <w:shd w:val="clear" w:color="auto" w:fill="auto"/>
            <w:vAlign w:val="bottom"/>
          </w:tcPr>
          <w:p w:rsidR="00406625" w:rsidRPr="00A83EEE" w:rsidRDefault="00406625" w:rsidP="00A83EEE">
            <w:pPr>
              <w:pStyle w:val="afff5"/>
              <w:rPr>
                <w:rFonts w:ascii="Calibri" w:hAnsi="Calibri" w:cs="Calibri"/>
              </w:rPr>
            </w:pPr>
            <w:r w:rsidRPr="00A83EEE">
              <w:rPr>
                <w:rFonts w:ascii="Calibri" w:hAnsi="Calibri" w:cs="Calibri"/>
              </w:rPr>
              <w:t>108,0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3.82 Manufacturers price index for chemical products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99,8</w:t>
            </w:r>
          </w:p>
        </w:tc>
        <w:tc>
          <w:tcPr>
            <w:tcW w:w="1229"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99,2</w:t>
            </w:r>
          </w:p>
        </w:tc>
        <w:tc>
          <w:tcPr>
            <w:tcW w:w="1228"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100,4</w:t>
            </w:r>
          </w:p>
        </w:tc>
        <w:tc>
          <w:tcPr>
            <w:tcW w:w="1229"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103,5</w:t>
            </w:r>
          </w:p>
        </w:tc>
        <w:tc>
          <w:tcPr>
            <w:tcW w:w="1228"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100,9</w:t>
            </w:r>
          </w:p>
        </w:tc>
        <w:tc>
          <w:tcPr>
            <w:tcW w:w="1229"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99,1</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102,6</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100,9</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101,5</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109,5</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108,1</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100,2</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92,7</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97,1</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111,3</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100,4</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98,1</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100,5</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100,6</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100,2</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99,9</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103,9</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98,3</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100,1</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100,1</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98,8</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99,5</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104,9</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103,3</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99,5</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97,1</w:t>
            </w:r>
          </w:p>
        </w:tc>
      </w:tr>
      <w:tr w:rsidR="00BD6AB1" w:rsidRPr="00A83EEE" w:rsidTr="006D4CBD">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100,5</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99,4</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95,1</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104,0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101,4</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99,8</w:t>
            </w:r>
          </w:p>
        </w:tc>
      </w:tr>
      <w:tr w:rsidR="00BD6AB1" w:rsidRPr="00A83EEE" w:rsidTr="006D4CBD">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r>
      <w:tr w:rsidR="00BD6AB1" w:rsidRPr="00A83EEE" w:rsidTr="006D4CBD">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104,0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99,1</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101,9</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99,3</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99,5</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101,5</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96,6</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100,6</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97,3</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96,7</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104,0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98,7</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99,5</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102,2</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100,8</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111,0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99,7</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100,4</w:t>
            </w:r>
          </w:p>
        </w:tc>
      </w:tr>
      <w:tr w:rsidR="00BD6AB1" w:rsidRPr="00A83EEE" w:rsidTr="006D4CBD">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101,1</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103,8</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99,5</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100,5</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100,1</w:t>
            </w:r>
          </w:p>
        </w:tc>
        <w:tc>
          <w:tcPr>
            <w:tcW w:w="1229" w:type="dxa"/>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100,2</w:t>
            </w:r>
          </w:p>
        </w:tc>
      </w:tr>
      <w:tr w:rsidR="00BD6AB1" w:rsidRPr="00A83EEE" w:rsidTr="006D4CBD">
        <w:trPr>
          <w:cantSplit/>
        </w:trPr>
        <w:tc>
          <w:tcPr>
            <w:tcW w:w="2865" w:type="dxa"/>
            <w:tcBorders>
              <w:bottom w:val="single" w:sz="4" w:space="0" w:color="000000"/>
            </w:tcBorders>
            <w:shd w:val="clear" w:color="auto" w:fill="auto"/>
          </w:tcPr>
          <w:p w:rsidR="00BD6AB1" w:rsidRPr="00A83EEE" w:rsidRDefault="00BD6AB1"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99,7</w:t>
            </w:r>
          </w:p>
        </w:tc>
        <w:tc>
          <w:tcPr>
            <w:tcW w:w="1229"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102,6</w:t>
            </w:r>
          </w:p>
        </w:tc>
        <w:tc>
          <w:tcPr>
            <w:tcW w:w="1228"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100,2</w:t>
            </w:r>
          </w:p>
        </w:tc>
        <w:tc>
          <w:tcPr>
            <w:tcW w:w="1229"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105,3</w:t>
            </w:r>
          </w:p>
        </w:tc>
        <w:tc>
          <w:tcPr>
            <w:tcW w:w="1228"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101,8</w:t>
            </w:r>
          </w:p>
        </w:tc>
        <w:tc>
          <w:tcPr>
            <w:tcW w:w="1229"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rPr>
            </w:pPr>
            <w:r w:rsidRPr="00A83EEE">
              <w:rPr>
                <w:rFonts w:ascii="Calibri" w:hAnsi="Calibri" w:cs="Calibri"/>
              </w:rPr>
              <w:t xml:space="preserve"> 97,6</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BD6AB1" w:rsidRPr="00A83EEE" w:rsidTr="006D4CBD">
        <w:trPr>
          <w:cantSplit/>
          <w:trHeight w:val="57"/>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100,9</w:t>
            </w:r>
          </w:p>
        </w:tc>
        <w:tc>
          <w:tcPr>
            <w:tcW w:w="1229"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100,5</w:t>
            </w:r>
          </w:p>
        </w:tc>
        <w:tc>
          <w:tcPr>
            <w:tcW w:w="1228"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100,9</w:t>
            </w:r>
          </w:p>
        </w:tc>
        <w:tc>
          <w:tcPr>
            <w:tcW w:w="1229"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99,8</w:t>
            </w:r>
          </w:p>
        </w:tc>
        <w:tc>
          <w:tcPr>
            <w:tcW w:w="1228"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100,9</w:t>
            </w:r>
          </w:p>
        </w:tc>
        <w:tc>
          <w:tcPr>
            <w:tcW w:w="1229" w:type="dxa"/>
            <w:tcBorders>
              <w:top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99,3</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98,0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96,6</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104,0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101,2</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100,3</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99,4</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99,2</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98,3</w:t>
            </w:r>
          </w:p>
        </w:tc>
      </w:tr>
      <w:tr w:rsidR="00BD6AB1" w:rsidRPr="00A83EEE" w:rsidTr="006D4CBD">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106,0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103,3</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98,0</w:t>
            </w:r>
          </w:p>
        </w:tc>
      </w:tr>
      <w:tr w:rsidR="00BD6AB1" w:rsidRPr="00A83EEE" w:rsidTr="006D4CBD">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r>
      <w:tr w:rsidR="00BD6AB1" w:rsidRPr="00A83EEE" w:rsidTr="006D4CBD">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97,7</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100,6</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97,2</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103,5</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99,2</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101,3</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r>
      <w:tr w:rsidR="00BD6AB1" w:rsidRPr="00A83EEE" w:rsidTr="006D4CBD">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99,9</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r>
      <w:tr w:rsidR="00BD6AB1" w:rsidRPr="00A83EEE" w:rsidTr="006D4CBD">
        <w:trPr>
          <w:cantSplit/>
        </w:trPr>
        <w:tc>
          <w:tcPr>
            <w:tcW w:w="2865" w:type="dxa"/>
            <w:shd w:val="clear" w:color="auto" w:fill="auto"/>
          </w:tcPr>
          <w:p w:rsidR="00BD6AB1" w:rsidRPr="00A83EEE" w:rsidRDefault="00BD6AB1"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100,5</w:t>
            </w:r>
          </w:p>
        </w:tc>
      </w:tr>
      <w:tr w:rsidR="00BD6AB1" w:rsidRPr="00A83EEE" w:rsidTr="006D4CBD">
        <w:trPr>
          <w:cantSplit/>
        </w:trPr>
        <w:tc>
          <w:tcPr>
            <w:tcW w:w="2865" w:type="dxa"/>
            <w:tcBorders>
              <w:bottom w:val="single" w:sz="4" w:space="0" w:color="000000"/>
            </w:tcBorders>
            <w:shd w:val="clear" w:color="auto" w:fill="auto"/>
          </w:tcPr>
          <w:p w:rsidR="00BD6AB1" w:rsidRPr="00A83EEE" w:rsidRDefault="00BD6AB1"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100,6</w:t>
            </w:r>
          </w:p>
        </w:tc>
        <w:tc>
          <w:tcPr>
            <w:tcW w:w="1229"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100,9</w:t>
            </w:r>
          </w:p>
        </w:tc>
        <w:tc>
          <w:tcPr>
            <w:tcW w:w="1228"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 xml:space="preserve"> 99,1</w:t>
            </w:r>
          </w:p>
        </w:tc>
        <w:tc>
          <w:tcPr>
            <w:tcW w:w="1229" w:type="dxa"/>
            <w:tcBorders>
              <w:bottom w:val="single" w:sz="4" w:space="0" w:color="000000"/>
            </w:tcBorders>
            <w:shd w:val="clear" w:color="auto" w:fill="auto"/>
            <w:vAlign w:val="bottom"/>
          </w:tcPr>
          <w:p w:rsidR="00BD6AB1" w:rsidRPr="00A83EEE" w:rsidRDefault="00BD6AB1"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3.83 </w:t>
      </w:r>
      <w:r w:rsidRPr="00A83EEE">
        <w:rPr>
          <w:rFonts w:ascii="Calibri" w:hAnsi="Calibri" w:cs="Calibri"/>
          <w:sz w:val="20"/>
          <w:lang w:val="en-US"/>
        </w:rPr>
        <w:t>Manufacturers price index for rubber and plastic products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865"/>
        <w:gridCol w:w="1474"/>
        <w:gridCol w:w="1474"/>
        <w:gridCol w:w="1474"/>
        <w:gridCol w:w="1474"/>
        <w:gridCol w:w="1474"/>
      </w:tblGrid>
      <w:tr w:rsidR="00862527" w:rsidRPr="00A83EEE" w:rsidTr="006D4CBD">
        <w:trPr>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b/>
                <w:sz w:val="16"/>
                <w:szCs w:val="16"/>
              </w:rPr>
              <w:t>Republic of Kazakhstan</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113,5</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104,7</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106,8</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99,9</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97,7</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Akmola</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113,4</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100,2</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103,2</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99,7</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101,7</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Aktobe</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134,3</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106,7</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107,7</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100,0</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100,6</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121,7</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102,7</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102,6</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99,0</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99,4</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Atyrau</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102,0</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92,6</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113,2</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96,0</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86,7</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110,6</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102,4</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117,4</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100,0</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99,9</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Zhambyl</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94,0</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94,5</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98,8</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100,8</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101,4</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114,1</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112,7</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104,4</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98,7</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89,0</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Kostanai</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113,1</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105,5</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104,0</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102,2</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100,9</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lastRenderedPageBreak/>
              <w:t>Kyzylorda</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106,4</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94,0</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116,3</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100,0</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84,3</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Mangystau</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105,4</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104,4</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100,8</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100,0</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100,2</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Pavlodar</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113,9</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101,7</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101,5</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102,6</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100,5</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125,1</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102,3</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102,8</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101,2</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101,5</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128,7</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98,4</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101,5</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101,4</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97,3</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104,2</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113,0</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113,9</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91,0</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114,5</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Nur-Sultan city</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108,8</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114,0</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109,8</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106,2</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96,3</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 city</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108,5</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105,2</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110,2</w:t>
            </w:r>
          </w:p>
        </w:tc>
        <w:tc>
          <w:tcPr>
            <w:tcW w:w="1474"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99,9</w:t>
            </w:r>
          </w:p>
        </w:tc>
        <w:tc>
          <w:tcPr>
            <w:tcW w:w="1474"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98,8</w:t>
            </w:r>
          </w:p>
        </w:tc>
      </w:tr>
      <w:tr w:rsidR="00285B7E" w:rsidRPr="00A83EEE" w:rsidTr="006D4CBD">
        <w:tc>
          <w:tcPr>
            <w:tcW w:w="2865" w:type="dxa"/>
            <w:tcBorders>
              <w:bottom w:val="single" w:sz="4" w:space="0" w:color="000000"/>
            </w:tcBorders>
            <w:shd w:val="clear" w:color="auto" w:fill="auto"/>
          </w:tcPr>
          <w:p w:rsidR="00285B7E" w:rsidRPr="00A83EEE" w:rsidRDefault="00285B7E" w:rsidP="00A83EEE">
            <w:pPr>
              <w:rPr>
                <w:rFonts w:ascii="Calibri" w:hAnsi="Calibri"/>
              </w:rPr>
            </w:pPr>
            <w:r w:rsidRPr="00A83EEE">
              <w:rPr>
                <w:rFonts w:ascii="Calibri" w:hAnsi="Calibri" w:cs="Calibri"/>
                <w:sz w:val="16"/>
                <w:szCs w:val="16"/>
              </w:rPr>
              <w:t>Shymkent city</w:t>
            </w:r>
          </w:p>
        </w:tc>
        <w:tc>
          <w:tcPr>
            <w:tcW w:w="1474" w:type="dxa"/>
            <w:tcBorders>
              <w:bottom w:val="single" w:sz="4" w:space="0" w:color="000000"/>
            </w:tcBorders>
            <w:shd w:val="clear" w:color="auto" w:fill="auto"/>
            <w:vAlign w:val="bottom"/>
          </w:tcPr>
          <w:p w:rsidR="00285B7E" w:rsidRPr="00A83EEE" w:rsidRDefault="00285B7E" w:rsidP="00A83EEE">
            <w:pPr>
              <w:pStyle w:val="afff5"/>
              <w:rPr>
                <w:rFonts w:ascii="Calibri" w:hAnsi="Calibri"/>
              </w:rPr>
            </w:pPr>
            <w:r w:rsidRPr="00A83EEE">
              <w:rPr>
                <w:rFonts w:ascii="Calibri" w:hAnsi="Calibri"/>
              </w:rPr>
              <w:t>…</w:t>
            </w:r>
          </w:p>
        </w:tc>
        <w:tc>
          <w:tcPr>
            <w:tcW w:w="1474" w:type="dxa"/>
            <w:tcBorders>
              <w:bottom w:val="single" w:sz="4" w:space="0" w:color="000000"/>
            </w:tcBorders>
            <w:shd w:val="clear" w:color="auto" w:fill="auto"/>
            <w:vAlign w:val="bottom"/>
          </w:tcPr>
          <w:p w:rsidR="00285B7E" w:rsidRPr="00A83EEE" w:rsidRDefault="00285B7E" w:rsidP="00A83EEE">
            <w:pPr>
              <w:pStyle w:val="afff5"/>
              <w:rPr>
                <w:rFonts w:ascii="Calibri" w:hAnsi="Calibri"/>
              </w:rPr>
            </w:pPr>
            <w:r w:rsidRPr="00A83EEE">
              <w:rPr>
                <w:rFonts w:ascii="Calibri" w:hAnsi="Calibri"/>
              </w:rPr>
              <w:t>…</w:t>
            </w:r>
          </w:p>
        </w:tc>
        <w:tc>
          <w:tcPr>
            <w:tcW w:w="1474" w:type="dxa"/>
            <w:tcBorders>
              <w:bottom w:val="single" w:sz="4" w:space="0" w:color="000000"/>
            </w:tcBorders>
            <w:shd w:val="clear" w:color="auto" w:fill="auto"/>
            <w:vAlign w:val="bottom"/>
          </w:tcPr>
          <w:p w:rsidR="00285B7E" w:rsidRPr="00A83EEE" w:rsidRDefault="00285B7E" w:rsidP="00A83EEE">
            <w:pPr>
              <w:pStyle w:val="afff5"/>
              <w:rPr>
                <w:rFonts w:ascii="Calibri" w:hAnsi="Calibri"/>
              </w:rPr>
            </w:pPr>
            <w:r w:rsidRPr="00A83EEE">
              <w:rPr>
                <w:rFonts w:ascii="Calibri" w:hAnsi="Calibri"/>
              </w:rPr>
              <w:t>103,7</w:t>
            </w:r>
          </w:p>
        </w:tc>
        <w:tc>
          <w:tcPr>
            <w:tcW w:w="1474" w:type="dxa"/>
            <w:tcBorders>
              <w:bottom w:val="single" w:sz="4" w:space="0" w:color="000000"/>
            </w:tcBorders>
            <w:shd w:val="clear" w:color="auto" w:fill="auto"/>
            <w:vAlign w:val="bottom"/>
          </w:tcPr>
          <w:p w:rsidR="00285B7E" w:rsidRPr="00A83EEE" w:rsidRDefault="00285B7E" w:rsidP="00A83EEE">
            <w:pPr>
              <w:pStyle w:val="afff5"/>
              <w:rPr>
                <w:rFonts w:ascii="Calibri" w:hAnsi="Calibri"/>
              </w:rPr>
            </w:pPr>
            <w:r w:rsidRPr="00A83EEE">
              <w:rPr>
                <w:rFonts w:ascii="Calibri" w:hAnsi="Calibri"/>
              </w:rPr>
              <w:t>101,3</w:t>
            </w:r>
          </w:p>
        </w:tc>
        <w:tc>
          <w:tcPr>
            <w:tcW w:w="1474"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3.84 Manufacturers price index for rubber and plastic products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99,1</w:t>
            </w:r>
          </w:p>
        </w:tc>
        <w:tc>
          <w:tcPr>
            <w:tcW w:w="1229"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99,3</w:t>
            </w:r>
          </w:p>
        </w:tc>
        <w:tc>
          <w:tcPr>
            <w:tcW w:w="1229"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101,2</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98,8</w:t>
            </w:r>
          </w:p>
        </w:tc>
        <w:tc>
          <w:tcPr>
            <w:tcW w:w="1229"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99,4</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99,4</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99,6</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97,9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103,9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98,9</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99,2</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98,7</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96,0</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99,7</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84,1</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100,7</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97,4</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94,6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104,1</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97,8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107,6</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93,8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99,2</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99,4</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r>
      <w:tr w:rsidR="00285B7E" w:rsidRPr="00A83EEE" w:rsidTr="006D4CBD">
        <w:trPr>
          <w:cantSplit/>
        </w:trPr>
        <w:tc>
          <w:tcPr>
            <w:tcW w:w="2865" w:type="dxa"/>
            <w:tcBorders>
              <w:bottom w:val="single" w:sz="4" w:space="0" w:color="000000"/>
            </w:tcBorders>
            <w:shd w:val="clear" w:color="auto" w:fill="auto"/>
          </w:tcPr>
          <w:p w:rsidR="00285B7E" w:rsidRPr="00A83EEE" w:rsidRDefault="00285B7E"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4" w:space="0" w:color="000000"/>
              <w:left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99,5</w:t>
            </w:r>
          </w:p>
        </w:tc>
        <w:tc>
          <w:tcPr>
            <w:tcW w:w="1229"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99,6</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100,1</w:t>
            </w:r>
          </w:p>
        </w:tc>
        <w:tc>
          <w:tcPr>
            <w:tcW w:w="1229"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100,8</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100,1</w:t>
            </w:r>
          </w:p>
        </w:tc>
        <w:tc>
          <w:tcPr>
            <w:tcW w:w="1229"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99,8</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100,1</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99,9</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100,3</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100,1</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100,2</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100,3</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100,4</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100,2</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102,3</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97,9</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104,6</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98,4</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90,4</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102,5</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97,5</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93,8</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99,8</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98,8</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99,4</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99,2</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98,7</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99,4</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99,9</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100,4</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99,9</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100,2</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100,1</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100,1</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100,2</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100,2</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99,8</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100,2</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99,7</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100,5</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100,5</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100,1</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104,6</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104,5</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103,1</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101,1</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97,9</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100,3</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101,7</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98,3</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95,9</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99,9</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101,6</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100,9</w:t>
            </w:r>
          </w:p>
        </w:tc>
        <w:tc>
          <w:tcPr>
            <w:tcW w:w="1228"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99,7</w:t>
            </w:r>
          </w:p>
        </w:tc>
        <w:tc>
          <w:tcPr>
            <w:tcW w:w="1229"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101,4</w:t>
            </w:r>
          </w:p>
        </w:tc>
      </w:tr>
      <w:tr w:rsidR="00285B7E" w:rsidRPr="00A83EEE" w:rsidTr="006D4CBD">
        <w:trPr>
          <w:cantSplit/>
        </w:trPr>
        <w:tc>
          <w:tcPr>
            <w:tcW w:w="2865" w:type="dxa"/>
            <w:tcBorders>
              <w:bottom w:val="single" w:sz="4" w:space="0" w:color="000000"/>
            </w:tcBorders>
            <w:shd w:val="clear" w:color="auto" w:fill="auto"/>
          </w:tcPr>
          <w:p w:rsidR="00285B7E" w:rsidRPr="00A83EEE" w:rsidRDefault="00285B7E"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99,3</w:t>
            </w:r>
          </w:p>
        </w:tc>
        <w:tc>
          <w:tcPr>
            <w:tcW w:w="1229"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100,3</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100,0</w:t>
            </w:r>
          </w:p>
        </w:tc>
        <w:tc>
          <w:tcPr>
            <w:tcW w:w="1229"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100,4</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3.85 </w:t>
      </w:r>
      <w:r w:rsidRPr="00A83EEE">
        <w:rPr>
          <w:rFonts w:ascii="Calibri" w:hAnsi="Calibri" w:cs="Calibri"/>
          <w:sz w:val="20"/>
          <w:lang w:val="en-US"/>
        </w:rPr>
        <w:t>Manufacturers price index for other non-metallic mineral products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cantSplit/>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2016</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2018</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2019</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ru-MO"/>
              </w:rPr>
              <w:t>2020</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103,2</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103,5</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109,0</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103,5</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104,8</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98,8</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100,6</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108,0</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109,0</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108,4</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101,7</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107,5</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104,3</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99,9</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105,1</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103,1</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104,0</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107,8</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100,8</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100,9</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102,1</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101,8</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103,2</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110,6</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102,8</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107,0</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106,3</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100,2</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105,4</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102,7</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109,7</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94,7</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110,5</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98,4</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103,9</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106,2</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97,1</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132,3</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102,0</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101,5</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101,7</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101,0</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103,9</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104,8</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104,8</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110,0</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105,7</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109,3</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110,2</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 xml:space="preserve"> 99,1</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102,9</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101,2</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100,8</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100,4</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100,5</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99,3</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107,3</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105,5</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103,3</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106,2</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96,6</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121,3</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107,5</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102,3</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107,4</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96,6</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104,6</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111,6</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103,7</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106,0</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103,2</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111,1</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115,3</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106,2</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104,2</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97,8</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102,8</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103,5</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105,7</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110,4</w:t>
            </w:r>
          </w:p>
        </w:tc>
      </w:tr>
      <w:tr w:rsidR="00285B7E" w:rsidRPr="00A83EEE" w:rsidTr="006D4CBD">
        <w:tc>
          <w:tcPr>
            <w:tcW w:w="2582"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113,3</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102,8</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105,7</w:t>
            </w:r>
          </w:p>
        </w:tc>
        <w:tc>
          <w:tcPr>
            <w:tcW w:w="1530" w:type="dxa"/>
            <w:shd w:val="clear" w:color="auto" w:fill="auto"/>
            <w:vAlign w:val="bottom"/>
          </w:tcPr>
          <w:p w:rsidR="00285B7E" w:rsidRPr="00A83EEE" w:rsidRDefault="00285B7E" w:rsidP="00A83EEE">
            <w:pPr>
              <w:pStyle w:val="afff5"/>
              <w:rPr>
                <w:rFonts w:ascii="Calibri" w:hAnsi="Calibri"/>
              </w:rPr>
            </w:pPr>
            <w:r w:rsidRPr="00A83EEE">
              <w:rPr>
                <w:rFonts w:ascii="Calibri" w:hAnsi="Calibri"/>
              </w:rPr>
              <w:t>99,9</w:t>
            </w:r>
          </w:p>
        </w:tc>
        <w:tc>
          <w:tcPr>
            <w:tcW w:w="1530" w:type="dxa"/>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107,3</w:t>
            </w:r>
          </w:p>
        </w:tc>
      </w:tr>
      <w:tr w:rsidR="00285B7E" w:rsidRPr="00A83EEE" w:rsidTr="006D4CBD">
        <w:tc>
          <w:tcPr>
            <w:tcW w:w="2582" w:type="dxa"/>
            <w:tcBorders>
              <w:bottom w:val="single" w:sz="4" w:space="0" w:color="000000"/>
            </w:tcBorders>
            <w:shd w:val="clear" w:color="auto" w:fill="auto"/>
          </w:tcPr>
          <w:p w:rsidR="00285B7E" w:rsidRPr="00A83EEE" w:rsidRDefault="00285B7E"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285B7E" w:rsidRPr="00A83EEE" w:rsidRDefault="00285B7E"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285B7E" w:rsidRPr="00A83EEE" w:rsidRDefault="00285B7E"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285B7E" w:rsidRPr="00A83EEE" w:rsidRDefault="00285B7E" w:rsidP="00A83EEE">
            <w:pPr>
              <w:pStyle w:val="afff5"/>
              <w:rPr>
                <w:rFonts w:ascii="Calibri" w:hAnsi="Calibri"/>
              </w:rPr>
            </w:pPr>
            <w:r w:rsidRPr="00A83EEE">
              <w:rPr>
                <w:rFonts w:ascii="Calibri" w:hAnsi="Calibri"/>
              </w:rPr>
              <w:t>106,0</w:t>
            </w:r>
          </w:p>
        </w:tc>
        <w:tc>
          <w:tcPr>
            <w:tcW w:w="1530" w:type="dxa"/>
            <w:tcBorders>
              <w:bottom w:val="single" w:sz="4" w:space="0" w:color="000000"/>
            </w:tcBorders>
            <w:shd w:val="clear" w:color="auto" w:fill="auto"/>
            <w:vAlign w:val="bottom"/>
          </w:tcPr>
          <w:p w:rsidR="00285B7E" w:rsidRPr="00A83EEE" w:rsidRDefault="00285B7E" w:rsidP="00A83EEE">
            <w:pPr>
              <w:pStyle w:val="afff5"/>
              <w:rPr>
                <w:rFonts w:ascii="Calibri" w:hAnsi="Calibri"/>
              </w:rPr>
            </w:pPr>
            <w:r w:rsidRPr="00A83EEE">
              <w:rPr>
                <w:rFonts w:ascii="Calibri" w:hAnsi="Calibri"/>
              </w:rPr>
              <w:t>104,3</w:t>
            </w:r>
          </w:p>
        </w:tc>
        <w:tc>
          <w:tcPr>
            <w:tcW w:w="1530"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rPr>
            </w:pPr>
            <w:r w:rsidRPr="00A83EEE">
              <w:rPr>
                <w:rFonts w:ascii="Calibri" w:hAnsi="Calibri" w:cs="Calibri"/>
              </w:rPr>
              <w:t>105,3</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lastRenderedPageBreak/>
        <w:t>3.86 Manufacturers price index for other non-metallic mineral products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9"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100,3</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100,6</w:t>
            </w:r>
          </w:p>
        </w:tc>
        <w:tc>
          <w:tcPr>
            <w:tcW w:w="1229"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100,4</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106,9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97,4</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98,3</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101,2</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99,1</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100,9</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99,6</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100,4</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98,4</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99,3</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98,6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100,7</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97,9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104,9</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100,4</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101,2</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101,7</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99,5</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100,6</w:t>
            </w:r>
          </w:p>
        </w:tc>
      </w:tr>
      <w:tr w:rsidR="00285B7E" w:rsidRPr="00A83EEE" w:rsidTr="006D4CBD">
        <w:trPr>
          <w:cantSplit/>
        </w:trPr>
        <w:tc>
          <w:tcPr>
            <w:tcW w:w="2865" w:type="dxa"/>
            <w:tcBorders>
              <w:bottom w:val="single" w:sz="4" w:space="0" w:color="000000"/>
            </w:tcBorders>
            <w:shd w:val="clear" w:color="auto" w:fill="auto"/>
          </w:tcPr>
          <w:p w:rsidR="00285B7E" w:rsidRPr="00A83EEE" w:rsidRDefault="00285B7E"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100,9</w:t>
            </w:r>
          </w:p>
        </w:tc>
        <w:tc>
          <w:tcPr>
            <w:tcW w:w="1229"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101,5</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9"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690A55">
            <w:pPr>
              <w:pStyle w:val="afff1"/>
              <w:ind w:right="-1"/>
              <w:rPr>
                <w:rFonts w:ascii="Calibri" w:hAnsi="Calibri"/>
              </w:rPr>
            </w:pPr>
            <w:r w:rsidRPr="00A83EEE">
              <w:rPr>
                <w:rFonts w:ascii="Calibri" w:hAnsi="Calibri" w:cs="Calibri"/>
                <w:lang w:val="en-US"/>
              </w:rPr>
              <w:t>December</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101,5</w:t>
            </w:r>
          </w:p>
        </w:tc>
        <w:tc>
          <w:tcPr>
            <w:tcW w:w="1229"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100,7</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 xml:space="preserve"> 99,9</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98,0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104,0</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100,6</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 xml:space="preserve"> 99,9</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100,3</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99,5</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 xml:space="preserve"> 99,3</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100,3</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98,8</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100,0</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103,6</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 xml:space="preserve"> 97,2</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102,3</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100,1</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100,0</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 xml:space="preserve"> 99,9</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105,9</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99,3</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 xml:space="preserve"> 98,2</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 xml:space="preserve"> 98,2</w:t>
            </w:r>
          </w:p>
        </w:tc>
      </w:tr>
      <w:tr w:rsidR="00285B7E" w:rsidRPr="00A83EEE" w:rsidTr="006D4CBD">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100,2</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104,7</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100,4</w:t>
            </w:r>
          </w:p>
        </w:tc>
      </w:tr>
      <w:tr w:rsidR="00285B7E" w:rsidRPr="00A83EEE" w:rsidTr="006D4CBD">
        <w:trPr>
          <w:cantSplit/>
        </w:trPr>
        <w:tc>
          <w:tcPr>
            <w:tcW w:w="2865" w:type="dxa"/>
            <w:shd w:val="clear" w:color="auto" w:fill="auto"/>
          </w:tcPr>
          <w:p w:rsidR="00285B7E" w:rsidRPr="00A83EEE" w:rsidRDefault="00285B7E"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99,5</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101,1</w:t>
            </w:r>
          </w:p>
        </w:tc>
      </w:tr>
      <w:tr w:rsidR="00285B7E" w:rsidRPr="00A83EEE" w:rsidTr="006D4CBD">
        <w:trPr>
          <w:cantSplit/>
        </w:trPr>
        <w:tc>
          <w:tcPr>
            <w:tcW w:w="2865" w:type="dxa"/>
            <w:tcBorders>
              <w:bottom w:val="single" w:sz="4" w:space="0" w:color="000000"/>
            </w:tcBorders>
            <w:shd w:val="clear" w:color="auto" w:fill="auto"/>
          </w:tcPr>
          <w:p w:rsidR="00285B7E" w:rsidRPr="00A83EEE" w:rsidRDefault="00285B7E"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101,1</w:t>
            </w:r>
          </w:p>
        </w:tc>
        <w:tc>
          <w:tcPr>
            <w:tcW w:w="1229"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100,9</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100,8</w:t>
            </w:r>
          </w:p>
        </w:tc>
        <w:tc>
          <w:tcPr>
            <w:tcW w:w="1229"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 xml:space="preserve"> 99,0</w:t>
            </w:r>
          </w:p>
        </w:tc>
        <w:tc>
          <w:tcPr>
            <w:tcW w:w="1228" w:type="dxa"/>
            <w:tcBorders>
              <w:bottom w:val="single" w:sz="4" w:space="0" w:color="000000"/>
            </w:tcBorders>
            <w:shd w:val="clear" w:color="auto" w:fill="auto"/>
            <w:vAlign w:val="bottom"/>
          </w:tcPr>
          <w:p w:rsidR="00285B7E" w:rsidRPr="00A83EEE" w:rsidRDefault="00285B7E" w:rsidP="00A83EEE">
            <w:pPr>
              <w:pStyle w:val="afff5"/>
              <w:rPr>
                <w:rFonts w:ascii="Calibri" w:hAnsi="Calibri" w:cs="Calibri"/>
                <w:szCs w:val="16"/>
              </w:rPr>
            </w:pPr>
            <w:r w:rsidRPr="00A83EEE">
              <w:rPr>
                <w:rFonts w:ascii="Calibri" w:hAnsi="Calibri" w:cs="Calibri"/>
                <w:szCs w:val="16"/>
              </w:rPr>
              <w:t>100,3</w:t>
            </w:r>
          </w:p>
        </w:tc>
        <w:tc>
          <w:tcPr>
            <w:tcW w:w="1229" w:type="dxa"/>
            <w:tcBorders>
              <w:bottom w:val="single" w:sz="4" w:space="0" w:color="000000"/>
            </w:tcBorders>
            <w:shd w:val="clear" w:color="auto" w:fill="auto"/>
            <w:vAlign w:val="bottom"/>
          </w:tcPr>
          <w:p w:rsidR="00285B7E" w:rsidRPr="00A83EEE" w:rsidRDefault="00285B7E" w:rsidP="00690A55">
            <w:pPr>
              <w:pStyle w:val="afff5"/>
              <w:rPr>
                <w:rFonts w:ascii="Calibri" w:hAnsi="Calibri" w:cs="Calibri"/>
                <w:szCs w:val="16"/>
              </w:rPr>
            </w:pPr>
            <w:r w:rsidRPr="00A83EEE">
              <w:rPr>
                <w:rFonts w:ascii="Calibri" w:hAnsi="Calibri" w:cs="Calibri"/>
                <w:szCs w:val="16"/>
              </w:rPr>
              <w:t>100,2</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3.87 Manufacturers price index in the metallurgical industry</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szCs w:val="16"/>
          <w:lang w:val="en-US"/>
        </w:rPr>
        <w:t>at the end of the period, as a percentage to December of the previous year</w:t>
      </w:r>
    </w:p>
    <w:tbl>
      <w:tblPr>
        <w:tblW w:w="0" w:type="auto"/>
        <w:tblInd w:w="28" w:type="dxa"/>
        <w:tblLayout w:type="fixed"/>
        <w:tblCellMar>
          <w:left w:w="28" w:type="dxa"/>
          <w:right w:w="28" w:type="dxa"/>
        </w:tblCellMar>
        <w:tblLook w:val="0000"/>
      </w:tblPr>
      <w:tblGrid>
        <w:gridCol w:w="2552"/>
        <w:gridCol w:w="1530"/>
        <w:gridCol w:w="1531"/>
        <w:gridCol w:w="1531"/>
        <w:gridCol w:w="1531"/>
        <w:gridCol w:w="1531"/>
      </w:tblGrid>
      <w:tr w:rsidR="00862527" w:rsidRPr="00A83EEE" w:rsidTr="006D4CBD">
        <w:trPr>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62527" w:rsidRPr="00DA34AF"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 xml:space="preserve">Production of pig iron, steel and ferroalloys </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146,6</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108,0</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119,8</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98,3</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100,4</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113,1</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116,7</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102,8</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97,2</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98,5</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117,9</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104,6</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98,2</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102,4</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99,8</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142,8</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103,1</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116,1</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100,6</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108,4</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121,8</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123,1</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113,9</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137,2</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104,8</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169,2</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108,0</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132,2</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94,6</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89,1</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00500634" w:rsidRPr="00A83EEE">
              <w:rPr>
                <w:rFonts w:ascii="Calibri" w:hAnsi="Calibri" w:cs="Calibri"/>
                <w:sz w:val="16"/>
                <w:szCs w:val="16"/>
                <w:vertAlign w:val="superscript"/>
              </w:rPr>
              <w:t>*</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109,2</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138,4</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106,9</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98,3</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w:t>
            </w:r>
          </w:p>
        </w:tc>
      </w:tr>
      <w:tr w:rsidR="00A021CB" w:rsidRPr="00A83EEE" w:rsidTr="006D4CBD">
        <w:tc>
          <w:tcPr>
            <w:tcW w:w="2552" w:type="dxa"/>
            <w:shd w:val="clear" w:color="auto" w:fill="auto"/>
          </w:tcPr>
          <w:p w:rsidR="00A021CB" w:rsidRPr="00A83EEE" w:rsidRDefault="00A021CB" w:rsidP="00A83EEE">
            <w:pPr>
              <w:rPr>
                <w:rFonts w:ascii="Calibri" w:hAnsi="Calibri" w:cs="Calibri"/>
                <w:sz w:val="16"/>
                <w:szCs w:val="16"/>
              </w:rPr>
            </w:pPr>
            <w:r w:rsidRPr="00A83EEE">
              <w:rPr>
                <w:rFonts w:ascii="Calibri" w:hAnsi="Calibri" w:cs="Calibri"/>
                <w:sz w:val="16"/>
                <w:szCs w:val="16"/>
              </w:rPr>
              <w:t>Almaty city</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Shymkent city</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121,1</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99,2</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102,4</w:t>
            </w:r>
          </w:p>
        </w:tc>
      </w:tr>
      <w:tr w:rsidR="00862527" w:rsidRPr="00DA34AF" w:rsidTr="006D4CBD">
        <w:trPr>
          <w:cantSplit/>
        </w:trPr>
        <w:tc>
          <w:tcPr>
            <w:tcW w:w="10206" w:type="dxa"/>
            <w:gridSpan w:val="6"/>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 xml:space="preserve">Production of basic noble and non-ferrous metals </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132,4</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111,6</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100,9</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106,3</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125,1</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118,1</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99,9</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110,3</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126,8</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97,8</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100,0</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100,0</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100,0</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126,5</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101,0</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104,5</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126,3</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139,0</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126,0</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115,4</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101,2</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104,3</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133,4</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125,0</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98,6</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110,0</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120,6</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135,6</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115,9</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114,1</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102,6</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94,0</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121,5</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145,6</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110,1</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98,2</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107,2</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129,1</w:t>
            </w:r>
          </w:p>
        </w:tc>
      </w:tr>
      <w:tr w:rsidR="00A021CB" w:rsidRPr="00A83EEE" w:rsidTr="006D4CBD">
        <w:tc>
          <w:tcPr>
            <w:tcW w:w="2552"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101,7</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114,6</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124,9</w:t>
            </w:r>
          </w:p>
        </w:tc>
        <w:tc>
          <w:tcPr>
            <w:tcW w:w="1531" w:type="dxa"/>
            <w:shd w:val="clear" w:color="auto" w:fill="auto"/>
            <w:vAlign w:val="bottom"/>
          </w:tcPr>
          <w:p w:rsidR="00A021CB" w:rsidRPr="00A83EEE" w:rsidRDefault="00A021CB" w:rsidP="00A83EEE">
            <w:pPr>
              <w:pStyle w:val="afff5"/>
              <w:rPr>
                <w:rFonts w:ascii="Calibri" w:hAnsi="Calibri"/>
              </w:rPr>
            </w:pPr>
            <w:r w:rsidRPr="00A83EEE">
              <w:rPr>
                <w:rFonts w:ascii="Calibri" w:hAnsi="Calibri"/>
              </w:rPr>
              <w:t>96,0</w:t>
            </w:r>
          </w:p>
        </w:tc>
        <w:tc>
          <w:tcPr>
            <w:tcW w:w="1531"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117,0</w:t>
            </w:r>
          </w:p>
        </w:tc>
      </w:tr>
      <w:tr w:rsidR="00A021CB" w:rsidRPr="00A83EEE" w:rsidTr="006D4CBD">
        <w:tc>
          <w:tcPr>
            <w:tcW w:w="2552" w:type="dxa"/>
            <w:tcBorders>
              <w:bottom w:val="single" w:sz="4" w:space="0" w:color="000000"/>
            </w:tcBorders>
            <w:shd w:val="clear" w:color="auto" w:fill="auto"/>
          </w:tcPr>
          <w:p w:rsidR="00A021CB" w:rsidRPr="00A83EEE" w:rsidRDefault="00A021CB"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A021CB" w:rsidRPr="00A83EEE" w:rsidRDefault="00A021CB"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A021CB" w:rsidRPr="00A83EEE" w:rsidRDefault="00A021CB"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A021CB" w:rsidRPr="00A83EEE" w:rsidRDefault="00A021CB" w:rsidP="00A83EEE">
            <w:pPr>
              <w:pStyle w:val="afff5"/>
              <w:rPr>
                <w:rFonts w:ascii="Calibri" w:hAnsi="Calibri"/>
              </w:rPr>
            </w:pPr>
            <w:r w:rsidRPr="00A83EEE">
              <w:rPr>
                <w:rFonts w:ascii="Calibri" w:hAnsi="Calibri"/>
              </w:rPr>
              <w:t>…</w:t>
            </w:r>
          </w:p>
        </w:tc>
        <w:tc>
          <w:tcPr>
            <w:tcW w:w="1531" w:type="dxa"/>
            <w:tcBorders>
              <w:bottom w:val="single" w:sz="4" w:space="0" w:color="000000"/>
            </w:tcBorders>
            <w:shd w:val="clear" w:color="auto" w:fill="auto"/>
            <w:vAlign w:val="bottom"/>
          </w:tcPr>
          <w:p w:rsidR="00A021CB" w:rsidRPr="00A83EEE" w:rsidRDefault="00A021CB" w:rsidP="00A83EEE">
            <w:pPr>
              <w:pStyle w:val="afff5"/>
              <w:rPr>
                <w:rFonts w:ascii="Calibri" w:hAnsi="Calibri"/>
              </w:rPr>
            </w:pPr>
            <w:r w:rsidRPr="00A83EEE">
              <w:rPr>
                <w:rFonts w:ascii="Calibri" w:hAnsi="Calibri"/>
              </w:rPr>
              <w:t>94,8</w:t>
            </w:r>
          </w:p>
        </w:tc>
        <w:tc>
          <w:tcPr>
            <w:tcW w:w="1531"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98,9</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3.88 Manufacturers price index in the metallurgical industry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28" w:type="dxa"/>
        <w:tblLayout w:type="fixed"/>
        <w:tblCellMar>
          <w:left w:w="28" w:type="dxa"/>
          <w:right w:w="28" w:type="dxa"/>
        </w:tblCellMar>
        <w:tblLook w:val="0000"/>
      </w:tblPr>
      <w:tblGrid>
        <w:gridCol w:w="2835"/>
        <w:gridCol w:w="1228"/>
        <w:gridCol w:w="1229"/>
        <w:gridCol w:w="1228"/>
        <w:gridCol w:w="1229"/>
        <w:gridCol w:w="1228"/>
        <w:gridCol w:w="1229"/>
      </w:tblGrid>
      <w:tr w:rsidR="00862527" w:rsidRPr="00A83EEE" w:rsidTr="006D4CBD">
        <w:trPr>
          <w:cantSplit/>
          <w:trHeight w:val="185"/>
          <w:tblHeader/>
        </w:trPr>
        <w:tc>
          <w:tcPr>
            <w:tcW w:w="2835"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862527" w:rsidRPr="00DA34AF" w:rsidTr="006D4CBD">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lastRenderedPageBreak/>
              <w:t>Production of pig iron, steel and ferroalloys</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b/>
                <w:sz w:val="16"/>
                <w:szCs w:val="16"/>
              </w:rPr>
              <w:t>Republic of Kazakhstan</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98,3</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99,3</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99,5</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100,8</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100,8</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103,5</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99,4</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97,1</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99,8</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101,7</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101,7</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95,6</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96,0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98,4</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98,7</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101,7</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101,9</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101,0</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104,8</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100,6</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99,6</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100,2</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100,1</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111,4</w:t>
            </w:r>
          </w:p>
        </w:tc>
      </w:tr>
      <w:tr w:rsidR="00A021CB" w:rsidRPr="00A83EEE" w:rsidTr="006D4CBD">
        <w:tc>
          <w:tcPr>
            <w:tcW w:w="2835" w:type="dxa"/>
            <w:shd w:val="clear" w:color="auto" w:fill="auto"/>
          </w:tcPr>
          <w:p w:rsidR="00A021CB" w:rsidRPr="00A83EEE" w:rsidRDefault="00A021CB" w:rsidP="00A83EEE">
            <w:pPr>
              <w:rPr>
                <w:rFonts w:ascii="Calibri" w:hAnsi="Calibri" w:cs="Calibri"/>
                <w:sz w:val="16"/>
                <w:szCs w:val="16"/>
              </w:rPr>
            </w:pPr>
            <w:r w:rsidRPr="00A83EEE">
              <w:rPr>
                <w:rFonts w:ascii="Calibri" w:hAnsi="Calibri" w:cs="Calibri"/>
                <w:sz w:val="16"/>
                <w:szCs w:val="16"/>
              </w:rPr>
              <w:t>Almaty city</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Shymkent city</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r>
      <w:tr w:rsidR="00862527" w:rsidRPr="00DA34AF" w:rsidTr="006D4CBD">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Production of basic noble and non-ferrous metals</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b/>
                <w:sz w:val="16"/>
                <w:szCs w:val="16"/>
              </w:rPr>
              <w:t>Republic of Kazakhstan</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99,1</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103,4</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97,7</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100,2</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94,9</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100,3</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102,2</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103,6</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104,4</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105,3</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104,6</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99,2</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96,4</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104,8</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106,4</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98,1</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107,7</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99,3</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110,1</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106,4</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90,2</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93,3</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99,2</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104,9</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97,0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97,8</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111,8</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103,8</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99,7</w:t>
            </w:r>
          </w:p>
        </w:tc>
      </w:tr>
      <w:tr w:rsidR="00A021CB" w:rsidRPr="00A83EEE" w:rsidTr="006D4CBD">
        <w:tc>
          <w:tcPr>
            <w:tcW w:w="2835" w:type="dxa"/>
            <w:tcBorders>
              <w:bottom w:val="single" w:sz="4" w:space="0" w:color="000000"/>
            </w:tcBorders>
            <w:shd w:val="clear" w:color="auto" w:fill="auto"/>
          </w:tcPr>
          <w:p w:rsidR="00A021CB" w:rsidRPr="00A83EEE" w:rsidRDefault="00A021CB"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99,6</w:t>
            </w:r>
          </w:p>
        </w:tc>
        <w:tc>
          <w:tcPr>
            <w:tcW w:w="1229"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100,1</w:t>
            </w:r>
          </w:p>
        </w:tc>
        <w:tc>
          <w:tcPr>
            <w:tcW w:w="1228"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85,5</w:t>
            </w:r>
          </w:p>
        </w:tc>
        <w:tc>
          <w:tcPr>
            <w:tcW w:w="1229"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106,8</w:t>
            </w:r>
          </w:p>
        </w:tc>
        <w:tc>
          <w:tcPr>
            <w:tcW w:w="1228"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104,5</w:t>
            </w:r>
          </w:p>
        </w:tc>
        <w:tc>
          <w:tcPr>
            <w:tcW w:w="1229"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100,7</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28" w:type="dxa"/>
        <w:tblLayout w:type="fixed"/>
        <w:tblCellMar>
          <w:left w:w="28" w:type="dxa"/>
          <w:right w:w="28" w:type="dxa"/>
        </w:tblCellMar>
        <w:tblLook w:val="0000"/>
      </w:tblPr>
      <w:tblGrid>
        <w:gridCol w:w="2835"/>
        <w:gridCol w:w="1228"/>
        <w:gridCol w:w="1229"/>
        <w:gridCol w:w="1228"/>
        <w:gridCol w:w="1229"/>
        <w:gridCol w:w="1228"/>
        <w:gridCol w:w="1229"/>
      </w:tblGrid>
      <w:tr w:rsidR="00862527" w:rsidRPr="00A83EEE" w:rsidTr="006D4CBD">
        <w:trPr>
          <w:cantSplit/>
          <w:trHeight w:val="185"/>
          <w:tblHeader/>
        </w:trPr>
        <w:tc>
          <w:tcPr>
            <w:tcW w:w="2835"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862527" w:rsidRPr="00DA34AF" w:rsidTr="006D4CBD">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Production of cast iron, steel and ferroalloys</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b/>
                <w:sz w:val="16"/>
                <w:szCs w:val="16"/>
              </w:rPr>
              <w:t>Republic of Kazakhstan</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102,4</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99,6</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94,5</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100,1</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101,8</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98,4</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100,1</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103,2</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101,8</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104,5</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100,2</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95,4</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99,9</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106,1</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99,2</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100,1</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100,8</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100,7</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103,9</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99,4</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100,6</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99,4</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99,7</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99,4</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80,7</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100,1</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 xml:space="preserve"> 99,7</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100,2</w:t>
            </w:r>
          </w:p>
        </w:tc>
      </w:tr>
      <w:tr w:rsidR="00A021CB" w:rsidRPr="00A83EEE" w:rsidTr="006D4CBD">
        <w:tc>
          <w:tcPr>
            <w:tcW w:w="2835" w:type="dxa"/>
            <w:shd w:val="clear" w:color="auto" w:fill="auto"/>
          </w:tcPr>
          <w:p w:rsidR="00A021CB" w:rsidRPr="00A83EEE" w:rsidRDefault="00A021CB" w:rsidP="00A83EEE">
            <w:pPr>
              <w:rPr>
                <w:rFonts w:ascii="Calibri" w:hAnsi="Calibri" w:cs="Calibri"/>
                <w:sz w:val="16"/>
                <w:szCs w:val="16"/>
              </w:rPr>
            </w:pPr>
            <w:r w:rsidRPr="00A83EEE">
              <w:rPr>
                <w:rFonts w:ascii="Calibri" w:hAnsi="Calibri" w:cs="Calibri"/>
                <w:sz w:val="16"/>
                <w:szCs w:val="16"/>
              </w:rPr>
              <w:t>Almaty city</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Shymkent city</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102,5</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8"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c>
          <w:tcPr>
            <w:tcW w:w="1229" w:type="dxa"/>
            <w:shd w:val="clear" w:color="auto" w:fill="auto"/>
            <w:vAlign w:val="bottom"/>
          </w:tcPr>
          <w:p w:rsidR="00A021CB" w:rsidRPr="00A83EEE" w:rsidRDefault="00A021CB" w:rsidP="00A83EEE">
            <w:pPr>
              <w:pStyle w:val="afff5"/>
              <w:rPr>
                <w:rFonts w:ascii="Calibri" w:hAnsi="Calibri" w:cs="Calibri"/>
              </w:rPr>
            </w:pPr>
            <w:r w:rsidRPr="00A83EEE">
              <w:rPr>
                <w:rFonts w:ascii="Calibri" w:hAnsi="Calibri" w:cs="Calibri"/>
              </w:rPr>
              <w:t>100,0</w:t>
            </w:r>
          </w:p>
        </w:tc>
      </w:tr>
      <w:tr w:rsidR="00862527" w:rsidRPr="00DA34AF" w:rsidTr="006D4CBD">
        <w:trPr>
          <w:cantSplit/>
        </w:trPr>
        <w:tc>
          <w:tcPr>
            <w:tcW w:w="10206" w:type="dxa"/>
            <w:gridSpan w:val="7"/>
            <w:shd w:val="clear" w:color="auto" w:fill="auto"/>
          </w:tcPr>
          <w:p w:rsidR="00862527" w:rsidRPr="00A83EEE" w:rsidRDefault="00862527" w:rsidP="00A83EEE">
            <w:pPr>
              <w:pStyle w:val="afff3"/>
              <w:spacing w:before="120" w:after="120"/>
              <w:ind w:right="-1"/>
              <w:rPr>
                <w:rFonts w:ascii="Calibri" w:hAnsi="Calibri"/>
                <w:lang w:val="en-US"/>
              </w:rPr>
            </w:pPr>
            <w:r w:rsidRPr="00A83EEE">
              <w:rPr>
                <w:rFonts w:ascii="Calibri" w:hAnsi="Calibri" w:cs="Calibri"/>
                <w:sz w:val="16"/>
                <w:lang w:val="kk-KZ"/>
              </w:rPr>
              <w:t>Production of basic noble and non-ferrous metals</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b/>
                <w:sz w:val="16"/>
                <w:szCs w:val="16"/>
              </w:rPr>
              <w:t>Republic of Kazakhstan</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103,0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109,1</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107,8</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101,8</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99,4</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97,8</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113,9</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103,5</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98,5</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97,4</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104,0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112,0</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105,7</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104,3</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95,9</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106,3</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113,8</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98,2</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98,2</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98,8</w:t>
            </w:r>
          </w:p>
        </w:tc>
      </w:tr>
      <w:tr w:rsidR="00A021CB" w:rsidRPr="00A83EEE" w:rsidTr="006D4CBD">
        <w:trPr>
          <w:cantSplit/>
        </w:trPr>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102,8</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106,1</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111,2</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103,7</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103,1</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104,6</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110,8</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111,0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100,8</w:t>
            </w:r>
          </w:p>
        </w:tc>
      </w:tr>
      <w:tr w:rsidR="00A021CB" w:rsidRPr="00A83EEE" w:rsidTr="006D4CBD">
        <w:tc>
          <w:tcPr>
            <w:tcW w:w="2835" w:type="dxa"/>
            <w:shd w:val="clear" w:color="auto" w:fill="auto"/>
          </w:tcPr>
          <w:p w:rsidR="00A021CB" w:rsidRPr="00A83EEE" w:rsidRDefault="00A021CB"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100,0</w:t>
            </w:r>
          </w:p>
        </w:tc>
      </w:tr>
      <w:tr w:rsidR="00A021CB" w:rsidRPr="00A83EEE" w:rsidTr="006D4CBD">
        <w:tc>
          <w:tcPr>
            <w:tcW w:w="2835" w:type="dxa"/>
            <w:tcBorders>
              <w:bottom w:val="single" w:sz="4" w:space="0" w:color="000000"/>
            </w:tcBorders>
            <w:shd w:val="clear" w:color="auto" w:fill="auto"/>
          </w:tcPr>
          <w:p w:rsidR="00A021CB" w:rsidRPr="00A83EEE" w:rsidRDefault="00A021CB"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85,2</w:t>
            </w:r>
          </w:p>
        </w:tc>
        <w:tc>
          <w:tcPr>
            <w:tcW w:w="1229"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105,6</w:t>
            </w:r>
          </w:p>
        </w:tc>
        <w:tc>
          <w:tcPr>
            <w:tcW w:w="1228"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103,8</w:t>
            </w:r>
          </w:p>
        </w:tc>
        <w:tc>
          <w:tcPr>
            <w:tcW w:w="1229"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103,0</w:t>
            </w:r>
          </w:p>
        </w:tc>
        <w:tc>
          <w:tcPr>
            <w:tcW w:w="1228"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108,5</w:t>
            </w:r>
          </w:p>
        </w:tc>
        <w:tc>
          <w:tcPr>
            <w:tcW w:w="1229" w:type="dxa"/>
            <w:tcBorders>
              <w:bottom w:val="single" w:sz="4" w:space="0" w:color="000000"/>
            </w:tcBorders>
            <w:shd w:val="clear" w:color="auto" w:fill="auto"/>
            <w:vAlign w:val="bottom"/>
          </w:tcPr>
          <w:p w:rsidR="00A021CB" w:rsidRPr="00A83EEE" w:rsidRDefault="00A021CB" w:rsidP="00A83EEE">
            <w:pPr>
              <w:pStyle w:val="afff5"/>
              <w:rPr>
                <w:rFonts w:ascii="Calibri" w:hAnsi="Calibri" w:cs="Calibri"/>
                <w:szCs w:val="16"/>
              </w:rPr>
            </w:pPr>
            <w:r w:rsidRPr="00A83EEE">
              <w:rPr>
                <w:rFonts w:ascii="Calibri" w:hAnsi="Calibri" w:cs="Calibri"/>
                <w:szCs w:val="16"/>
              </w:rPr>
              <w:t xml:space="preserve"> 99,0</w:t>
            </w:r>
          </w:p>
        </w:tc>
      </w:tr>
    </w:tbl>
    <w:p w:rsidR="00862527" w:rsidRPr="00A83EEE" w:rsidRDefault="00862527" w:rsidP="00A83EEE">
      <w:pPr>
        <w:pStyle w:val="a1"/>
        <w:spacing w:before="240" w:after="120"/>
        <w:jc w:val="center"/>
        <w:rPr>
          <w:rFonts w:ascii="Calibri" w:hAnsi="Calibri"/>
          <w:lang w:val="en-US"/>
        </w:rPr>
      </w:pPr>
      <w:r w:rsidRPr="00A83EEE">
        <w:rPr>
          <w:rFonts w:ascii="Calibri" w:hAnsi="Calibri" w:cs="Calibri"/>
          <w:b/>
          <w:lang w:val="en-US"/>
        </w:rPr>
        <w:t xml:space="preserve">3.89 Manufacturing price index on electrical equipment </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865"/>
        <w:gridCol w:w="1473"/>
        <w:gridCol w:w="1473"/>
        <w:gridCol w:w="1474"/>
        <w:gridCol w:w="1473"/>
        <w:gridCol w:w="1474"/>
      </w:tblGrid>
      <w:tr w:rsidR="00862527" w:rsidRPr="00A83EEE" w:rsidTr="00292EB9">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473"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473"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2018</w:t>
            </w:r>
          </w:p>
        </w:tc>
        <w:tc>
          <w:tcPr>
            <w:tcW w:w="1473"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2019</w:t>
            </w: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2020</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b/>
                <w:sz w:val="16"/>
                <w:szCs w:val="16"/>
              </w:rPr>
              <w:t>Republic of Kazakhstan</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109,0</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113,1</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105,5</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103,0</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104,7</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sz w:val="16"/>
                <w:szCs w:val="16"/>
              </w:rPr>
              <w:t>Almaty</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112,6</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115,9</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101,9</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109,9</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104,8</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sz w:val="16"/>
                <w:szCs w:val="16"/>
              </w:rPr>
              <w:t>Atyrau</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108,5</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100,0</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100,0</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101,4</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 xml:space="preserve"> 99,3</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sz w:val="16"/>
                <w:szCs w:val="16"/>
              </w:rPr>
              <w:t>Zhambyl</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100,0</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100,9</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100,0</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100,0</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100,0</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100,0</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100,3</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113,0</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102,1</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100,6</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sz w:val="16"/>
                <w:szCs w:val="16"/>
              </w:rPr>
              <w:t>Pavlodar</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133,0</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128,0</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104,6</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100,9</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112,3</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100,0</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93,8</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114,2</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114,6</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104,5</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105,3</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118,2</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103,7</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100,1</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105,7</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105,5</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105,0</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121,0</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94,7</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100,6</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sz w:val="16"/>
                <w:szCs w:val="16"/>
              </w:rPr>
              <w:t>Nur-Sultan city</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100,0</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100,0</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100,1</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104,6</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100,9</w:t>
            </w:r>
          </w:p>
        </w:tc>
      </w:tr>
      <w:tr w:rsidR="00500634" w:rsidRPr="00A83EEE" w:rsidTr="00292EB9">
        <w:tc>
          <w:tcPr>
            <w:tcW w:w="2865" w:type="dxa"/>
            <w:shd w:val="clear" w:color="auto" w:fill="auto"/>
          </w:tcPr>
          <w:p w:rsidR="00500634" w:rsidRPr="00A83EEE" w:rsidRDefault="00500634" w:rsidP="00A83EEE">
            <w:pPr>
              <w:rPr>
                <w:rFonts w:ascii="Calibri" w:hAnsi="Calibri"/>
              </w:rPr>
            </w:pPr>
            <w:r w:rsidRPr="00A83EEE">
              <w:rPr>
                <w:rFonts w:ascii="Calibri" w:hAnsi="Calibri" w:cs="Calibri"/>
                <w:sz w:val="16"/>
                <w:szCs w:val="16"/>
              </w:rPr>
              <w:t>Almaty city</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108,9</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103,8</w:t>
            </w:r>
          </w:p>
        </w:tc>
        <w:tc>
          <w:tcPr>
            <w:tcW w:w="1474"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106,4</w:t>
            </w:r>
          </w:p>
        </w:tc>
        <w:tc>
          <w:tcPr>
            <w:tcW w:w="1473" w:type="dxa"/>
            <w:shd w:val="clear" w:color="auto" w:fill="auto"/>
            <w:vAlign w:val="bottom"/>
          </w:tcPr>
          <w:p w:rsidR="00500634" w:rsidRPr="00A83EEE" w:rsidRDefault="00500634" w:rsidP="00A83EEE">
            <w:pPr>
              <w:pStyle w:val="afff5"/>
              <w:rPr>
                <w:rFonts w:ascii="Calibri" w:hAnsi="Calibri"/>
              </w:rPr>
            </w:pPr>
            <w:r w:rsidRPr="00A83EEE">
              <w:rPr>
                <w:rFonts w:ascii="Calibri" w:hAnsi="Calibri"/>
              </w:rPr>
              <w:t>104,9</w:t>
            </w:r>
          </w:p>
        </w:tc>
        <w:tc>
          <w:tcPr>
            <w:tcW w:w="1474" w:type="dxa"/>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105,6</w:t>
            </w:r>
          </w:p>
        </w:tc>
      </w:tr>
      <w:tr w:rsidR="00500634" w:rsidRPr="00A83EEE" w:rsidTr="00292EB9">
        <w:tc>
          <w:tcPr>
            <w:tcW w:w="2865" w:type="dxa"/>
            <w:tcBorders>
              <w:bottom w:val="single" w:sz="4" w:space="0" w:color="000000"/>
            </w:tcBorders>
            <w:shd w:val="clear" w:color="auto" w:fill="auto"/>
          </w:tcPr>
          <w:p w:rsidR="00500634" w:rsidRPr="00A83EEE" w:rsidRDefault="00500634" w:rsidP="00A83EEE">
            <w:pPr>
              <w:rPr>
                <w:rFonts w:ascii="Calibri" w:hAnsi="Calibri"/>
              </w:rPr>
            </w:pPr>
            <w:r w:rsidRPr="00A83EEE">
              <w:rPr>
                <w:rFonts w:ascii="Calibri" w:hAnsi="Calibri" w:cs="Calibri"/>
                <w:sz w:val="16"/>
                <w:szCs w:val="16"/>
              </w:rPr>
              <w:t>Shymkent city</w:t>
            </w:r>
          </w:p>
        </w:tc>
        <w:tc>
          <w:tcPr>
            <w:tcW w:w="1473" w:type="dxa"/>
            <w:tcBorders>
              <w:bottom w:val="single" w:sz="4" w:space="0" w:color="000000"/>
            </w:tcBorders>
            <w:shd w:val="clear" w:color="auto" w:fill="auto"/>
            <w:vAlign w:val="bottom"/>
          </w:tcPr>
          <w:p w:rsidR="00500634" w:rsidRPr="00A83EEE" w:rsidRDefault="00500634" w:rsidP="00A83EEE">
            <w:pPr>
              <w:pStyle w:val="afff5"/>
              <w:rPr>
                <w:rFonts w:ascii="Calibri" w:hAnsi="Calibri"/>
              </w:rPr>
            </w:pPr>
            <w:r w:rsidRPr="00A83EEE">
              <w:rPr>
                <w:rFonts w:ascii="Calibri" w:hAnsi="Calibri"/>
              </w:rPr>
              <w:t>…</w:t>
            </w:r>
          </w:p>
        </w:tc>
        <w:tc>
          <w:tcPr>
            <w:tcW w:w="1473" w:type="dxa"/>
            <w:tcBorders>
              <w:bottom w:val="single" w:sz="4" w:space="0" w:color="000000"/>
            </w:tcBorders>
            <w:shd w:val="clear" w:color="auto" w:fill="auto"/>
            <w:vAlign w:val="bottom"/>
          </w:tcPr>
          <w:p w:rsidR="00500634" w:rsidRPr="00A83EEE" w:rsidRDefault="00500634" w:rsidP="00A83EEE">
            <w:pPr>
              <w:pStyle w:val="afff5"/>
              <w:rPr>
                <w:rFonts w:ascii="Calibri" w:hAnsi="Calibri"/>
              </w:rPr>
            </w:pPr>
            <w:r w:rsidRPr="00A83EEE">
              <w:rPr>
                <w:rFonts w:ascii="Calibri" w:hAnsi="Calibri"/>
              </w:rPr>
              <w:t>…</w:t>
            </w:r>
          </w:p>
        </w:tc>
        <w:tc>
          <w:tcPr>
            <w:tcW w:w="1474" w:type="dxa"/>
            <w:tcBorders>
              <w:bottom w:val="single" w:sz="4" w:space="0" w:color="000000"/>
            </w:tcBorders>
            <w:shd w:val="clear" w:color="auto" w:fill="auto"/>
            <w:vAlign w:val="bottom"/>
          </w:tcPr>
          <w:p w:rsidR="00500634" w:rsidRPr="00A83EEE" w:rsidRDefault="00500634" w:rsidP="00A83EEE">
            <w:pPr>
              <w:pStyle w:val="afff5"/>
              <w:rPr>
                <w:rFonts w:ascii="Calibri" w:hAnsi="Calibri"/>
              </w:rPr>
            </w:pPr>
            <w:r w:rsidRPr="00A83EEE">
              <w:rPr>
                <w:rFonts w:ascii="Calibri" w:hAnsi="Calibri"/>
              </w:rPr>
              <w:t>103,1</w:t>
            </w:r>
          </w:p>
        </w:tc>
        <w:tc>
          <w:tcPr>
            <w:tcW w:w="1473" w:type="dxa"/>
            <w:tcBorders>
              <w:bottom w:val="single" w:sz="4" w:space="0" w:color="000000"/>
            </w:tcBorders>
            <w:shd w:val="clear" w:color="auto" w:fill="auto"/>
            <w:vAlign w:val="bottom"/>
          </w:tcPr>
          <w:p w:rsidR="00500634" w:rsidRPr="00A83EEE" w:rsidRDefault="00500634" w:rsidP="00A83EEE">
            <w:pPr>
              <w:pStyle w:val="afff5"/>
              <w:rPr>
                <w:rFonts w:ascii="Calibri" w:hAnsi="Calibri"/>
              </w:rPr>
            </w:pPr>
            <w:r w:rsidRPr="00A83EEE">
              <w:rPr>
                <w:rFonts w:ascii="Calibri" w:hAnsi="Calibri"/>
              </w:rPr>
              <w:t>102,3</w:t>
            </w:r>
          </w:p>
        </w:tc>
        <w:tc>
          <w:tcPr>
            <w:tcW w:w="1474" w:type="dxa"/>
            <w:tcBorders>
              <w:bottom w:val="single" w:sz="4" w:space="0" w:color="000000"/>
            </w:tcBorders>
            <w:shd w:val="clear" w:color="auto" w:fill="auto"/>
            <w:vAlign w:val="bottom"/>
          </w:tcPr>
          <w:p w:rsidR="00500634" w:rsidRPr="00A83EEE" w:rsidRDefault="00500634" w:rsidP="00A83EEE">
            <w:pPr>
              <w:pStyle w:val="afff5"/>
              <w:rPr>
                <w:rFonts w:ascii="Calibri" w:hAnsi="Calibri" w:cs="Calibri"/>
              </w:rPr>
            </w:pPr>
            <w:r w:rsidRPr="00A83EEE">
              <w:rPr>
                <w:rFonts w:ascii="Calibri" w:hAnsi="Calibri" w:cs="Calibri"/>
              </w:rPr>
              <w:t>107,3</w:t>
            </w:r>
          </w:p>
        </w:tc>
      </w:tr>
    </w:tbl>
    <w:p w:rsidR="00862527" w:rsidRPr="00A83EEE" w:rsidRDefault="00862527" w:rsidP="00A83EEE">
      <w:pPr>
        <w:pStyle w:val="afff3"/>
        <w:tabs>
          <w:tab w:val="center" w:pos="5103"/>
          <w:tab w:val="left" w:pos="9156"/>
        </w:tabs>
        <w:spacing w:before="240" w:after="120"/>
        <w:ind w:right="-1"/>
        <w:rPr>
          <w:rFonts w:ascii="Calibri" w:hAnsi="Calibri"/>
          <w:lang w:val="en-US"/>
        </w:rPr>
      </w:pPr>
      <w:r w:rsidRPr="00A83EEE">
        <w:rPr>
          <w:rFonts w:ascii="Calibri" w:hAnsi="Calibri" w:cs="Calibri"/>
          <w:sz w:val="20"/>
          <w:lang w:val="en-US"/>
        </w:rPr>
        <w:t>3.90 Manufacturers price index for electrical equipment in 2020</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szCs w:val="16"/>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100,4</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99,6</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101,2</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99,6</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99,1</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lastRenderedPageBreak/>
              <w:t>Karaganda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94,6</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107,1</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98,7</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103,8</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102,5</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94,0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102,7</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100,4</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102,8</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r>
      <w:tr w:rsidR="00EA4DF5" w:rsidRPr="00A83EEE" w:rsidTr="006D4CBD">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103,3</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101,0</w:t>
            </w:r>
          </w:p>
        </w:tc>
      </w:tr>
      <w:tr w:rsidR="00EA4DF5" w:rsidRPr="00A83EEE" w:rsidTr="006D4CBD">
        <w:trPr>
          <w:cantSplit/>
        </w:trPr>
        <w:tc>
          <w:tcPr>
            <w:tcW w:w="2865" w:type="dxa"/>
            <w:tcBorders>
              <w:bottom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102,4</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95,8</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100,7</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99,4</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99,6</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100,7</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101,2</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100,7</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100,4</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Karaganda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99,2</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94,4</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108,0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103,4</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106,8</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98,8</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99,3</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101,7</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100,5</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100,5</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r>
      <w:tr w:rsidR="00EA4DF5" w:rsidRPr="00A83EEE" w:rsidTr="006D4CBD">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97,5</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101,6</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tcBorders>
              <w:bottom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99,8</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102,6</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100,5</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103,1</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101,6</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3.91 Manufacturers price index on machinery and equipment not elsewhere classified</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Layout w:type="fixed"/>
        <w:tblCellMar>
          <w:left w:w="30" w:type="dxa"/>
          <w:right w:w="30" w:type="dxa"/>
        </w:tblCellMar>
        <w:tblLook w:val="0000"/>
      </w:tblPr>
      <w:tblGrid>
        <w:gridCol w:w="2582"/>
        <w:gridCol w:w="1530"/>
        <w:gridCol w:w="1530"/>
        <w:gridCol w:w="1530"/>
        <w:gridCol w:w="1530"/>
        <w:gridCol w:w="1530"/>
      </w:tblGrid>
      <w:tr w:rsidR="00862527" w:rsidRPr="00A83EEE" w:rsidTr="006D4CBD">
        <w:trPr>
          <w:cantSplit/>
          <w:tblHeader/>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DD4D7B" w:rsidP="00A83EEE">
            <w:pPr>
              <w:pStyle w:val="afff1"/>
              <w:spacing w:before="4" w:after="4"/>
              <w:ind w:right="-1"/>
              <w:rPr>
                <w:rFonts w:ascii="Calibri" w:hAnsi="Calibri"/>
                <w:lang w:val="en-US"/>
              </w:rPr>
            </w:pPr>
            <w:r w:rsidRPr="00A83EEE">
              <w:rPr>
                <w:rFonts w:ascii="Calibri" w:hAnsi="Calibri"/>
                <w:lang w:val="en-US"/>
              </w:rPr>
              <w:t>2020</w:t>
            </w:r>
          </w:p>
        </w:tc>
      </w:tr>
      <w:tr w:rsidR="00EA4DF5" w:rsidRPr="00A83EEE" w:rsidTr="006D4CBD">
        <w:tc>
          <w:tcPr>
            <w:tcW w:w="2582" w:type="dxa"/>
            <w:shd w:val="clear" w:color="auto" w:fill="auto"/>
          </w:tcPr>
          <w:p w:rsidR="00EA4DF5" w:rsidRPr="00A83EEE" w:rsidRDefault="00EA4DF5"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109,7</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105,4</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109,8</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105,4</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101,1</w:t>
            </w:r>
          </w:p>
        </w:tc>
      </w:tr>
      <w:tr w:rsidR="00EA4DF5" w:rsidRPr="00A83EEE" w:rsidTr="006D4CBD">
        <w:tc>
          <w:tcPr>
            <w:tcW w:w="258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115,5</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113,5</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109,4</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108,9</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100,3</w:t>
            </w:r>
          </w:p>
        </w:tc>
      </w:tr>
      <w:tr w:rsidR="00EA4DF5" w:rsidRPr="00A83EEE" w:rsidTr="006D4CBD">
        <w:tc>
          <w:tcPr>
            <w:tcW w:w="258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82,6</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113,4</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138,8</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106,3</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106,0</w:t>
            </w:r>
          </w:p>
        </w:tc>
      </w:tr>
      <w:tr w:rsidR="00EA4DF5" w:rsidRPr="00A83EEE" w:rsidTr="006D4CBD">
        <w:tc>
          <w:tcPr>
            <w:tcW w:w="258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92,3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100,4</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99,3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113,3</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 xml:space="preserve"> 96,1</w:t>
            </w:r>
          </w:p>
        </w:tc>
      </w:tr>
      <w:tr w:rsidR="00EA4DF5" w:rsidRPr="00A83EEE" w:rsidTr="006D4CBD">
        <w:tc>
          <w:tcPr>
            <w:tcW w:w="2582"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107,7</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134,9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120,2</w:t>
            </w:r>
          </w:p>
        </w:tc>
      </w:tr>
      <w:tr w:rsidR="00EA4DF5" w:rsidRPr="00A83EEE" w:rsidTr="006D4CBD">
        <w:tc>
          <w:tcPr>
            <w:tcW w:w="258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137,8</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110,4</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109,2</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109,2</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 xml:space="preserve"> 97,9</w:t>
            </w:r>
          </w:p>
        </w:tc>
      </w:tr>
      <w:tr w:rsidR="00EA4DF5" w:rsidRPr="00A83EEE" w:rsidTr="006D4CBD">
        <w:tc>
          <w:tcPr>
            <w:tcW w:w="258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97,0</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100,0</w:t>
            </w:r>
          </w:p>
        </w:tc>
      </w:tr>
      <w:tr w:rsidR="00EA4DF5" w:rsidRPr="00A83EEE" w:rsidTr="006D4CBD">
        <w:tc>
          <w:tcPr>
            <w:tcW w:w="258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103,1</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101,2</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100,5</w:t>
            </w:r>
          </w:p>
        </w:tc>
      </w:tr>
      <w:tr w:rsidR="00EA4DF5" w:rsidRPr="00A83EEE" w:rsidTr="006D4CBD">
        <w:tc>
          <w:tcPr>
            <w:tcW w:w="2582"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102,1</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94,0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99,5</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100,1</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 xml:space="preserve"> 97,2</w:t>
            </w:r>
          </w:p>
        </w:tc>
      </w:tr>
      <w:tr w:rsidR="00EA4DF5" w:rsidRPr="00A83EEE" w:rsidTr="006D4CBD">
        <w:tc>
          <w:tcPr>
            <w:tcW w:w="2582"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t Kazakhstan</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106,0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102,7</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101,6</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103,2</w:t>
            </w:r>
          </w:p>
        </w:tc>
      </w:tr>
      <w:tr w:rsidR="00EA4DF5" w:rsidRPr="00A83EEE" w:rsidTr="006D4CBD">
        <w:tc>
          <w:tcPr>
            <w:tcW w:w="258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132,9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118,2</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110,0</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w:t>
            </w:r>
          </w:p>
        </w:tc>
      </w:tr>
      <w:tr w:rsidR="00EA4DF5" w:rsidRPr="00A83EEE" w:rsidTr="006D4CBD">
        <w:tc>
          <w:tcPr>
            <w:tcW w:w="2582" w:type="dxa"/>
            <w:tcBorders>
              <w:bottom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 city</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106,2</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90,6</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106,9</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102,6</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100,7</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3.92 Manufacturers price Index on machinery and equipment not elsewhere classified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101,0</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100,4</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106,0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95,7</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104,5</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103,3</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105,1</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103,5</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98,1</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 xml:space="preserve">Shygys </w:t>
            </w:r>
            <w:r w:rsidRPr="00A83EEE">
              <w:rPr>
                <w:rFonts w:ascii="Calibri" w:hAnsi="Calibri" w:cs="Calibri"/>
                <w:sz w:val="16"/>
                <w:szCs w:val="16"/>
              </w:rPr>
              <w:t>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103,2</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tcBorders>
              <w:bottom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 city</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100,4</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99,8</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99,4</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98,7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94,6</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102,6</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97,4</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104,9</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96,5</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6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65" w:type="dxa"/>
            <w:tcBorders>
              <w:bottom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 city</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99,8</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100,4</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 xml:space="preserve">3.93 </w:t>
      </w:r>
      <w:r w:rsidRPr="00A83EEE">
        <w:rPr>
          <w:rFonts w:ascii="Calibri" w:hAnsi="Calibri" w:cs="Calibri"/>
          <w:sz w:val="20"/>
          <w:lang w:val="en-US"/>
        </w:rPr>
        <w:t>Manufacturers price index on electricity generated, taking into account the services for its distribution</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57" w:type="dxa"/>
        <w:tblLayout w:type="fixed"/>
        <w:tblCellMar>
          <w:left w:w="57" w:type="dxa"/>
          <w:right w:w="57" w:type="dxa"/>
        </w:tblCellMar>
        <w:tblLook w:val="0000"/>
      </w:tblPr>
      <w:tblGrid>
        <w:gridCol w:w="2552"/>
        <w:gridCol w:w="1530"/>
        <w:gridCol w:w="1530"/>
        <w:gridCol w:w="1530"/>
        <w:gridCol w:w="1530"/>
        <w:gridCol w:w="1530"/>
      </w:tblGrid>
      <w:tr w:rsidR="00862527" w:rsidRPr="00A83EEE" w:rsidTr="006D4CBD">
        <w:trPr>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EA4DF5" w:rsidRPr="00A83EEE" w:rsidTr="006D4CBD">
        <w:trPr>
          <w:trHeight w:val="85"/>
        </w:trPr>
        <w:tc>
          <w:tcPr>
            <w:tcW w:w="2552" w:type="dxa"/>
            <w:tcBorders>
              <w:top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b/>
                <w:sz w:val="16"/>
                <w:szCs w:val="16"/>
              </w:rPr>
              <w:lastRenderedPageBreak/>
              <w:t>Republic of Kazakhstan</w:t>
            </w:r>
          </w:p>
        </w:tc>
        <w:tc>
          <w:tcPr>
            <w:tcW w:w="1530" w:type="dxa"/>
            <w:tcBorders>
              <w:top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108,8</w:t>
            </w:r>
          </w:p>
        </w:tc>
        <w:tc>
          <w:tcPr>
            <w:tcW w:w="1530" w:type="dxa"/>
            <w:tcBorders>
              <w:top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101,9</w:t>
            </w:r>
          </w:p>
        </w:tc>
        <w:tc>
          <w:tcPr>
            <w:tcW w:w="1530" w:type="dxa"/>
            <w:tcBorders>
              <w:top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tcBorders>
              <w:top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94,7</w:t>
            </w:r>
          </w:p>
        </w:tc>
        <w:tc>
          <w:tcPr>
            <w:tcW w:w="1530"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112,7</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102,3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106,1</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103,3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96,7</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113,9</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99,1</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100,8</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112,2</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85,9</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120,4</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101,5</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104,6</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104,2</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104,1</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98,2</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94,4</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123,1</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102,9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84,5</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113,4</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102,7</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108,3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99,9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91,8</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109,0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101,1</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100,5</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97,1</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96,3</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101,8</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102,5</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100,4</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104,0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89,8</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119,9</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101,2</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107,8</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101,5</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95,2</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 xml:space="preserve"> 97,8</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151,7</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104,6</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95,0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85,5</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108,1</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110,4</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99,6</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99,9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106,0</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114,6</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101,5</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101,1</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85,5</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119,0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114,8</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106,3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96,3</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 xml:space="preserve"> 97,0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101,2</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102,6</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74,1</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127,1</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103,3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67,5</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121,9</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100,8</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100,7</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101,2</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118,4</w:t>
            </w:r>
          </w:p>
        </w:tc>
      </w:tr>
      <w:tr w:rsidR="00EA4DF5" w:rsidRPr="00A83EEE" w:rsidTr="006D4CBD">
        <w:tc>
          <w:tcPr>
            <w:tcW w:w="2552" w:type="dxa"/>
            <w:tcBorders>
              <w:bottom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104,8</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90,9</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113,4</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3.94 Manufacturing price index on electricity generated, taking into account the services for its distribution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100,4</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100,4</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103,1</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99,3</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103,8</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100,4</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102,1</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98,7</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102,4</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102,6</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93,2</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102,5</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97,6</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100,8</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tcBorders>
              <w:bottom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101,5</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99,7</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104,7</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101,6</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105,0</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111,2</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107,5</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101,6</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102,5</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104,4</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105,4</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97,3</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114,2</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103,8</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113,4</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103,9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102,4</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106,2</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97,1</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113,7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102,7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108,1</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113,7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118,8</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97,0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127,1</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121,9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118,4</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tcBorders>
              <w:bottom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110,1</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101,5</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3.95 </w:t>
      </w:r>
      <w:r w:rsidRPr="00A83EEE">
        <w:rPr>
          <w:rFonts w:ascii="Calibri" w:hAnsi="Calibri" w:cs="Calibri"/>
          <w:sz w:val="20"/>
          <w:lang w:val="en-US"/>
        </w:rPr>
        <w:t>Manufacturers price index for gaseous pipeline fuel distribution services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0" w:type="dxa"/>
            <w:tcBorders>
              <w:top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EA4DF5" w:rsidRPr="00A83EEE" w:rsidTr="006D4CBD">
        <w:tc>
          <w:tcPr>
            <w:tcW w:w="2552" w:type="dxa"/>
            <w:tcBorders>
              <w:top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b/>
                <w:sz w:val="16"/>
                <w:szCs w:val="16"/>
              </w:rPr>
              <w:t>Republic of Kazakhstan</w:t>
            </w:r>
          </w:p>
        </w:tc>
        <w:tc>
          <w:tcPr>
            <w:tcW w:w="1530" w:type="dxa"/>
            <w:tcBorders>
              <w:top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108,3</w:t>
            </w:r>
          </w:p>
        </w:tc>
        <w:tc>
          <w:tcPr>
            <w:tcW w:w="1530" w:type="dxa"/>
            <w:tcBorders>
              <w:top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107,8</w:t>
            </w:r>
          </w:p>
        </w:tc>
        <w:tc>
          <w:tcPr>
            <w:tcW w:w="1530" w:type="dxa"/>
            <w:tcBorders>
              <w:top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102,0</w:t>
            </w:r>
          </w:p>
        </w:tc>
        <w:tc>
          <w:tcPr>
            <w:tcW w:w="1530" w:type="dxa"/>
            <w:tcBorders>
              <w:top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93,9</w:t>
            </w:r>
          </w:p>
        </w:tc>
        <w:tc>
          <w:tcPr>
            <w:tcW w:w="1530"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 xml:space="preserve"> 99,9</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97,3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98,9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98,9</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 xml:space="preserve"> 98,9</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119,7</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141,9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112,9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93,5</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102,1</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111,6</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123,2</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83,2</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102,7</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109,5</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104,3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100,3</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101,3</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104,6</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102,8</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110,6</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127,3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102,8</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87,1</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255,0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255,0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lastRenderedPageBreak/>
              <w:t>Kyzylorda</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105,1</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105,1</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106,3</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99,6</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97,4</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112,8</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123,5</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101,2</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95,5</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 xml:space="preserve"> 99,0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120,9</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106,7</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100,0</w:t>
            </w:r>
          </w:p>
        </w:tc>
      </w:tr>
      <w:tr w:rsidR="00EA4DF5" w:rsidRPr="00A83EEE" w:rsidTr="006D4CBD">
        <w:tc>
          <w:tcPr>
            <w:tcW w:w="2552"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100,0</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170,6</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84,1</w:t>
            </w:r>
          </w:p>
        </w:tc>
        <w:tc>
          <w:tcPr>
            <w:tcW w:w="1530" w:type="dxa"/>
            <w:shd w:val="clear" w:color="auto" w:fill="auto"/>
            <w:vAlign w:val="bottom"/>
          </w:tcPr>
          <w:p w:rsidR="00EA4DF5" w:rsidRPr="00A83EEE" w:rsidRDefault="00EA4DF5" w:rsidP="00A83EEE">
            <w:pPr>
              <w:pStyle w:val="afff5"/>
              <w:rPr>
                <w:rFonts w:ascii="Calibri" w:hAnsi="Calibri"/>
              </w:rPr>
            </w:pPr>
            <w:r w:rsidRPr="00A83EEE">
              <w:rPr>
                <w:rFonts w:ascii="Calibri" w:hAnsi="Calibri"/>
              </w:rPr>
              <w:t>86,6</w:t>
            </w:r>
          </w:p>
        </w:tc>
        <w:tc>
          <w:tcPr>
            <w:tcW w:w="1530" w:type="dxa"/>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 xml:space="preserve"> 98,4</w:t>
            </w:r>
          </w:p>
        </w:tc>
      </w:tr>
      <w:tr w:rsidR="00EA4DF5" w:rsidRPr="00A83EEE" w:rsidTr="006D4CBD">
        <w:tc>
          <w:tcPr>
            <w:tcW w:w="2552" w:type="dxa"/>
            <w:tcBorders>
              <w:bottom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99,4</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rPr>
            </w:pPr>
            <w:r w:rsidRPr="00A83EEE">
              <w:rPr>
                <w:rFonts w:ascii="Calibri" w:hAnsi="Calibri"/>
              </w:rPr>
              <w:t>94,4</w:t>
            </w:r>
          </w:p>
        </w:tc>
        <w:tc>
          <w:tcPr>
            <w:tcW w:w="1530"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rPr>
            </w:pPr>
            <w:r w:rsidRPr="00A83EEE">
              <w:rPr>
                <w:rFonts w:ascii="Calibri" w:hAnsi="Calibri" w:cs="Calibri"/>
              </w:rPr>
              <w:t xml:space="preserve"> 99,2</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3.96 Manufacturers price index for gaseous pipeline fuel distribution services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99,6</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98,9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101,3</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98,7</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100,3</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98,4</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tcBorders>
              <w:bottom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99,4</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99,9</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 xml:space="preserve"> 99,8</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EA4DF5">
        <w:trPr>
          <w:cantSplit/>
          <w:trHeight w:val="109"/>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101,9</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101,0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shd w:val="clear" w:color="auto" w:fill="auto"/>
          </w:tcPr>
          <w:p w:rsidR="00EA4DF5" w:rsidRPr="00A83EEE" w:rsidRDefault="00EA4DF5"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r>
      <w:tr w:rsidR="00EA4DF5" w:rsidRPr="00A83EEE" w:rsidTr="006D4CBD">
        <w:trPr>
          <w:cantSplit/>
        </w:trPr>
        <w:tc>
          <w:tcPr>
            <w:tcW w:w="2835" w:type="dxa"/>
            <w:tcBorders>
              <w:bottom w:val="single" w:sz="4" w:space="0" w:color="000000"/>
            </w:tcBorders>
            <w:shd w:val="clear" w:color="auto" w:fill="auto"/>
          </w:tcPr>
          <w:p w:rsidR="00EA4DF5" w:rsidRPr="00A83EEE" w:rsidRDefault="00EA4DF5"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EA4DF5" w:rsidRPr="00A83EEE" w:rsidRDefault="00EA4DF5" w:rsidP="00A83EEE">
            <w:pPr>
              <w:pStyle w:val="afff5"/>
              <w:rPr>
                <w:rFonts w:ascii="Calibri" w:hAnsi="Calibri" w:cs="Calibri"/>
                <w:szCs w:val="16"/>
              </w:rPr>
            </w:pPr>
            <w:r w:rsidRPr="00A83EEE">
              <w:rPr>
                <w:rFonts w:ascii="Calibri" w:hAnsi="Calibri" w:cs="Calibri"/>
                <w:szCs w:val="16"/>
              </w:rPr>
              <w:t>100,1</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3.97 </w:t>
      </w:r>
      <w:r w:rsidRPr="00A83EEE">
        <w:rPr>
          <w:rFonts w:ascii="Calibri" w:hAnsi="Calibri" w:cs="Calibri"/>
          <w:sz w:val="20"/>
          <w:lang w:val="en-US"/>
        </w:rPr>
        <w:t>Manufacturers price index for services for the supply of steam and hot water through pipelines</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835"/>
        <w:gridCol w:w="1474"/>
        <w:gridCol w:w="1474"/>
        <w:gridCol w:w="1474"/>
        <w:gridCol w:w="1474"/>
        <w:gridCol w:w="1474"/>
      </w:tblGrid>
      <w:tr w:rsidR="00862527" w:rsidRPr="00A83EEE" w:rsidTr="006D4CBD">
        <w:trPr>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474"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474" w:type="dxa"/>
            <w:tcBorders>
              <w:top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474"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474"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474"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6C0B19" w:rsidRPr="00A83EEE" w:rsidTr="006D4CBD">
        <w:tc>
          <w:tcPr>
            <w:tcW w:w="2835" w:type="dxa"/>
            <w:tcBorders>
              <w:top w:val="single" w:sz="4" w:space="0" w:color="000000"/>
            </w:tcBorders>
            <w:shd w:val="clear" w:color="auto" w:fill="auto"/>
          </w:tcPr>
          <w:p w:rsidR="006C0B19" w:rsidRPr="00A83EEE" w:rsidRDefault="006C0B19" w:rsidP="00A83EEE">
            <w:pPr>
              <w:rPr>
                <w:rFonts w:ascii="Calibri" w:hAnsi="Calibri"/>
              </w:rPr>
            </w:pPr>
            <w:r w:rsidRPr="00A83EEE">
              <w:rPr>
                <w:rFonts w:ascii="Calibri" w:hAnsi="Calibri" w:cs="Calibri"/>
                <w:b/>
                <w:sz w:val="16"/>
                <w:szCs w:val="16"/>
              </w:rPr>
              <w:t>Republic of Kazakhstan</w:t>
            </w:r>
          </w:p>
        </w:tc>
        <w:tc>
          <w:tcPr>
            <w:tcW w:w="1474" w:type="dxa"/>
            <w:tcBorders>
              <w:top w:val="single" w:sz="4" w:space="0" w:color="000000"/>
            </w:tcBorders>
            <w:shd w:val="clear" w:color="auto" w:fill="auto"/>
            <w:vAlign w:val="bottom"/>
          </w:tcPr>
          <w:p w:rsidR="006C0B19" w:rsidRPr="00A83EEE" w:rsidRDefault="006C0B19" w:rsidP="00A83EEE">
            <w:pPr>
              <w:pStyle w:val="afff5"/>
              <w:rPr>
                <w:rFonts w:ascii="Calibri" w:hAnsi="Calibri"/>
              </w:rPr>
            </w:pPr>
            <w:r w:rsidRPr="00A83EEE">
              <w:rPr>
                <w:rFonts w:ascii="Calibri" w:hAnsi="Calibri"/>
              </w:rPr>
              <w:t>106,9</w:t>
            </w:r>
          </w:p>
        </w:tc>
        <w:tc>
          <w:tcPr>
            <w:tcW w:w="1474" w:type="dxa"/>
            <w:tcBorders>
              <w:top w:val="single" w:sz="4" w:space="0" w:color="000000"/>
            </w:tcBorders>
            <w:shd w:val="clear" w:color="auto" w:fill="auto"/>
            <w:vAlign w:val="bottom"/>
          </w:tcPr>
          <w:p w:rsidR="006C0B19" w:rsidRPr="00A83EEE" w:rsidRDefault="006C0B19" w:rsidP="00A83EEE">
            <w:pPr>
              <w:pStyle w:val="afff5"/>
              <w:rPr>
                <w:rFonts w:ascii="Calibri" w:hAnsi="Calibri"/>
              </w:rPr>
            </w:pPr>
            <w:r w:rsidRPr="00A83EEE">
              <w:rPr>
                <w:rFonts w:ascii="Calibri" w:hAnsi="Calibri"/>
              </w:rPr>
              <w:t>111,4</w:t>
            </w:r>
          </w:p>
        </w:tc>
        <w:tc>
          <w:tcPr>
            <w:tcW w:w="1474" w:type="dxa"/>
            <w:tcBorders>
              <w:top w:val="single" w:sz="4" w:space="0" w:color="000000"/>
            </w:tcBorders>
            <w:shd w:val="clear" w:color="auto" w:fill="auto"/>
            <w:vAlign w:val="bottom"/>
          </w:tcPr>
          <w:p w:rsidR="006C0B19" w:rsidRPr="00A83EEE" w:rsidRDefault="006C0B19" w:rsidP="00A83EEE">
            <w:pPr>
              <w:pStyle w:val="afff5"/>
              <w:rPr>
                <w:rFonts w:ascii="Calibri" w:hAnsi="Calibri"/>
              </w:rPr>
            </w:pPr>
            <w:r w:rsidRPr="00A83EEE">
              <w:rPr>
                <w:rFonts w:ascii="Calibri" w:hAnsi="Calibri"/>
              </w:rPr>
              <w:t>102,6</w:t>
            </w:r>
          </w:p>
        </w:tc>
        <w:tc>
          <w:tcPr>
            <w:tcW w:w="1474" w:type="dxa"/>
            <w:tcBorders>
              <w:top w:val="single" w:sz="4" w:space="0" w:color="000000"/>
            </w:tcBorders>
            <w:shd w:val="clear" w:color="auto" w:fill="auto"/>
            <w:vAlign w:val="bottom"/>
          </w:tcPr>
          <w:p w:rsidR="006C0B19" w:rsidRPr="00A83EEE" w:rsidRDefault="006C0B19" w:rsidP="00A83EEE">
            <w:pPr>
              <w:pStyle w:val="afff5"/>
              <w:rPr>
                <w:rFonts w:ascii="Calibri" w:hAnsi="Calibri"/>
              </w:rPr>
            </w:pPr>
            <w:r w:rsidRPr="00A83EEE">
              <w:rPr>
                <w:rFonts w:ascii="Calibri" w:hAnsi="Calibri"/>
              </w:rPr>
              <w:t>96,5</w:t>
            </w:r>
          </w:p>
        </w:tc>
        <w:tc>
          <w:tcPr>
            <w:tcW w:w="1474" w:type="dxa"/>
            <w:tcBorders>
              <w:top w:val="single" w:sz="4" w:space="0" w:color="000000"/>
            </w:tcBorders>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116,2</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rPr>
              <w:t>Akmola</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100,7</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108,3</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99,4</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99,6</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 xml:space="preserve"> 99,5</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rPr>
              <w:t>Aktobe</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114,4</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137,0</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108,2</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96,5</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102,6</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rPr>
              <w:t>Atyrau</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103,4</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114,1</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100,6</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105,5</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104,6</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126,5</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126,9</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101,2</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100,6</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100,9</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rPr>
              <w:t>Zhambyl</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146,0</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156,9</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100,0</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98,8</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100,0</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103,7</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101,8</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102,5</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94,3</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 xml:space="preserve"> 95,3</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rPr>
              <w:t>Kyzylorda</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96,4</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96,4</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101,3</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95,1</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100,0</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rPr>
              <w:t>Mangystau</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100,0</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100,0</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93,5</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100,0</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rPr>
              <w:t>Pavlodar</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129,1</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150,8</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113,8</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103,1</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115,3</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108,3</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112,5</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106,9</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107,2</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105,2</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110,1</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119,1</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105,6</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97,8</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 xml:space="preserve"> 99,7</w:t>
            </w:r>
          </w:p>
        </w:tc>
      </w:tr>
      <w:tr w:rsidR="006C0B19" w:rsidRPr="00A83EEE" w:rsidTr="006D4CBD">
        <w:tc>
          <w:tcPr>
            <w:tcW w:w="2835" w:type="dxa"/>
            <w:shd w:val="clear" w:color="auto" w:fill="auto"/>
          </w:tcPr>
          <w:p w:rsidR="006C0B19" w:rsidRPr="00A83EEE" w:rsidRDefault="006C0B19" w:rsidP="00A83EEE">
            <w:pPr>
              <w:rPr>
                <w:rFonts w:ascii="Calibri" w:hAnsi="Calibri"/>
              </w:rPr>
            </w:pPr>
            <w:r w:rsidRPr="00A83EEE">
              <w:rPr>
                <w:rFonts w:ascii="Calibri" w:hAnsi="Calibri" w:cs="Calibri"/>
                <w:sz w:val="16"/>
                <w:szCs w:val="16"/>
              </w:rPr>
              <w:t>Nur-Sultan city</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109,8</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119,5</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99,2</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93,9</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107,1</w:t>
            </w:r>
          </w:p>
        </w:tc>
      </w:tr>
      <w:tr w:rsidR="006C0B19" w:rsidRPr="00A83EEE" w:rsidTr="006D4CBD">
        <w:tc>
          <w:tcPr>
            <w:tcW w:w="2835" w:type="dxa"/>
            <w:shd w:val="clear" w:color="auto" w:fill="auto"/>
          </w:tcPr>
          <w:p w:rsidR="006C0B19" w:rsidRPr="00A83EEE" w:rsidRDefault="006C0B19" w:rsidP="00A83EEE">
            <w:pPr>
              <w:rPr>
                <w:rFonts w:ascii="Calibri" w:hAnsi="Calibri" w:cs="Calibri"/>
                <w:sz w:val="16"/>
                <w:szCs w:val="16"/>
              </w:rPr>
            </w:pPr>
            <w:r w:rsidRPr="00A83EEE">
              <w:rPr>
                <w:rFonts w:ascii="Calibri" w:hAnsi="Calibri" w:cs="Calibri"/>
                <w:sz w:val="16"/>
                <w:szCs w:val="16"/>
              </w:rPr>
              <w:t>Almaty city</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100,0</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115,8</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100,0</w:t>
            </w:r>
          </w:p>
        </w:tc>
        <w:tc>
          <w:tcPr>
            <w:tcW w:w="1474" w:type="dxa"/>
            <w:shd w:val="clear" w:color="auto" w:fill="auto"/>
            <w:vAlign w:val="bottom"/>
          </w:tcPr>
          <w:p w:rsidR="006C0B19" w:rsidRPr="00A83EEE" w:rsidRDefault="006C0B19" w:rsidP="00A83EEE">
            <w:pPr>
              <w:pStyle w:val="afff5"/>
              <w:rPr>
                <w:rFonts w:ascii="Calibri" w:hAnsi="Calibri"/>
              </w:rPr>
            </w:pPr>
            <w:r w:rsidRPr="00A83EEE">
              <w:rPr>
                <w:rFonts w:ascii="Calibri" w:hAnsi="Calibri"/>
              </w:rPr>
              <w:t>…</w:t>
            </w:r>
          </w:p>
        </w:tc>
        <w:tc>
          <w:tcPr>
            <w:tcW w:w="1474" w:type="dxa"/>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133,7</w:t>
            </w:r>
          </w:p>
        </w:tc>
      </w:tr>
      <w:tr w:rsidR="006C0B19" w:rsidRPr="00A83EEE" w:rsidTr="006D4CBD">
        <w:tc>
          <w:tcPr>
            <w:tcW w:w="2835" w:type="dxa"/>
            <w:tcBorders>
              <w:bottom w:val="single" w:sz="4" w:space="0" w:color="000000"/>
            </w:tcBorders>
            <w:shd w:val="clear" w:color="auto" w:fill="auto"/>
          </w:tcPr>
          <w:p w:rsidR="006C0B19" w:rsidRPr="00A83EEE" w:rsidRDefault="006C0B19" w:rsidP="00A83EEE">
            <w:pPr>
              <w:rPr>
                <w:rFonts w:ascii="Calibri" w:hAnsi="Calibri"/>
              </w:rPr>
            </w:pPr>
            <w:r w:rsidRPr="00A83EEE">
              <w:rPr>
                <w:rFonts w:ascii="Calibri" w:hAnsi="Calibri" w:cs="Calibri"/>
                <w:sz w:val="16"/>
                <w:szCs w:val="16"/>
              </w:rPr>
              <w:t>Shymkent city</w:t>
            </w:r>
          </w:p>
        </w:tc>
        <w:tc>
          <w:tcPr>
            <w:tcW w:w="1474" w:type="dxa"/>
            <w:tcBorders>
              <w:bottom w:val="single" w:sz="4" w:space="0" w:color="000000"/>
            </w:tcBorders>
            <w:shd w:val="clear" w:color="auto" w:fill="auto"/>
            <w:vAlign w:val="bottom"/>
          </w:tcPr>
          <w:p w:rsidR="006C0B19" w:rsidRPr="00A83EEE" w:rsidRDefault="006C0B19" w:rsidP="00A83EEE">
            <w:pPr>
              <w:pStyle w:val="afff5"/>
              <w:rPr>
                <w:rFonts w:ascii="Calibri" w:hAnsi="Calibri"/>
              </w:rPr>
            </w:pPr>
            <w:r w:rsidRPr="00A83EEE">
              <w:rPr>
                <w:rFonts w:ascii="Calibri" w:hAnsi="Calibri"/>
              </w:rPr>
              <w:t>…</w:t>
            </w:r>
          </w:p>
        </w:tc>
        <w:tc>
          <w:tcPr>
            <w:tcW w:w="1474" w:type="dxa"/>
            <w:tcBorders>
              <w:bottom w:val="single" w:sz="4" w:space="0" w:color="000000"/>
            </w:tcBorders>
            <w:shd w:val="clear" w:color="auto" w:fill="auto"/>
            <w:vAlign w:val="bottom"/>
          </w:tcPr>
          <w:p w:rsidR="006C0B19" w:rsidRPr="00A83EEE" w:rsidRDefault="006C0B19" w:rsidP="00A83EEE">
            <w:pPr>
              <w:pStyle w:val="afff5"/>
              <w:rPr>
                <w:rFonts w:ascii="Calibri" w:hAnsi="Calibri"/>
              </w:rPr>
            </w:pPr>
            <w:r w:rsidRPr="00A83EEE">
              <w:rPr>
                <w:rFonts w:ascii="Calibri" w:hAnsi="Calibri"/>
              </w:rPr>
              <w:t>…</w:t>
            </w:r>
          </w:p>
        </w:tc>
        <w:tc>
          <w:tcPr>
            <w:tcW w:w="1474" w:type="dxa"/>
            <w:tcBorders>
              <w:bottom w:val="single" w:sz="4" w:space="0" w:color="000000"/>
            </w:tcBorders>
            <w:shd w:val="clear" w:color="auto" w:fill="auto"/>
            <w:vAlign w:val="bottom"/>
          </w:tcPr>
          <w:p w:rsidR="006C0B19" w:rsidRPr="00A83EEE" w:rsidRDefault="006C0B19" w:rsidP="00A83EEE">
            <w:pPr>
              <w:pStyle w:val="afff5"/>
              <w:rPr>
                <w:rFonts w:ascii="Calibri" w:hAnsi="Calibri"/>
              </w:rPr>
            </w:pPr>
            <w:r w:rsidRPr="00A83EEE">
              <w:rPr>
                <w:rFonts w:ascii="Calibri" w:hAnsi="Calibri"/>
              </w:rPr>
              <w:t>100,0</w:t>
            </w:r>
          </w:p>
        </w:tc>
        <w:tc>
          <w:tcPr>
            <w:tcW w:w="1474" w:type="dxa"/>
            <w:tcBorders>
              <w:bottom w:val="single" w:sz="4" w:space="0" w:color="000000"/>
            </w:tcBorders>
            <w:shd w:val="clear" w:color="auto" w:fill="auto"/>
            <w:vAlign w:val="bottom"/>
          </w:tcPr>
          <w:p w:rsidR="006C0B19" w:rsidRPr="00A83EEE" w:rsidRDefault="006C0B19" w:rsidP="00A83EEE">
            <w:pPr>
              <w:pStyle w:val="afff5"/>
              <w:rPr>
                <w:rFonts w:ascii="Calibri" w:hAnsi="Calibri"/>
              </w:rPr>
            </w:pPr>
            <w:r w:rsidRPr="00A83EEE">
              <w:rPr>
                <w:rFonts w:ascii="Calibri" w:hAnsi="Calibri"/>
              </w:rPr>
              <w:t>84,9</w:t>
            </w:r>
          </w:p>
        </w:tc>
        <w:tc>
          <w:tcPr>
            <w:tcW w:w="1474" w:type="dxa"/>
            <w:tcBorders>
              <w:bottom w:val="single" w:sz="4" w:space="0" w:color="000000"/>
            </w:tcBorders>
            <w:shd w:val="clear" w:color="auto" w:fill="auto"/>
            <w:vAlign w:val="bottom"/>
          </w:tcPr>
          <w:p w:rsidR="006C0B19" w:rsidRPr="00A83EEE" w:rsidRDefault="006C0B19" w:rsidP="00A83EEE">
            <w:pPr>
              <w:pStyle w:val="afff5"/>
              <w:rPr>
                <w:rFonts w:ascii="Calibri" w:hAnsi="Calibri" w:cs="Calibri"/>
              </w:rPr>
            </w:pPr>
            <w:r w:rsidRPr="00A83EEE">
              <w:rPr>
                <w:rFonts w:ascii="Calibri" w:hAnsi="Calibri" w:cs="Calibri"/>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3.98 Manufacturers price index for supplying services of steam and hot water through pipelines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117,7</w:t>
            </w:r>
          </w:p>
        </w:tc>
        <w:tc>
          <w:tcPr>
            <w:tcW w:w="1229"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99,7</w:t>
            </w:r>
          </w:p>
        </w:tc>
        <w:tc>
          <w:tcPr>
            <w:tcW w:w="1229"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99,6</w:t>
            </w:r>
          </w:p>
        </w:tc>
        <w:tc>
          <w:tcPr>
            <w:tcW w:w="1228"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100,5</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101,8</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103,4</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99,3</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95,7</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106,3</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104,6</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lang w:val="en-US"/>
              </w:rPr>
              <w:lastRenderedPageBreak/>
              <w:t>Batys</w:t>
            </w:r>
            <w:r w:rsidRPr="00A83EEE">
              <w:rPr>
                <w:rFonts w:ascii="Calibri" w:hAnsi="Calibri" w:cs="Calibri"/>
                <w:sz w:val="16"/>
                <w:szCs w:val="16"/>
              </w:rPr>
              <w:t xml:space="preserve"> Kazakhstan</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96,1</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104,0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104,9</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99,8</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99,7</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97,3</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102,8</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114,6</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105,1</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99,1</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100,9</w:t>
            </w:r>
          </w:p>
        </w:tc>
      </w:tr>
      <w:tr w:rsidR="00212042" w:rsidRPr="00A83EEE" w:rsidTr="006D4CBD">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107,1</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cs="Calibri"/>
                <w:sz w:val="16"/>
                <w:szCs w:val="16"/>
              </w:rPr>
            </w:pPr>
            <w:r w:rsidRPr="00A83EEE">
              <w:rPr>
                <w:rFonts w:ascii="Calibri" w:hAnsi="Calibri" w:cs="Calibri"/>
                <w:sz w:val="16"/>
                <w:szCs w:val="16"/>
              </w:rPr>
              <w:t>Almaty city</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134,4</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tcBorders>
              <w:bottom w:val="single" w:sz="4" w:space="0" w:color="000000"/>
            </w:tcBorders>
            <w:shd w:val="clear" w:color="auto" w:fill="auto"/>
          </w:tcPr>
          <w:p w:rsidR="00212042" w:rsidRPr="00A83EEE" w:rsidRDefault="00212042"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98,8</w:t>
            </w:r>
          </w:p>
        </w:tc>
        <w:tc>
          <w:tcPr>
            <w:tcW w:w="1228"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97,4</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97,3</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99,3</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100,9</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99,3</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100,7</w:t>
            </w:r>
          </w:p>
        </w:tc>
      </w:tr>
      <w:tr w:rsidR="00212042" w:rsidRPr="00A83EEE" w:rsidTr="006D4CBD">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99,5</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91,4</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trHeight w:val="70"/>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trHeight w:val="70"/>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100,6</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 xml:space="preserve"> 98,9</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shd w:val="clear" w:color="auto" w:fill="auto"/>
          </w:tcPr>
          <w:p w:rsidR="00212042" w:rsidRPr="00A83EEE" w:rsidRDefault="00212042" w:rsidP="00A83EEE">
            <w:pPr>
              <w:rPr>
                <w:rFonts w:ascii="Calibri" w:hAnsi="Calibri" w:cs="Calibri"/>
                <w:sz w:val="16"/>
                <w:szCs w:val="16"/>
              </w:rPr>
            </w:pPr>
            <w:r w:rsidRPr="00A83EEE">
              <w:rPr>
                <w:rFonts w:ascii="Calibri" w:hAnsi="Calibri" w:cs="Calibri"/>
                <w:sz w:val="16"/>
                <w:szCs w:val="16"/>
              </w:rPr>
              <w:t>Almaty city</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r w:rsidR="00212042" w:rsidRPr="00A83EEE" w:rsidTr="006D4CBD">
        <w:trPr>
          <w:cantSplit/>
        </w:trPr>
        <w:tc>
          <w:tcPr>
            <w:tcW w:w="2835" w:type="dxa"/>
            <w:tcBorders>
              <w:bottom w:val="single" w:sz="4" w:space="0" w:color="000000"/>
            </w:tcBorders>
            <w:shd w:val="clear" w:color="auto" w:fill="auto"/>
          </w:tcPr>
          <w:p w:rsidR="00212042" w:rsidRPr="00A83EEE" w:rsidRDefault="00212042"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212042" w:rsidRPr="00A83EEE" w:rsidRDefault="00212042"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99</w:t>
      </w:r>
      <w:r w:rsidRPr="00A83EEE">
        <w:rPr>
          <w:rFonts w:ascii="Calibri" w:hAnsi="Calibri" w:cs="Calibri"/>
          <w:sz w:val="20"/>
          <w:lang w:val="en-US"/>
        </w:rPr>
        <w:t xml:space="preserve"> Manufacturers price index in the collection, processing and distribution of water</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62527" w:rsidRPr="00A83EEE" w:rsidTr="006D4CBD">
        <w:trPr>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0" w:type="dxa"/>
            <w:tcBorders>
              <w:top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rPr>
              <w:t>2018</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0" w:type="dxa"/>
            <w:tcBorders>
              <w:top w:val="single" w:sz="6"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108,3</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107,7</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103,6</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97,9</w:t>
            </w:r>
          </w:p>
        </w:tc>
        <w:tc>
          <w:tcPr>
            <w:tcW w:w="1530"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104,6</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100,6</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115,2</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106,9</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102,0</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100,8</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104,1</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100,1</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154,4</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103,2</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110,9</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122,0</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103,1</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115,7</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94,7</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114,5</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110,1</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123,6</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99,7</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98,3</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 xml:space="preserve"> 99,8</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120,8</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96,3</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91,8</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105,9</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102,0</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107,8</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111,4</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91,8</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109,5</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 xml:space="preserve"> 99,1</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Karaganda</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105,4</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105,2</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98,9</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101,4</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107,1</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113,5</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98,1</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103,5</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104,4</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106,5</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123,6</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99,8</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99,9</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85,9</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107,7</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101,5</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100,1</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99,4</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102,9</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115,0</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111,9</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103,1</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100,2</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106,9</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99,2</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106,0</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101,9</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99,9</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100,4</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112,2</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111,4</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103,9</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94,3</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104,3</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102,5</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106,5</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106,1</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99,4</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102,1</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Nur-Sultan city</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130,1</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94,0</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102,9</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104,3</w:t>
            </w:r>
          </w:p>
        </w:tc>
      </w:tr>
      <w:tr w:rsidR="00DF7687" w:rsidRPr="00A83EEE" w:rsidTr="006D4CBD">
        <w:tc>
          <w:tcPr>
            <w:tcW w:w="2552"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Almaty city</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100,0</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117,4</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103,1</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88,2</w:t>
            </w:r>
          </w:p>
        </w:tc>
        <w:tc>
          <w:tcPr>
            <w:tcW w:w="1530"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104,3</w:t>
            </w:r>
          </w:p>
        </w:tc>
      </w:tr>
      <w:tr w:rsidR="00DF7687" w:rsidRPr="00A83EEE" w:rsidTr="006D4CBD">
        <w:tc>
          <w:tcPr>
            <w:tcW w:w="2552" w:type="dxa"/>
            <w:tcBorders>
              <w:bottom w:val="single" w:sz="4" w:space="0" w:color="000000"/>
            </w:tcBorders>
            <w:shd w:val="clear" w:color="auto" w:fill="auto"/>
          </w:tcPr>
          <w:p w:rsidR="00DF7687" w:rsidRPr="00A83EEE" w:rsidRDefault="00DF7687" w:rsidP="00A83EEE">
            <w:pPr>
              <w:rPr>
                <w:rFonts w:ascii="Calibri" w:hAnsi="Calibri"/>
              </w:rPr>
            </w:pPr>
            <w:r w:rsidRPr="00A83EEE">
              <w:rPr>
                <w:rFonts w:ascii="Calibri" w:hAnsi="Calibri" w:cs="Calibri"/>
                <w:sz w:val="16"/>
                <w:szCs w:val="16"/>
              </w:rPr>
              <w:t>Shymkent city</w:t>
            </w:r>
          </w:p>
        </w:tc>
        <w:tc>
          <w:tcPr>
            <w:tcW w:w="1530" w:type="dxa"/>
            <w:tcBorders>
              <w:bottom w:val="single" w:sz="4" w:space="0" w:color="000000"/>
            </w:tcBorders>
            <w:shd w:val="clear" w:color="auto" w:fill="auto"/>
            <w:vAlign w:val="bottom"/>
          </w:tcPr>
          <w:p w:rsidR="00DF7687" w:rsidRPr="00A83EEE" w:rsidRDefault="00DF7687"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DF7687" w:rsidRPr="00A83EEE" w:rsidRDefault="00DF7687" w:rsidP="00A83EEE">
            <w:pPr>
              <w:pStyle w:val="afff5"/>
              <w:rPr>
                <w:rFonts w:ascii="Calibri" w:hAnsi="Calibri"/>
              </w:rPr>
            </w:pPr>
            <w:r w:rsidRPr="00A83EEE">
              <w:rPr>
                <w:rFonts w:ascii="Calibri" w:hAnsi="Calibri"/>
              </w:rPr>
              <w:t>…</w:t>
            </w:r>
          </w:p>
        </w:tc>
        <w:tc>
          <w:tcPr>
            <w:tcW w:w="1530" w:type="dxa"/>
            <w:tcBorders>
              <w:bottom w:val="single" w:sz="4" w:space="0" w:color="000000"/>
            </w:tcBorders>
            <w:shd w:val="clear" w:color="auto" w:fill="auto"/>
            <w:vAlign w:val="bottom"/>
          </w:tcPr>
          <w:p w:rsidR="00DF7687" w:rsidRPr="00A83EEE" w:rsidRDefault="00DF7687" w:rsidP="00A83EEE">
            <w:pPr>
              <w:pStyle w:val="afff5"/>
              <w:rPr>
                <w:rFonts w:ascii="Calibri" w:hAnsi="Calibri"/>
              </w:rPr>
            </w:pPr>
            <w:r w:rsidRPr="00A83EEE">
              <w:rPr>
                <w:rFonts w:ascii="Calibri" w:hAnsi="Calibri"/>
              </w:rPr>
              <w:t>109,8</w:t>
            </w:r>
          </w:p>
        </w:tc>
        <w:tc>
          <w:tcPr>
            <w:tcW w:w="1530" w:type="dxa"/>
            <w:tcBorders>
              <w:bottom w:val="single" w:sz="4" w:space="0" w:color="000000"/>
            </w:tcBorders>
            <w:shd w:val="clear" w:color="auto" w:fill="auto"/>
            <w:vAlign w:val="bottom"/>
          </w:tcPr>
          <w:p w:rsidR="00DF7687" w:rsidRPr="00A83EEE" w:rsidRDefault="00DF7687" w:rsidP="00A83EEE">
            <w:pPr>
              <w:pStyle w:val="afff5"/>
              <w:rPr>
                <w:rFonts w:ascii="Calibri" w:hAnsi="Calibri"/>
              </w:rPr>
            </w:pPr>
            <w:r w:rsidRPr="00A83EEE">
              <w:rPr>
                <w:rFonts w:ascii="Calibri" w:hAnsi="Calibri"/>
              </w:rPr>
              <w:t>93,0</w:t>
            </w:r>
          </w:p>
        </w:tc>
        <w:tc>
          <w:tcPr>
            <w:tcW w:w="1530"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108,0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100</w:t>
      </w:r>
      <w:r w:rsidR="00DD4D7B" w:rsidRPr="00A83EEE">
        <w:rPr>
          <w:rFonts w:ascii="Calibri" w:hAnsi="Calibri" w:cs="Calibri"/>
          <w:sz w:val="20"/>
          <w:lang w:val="en-US"/>
        </w:rPr>
        <w:t xml:space="preserve"> Manufacturers price </w:t>
      </w:r>
      <w:r w:rsidRPr="00A83EEE">
        <w:rPr>
          <w:rFonts w:ascii="Calibri" w:hAnsi="Calibri" w:cs="Calibri"/>
          <w:sz w:val="20"/>
          <w:lang w:val="en-US"/>
        </w:rPr>
        <w:t>index in the collection, treatment and distribution of water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102,1</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100,4</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100,5</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98,9</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100,9</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91,0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96,5</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115,0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99,9</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106,3</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99,2</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105,9</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99,6</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100,2</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99,4</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100,6</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99,4</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99,1</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100,9</w:t>
            </w:r>
          </w:p>
        </w:tc>
      </w:tr>
      <w:tr w:rsidR="00DF7687" w:rsidRPr="00A83EEE" w:rsidTr="006D4CBD">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101,7</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100,7</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102,0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97,5</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100,3</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109,5</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95,0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105,1</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107,0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95,2</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101,5</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105,8</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102,9</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96,9</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105,7</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101,1</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101,4</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98,8</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97,6</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101,2</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102,2</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104,2</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100,1</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99,8</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tcBorders>
              <w:bottom w:val="single" w:sz="4" w:space="0" w:color="000000"/>
            </w:tcBorders>
            <w:shd w:val="clear" w:color="auto" w:fill="auto"/>
          </w:tcPr>
          <w:p w:rsidR="00DF7687" w:rsidRPr="00A83EEE" w:rsidRDefault="00DF7687"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110,0</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97,0</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103,1</w:t>
            </w:r>
          </w:p>
        </w:tc>
      </w:tr>
    </w:tbl>
    <w:p w:rsidR="00862527" w:rsidRPr="00A83EEE" w:rsidRDefault="00862527" w:rsidP="00690A5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100,9</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100,1</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100,1</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100,2</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100,4</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109,8</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100,1</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100,9</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99,9</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102,6</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99,1</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100,8</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101,6</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102,4</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99,9</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97,6</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98,5</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103,2</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100,2</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101,4</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101,4</w:t>
            </w:r>
          </w:p>
        </w:tc>
      </w:tr>
      <w:tr w:rsidR="00DF7687" w:rsidRPr="00A83EEE" w:rsidTr="006D4CBD">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102,4</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102,6</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99,6</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102,1</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Almaty city</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100,2</w:t>
            </w:r>
          </w:p>
        </w:tc>
        <w:tc>
          <w:tcPr>
            <w:tcW w:w="1228"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r w:rsidR="00DF7687" w:rsidRPr="00A83EEE" w:rsidTr="006D4CBD">
        <w:trPr>
          <w:cantSplit/>
        </w:trPr>
        <w:tc>
          <w:tcPr>
            <w:tcW w:w="2835" w:type="dxa"/>
            <w:tcBorders>
              <w:bottom w:val="single" w:sz="4" w:space="0" w:color="000000"/>
            </w:tcBorders>
            <w:shd w:val="clear" w:color="auto" w:fill="auto"/>
          </w:tcPr>
          <w:p w:rsidR="00DF7687" w:rsidRPr="00A83EEE" w:rsidRDefault="00DF7687" w:rsidP="00A83EEE">
            <w:pPr>
              <w:rPr>
                <w:rFonts w:ascii="Calibri" w:hAnsi="Calibri"/>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 xml:space="preserve"> 98,2</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szCs w:val="16"/>
              </w:rPr>
            </w:pPr>
            <w:r w:rsidRPr="00A83EEE">
              <w:rPr>
                <w:rFonts w:ascii="Calibri" w:hAnsi="Calibri" w:cs="Calibri"/>
                <w:szCs w:val="16"/>
              </w:rPr>
              <w:t>100,0</w:t>
            </w:r>
          </w:p>
        </w:tc>
      </w:tr>
    </w:tbl>
    <w:p w:rsidR="00862527" w:rsidRPr="00A83EEE" w:rsidRDefault="00862527" w:rsidP="00A83EEE">
      <w:pPr>
        <w:pStyle w:val="afff3"/>
        <w:spacing w:before="240" w:after="0"/>
        <w:rPr>
          <w:rFonts w:ascii="Calibri" w:hAnsi="Calibri"/>
          <w:lang w:val="en-US"/>
        </w:rPr>
      </w:pPr>
      <w:r w:rsidRPr="00A83EEE">
        <w:rPr>
          <w:rFonts w:ascii="Calibri" w:hAnsi="Calibri" w:cs="Calibri"/>
          <w:sz w:val="20"/>
          <w:lang w:val="en-US"/>
        </w:rPr>
        <w:t>3.101 Prices of manufacturing enterprises for coal</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Ind w:w="57" w:type="dxa"/>
        <w:tblLayout w:type="fixed"/>
        <w:tblCellMar>
          <w:left w:w="28" w:type="dxa"/>
          <w:right w:w="28" w:type="dxa"/>
        </w:tblCellMar>
        <w:tblLook w:val="0000"/>
      </w:tblPr>
      <w:tblGrid>
        <w:gridCol w:w="2523"/>
        <w:gridCol w:w="1530"/>
        <w:gridCol w:w="1531"/>
        <w:gridCol w:w="1531"/>
        <w:gridCol w:w="1531"/>
        <w:gridCol w:w="1531"/>
      </w:tblGrid>
      <w:tr w:rsidR="00862527" w:rsidRPr="00A83EEE" w:rsidTr="006D4CBD">
        <w:trPr>
          <w:cantSplit/>
          <w:tblHeader/>
        </w:trPr>
        <w:tc>
          <w:tcPr>
            <w:tcW w:w="2523"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DF7687" w:rsidRPr="00A83EEE" w:rsidTr="006D4CBD">
        <w:trPr>
          <w:cantSplit/>
        </w:trPr>
        <w:tc>
          <w:tcPr>
            <w:tcW w:w="2523" w:type="dxa"/>
            <w:shd w:val="clear" w:color="auto" w:fill="auto"/>
          </w:tcPr>
          <w:p w:rsidR="00DF7687" w:rsidRPr="00A83EEE" w:rsidRDefault="00DF7687"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3 271</w:t>
            </w:r>
          </w:p>
        </w:tc>
        <w:tc>
          <w:tcPr>
            <w:tcW w:w="1531"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3 570</w:t>
            </w:r>
          </w:p>
        </w:tc>
        <w:tc>
          <w:tcPr>
            <w:tcW w:w="1531"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4 668</w:t>
            </w:r>
          </w:p>
        </w:tc>
        <w:tc>
          <w:tcPr>
            <w:tcW w:w="1531"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4 862</w:t>
            </w:r>
          </w:p>
        </w:tc>
        <w:tc>
          <w:tcPr>
            <w:tcW w:w="1531"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5 242</w:t>
            </w:r>
          </w:p>
        </w:tc>
      </w:tr>
      <w:tr w:rsidR="00DF7687" w:rsidRPr="00A83EEE" w:rsidTr="006D4CBD">
        <w:trPr>
          <w:cantSplit/>
        </w:trPr>
        <w:tc>
          <w:tcPr>
            <w:tcW w:w="2523"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4 450</w:t>
            </w:r>
          </w:p>
        </w:tc>
        <w:tc>
          <w:tcPr>
            <w:tcW w:w="1531"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5 025</w:t>
            </w:r>
          </w:p>
        </w:tc>
        <w:tc>
          <w:tcPr>
            <w:tcW w:w="1531"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6 363</w:t>
            </w:r>
          </w:p>
        </w:tc>
        <w:tc>
          <w:tcPr>
            <w:tcW w:w="1531" w:type="dxa"/>
            <w:shd w:val="clear" w:color="auto" w:fill="auto"/>
            <w:vAlign w:val="bottom"/>
          </w:tcPr>
          <w:p w:rsidR="00DF7687" w:rsidRPr="00A83EEE" w:rsidRDefault="00DF7687" w:rsidP="00A83EEE">
            <w:pPr>
              <w:pStyle w:val="afff5"/>
              <w:rPr>
                <w:rFonts w:ascii="Calibri" w:hAnsi="Calibri"/>
              </w:rPr>
            </w:pPr>
            <w:r w:rsidRPr="00A83EEE">
              <w:rPr>
                <w:rFonts w:ascii="Calibri" w:hAnsi="Calibri"/>
              </w:rPr>
              <w:t>6 141</w:t>
            </w:r>
          </w:p>
        </w:tc>
        <w:tc>
          <w:tcPr>
            <w:tcW w:w="1531"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6 848</w:t>
            </w:r>
          </w:p>
        </w:tc>
      </w:tr>
      <w:tr w:rsidR="00DF7687" w:rsidRPr="00A83EEE" w:rsidTr="006D4CBD">
        <w:trPr>
          <w:cantSplit/>
        </w:trPr>
        <w:tc>
          <w:tcPr>
            <w:tcW w:w="2523" w:type="dxa"/>
            <w:tcBorders>
              <w:bottom w:val="single" w:sz="4" w:space="0" w:color="auto"/>
            </w:tcBorders>
            <w:shd w:val="clear" w:color="auto" w:fill="auto"/>
          </w:tcPr>
          <w:p w:rsidR="00DF7687" w:rsidRPr="00A83EEE" w:rsidRDefault="00DF7687" w:rsidP="00A83EEE">
            <w:pPr>
              <w:rPr>
                <w:rFonts w:ascii="Calibri" w:hAnsi="Calibri"/>
              </w:rPr>
            </w:pPr>
            <w:r w:rsidRPr="00A83EEE">
              <w:rPr>
                <w:rFonts w:ascii="Calibri" w:hAnsi="Calibri" w:cs="Calibri"/>
                <w:sz w:val="16"/>
                <w:szCs w:val="16"/>
              </w:rPr>
              <w:t>Pavlodar</w:t>
            </w:r>
          </w:p>
        </w:tc>
        <w:tc>
          <w:tcPr>
            <w:tcW w:w="1530" w:type="dxa"/>
            <w:tcBorders>
              <w:bottom w:val="single" w:sz="4" w:space="0" w:color="auto"/>
            </w:tcBorders>
            <w:shd w:val="clear" w:color="auto" w:fill="auto"/>
            <w:vAlign w:val="bottom"/>
          </w:tcPr>
          <w:p w:rsidR="00DF7687" w:rsidRPr="00A83EEE" w:rsidRDefault="00DF7687" w:rsidP="00A83EEE">
            <w:pPr>
              <w:pStyle w:val="afff5"/>
              <w:rPr>
                <w:rFonts w:ascii="Calibri" w:hAnsi="Calibri"/>
              </w:rPr>
            </w:pPr>
            <w:r w:rsidRPr="00A83EEE">
              <w:rPr>
                <w:rFonts w:ascii="Calibri" w:hAnsi="Calibri"/>
              </w:rPr>
              <w:t>1 922</w:t>
            </w:r>
          </w:p>
        </w:tc>
        <w:tc>
          <w:tcPr>
            <w:tcW w:w="1531" w:type="dxa"/>
            <w:tcBorders>
              <w:bottom w:val="single" w:sz="4" w:space="0" w:color="auto"/>
            </w:tcBorders>
            <w:shd w:val="clear" w:color="auto" w:fill="auto"/>
            <w:vAlign w:val="bottom"/>
          </w:tcPr>
          <w:p w:rsidR="00DF7687" w:rsidRPr="00A83EEE" w:rsidRDefault="00DF7687" w:rsidP="00A83EEE">
            <w:pPr>
              <w:pStyle w:val="afff5"/>
              <w:rPr>
                <w:rFonts w:ascii="Calibri" w:hAnsi="Calibri"/>
              </w:rPr>
            </w:pPr>
            <w:r w:rsidRPr="00A83EEE">
              <w:rPr>
                <w:rFonts w:ascii="Calibri" w:hAnsi="Calibri"/>
              </w:rPr>
              <w:t>2 137</w:t>
            </w:r>
          </w:p>
        </w:tc>
        <w:tc>
          <w:tcPr>
            <w:tcW w:w="1531" w:type="dxa"/>
            <w:tcBorders>
              <w:bottom w:val="single" w:sz="4" w:space="0" w:color="auto"/>
            </w:tcBorders>
            <w:shd w:val="clear" w:color="auto" w:fill="auto"/>
            <w:vAlign w:val="bottom"/>
          </w:tcPr>
          <w:p w:rsidR="00DF7687" w:rsidRPr="00A83EEE" w:rsidRDefault="00DF7687" w:rsidP="00A83EEE">
            <w:pPr>
              <w:pStyle w:val="afff5"/>
              <w:rPr>
                <w:rFonts w:ascii="Calibri" w:hAnsi="Calibri"/>
              </w:rPr>
            </w:pPr>
            <w:r w:rsidRPr="00A83EEE">
              <w:rPr>
                <w:rFonts w:ascii="Calibri" w:hAnsi="Calibri"/>
              </w:rPr>
              <w:t>2 330</w:t>
            </w:r>
          </w:p>
        </w:tc>
        <w:tc>
          <w:tcPr>
            <w:tcW w:w="1531" w:type="dxa"/>
            <w:tcBorders>
              <w:bottom w:val="single" w:sz="4" w:space="0" w:color="auto"/>
            </w:tcBorders>
            <w:shd w:val="clear" w:color="auto" w:fill="auto"/>
            <w:vAlign w:val="bottom"/>
          </w:tcPr>
          <w:p w:rsidR="00DF7687" w:rsidRPr="00A83EEE" w:rsidRDefault="00DF7687" w:rsidP="00A83EEE">
            <w:pPr>
              <w:pStyle w:val="afff5"/>
              <w:rPr>
                <w:rFonts w:ascii="Calibri" w:hAnsi="Calibri"/>
              </w:rPr>
            </w:pPr>
            <w:r w:rsidRPr="00A83EEE">
              <w:rPr>
                <w:rFonts w:ascii="Calibri" w:hAnsi="Calibri"/>
              </w:rPr>
              <w:t>2 547</w:t>
            </w:r>
          </w:p>
        </w:tc>
        <w:tc>
          <w:tcPr>
            <w:tcW w:w="1531" w:type="dxa"/>
            <w:tcBorders>
              <w:bottom w:val="single" w:sz="4" w:space="0" w:color="auto"/>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2 535</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3.1</w:t>
      </w:r>
      <w:r w:rsidRPr="00A83EEE">
        <w:rPr>
          <w:rFonts w:ascii="Calibri" w:hAnsi="Calibri" w:cs="Calibri"/>
          <w:sz w:val="20"/>
          <w:lang w:val="kk-KZ"/>
        </w:rPr>
        <w:t>02</w:t>
      </w:r>
      <w:r w:rsidRPr="00A83EEE">
        <w:rPr>
          <w:rFonts w:ascii="Calibri" w:hAnsi="Calibri" w:cs="Calibri"/>
          <w:sz w:val="20"/>
          <w:lang w:val="en-US"/>
        </w:rPr>
        <w:t xml:space="preserve"> Prices of manufacturing enterprises on energy coal stone in 2020</w:t>
      </w:r>
    </w:p>
    <w:p w:rsidR="00862527" w:rsidRPr="00A83EEE" w:rsidRDefault="00862527" w:rsidP="00A83EEE">
      <w:pPr>
        <w:pStyle w:val="1ff1"/>
        <w:spacing w:after="60"/>
        <w:jc w:val="right"/>
        <w:rPr>
          <w:rFonts w:ascii="Calibri" w:hAnsi="Calibri"/>
        </w:rPr>
      </w:pPr>
      <w:r w:rsidRPr="00A83EEE">
        <w:rPr>
          <w:rFonts w:ascii="Calibri" w:hAnsi="Calibri" w:cs="Calibri"/>
        </w:rPr>
        <w:t>in tenge per ton</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DF7687" w:rsidRPr="00A83EEE" w:rsidTr="006D4CBD">
        <w:trPr>
          <w:cantSplit/>
          <w:trHeight w:val="60"/>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4 946</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5</w:t>
            </w:r>
            <w:r w:rsidRPr="00A83EEE">
              <w:rPr>
                <w:rFonts w:ascii="Calibri" w:hAnsi="Calibri" w:cs="Calibri"/>
                <w:lang w:val="en-US"/>
              </w:rPr>
              <w:t xml:space="preserve"> </w:t>
            </w:r>
            <w:r w:rsidRPr="00A83EEE">
              <w:rPr>
                <w:rFonts w:ascii="Calibri" w:hAnsi="Calibri" w:cs="Calibri"/>
              </w:rPr>
              <w:t>023</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4 931</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4 955</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4 925</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4 967</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6 304</w:t>
            </w:r>
          </w:p>
        </w:tc>
        <w:tc>
          <w:tcPr>
            <w:tcW w:w="1229"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6 427</w:t>
            </w:r>
          </w:p>
        </w:tc>
        <w:tc>
          <w:tcPr>
            <w:tcW w:w="1228"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6 300</w:t>
            </w:r>
          </w:p>
        </w:tc>
        <w:tc>
          <w:tcPr>
            <w:tcW w:w="1229"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6 338</w:t>
            </w:r>
          </w:p>
        </w:tc>
        <w:tc>
          <w:tcPr>
            <w:tcW w:w="1228"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6 336</w:t>
            </w:r>
          </w:p>
        </w:tc>
        <w:tc>
          <w:tcPr>
            <w:tcW w:w="1229"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6 403</w:t>
            </w:r>
          </w:p>
        </w:tc>
      </w:tr>
      <w:tr w:rsidR="00DF7687" w:rsidRPr="00A83EEE" w:rsidTr="006D4CBD">
        <w:trPr>
          <w:cantSplit/>
        </w:trPr>
        <w:tc>
          <w:tcPr>
            <w:tcW w:w="2835" w:type="dxa"/>
            <w:tcBorders>
              <w:bottom w:val="single" w:sz="4" w:space="0" w:color="000000"/>
            </w:tcBorders>
            <w:shd w:val="clear" w:color="auto" w:fill="auto"/>
          </w:tcPr>
          <w:p w:rsidR="00DF7687" w:rsidRPr="00A83EEE" w:rsidRDefault="00DF7687" w:rsidP="00A83EEE">
            <w:pPr>
              <w:rPr>
                <w:rFonts w:ascii="Calibri" w:hAnsi="Calibri"/>
              </w:rPr>
            </w:pPr>
            <w:r w:rsidRPr="00A83EEE">
              <w:rPr>
                <w:rFonts w:ascii="Calibri" w:hAnsi="Calibri" w:cs="Calibri"/>
                <w:sz w:val="16"/>
                <w:szCs w:val="16"/>
              </w:rPr>
              <w:t>Pavlodar</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2 656</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2 656</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2 624</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2 624</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2 545</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2 545</w:t>
            </w:r>
          </w:p>
        </w:tc>
      </w:tr>
    </w:tbl>
    <w:p w:rsidR="00862527" w:rsidRPr="00A83EEE" w:rsidRDefault="00862527" w:rsidP="00690A55">
      <w:pPr>
        <w:pStyle w:val="afff3"/>
        <w:spacing w:before="0" w:after="0"/>
        <w:ind w:right="-1"/>
        <w:jc w:val="right"/>
        <w:rPr>
          <w:rFonts w:ascii="Calibri" w:hAnsi="Calibri"/>
        </w:rPr>
      </w:pPr>
      <w:r w:rsidRPr="00A83EEE">
        <w:rPr>
          <w:rFonts w:ascii="Calibri" w:hAnsi="Calibri" w:cs="Calibri"/>
          <w:b w:val="0"/>
          <w:sz w:val="16"/>
          <w:szCs w:val="16"/>
          <w:lang w:val="en-US"/>
        </w:rPr>
        <w:t xml:space="preserve">Continuation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4 962</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4 961</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5 052</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5 120</w:t>
            </w:r>
          </w:p>
        </w:tc>
        <w:tc>
          <w:tcPr>
            <w:tcW w:w="1228"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5 274</w:t>
            </w:r>
          </w:p>
        </w:tc>
        <w:tc>
          <w:tcPr>
            <w:tcW w:w="1229" w:type="dxa"/>
            <w:tcBorders>
              <w:top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5 242</w:t>
            </w:r>
          </w:p>
        </w:tc>
      </w:tr>
      <w:tr w:rsidR="00DF7687" w:rsidRPr="00A83EEE" w:rsidTr="006D4CBD">
        <w:trPr>
          <w:cantSplit/>
        </w:trPr>
        <w:tc>
          <w:tcPr>
            <w:tcW w:w="2835" w:type="dxa"/>
            <w:shd w:val="clear" w:color="auto" w:fill="auto"/>
          </w:tcPr>
          <w:p w:rsidR="00DF7687" w:rsidRPr="00A83EEE" w:rsidRDefault="00DF7687"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6 398</w:t>
            </w:r>
          </w:p>
        </w:tc>
        <w:tc>
          <w:tcPr>
            <w:tcW w:w="1229"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6 401</w:t>
            </w:r>
          </w:p>
        </w:tc>
        <w:tc>
          <w:tcPr>
            <w:tcW w:w="1228"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6 545</w:t>
            </w:r>
          </w:p>
        </w:tc>
        <w:tc>
          <w:tcPr>
            <w:tcW w:w="1229"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6 653</w:t>
            </w:r>
          </w:p>
        </w:tc>
        <w:tc>
          <w:tcPr>
            <w:tcW w:w="1228"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6 897</w:t>
            </w:r>
          </w:p>
        </w:tc>
        <w:tc>
          <w:tcPr>
            <w:tcW w:w="1229" w:type="dxa"/>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6 848</w:t>
            </w:r>
          </w:p>
        </w:tc>
      </w:tr>
      <w:tr w:rsidR="00DF7687" w:rsidRPr="00A83EEE" w:rsidTr="006D4CBD">
        <w:trPr>
          <w:cantSplit/>
        </w:trPr>
        <w:tc>
          <w:tcPr>
            <w:tcW w:w="2835" w:type="dxa"/>
            <w:tcBorders>
              <w:bottom w:val="single" w:sz="4" w:space="0" w:color="000000"/>
            </w:tcBorders>
            <w:shd w:val="clear" w:color="auto" w:fill="auto"/>
          </w:tcPr>
          <w:p w:rsidR="00DF7687" w:rsidRPr="00A83EEE" w:rsidRDefault="00DF7687" w:rsidP="00A83EEE">
            <w:pPr>
              <w:rPr>
                <w:rFonts w:ascii="Calibri" w:hAnsi="Calibri"/>
              </w:rPr>
            </w:pPr>
            <w:r w:rsidRPr="00A83EEE">
              <w:rPr>
                <w:rFonts w:ascii="Calibri" w:hAnsi="Calibri" w:cs="Calibri"/>
                <w:sz w:val="16"/>
                <w:szCs w:val="16"/>
              </w:rPr>
              <w:t>Pavlodar</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2 542</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2 532</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2 535</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2 535</w:t>
            </w:r>
          </w:p>
        </w:tc>
        <w:tc>
          <w:tcPr>
            <w:tcW w:w="1228"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2 537</w:t>
            </w:r>
          </w:p>
        </w:tc>
        <w:tc>
          <w:tcPr>
            <w:tcW w:w="1229" w:type="dxa"/>
            <w:tcBorders>
              <w:bottom w:val="single" w:sz="4" w:space="0" w:color="000000"/>
            </w:tcBorders>
            <w:shd w:val="clear" w:color="auto" w:fill="auto"/>
            <w:vAlign w:val="bottom"/>
          </w:tcPr>
          <w:p w:rsidR="00DF7687" w:rsidRPr="00A83EEE" w:rsidRDefault="00DF7687" w:rsidP="00A83EEE">
            <w:pPr>
              <w:pStyle w:val="afff5"/>
              <w:rPr>
                <w:rFonts w:ascii="Calibri" w:hAnsi="Calibri" w:cs="Calibri"/>
              </w:rPr>
            </w:pPr>
            <w:r w:rsidRPr="00A83EEE">
              <w:rPr>
                <w:rFonts w:ascii="Calibri" w:hAnsi="Calibri" w:cs="Calibri"/>
              </w:rPr>
              <w:t>2 535</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3.1</w:t>
      </w:r>
      <w:r w:rsidRPr="00A83EEE">
        <w:rPr>
          <w:rFonts w:ascii="Calibri" w:hAnsi="Calibri" w:cs="Calibri"/>
          <w:sz w:val="20"/>
          <w:lang w:val="kk-KZ"/>
        </w:rPr>
        <w:t>03</w:t>
      </w:r>
      <w:r w:rsidRPr="00A83EEE">
        <w:rPr>
          <w:rFonts w:ascii="Calibri" w:hAnsi="Calibri" w:cs="Calibri"/>
          <w:sz w:val="20"/>
          <w:lang w:val="en-US"/>
        </w:rPr>
        <w:t xml:space="preserve"> Prices of manufacturing enterprises on crude oil (a natural mixture of hydrocarbons), including oil derived from bituminous minerals</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Ind w:w="57" w:type="dxa"/>
        <w:tblLayout w:type="fixed"/>
        <w:tblCellMar>
          <w:left w:w="28" w:type="dxa"/>
          <w:right w:w="28" w:type="dxa"/>
        </w:tblCellMar>
        <w:tblLook w:val="0000"/>
      </w:tblPr>
      <w:tblGrid>
        <w:gridCol w:w="2523"/>
        <w:gridCol w:w="1530"/>
        <w:gridCol w:w="1531"/>
        <w:gridCol w:w="1531"/>
        <w:gridCol w:w="1531"/>
        <w:gridCol w:w="1531"/>
      </w:tblGrid>
      <w:tr w:rsidR="00862527" w:rsidRPr="00A83EEE" w:rsidTr="006D4CBD">
        <w:trPr>
          <w:cantSplit/>
          <w:tblHeader/>
        </w:trPr>
        <w:tc>
          <w:tcPr>
            <w:tcW w:w="2523"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4" w:space="0" w:color="000000"/>
              <w:left w:val="single" w:sz="4"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C20B49" w:rsidRPr="00A83EEE" w:rsidTr="006D4CBD">
        <w:trPr>
          <w:cantSplit/>
        </w:trPr>
        <w:tc>
          <w:tcPr>
            <w:tcW w:w="2523" w:type="dxa"/>
            <w:shd w:val="clear" w:color="auto" w:fill="auto"/>
          </w:tcPr>
          <w:p w:rsidR="00C20B49" w:rsidRPr="00A83EEE" w:rsidRDefault="00C20B49"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37 601</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46 124</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65 297</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65 089</w:t>
            </w:r>
          </w:p>
        </w:tc>
        <w:tc>
          <w:tcPr>
            <w:tcW w:w="1531" w:type="dxa"/>
            <w:shd w:val="clear" w:color="auto" w:fill="auto"/>
            <w:vAlign w:val="bottom"/>
          </w:tcPr>
          <w:p w:rsidR="00C20B49" w:rsidRPr="00A83EEE" w:rsidRDefault="00C20B49" w:rsidP="00A83EEE">
            <w:pPr>
              <w:pStyle w:val="afff5"/>
              <w:rPr>
                <w:rFonts w:ascii="Calibri" w:hAnsi="Calibri" w:cs="Calibri"/>
              </w:rPr>
            </w:pPr>
            <w:r w:rsidRPr="00A83EEE">
              <w:rPr>
                <w:rFonts w:ascii="Calibri" w:hAnsi="Calibri" w:cs="Calibri"/>
              </w:rPr>
              <w:t>41 907</w:t>
            </w:r>
          </w:p>
        </w:tc>
      </w:tr>
      <w:tr w:rsidR="00C20B49" w:rsidRPr="00A83EEE" w:rsidTr="006D4CBD">
        <w:trPr>
          <w:cantSplit/>
        </w:trPr>
        <w:tc>
          <w:tcPr>
            <w:tcW w:w="2523" w:type="dxa"/>
            <w:shd w:val="clear" w:color="auto" w:fill="auto"/>
          </w:tcPr>
          <w:p w:rsidR="00C20B49" w:rsidRPr="00A83EEE" w:rsidRDefault="00C20B49"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33 613</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51 757</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76 529</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81 716</w:t>
            </w:r>
          </w:p>
        </w:tc>
        <w:tc>
          <w:tcPr>
            <w:tcW w:w="1531" w:type="dxa"/>
            <w:shd w:val="clear" w:color="auto" w:fill="auto"/>
            <w:vAlign w:val="bottom"/>
          </w:tcPr>
          <w:p w:rsidR="00C20B49" w:rsidRPr="00A83EEE" w:rsidRDefault="00C20B49" w:rsidP="00A83EEE">
            <w:pPr>
              <w:pStyle w:val="afff5"/>
              <w:rPr>
                <w:rFonts w:ascii="Calibri" w:hAnsi="Calibri" w:cs="Calibri"/>
              </w:rPr>
            </w:pPr>
            <w:r w:rsidRPr="00A83EEE">
              <w:rPr>
                <w:rFonts w:ascii="Calibri" w:hAnsi="Calibri" w:cs="Calibri"/>
              </w:rPr>
              <w:t>64 603</w:t>
            </w:r>
          </w:p>
        </w:tc>
      </w:tr>
      <w:tr w:rsidR="00C20B49" w:rsidRPr="00A83EEE" w:rsidTr="006D4CBD">
        <w:trPr>
          <w:cantSplit/>
        </w:trPr>
        <w:tc>
          <w:tcPr>
            <w:tcW w:w="2523" w:type="dxa"/>
            <w:shd w:val="clear" w:color="auto" w:fill="auto"/>
          </w:tcPr>
          <w:p w:rsidR="00C20B49" w:rsidRPr="00A83EEE" w:rsidRDefault="00C20B49"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37 372</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43 546</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61 285</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65 005</w:t>
            </w:r>
          </w:p>
        </w:tc>
        <w:tc>
          <w:tcPr>
            <w:tcW w:w="1531" w:type="dxa"/>
            <w:shd w:val="clear" w:color="auto" w:fill="auto"/>
            <w:vAlign w:val="bottom"/>
          </w:tcPr>
          <w:p w:rsidR="00C20B49" w:rsidRPr="00A83EEE" w:rsidRDefault="00C20B49" w:rsidP="00A83EEE">
            <w:pPr>
              <w:pStyle w:val="afff5"/>
              <w:rPr>
                <w:rFonts w:ascii="Calibri" w:hAnsi="Calibri" w:cs="Calibri"/>
              </w:rPr>
            </w:pPr>
            <w:r w:rsidRPr="00A83EEE">
              <w:rPr>
                <w:rFonts w:ascii="Calibri" w:hAnsi="Calibri" w:cs="Calibri"/>
              </w:rPr>
              <w:t>37 231</w:t>
            </w:r>
          </w:p>
        </w:tc>
      </w:tr>
      <w:tr w:rsidR="00C20B49" w:rsidRPr="00A83EEE" w:rsidTr="006D4CBD">
        <w:trPr>
          <w:cantSplit/>
        </w:trPr>
        <w:tc>
          <w:tcPr>
            <w:tcW w:w="2523" w:type="dxa"/>
            <w:shd w:val="clear" w:color="auto" w:fill="auto"/>
          </w:tcPr>
          <w:p w:rsidR="00C20B49" w:rsidRPr="00A83EEE" w:rsidRDefault="00C20B49"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52 966</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68 738</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91 072</w:t>
            </w:r>
          </w:p>
        </w:tc>
        <w:tc>
          <w:tcPr>
            <w:tcW w:w="1531" w:type="dxa"/>
            <w:shd w:val="clear" w:color="auto" w:fill="auto"/>
            <w:vAlign w:val="bottom"/>
          </w:tcPr>
          <w:p w:rsidR="00C20B49" w:rsidRPr="00A83EEE" w:rsidRDefault="00C20B49" w:rsidP="00A83EEE">
            <w:pPr>
              <w:pStyle w:val="afff5"/>
              <w:rPr>
                <w:rFonts w:ascii="Calibri" w:hAnsi="Calibri"/>
              </w:rPr>
            </w:pPr>
            <w:r w:rsidRPr="00A83EEE">
              <w:rPr>
                <w:rFonts w:ascii="Calibri" w:hAnsi="Calibri"/>
              </w:rPr>
              <w:t>83 868</w:t>
            </w:r>
          </w:p>
        </w:tc>
        <w:tc>
          <w:tcPr>
            <w:tcW w:w="1531" w:type="dxa"/>
            <w:shd w:val="clear" w:color="auto" w:fill="auto"/>
            <w:vAlign w:val="bottom"/>
          </w:tcPr>
          <w:p w:rsidR="00C20B49" w:rsidRPr="00A83EEE" w:rsidRDefault="00C20B49" w:rsidP="00A83EEE">
            <w:pPr>
              <w:pStyle w:val="afff5"/>
              <w:rPr>
                <w:rFonts w:ascii="Calibri" w:hAnsi="Calibri" w:cs="Calibri"/>
              </w:rPr>
            </w:pPr>
            <w:r w:rsidRPr="00A83EEE">
              <w:rPr>
                <w:rFonts w:ascii="Calibri" w:hAnsi="Calibri" w:cs="Calibri"/>
              </w:rPr>
              <w:t>64 155</w:t>
            </w:r>
          </w:p>
        </w:tc>
      </w:tr>
      <w:tr w:rsidR="00C20B49" w:rsidRPr="00A83EEE" w:rsidTr="006D4CBD">
        <w:trPr>
          <w:cantSplit/>
        </w:trPr>
        <w:tc>
          <w:tcPr>
            <w:tcW w:w="2523" w:type="dxa"/>
            <w:tcBorders>
              <w:bottom w:val="single" w:sz="4" w:space="0" w:color="auto"/>
            </w:tcBorders>
            <w:shd w:val="clear" w:color="auto" w:fill="auto"/>
          </w:tcPr>
          <w:p w:rsidR="00C20B49" w:rsidRPr="00A83EEE" w:rsidRDefault="00C20B49" w:rsidP="00A83EEE">
            <w:pPr>
              <w:rPr>
                <w:rFonts w:ascii="Calibri" w:hAnsi="Calibri"/>
              </w:rPr>
            </w:pPr>
            <w:r w:rsidRPr="00A83EEE">
              <w:rPr>
                <w:rFonts w:ascii="Calibri" w:hAnsi="Calibri" w:cs="Calibri"/>
                <w:sz w:val="16"/>
                <w:szCs w:val="16"/>
              </w:rPr>
              <w:t>Mangystau</w:t>
            </w:r>
          </w:p>
        </w:tc>
        <w:tc>
          <w:tcPr>
            <w:tcW w:w="1530" w:type="dxa"/>
            <w:tcBorders>
              <w:bottom w:val="single" w:sz="4" w:space="0" w:color="auto"/>
            </w:tcBorders>
            <w:shd w:val="clear" w:color="auto" w:fill="auto"/>
            <w:vAlign w:val="bottom"/>
          </w:tcPr>
          <w:p w:rsidR="00C20B49" w:rsidRPr="00A83EEE" w:rsidRDefault="00C20B49" w:rsidP="00A83EEE">
            <w:pPr>
              <w:pStyle w:val="afff5"/>
              <w:rPr>
                <w:rFonts w:ascii="Calibri" w:hAnsi="Calibri"/>
              </w:rPr>
            </w:pPr>
            <w:r w:rsidRPr="00A83EEE">
              <w:rPr>
                <w:rFonts w:ascii="Calibri" w:hAnsi="Calibri"/>
              </w:rPr>
              <w:t>31 784</w:t>
            </w:r>
          </w:p>
        </w:tc>
        <w:tc>
          <w:tcPr>
            <w:tcW w:w="1531" w:type="dxa"/>
            <w:tcBorders>
              <w:bottom w:val="single" w:sz="4" w:space="0" w:color="auto"/>
            </w:tcBorders>
            <w:shd w:val="clear" w:color="auto" w:fill="auto"/>
            <w:vAlign w:val="bottom"/>
          </w:tcPr>
          <w:p w:rsidR="00C20B49" w:rsidRPr="00A83EEE" w:rsidRDefault="00C20B49" w:rsidP="00A83EEE">
            <w:pPr>
              <w:pStyle w:val="afff5"/>
              <w:rPr>
                <w:rFonts w:ascii="Calibri" w:hAnsi="Calibri"/>
              </w:rPr>
            </w:pPr>
            <w:r w:rsidRPr="00A83EEE">
              <w:rPr>
                <w:rFonts w:ascii="Calibri" w:hAnsi="Calibri"/>
              </w:rPr>
              <w:t>41 938</w:t>
            </w:r>
          </w:p>
        </w:tc>
        <w:tc>
          <w:tcPr>
            <w:tcW w:w="1531" w:type="dxa"/>
            <w:tcBorders>
              <w:bottom w:val="single" w:sz="4" w:space="0" w:color="auto"/>
            </w:tcBorders>
            <w:shd w:val="clear" w:color="auto" w:fill="auto"/>
            <w:vAlign w:val="bottom"/>
          </w:tcPr>
          <w:p w:rsidR="00C20B49" w:rsidRPr="00A83EEE" w:rsidRDefault="00C20B49" w:rsidP="00A83EEE">
            <w:pPr>
              <w:pStyle w:val="afff5"/>
              <w:rPr>
                <w:rFonts w:ascii="Calibri" w:hAnsi="Calibri"/>
              </w:rPr>
            </w:pPr>
            <w:r w:rsidRPr="00A83EEE">
              <w:rPr>
                <w:rFonts w:ascii="Calibri" w:hAnsi="Calibri"/>
              </w:rPr>
              <w:t>62 244</w:t>
            </w:r>
          </w:p>
        </w:tc>
        <w:tc>
          <w:tcPr>
            <w:tcW w:w="1531" w:type="dxa"/>
            <w:tcBorders>
              <w:bottom w:val="single" w:sz="4" w:space="0" w:color="auto"/>
            </w:tcBorders>
            <w:shd w:val="clear" w:color="auto" w:fill="auto"/>
            <w:vAlign w:val="bottom"/>
          </w:tcPr>
          <w:p w:rsidR="00C20B49" w:rsidRPr="00A83EEE" w:rsidRDefault="00C20B49" w:rsidP="00A83EEE">
            <w:pPr>
              <w:pStyle w:val="afff5"/>
              <w:rPr>
                <w:rFonts w:ascii="Calibri" w:hAnsi="Calibri"/>
              </w:rPr>
            </w:pPr>
            <w:r w:rsidRPr="00A83EEE">
              <w:rPr>
                <w:rFonts w:ascii="Calibri" w:hAnsi="Calibri"/>
              </w:rPr>
              <w:t>54 020</w:t>
            </w:r>
          </w:p>
        </w:tc>
        <w:tc>
          <w:tcPr>
            <w:tcW w:w="1531" w:type="dxa"/>
            <w:tcBorders>
              <w:bottom w:val="single" w:sz="4" w:space="0" w:color="auto"/>
            </w:tcBorders>
            <w:shd w:val="clear" w:color="auto" w:fill="auto"/>
            <w:vAlign w:val="bottom"/>
          </w:tcPr>
          <w:p w:rsidR="00C20B49" w:rsidRPr="00A83EEE" w:rsidRDefault="00C20B49" w:rsidP="00A83EEE">
            <w:pPr>
              <w:pStyle w:val="afff5"/>
              <w:rPr>
                <w:rFonts w:ascii="Calibri" w:hAnsi="Calibri" w:cs="Calibri"/>
              </w:rPr>
            </w:pPr>
            <w:r w:rsidRPr="00A83EEE">
              <w:rPr>
                <w:rFonts w:ascii="Calibri" w:hAnsi="Calibri" w:cs="Calibri"/>
              </w:rPr>
              <w:t>39 845</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 xml:space="preserve">3.104 Prices </w:t>
      </w:r>
      <w:r w:rsidRPr="00A83EEE">
        <w:rPr>
          <w:rFonts w:ascii="Calibri" w:hAnsi="Calibri" w:cs="Calibri"/>
          <w:sz w:val="20"/>
          <w:lang w:val="en-US"/>
        </w:rPr>
        <w:t>of manufacturing enterprises on c</w:t>
      </w:r>
      <w:r w:rsidRPr="00A83EEE">
        <w:rPr>
          <w:rFonts w:ascii="Calibri" w:hAnsi="Calibri" w:cs="Calibri"/>
          <w:sz w:val="20"/>
          <w:lang w:val="kk-KZ"/>
        </w:rPr>
        <w:t>rude oil (a natural mixture of hydrocarbons), including oil derived from bituminous minerals in 2020</w:t>
      </w:r>
    </w:p>
    <w:p w:rsidR="00862527" w:rsidRPr="00A83EEE" w:rsidRDefault="00862527" w:rsidP="00A83EEE">
      <w:pPr>
        <w:pStyle w:val="1ff1"/>
        <w:spacing w:after="60"/>
        <w:jc w:val="right"/>
        <w:rPr>
          <w:rFonts w:ascii="Calibri" w:hAnsi="Calibri"/>
        </w:rPr>
      </w:pPr>
      <w:r w:rsidRPr="00A83EEE">
        <w:rPr>
          <w:rFonts w:ascii="Calibri" w:hAnsi="Calibri" w:cs="Calibri"/>
        </w:rPr>
        <w:t>in tenge per ton</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6D0E65" w:rsidRPr="00A83EEE" w:rsidTr="006D4CBD">
        <w:trPr>
          <w:cantSplit/>
          <w:trHeight w:val="60"/>
        </w:trPr>
        <w:tc>
          <w:tcPr>
            <w:tcW w:w="2835" w:type="dxa"/>
            <w:shd w:val="clear" w:color="auto" w:fill="auto"/>
          </w:tcPr>
          <w:p w:rsidR="006D0E65" w:rsidRPr="00A83EEE" w:rsidRDefault="006D0E6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67 222</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63 952</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64 616</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52 468</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41 663</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41 008</w:t>
            </w:r>
          </w:p>
        </w:tc>
      </w:tr>
      <w:tr w:rsidR="006D0E65" w:rsidRPr="00A83EEE" w:rsidTr="006D4CBD">
        <w:trPr>
          <w:cantSplit/>
        </w:trPr>
        <w:tc>
          <w:tcPr>
            <w:tcW w:w="283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84 577</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82 160</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81 867</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72 649</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58 060</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58 886</w:t>
            </w:r>
          </w:p>
        </w:tc>
      </w:tr>
      <w:tr w:rsidR="006D0E65" w:rsidRPr="00A83EEE" w:rsidTr="006D4CBD">
        <w:trPr>
          <w:cantSplit/>
        </w:trPr>
        <w:tc>
          <w:tcPr>
            <w:tcW w:w="283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65 945</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61 038</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62 113</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49 710</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36 215</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38 262</w:t>
            </w:r>
          </w:p>
        </w:tc>
      </w:tr>
      <w:tr w:rsidR="006D0E65" w:rsidRPr="00A83EEE" w:rsidTr="006D4CBD">
        <w:trPr>
          <w:cantSplit/>
        </w:trPr>
        <w:tc>
          <w:tcPr>
            <w:tcW w:w="283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85 755</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84 814</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81 917</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76 879</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68 473</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65 493</w:t>
            </w:r>
          </w:p>
        </w:tc>
      </w:tr>
      <w:tr w:rsidR="006D0E65" w:rsidRPr="00A83EEE" w:rsidTr="006D4CBD">
        <w:trPr>
          <w:cantSplit/>
        </w:trPr>
        <w:tc>
          <w:tcPr>
            <w:tcW w:w="2835" w:type="dxa"/>
            <w:tcBorders>
              <w:bottom w:val="single" w:sz="4" w:space="0" w:color="000000"/>
            </w:tcBorders>
            <w:shd w:val="clear" w:color="auto" w:fill="auto"/>
          </w:tcPr>
          <w:p w:rsidR="006D0E65" w:rsidRPr="00A83EEE" w:rsidRDefault="006D0E65" w:rsidP="00A83EEE">
            <w:pPr>
              <w:rPr>
                <w:rFonts w:ascii="Calibri" w:hAnsi="Calibri"/>
              </w:rPr>
            </w:pPr>
            <w:r w:rsidRPr="00A83EEE">
              <w:rPr>
                <w:rFonts w:ascii="Calibri" w:hAnsi="Calibri" w:cs="Calibri"/>
                <w:sz w:val="16"/>
                <w:szCs w:val="16"/>
              </w:rPr>
              <w:t>Mangystau</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58 747</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58 832</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59 826</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45 258</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42 166</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34 454</w:t>
            </w:r>
          </w:p>
        </w:tc>
      </w:tr>
    </w:tbl>
    <w:p w:rsidR="00862527" w:rsidRPr="00A83EEE" w:rsidRDefault="00862527" w:rsidP="00690A55">
      <w:pPr>
        <w:pStyle w:val="afff3"/>
        <w:spacing w:before="0" w:after="0"/>
        <w:ind w:right="-1"/>
        <w:jc w:val="right"/>
        <w:rPr>
          <w:rFonts w:ascii="Calibri" w:hAnsi="Calibri"/>
        </w:rPr>
      </w:pPr>
      <w:r w:rsidRPr="00A83EEE">
        <w:rPr>
          <w:rFonts w:ascii="Calibri" w:hAnsi="Calibri" w:cs="Calibri"/>
          <w:b w:val="0"/>
          <w:sz w:val="16"/>
          <w:szCs w:val="16"/>
          <w:lang w:val="en-US"/>
        </w:rPr>
        <w:t xml:space="preserve">Continuation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6D0E65" w:rsidRPr="00A83EEE" w:rsidTr="006D4CBD">
        <w:trPr>
          <w:cantSplit/>
        </w:trPr>
        <w:tc>
          <w:tcPr>
            <w:tcW w:w="2835" w:type="dxa"/>
            <w:shd w:val="clear" w:color="auto" w:fill="auto"/>
          </w:tcPr>
          <w:p w:rsidR="006D0E65" w:rsidRPr="00A83EEE" w:rsidRDefault="006D0E6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42 221</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45 152</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44 706</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43 888</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42 248</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41 907</w:t>
            </w:r>
          </w:p>
        </w:tc>
      </w:tr>
      <w:tr w:rsidR="006D0E65" w:rsidRPr="00A83EEE" w:rsidTr="006D4CBD">
        <w:trPr>
          <w:cantSplit/>
        </w:trPr>
        <w:tc>
          <w:tcPr>
            <w:tcW w:w="283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60 392</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65 136</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62 716</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64 519</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62 967</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64 603</w:t>
            </w:r>
          </w:p>
        </w:tc>
      </w:tr>
      <w:tr w:rsidR="006D0E65" w:rsidRPr="00A83EEE" w:rsidTr="006D4CBD">
        <w:trPr>
          <w:cantSplit/>
        </w:trPr>
        <w:tc>
          <w:tcPr>
            <w:tcW w:w="283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39 613</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40 493</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41 647</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40 219</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38 839</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37 231</w:t>
            </w:r>
          </w:p>
        </w:tc>
      </w:tr>
      <w:tr w:rsidR="006D0E65" w:rsidRPr="00A83EEE" w:rsidTr="006D4CBD">
        <w:trPr>
          <w:cantSplit/>
        </w:trPr>
        <w:tc>
          <w:tcPr>
            <w:tcW w:w="283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67 252</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67 548</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64 364</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65 475</w:t>
            </w:r>
          </w:p>
        </w:tc>
        <w:tc>
          <w:tcPr>
            <w:tcW w:w="1228"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56 786</w:t>
            </w:r>
          </w:p>
        </w:tc>
        <w:tc>
          <w:tcPr>
            <w:tcW w:w="1229"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64 155</w:t>
            </w:r>
          </w:p>
        </w:tc>
      </w:tr>
      <w:tr w:rsidR="006D0E65" w:rsidRPr="00A83EEE" w:rsidTr="006D4CBD">
        <w:trPr>
          <w:cantSplit/>
        </w:trPr>
        <w:tc>
          <w:tcPr>
            <w:tcW w:w="2835" w:type="dxa"/>
            <w:tcBorders>
              <w:bottom w:val="single" w:sz="4" w:space="0" w:color="000000"/>
            </w:tcBorders>
            <w:shd w:val="clear" w:color="auto" w:fill="auto"/>
          </w:tcPr>
          <w:p w:rsidR="006D0E65" w:rsidRPr="00A83EEE" w:rsidRDefault="006D0E65" w:rsidP="00A83EEE">
            <w:pPr>
              <w:rPr>
                <w:rFonts w:ascii="Calibri" w:hAnsi="Calibri"/>
              </w:rPr>
            </w:pPr>
            <w:r w:rsidRPr="00A83EEE">
              <w:rPr>
                <w:rFonts w:ascii="Calibri" w:hAnsi="Calibri" w:cs="Calibri"/>
                <w:sz w:val="16"/>
                <w:szCs w:val="16"/>
              </w:rPr>
              <w:t>Mangystau</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35 216</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43 955</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40 723</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40 050</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39 850</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39 845</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3.105</w:t>
      </w:r>
      <w:r w:rsidRPr="00A83EEE">
        <w:rPr>
          <w:rFonts w:ascii="Calibri" w:hAnsi="Calibri" w:cs="Calibri"/>
          <w:sz w:val="20"/>
          <w:lang w:val="kk-KZ"/>
        </w:rPr>
        <w:t xml:space="preserve"> Prices </w:t>
      </w:r>
      <w:r w:rsidRPr="00A83EEE">
        <w:rPr>
          <w:rFonts w:ascii="Calibri" w:hAnsi="Calibri" w:cs="Calibri"/>
          <w:sz w:val="20"/>
          <w:lang w:val="en-US"/>
        </w:rPr>
        <w:t>of manufacturing enterprises on crushed stone, pebbles and flint</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rPr>
        <w:t>а</w:t>
      </w:r>
      <w:r w:rsidRPr="00A83EEE">
        <w:rPr>
          <w:rFonts w:ascii="Calibri" w:hAnsi="Calibri" w:cs="Calibri"/>
          <w:b w:val="0"/>
          <w:sz w:val="16"/>
          <w:lang w:val="en-US"/>
        </w:rPr>
        <w:t>t the end of the period</w:t>
      </w:r>
      <w:r w:rsidRPr="00A83EEE">
        <w:rPr>
          <w:rFonts w:ascii="Calibri" w:hAnsi="Calibri" w:cs="Calibri"/>
          <w:b w:val="0"/>
          <w:sz w:val="16"/>
          <w:szCs w:val="16"/>
          <w:lang w:val="en-US"/>
        </w:rPr>
        <w:t>, in tenge per cube m</w:t>
      </w:r>
      <w:r w:rsidRPr="00A83EEE">
        <w:rPr>
          <w:rFonts w:ascii="Calibri" w:hAnsi="Calibri"/>
          <w:lang w:val="en-US"/>
        </w:rPr>
        <w:t xml:space="preserve"> </w:t>
      </w:r>
    </w:p>
    <w:tbl>
      <w:tblPr>
        <w:tblW w:w="0" w:type="auto"/>
        <w:tblLayout w:type="fixed"/>
        <w:tblCellMar>
          <w:left w:w="30" w:type="dxa"/>
          <w:right w:w="30" w:type="dxa"/>
        </w:tblCellMar>
        <w:tblLook w:val="0000"/>
      </w:tblPr>
      <w:tblGrid>
        <w:gridCol w:w="2582"/>
        <w:gridCol w:w="1530"/>
        <w:gridCol w:w="1531"/>
        <w:gridCol w:w="1531"/>
        <w:gridCol w:w="1531"/>
        <w:gridCol w:w="1531"/>
      </w:tblGrid>
      <w:tr w:rsidR="00862527" w:rsidRPr="00A83EEE" w:rsidTr="006D4CBD">
        <w:trPr>
          <w:cantSplit/>
          <w:tblHeader/>
        </w:trPr>
        <w:tc>
          <w:tcPr>
            <w:tcW w:w="2582" w:type="dxa"/>
            <w:tcBorders>
              <w:top w:val="single" w:sz="4" w:space="0" w:color="000000"/>
              <w:bottom w:val="single" w:sz="4" w:space="0" w:color="000000"/>
            </w:tcBorders>
            <w:shd w:val="clear" w:color="auto" w:fill="auto"/>
            <w:vAlign w:val="center"/>
          </w:tcPr>
          <w:p w:rsidR="00862527" w:rsidRPr="00A83EEE" w:rsidRDefault="00862527" w:rsidP="00A83EEE">
            <w:pPr>
              <w:pStyle w:val="afff1"/>
              <w:keepNext/>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keepNext/>
              <w:spacing w:before="4" w:after="4"/>
              <w:ind w:right="-1"/>
              <w:rPr>
                <w:rFonts w:ascii="Calibri" w:hAnsi="Calibri"/>
              </w:rPr>
            </w:pPr>
            <w:r w:rsidRPr="00A83EEE">
              <w:rPr>
                <w:rFonts w:ascii="Calibri" w:hAnsi="Calibri" w:cs="Calibri"/>
              </w:rPr>
              <w:t>2016</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keepNext/>
              <w:spacing w:before="4" w:after="4"/>
              <w:ind w:right="-1"/>
              <w:rPr>
                <w:rFonts w:ascii="Calibri" w:hAnsi="Calibri"/>
              </w:rPr>
            </w:pPr>
            <w:r w:rsidRPr="00A83EEE">
              <w:rPr>
                <w:rFonts w:ascii="Calibri" w:hAnsi="Calibri" w:cs="Calibri"/>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keepNext/>
              <w:spacing w:before="4" w:after="4"/>
              <w:ind w:right="-1"/>
              <w:rPr>
                <w:rFonts w:ascii="Calibri" w:hAnsi="Calibri"/>
              </w:rPr>
            </w:pPr>
            <w:r w:rsidRPr="00A83EEE">
              <w:rPr>
                <w:rFonts w:ascii="Calibri" w:hAnsi="Calibri" w:cs="Calibri"/>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keepNext/>
              <w:spacing w:before="4" w:after="4"/>
              <w:ind w:right="-1"/>
              <w:rPr>
                <w:rFonts w:ascii="Calibri" w:hAnsi="Calibri"/>
              </w:rPr>
            </w:pPr>
            <w:r w:rsidRPr="00A83EEE">
              <w:rPr>
                <w:rFonts w:ascii="Calibri" w:hAnsi="Calibri" w:cs="Calibri"/>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keepNext/>
              <w:spacing w:before="4" w:after="4"/>
              <w:ind w:right="-1"/>
              <w:rPr>
                <w:rFonts w:ascii="Calibri" w:hAnsi="Calibri"/>
              </w:rPr>
            </w:pPr>
            <w:r w:rsidRPr="00A83EEE">
              <w:rPr>
                <w:rFonts w:ascii="Calibri" w:hAnsi="Calibri" w:cs="Calibri"/>
              </w:rPr>
              <w:t>2020</w:t>
            </w:r>
          </w:p>
        </w:tc>
      </w:tr>
      <w:tr w:rsidR="006D0E65" w:rsidRPr="00A83EEE" w:rsidTr="006D4CBD">
        <w:tc>
          <w:tcPr>
            <w:tcW w:w="2582" w:type="dxa"/>
            <w:shd w:val="clear" w:color="auto" w:fill="auto"/>
          </w:tcPr>
          <w:p w:rsidR="006D0E65" w:rsidRPr="00A83EEE" w:rsidRDefault="006D0E65"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1 266</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1 264</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1 471</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1 683</w:t>
            </w:r>
          </w:p>
        </w:tc>
        <w:tc>
          <w:tcPr>
            <w:tcW w:w="1531"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1 822</w:t>
            </w:r>
          </w:p>
        </w:tc>
      </w:tr>
      <w:tr w:rsidR="006D0E65" w:rsidRPr="00A83EEE" w:rsidTr="006D4CBD">
        <w:tc>
          <w:tcPr>
            <w:tcW w:w="2582"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1 597</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1 655</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1 727</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1 736</w:t>
            </w:r>
          </w:p>
        </w:tc>
        <w:tc>
          <w:tcPr>
            <w:tcW w:w="1531"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1 702</w:t>
            </w:r>
          </w:p>
        </w:tc>
      </w:tr>
      <w:tr w:rsidR="006D0E65" w:rsidRPr="00A83EEE" w:rsidTr="006D4CBD">
        <w:tc>
          <w:tcPr>
            <w:tcW w:w="2582"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1 590</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1 674</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1 892</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1 897</w:t>
            </w:r>
          </w:p>
        </w:tc>
        <w:tc>
          <w:tcPr>
            <w:tcW w:w="1531"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1 910</w:t>
            </w:r>
          </w:p>
        </w:tc>
      </w:tr>
      <w:tr w:rsidR="006D0E65" w:rsidRPr="00A83EEE" w:rsidTr="006D4CBD">
        <w:tc>
          <w:tcPr>
            <w:tcW w:w="2582"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1 471</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1 551</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1 684</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1 806</w:t>
            </w:r>
          </w:p>
        </w:tc>
        <w:tc>
          <w:tcPr>
            <w:tcW w:w="1531"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1 828</w:t>
            </w:r>
          </w:p>
        </w:tc>
      </w:tr>
      <w:tr w:rsidR="006D0E65" w:rsidRPr="00A83EEE" w:rsidTr="006D4CBD">
        <w:tc>
          <w:tcPr>
            <w:tcW w:w="2582"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1 520</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1 623</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1 682</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1 751</w:t>
            </w:r>
          </w:p>
        </w:tc>
        <w:tc>
          <w:tcPr>
            <w:tcW w:w="1531"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1 810</w:t>
            </w:r>
          </w:p>
        </w:tc>
      </w:tr>
      <w:tr w:rsidR="006D0E65" w:rsidRPr="00A83EEE" w:rsidTr="006D4CBD">
        <w:tc>
          <w:tcPr>
            <w:tcW w:w="2582"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1 420</w:t>
            </w:r>
          </w:p>
        </w:tc>
        <w:tc>
          <w:tcPr>
            <w:tcW w:w="1531"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1 391</w:t>
            </w:r>
          </w:p>
        </w:tc>
      </w:tr>
      <w:tr w:rsidR="006D0E65" w:rsidRPr="00A83EEE" w:rsidTr="006D4CBD">
        <w:tc>
          <w:tcPr>
            <w:tcW w:w="2582"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1 781</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1 965</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2 003</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2 420</w:t>
            </w:r>
          </w:p>
        </w:tc>
        <w:tc>
          <w:tcPr>
            <w:tcW w:w="1531"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2 546</w:t>
            </w:r>
          </w:p>
        </w:tc>
      </w:tr>
      <w:tr w:rsidR="006D0E65" w:rsidRPr="00A83EEE" w:rsidTr="006D4CBD">
        <w:tc>
          <w:tcPr>
            <w:tcW w:w="2582" w:type="dxa"/>
            <w:shd w:val="clear" w:color="auto" w:fill="auto"/>
          </w:tcPr>
          <w:p w:rsidR="006D0E65" w:rsidRPr="00A83EEE" w:rsidRDefault="006D0E6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1 461</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1 539</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1 697</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1 708</w:t>
            </w:r>
          </w:p>
        </w:tc>
        <w:tc>
          <w:tcPr>
            <w:tcW w:w="1531"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1 960</w:t>
            </w:r>
          </w:p>
        </w:tc>
      </w:tr>
      <w:tr w:rsidR="006D0E65" w:rsidRPr="00A83EEE" w:rsidTr="006D4CBD">
        <w:tc>
          <w:tcPr>
            <w:tcW w:w="2582" w:type="dxa"/>
            <w:shd w:val="clear" w:color="auto" w:fill="auto"/>
          </w:tcPr>
          <w:p w:rsidR="006D0E65" w:rsidRPr="00A83EEE" w:rsidRDefault="006D0E65" w:rsidP="00A83EEE">
            <w:pPr>
              <w:rPr>
                <w:rFonts w:ascii="Calibri" w:hAnsi="Calibri" w:cs="Calibri"/>
                <w:sz w:val="16"/>
                <w:szCs w:val="16"/>
                <w:lang w:val="en-US"/>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822</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938</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808</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922</w:t>
            </w:r>
          </w:p>
        </w:tc>
        <w:tc>
          <w:tcPr>
            <w:tcW w:w="1531"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1 405</w:t>
            </w:r>
          </w:p>
        </w:tc>
      </w:tr>
      <w:tr w:rsidR="006D0E65" w:rsidRPr="00A83EEE" w:rsidTr="006D4CBD">
        <w:tc>
          <w:tcPr>
            <w:tcW w:w="2582" w:type="dxa"/>
            <w:shd w:val="clear" w:color="auto" w:fill="auto"/>
          </w:tcPr>
          <w:p w:rsidR="006D0E65" w:rsidRPr="00A83EEE" w:rsidRDefault="006D0E6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1 933</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1 914</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1 993</w:t>
            </w:r>
          </w:p>
        </w:tc>
        <w:tc>
          <w:tcPr>
            <w:tcW w:w="1531" w:type="dxa"/>
            <w:shd w:val="clear" w:color="auto" w:fill="auto"/>
            <w:vAlign w:val="bottom"/>
          </w:tcPr>
          <w:p w:rsidR="006D0E65" w:rsidRPr="00A83EEE" w:rsidRDefault="006D0E65" w:rsidP="00A83EEE">
            <w:pPr>
              <w:pStyle w:val="afff5"/>
              <w:rPr>
                <w:rFonts w:ascii="Calibri" w:hAnsi="Calibri"/>
              </w:rPr>
            </w:pPr>
            <w:r w:rsidRPr="00A83EEE">
              <w:rPr>
                <w:rFonts w:ascii="Calibri" w:hAnsi="Calibri"/>
              </w:rPr>
              <w:t>2 075</w:t>
            </w:r>
          </w:p>
        </w:tc>
        <w:tc>
          <w:tcPr>
            <w:tcW w:w="1531" w:type="dxa"/>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2 407</w:t>
            </w:r>
          </w:p>
        </w:tc>
      </w:tr>
      <w:tr w:rsidR="006D0E65" w:rsidRPr="00A83EEE" w:rsidTr="006D4CBD">
        <w:tc>
          <w:tcPr>
            <w:tcW w:w="2582" w:type="dxa"/>
            <w:tcBorders>
              <w:bottom w:val="single" w:sz="4" w:space="0" w:color="auto"/>
            </w:tcBorders>
            <w:shd w:val="clear" w:color="auto" w:fill="auto"/>
          </w:tcPr>
          <w:p w:rsidR="006D0E65" w:rsidRPr="00A83EEE" w:rsidRDefault="006D0E65"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530" w:type="dxa"/>
            <w:tcBorders>
              <w:bottom w:val="single" w:sz="4" w:space="0" w:color="auto"/>
            </w:tcBorders>
            <w:shd w:val="clear" w:color="auto" w:fill="auto"/>
            <w:vAlign w:val="bottom"/>
          </w:tcPr>
          <w:p w:rsidR="006D0E65" w:rsidRPr="00A83EEE" w:rsidRDefault="006D0E65" w:rsidP="00A83EEE">
            <w:pPr>
              <w:pStyle w:val="afff5"/>
              <w:rPr>
                <w:rFonts w:ascii="Calibri" w:hAnsi="Calibri"/>
              </w:rPr>
            </w:pPr>
            <w:r w:rsidRPr="00A83EEE">
              <w:rPr>
                <w:rFonts w:ascii="Calibri" w:hAnsi="Calibri"/>
              </w:rPr>
              <w:t>…</w:t>
            </w:r>
          </w:p>
        </w:tc>
        <w:tc>
          <w:tcPr>
            <w:tcW w:w="1531" w:type="dxa"/>
            <w:tcBorders>
              <w:bottom w:val="single" w:sz="4" w:space="0" w:color="auto"/>
            </w:tcBorders>
            <w:shd w:val="clear" w:color="auto" w:fill="auto"/>
            <w:vAlign w:val="bottom"/>
          </w:tcPr>
          <w:p w:rsidR="006D0E65" w:rsidRPr="00A83EEE" w:rsidRDefault="006D0E65" w:rsidP="00A83EEE">
            <w:pPr>
              <w:pStyle w:val="afff5"/>
              <w:rPr>
                <w:rFonts w:ascii="Calibri" w:hAnsi="Calibri"/>
              </w:rPr>
            </w:pPr>
            <w:r w:rsidRPr="00A83EEE">
              <w:rPr>
                <w:rFonts w:ascii="Calibri" w:hAnsi="Calibri"/>
              </w:rPr>
              <w:t>…</w:t>
            </w:r>
          </w:p>
        </w:tc>
        <w:tc>
          <w:tcPr>
            <w:tcW w:w="1531" w:type="dxa"/>
            <w:tcBorders>
              <w:bottom w:val="single" w:sz="4" w:space="0" w:color="auto"/>
            </w:tcBorders>
            <w:shd w:val="clear" w:color="auto" w:fill="auto"/>
            <w:vAlign w:val="bottom"/>
          </w:tcPr>
          <w:p w:rsidR="006D0E65" w:rsidRPr="00A83EEE" w:rsidRDefault="006D0E65" w:rsidP="00A83EEE">
            <w:pPr>
              <w:pStyle w:val="afff5"/>
              <w:rPr>
                <w:rFonts w:ascii="Calibri" w:hAnsi="Calibri"/>
              </w:rPr>
            </w:pPr>
            <w:r w:rsidRPr="00A83EEE">
              <w:rPr>
                <w:rFonts w:ascii="Calibri" w:hAnsi="Calibri"/>
              </w:rPr>
              <w:t>1 209</w:t>
            </w:r>
          </w:p>
        </w:tc>
        <w:tc>
          <w:tcPr>
            <w:tcW w:w="1531" w:type="dxa"/>
            <w:tcBorders>
              <w:bottom w:val="single" w:sz="4" w:space="0" w:color="auto"/>
            </w:tcBorders>
            <w:shd w:val="clear" w:color="auto" w:fill="auto"/>
            <w:vAlign w:val="bottom"/>
          </w:tcPr>
          <w:p w:rsidR="006D0E65" w:rsidRPr="00A83EEE" w:rsidRDefault="006D0E65" w:rsidP="00A83EEE">
            <w:pPr>
              <w:pStyle w:val="afff5"/>
              <w:rPr>
                <w:rFonts w:ascii="Calibri" w:hAnsi="Calibri"/>
              </w:rPr>
            </w:pPr>
            <w:r w:rsidRPr="00A83EEE">
              <w:rPr>
                <w:rFonts w:ascii="Calibri" w:hAnsi="Calibri"/>
              </w:rPr>
              <w:t>1 171</w:t>
            </w:r>
          </w:p>
        </w:tc>
        <w:tc>
          <w:tcPr>
            <w:tcW w:w="1531" w:type="dxa"/>
            <w:tcBorders>
              <w:bottom w:val="single" w:sz="4" w:space="0" w:color="auto"/>
            </w:tcBorders>
            <w:shd w:val="clear" w:color="auto" w:fill="auto"/>
            <w:vAlign w:val="bottom"/>
          </w:tcPr>
          <w:p w:rsidR="006D0E65" w:rsidRPr="00A83EEE" w:rsidRDefault="006D0E65" w:rsidP="00A83EEE">
            <w:pPr>
              <w:pStyle w:val="afff5"/>
              <w:rPr>
                <w:rFonts w:ascii="Calibri" w:hAnsi="Calibri" w:cs="Calibri"/>
              </w:rPr>
            </w:pPr>
            <w:r w:rsidRPr="00A83EEE">
              <w:rPr>
                <w:rFonts w:ascii="Calibri" w:hAnsi="Calibri" w:cs="Calibri"/>
              </w:rPr>
              <w:t>1 438</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3.1</w:t>
      </w:r>
      <w:r w:rsidRPr="00A83EEE">
        <w:rPr>
          <w:rFonts w:ascii="Calibri" w:hAnsi="Calibri" w:cs="Calibri"/>
          <w:sz w:val="20"/>
          <w:lang w:val="kk-KZ"/>
        </w:rPr>
        <w:t>06</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of manufacturing enterprises on crushed stone, pebbles and flint in 2020</w:t>
      </w:r>
    </w:p>
    <w:p w:rsidR="00862527" w:rsidRPr="00A83EEE" w:rsidRDefault="00862527" w:rsidP="00A83EEE">
      <w:pPr>
        <w:pStyle w:val="afff3"/>
        <w:spacing w:before="60" w:after="60"/>
        <w:jc w:val="right"/>
        <w:rPr>
          <w:rFonts w:ascii="Calibri" w:hAnsi="Calibri"/>
        </w:rPr>
      </w:pPr>
      <w:r w:rsidRPr="00A83EEE">
        <w:rPr>
          <w:rFonts w:ascii="Calibri" w:hAnsi="Calibri" w:cs="Calibri"/>
          <w:b w:val="0"/>
          <w:sz w:val="16"/>
          <w:szCs w:val="16"/>
        </w:rPr>
        <w:t>in tenge per cube m</w:t>
      </w:r>
      <w:r w:rsidRPr="00A83EEE">
        <w:rPr>
          <w:rFonts w:ascii="Calibri" w:hAnsi="Calibri"/>
        </w:rPr>
        <w:t xml:space="preserve">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1 771</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1 790</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1 789</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1 788</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1 793</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1 792</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1 666</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1 667</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1 669</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1 670</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1 695</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1 696</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1 928</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1 928</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1 909</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1 909</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1 908</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1 909</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1 806</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1 806</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1 806</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1 848</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1 848</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1 828</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1 787</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1 787</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1 779</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1 779</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1 810</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1 810</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1 420</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1 420</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1 391</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1 391</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1 391</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1 391</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2 420</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2627</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2 627</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2 560</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2 505</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2 505</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1 828</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1 828</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1 828</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1 828</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1 869</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1 930</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cs="Calibri"/>
                <w:sz w:val="16"/>
                <w:szCs w:val="16"/>
                <w:lang w:val="en-US"/>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1 304</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1 304</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1 304</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1 304</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1 304</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1 304</w:t>
            </w:r>
          </w:p>
        </w:tc>
      </w:tr>
      <w:tr w:rsidR="006D0E65" w:rsidRPr="00A83EEE" w:rsidTr="006D4CBD">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r>
      <w:tr w:rsidR="006D0E65" w:rsidRPr="00A83EEE" w:rsidTr="006D4CBD">
        <w:tc>
          <w:tcPr>
            <w:tcW w:w="2865" w:type="dxa"/>
            <w:tcBorders>
              <w:bottom w:val="single" w:sz="4" w:space="0" w:color="000000"/>
            </w:tcBorders>
            <w:shd w:val="clear" w:color="auto" w:fill="auto"/>
          </w:tcPr>
          <w:p w:rsidR="006D0E65" w:rsidRPr="00A83EEE" w:rsidRDefault="006D0E65"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1 171</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1 243</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1 243</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1 243</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1 243</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1 438</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1 811</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1 811</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1 814</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1 819</w:t>
            </w:r>
          </w:p>
        </w:tc>
        <w:tc>
          <w:tcPr>
            <w:tcW w:w="1228"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1 821</w:t>
            </w:r>
          </w:p>
        </w:tc>
        <w:tc>
          <w:tcPr>
            <w:tcW w:w="1229" w:type="dxa"/>
            <w:tcBorders>
              <w:top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1 822</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1 697</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1 698</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1 699</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1 700</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1 701</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1 702</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1 909</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1 910</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1 908</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1 909</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1 909</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1 910</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1 828</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1 828</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1 828</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1 828</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1 828</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1 828</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1 810</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1 810</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1 810</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1 810</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1 810</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1 810</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1 391</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1 391</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1 391</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1 391</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1 391</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1 391</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2 505</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2 505</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2 546</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2 546</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2 546</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2 546</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1 960</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1 960</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1 960</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1 960</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1 960</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1 960</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cs="Calibri"/>
                <w:sz w:val="16"/>
                <w:szCs w:val="16"/>
                <w:lang w:val="en-US"/>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1 405</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1 405</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1 405</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1 405</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1 405</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1 405</w:t>
            </w:r>
          </w:p>
        </w:tc>
      </w:tr>
      <w:tr w:rsidR="006D0E65" w:rsidRPr="00A83EEE" w:rsidTr="006D4CBD">
        <w:trPr>
          <w:cantSplit/>
        </w:trPr>
        <w:tc>
          <w:tcPr>
            <w:tcW w:w="2865" w:type="dxa"/>
            <w:shd w:val="clear" w:color="auto" w:fill="auto"/>
          </w:tcPr>
          <w:p w:rsidR="006D0E65" w:rsidRPr="00A83EEE" w:rsidRDefault="006D0E6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c>
          <w:tcPr>
            <w:tcW w:w="1228"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c>
          <w:tcPr>
            <w:tcW w:w="1229" w:type="dxa"/>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2 407</w:t>
            </w:r>
          </w:p>
        </w:tc>
      </w:tr>
      <w:tr w:rsidR="006D0E65" w:rsidRPr="00A83EEE" w:rsidTr="006D4CBD">
        <w:trPr>
          <w:cantSplit/>
        </w:trPr>
        <w:tc>
          <w:tcPr>
            <w:tcW w:w="2865" w:type="dxa"/>
            <w:tcBorders>
              <w:bottom w:val="single" w:sz="4" w:space="0" w:color="000000"/>
            </w:tcBorders>
            <w:shd w:val="clear" w:color="auto" w:fill="auto"/>
          </w:tcPr>
          <w:p w:rsidR="006D0E65" w:rsidRPr="00A83EEE" w:rsidRDefault="006D0E65"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1 438</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1 438</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1 438</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1 438</w:t>
            </w:r>
          </w:p>
        </w:tc>
        <w:tc>
          <w:tcPr>
            <w:tcW w:w="1228"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1 438</w:t>
            </w:r>
          </w:p>
        </w:tc>
        <w:tc>
          <w:tcPr>
            <w:tcW w:w="1229" w:type="dxa"/>
            <w:tcBorders>
              <w:bottom w:val="single" w:sz="4" w:space="0" w:color="000000"/>
            </w:tcBorders>
            <w:shd w:val="clear" w:color="auto" w:fill="auto"/>
            <w:vAlign w:val="bottom"/>
          </w:tcPr>
          <w:p w:rsidR="006D0E65" w:rsidRPr="00A83EEE" w:rsidRDefault="006D0E65" w:rsidP="00A83EEE">
            <w:pPr>
              <w:pStyle w:val="afff5"/>
              <w:rPr>
                <w:rFonts w:ascii="Calibri" w:hAnsi="Calibri" w:cs="Calibri"/>
                <w:szCs w:val="16"/>
              </w:rPr>
            </w:pPr>
            <w:r w:rsidRPr="00A83EEE">
              <w:rPr>
                <w:rFonts w:ascii="Calibri" w:hAnsi="Calibri" w:cs="Calibri"/>
                <w:szCs w:val="16"/>
              </w:rPr>
              <w:t>1 438</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107</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of manufacturing enterprises on fresh or chilled beef and veal</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47DCB" w:rsidRPr="00A83EEE" w:rsidTr="006D4CBD">
        <w:trPr>
          <w:cantSplit/>
        </w:trPr>
        <w:tc>
          <w:tcPr>
            <w:tcW w:w="2552" w:type="dxa"/>
            <w:shd w:val="clear" w:color="auto" w:fill="auto"/>
          </w:tcPr>
          <w:p w:rsidR="00847DCB" w:rsidRPr="00A83EEE" w:rsidRDefault="00847DCB"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936 166</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1 065 493</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1 160 879</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1 285 850</w:t>
            </w:r>
          </w:p>
        </w:tc>
        <w:tc>
          <w:tcPr>
            <w:tcW w:w="1531"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1 424 470</w:t>
            </w:r>
          </w:p>
        </w:tc>
      </w:tr>
      <w:tr w:rsidR="00847DCB" w:rsidRPr="00A83EEE" w:rsidTr="006D4CBD">
        <w:trPr>
          <w:cantSplit/>
        </w:trPr>
        <w:tc>
          <w:tcPr>
            <w:tcW w:w="2552" w:type="dxa"/>
            <w:shd w:val="clear" w:color="auto" w:fill="auto"/>
          </w:tcPr>
          <w:p w:rsidR="00847DCB" w:rsidRPr="00A83EEE" w:rsidRDefault="00847DCB"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953 960</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1 058 325</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1 229 936</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1 343 354</w:t>
            </w:r>
          </w:p>
        </w:tc>
        <w:tc>
          <w:tcPr>
            <w:tcW w:w="1531"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1 539 107</w:t>
            </w:r>
          </w:p>
        </w:tc>
      </w:tr>
      <w:tr w:rsidR="00847DCB" w:rsidRPr="00A83EEE" w:rsidTr="006D4CBD">
        <w:trPr>
          <w:cantSplit/>
        </w:trPr>
        <w:tc>
          <w:tcPr>
            <w:tcW w:w="2552" w:type="dxa"/>
            <w:shd w:val="clear" w:color="auto" w:fill="auto"/>
          </w:tcPr>
          <w:p w:rsidR="00847DCB" w:rsidRPr="00A83EEE" w:rsidRDefault="00847DCB"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1 104 450</w:t>
            </w:r>
          </w:p>
        </w:tc>
        <w:tc>
          <w:tcPr>
            <w:tcW w:w="1531"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1 374 016</w:t>
            </w:r>
          </w:p>
        </w:tc>
      </w:tr>
      <w:tr w:rsidR="00847DCB" w:rsidRPr="00A83EEE" w:rsidTr="006D4CBD">
        <w:trPr>
          <w:cantSplit/>
        </w:trPr>
        <w:tc>
          <w:tcPr>
            <w:tcW w:w="2552" w:type="dxa"/>
            <w:shd w:val="clear" w:color="auto" w:fill="auto"/>
          </w:tcPr>
          <w:p w:rsidR="00847DCB" w:rsidRPr="00A83EEE" w:rsidRDefault="00847DCB"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762 307</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856 721</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860 173</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964 097</w:t>
            </w:r>
          </w:p>
        </w:tc>
        <w:tc>
          <w:tcPr>
            <w:tcW w:w="1531"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1 048 008</w:t>
            </w:r>
          </w:p>
        </w:tc>
      </w:tr>
      <w:tr w:rsidR="00847DCB" w:rsidRPr="00A83EEE" w:rsidTr="006D4CBD">
        <w:trPr>
          <w:cantSplit/>
        </w:trPr>
        <w:tc>
          <w:tcPr>
            <w:tcW w:w="2552" w:type="dxa"/>
            <w:tcBorders>
              <w:bottom w:val="single" w:sz="4" w:space="0" w:color="auto"/>
            </w:tcBorders>
            <w:shd w:val="clear" w:color="auto" w:fill="auto"/>
          </w:tcPr>
          <w:p w:rsidR="00847DCB" w:rsidRPr="00A83EEE" w:rsidRDefault="00847DCB"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tcBorders>
              <w:bottom w:val="single" w:sz="4" w:space="0" w:color="auto"/>
            </w:tcBorders>
            <w:shd w:val="clear" w:color="auto" w:fill="auto"/>
            <w:vAlign w:val="bottom"/>
          </w:tcPr>
          <w:p w:rsidR="00847DCB" w:rsidRPr="00A83EEE" w:rsidRDefault="00847DCB" w:rsidP="00A83EEE">
            <w:pPr>
              <w:pStyle w:val="afff5"/>
              <w:rPr>
                <w:rFonts w:ascii="Calibri" w:hAnsi="Calibri"/>
              </w:rPr>
            </w:pPr>
            <w:r w:rsidRPr="00A83EEE">
              <w:rPr>
                <w:rFonts w:ascii="Calibri" w:hAnsi="Calibri"/>
              </w:rPr>
              <w:t>949 256</w:t>
            </w:r>
          </w:p>
        </w:tc>
        <w:tc>
          <w:tcPr>
            <w:tcW w:w="1531" w:type="dxa"/>
            <w:tcBorders>
              <w:bottom w:val="single" w:sz="4" w:space="0" w:color="auto"/>
            </w:tcBorders>
            <w:shd w:val="clear" w:color="auto" w:fill="auto"/>
            <w:vAlign w:val="bottom"/>
          </w:tcPr>
          <w:p w:rsidR="00847DCB" w:rsidRPr="00A83EEE" w:rsidRDefault="00847DCB" w:rsidP="00A83EEE">
            <w:pPr>
              <w:pStyle w:val="afff5"/>
              <w:rPr>
                <w:rFonts w:ascii="Calibri" w:hAnsi="Calibri"/>
              </w:rPr>
            </w:pPr>
            <w:r w:rsidRPr="00A83EEE">
              <w:rPr>
                <w:rFonts w:ascii="Calibri" w:hAnsi="Calibri"/>
              </w:rPr>
              <w:t>1 034 505</w:t>
            </w:r>
          </w:p>
        </w:tc>
        <w:tc>
          <w:tcPr>
            <w:tcW w:w="1531" w:type="dxa"/>
            <w:tcBorders>
              <w:bottom w:val="single" w:sz="4" w:space="0" w:color="auto"/>
            </w:tcBorders>
            <w:shd w:val="clear" w:color="auto" w:fill="auto"/>
            <w:vAlign w:val="bottom"/>
          </w:tcPr>
          <w:p w:rsidR="00847DCB" w:rsidRPr="00A83EEE" w:rsidRDefault="00847DCB" w:rsidP="00A83EEE">
            <w:pPr>
              <w:pStyle w:val="afff5"/>
              <w:rPr>
                <w:rFonts w:ascii="Calibri" w:hAnsi="Calibri"/>
              </w:rPr>
            </w:pPr>
            <w:r w:rsidRPr="00A83EEE">
              <w:rPr>
                <w:rFonts w:ascii="Calibri" w:hAnsi="Calibri"/>
              </w:rPr>
              <w:t>1 035 072</w:t>
            </w:r>
          </w:p>
        </w:tc>
        <w:tc>
          <w:tcPr>
            <w:tcW w:w="1531" w:type="dxa"/>
            <w:tcBorders>
              <w:bottom w:val="single" w:sz="4" w:space="0" w:color="auto"/>
            </w:tcBorders>
            <w:shd w:val="clear" w:color="auto" w:fill="auto"/>
            <w:vAlign w:val="bottom"/>
          </w:tcPr>
          <w:p w:rsidR="00847DCB" w:rsidRPr="00A83EEE" w:rsidRDefault="00847DCB" w:rsidP="00A83EEE">
            <w:pPr>
              <w:pStyle w:val="afff5"/>
              <w:rPr>
                <w:rFonts w:ascii="Calibri" w:hAnsi="Calibri"/>
              </w:rPr>
            </w:pPr>
            <w:r w:rsidRPr="00A83EEE">
              <w:rPr>
                <w:rFonts w:ascii="Calibri" w:hAnsi="Calibri"/>
              </w:rPr>
              <w:t>1 180 550</w:t>
            </w:r>
          </w:p>
        </w:tc>
        <w:tc>
          <w:tcPr>
            <w:tcW w:w="1531" w:type="dxa"/>
            <w:tcBorders>
              <w:bottom w:val="single" w:sz="4" w:space="0" w:color="auto"/>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108</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of manufacturing enterprises on fresh or chilled beef and veal in 20</w:t>
      </w:r>
      <w:r w:rsidR="00847DCB" w:rsidRPr="00A83EEE">
        <w:rPr>
          <w:rFonts w:ascii="Calibri" w:hAnsi="Calibri" w:cs="Calibri"/>
          <w:sz w:val="20"/>
          <w:lang w:val="en-US"/>
        </w:rPr>
        <w:t>20</w:t>
      </w:r>
    </w:p>
    <w:p w:rsidR="00862527" w:rsidRPr="00A83EEE" w:rsidRDefault="00862527" w:rsidP="00A83EEE">
      <w:pPr>
        <w:pStyle w:val="afff3"/>
        <w:spacing w:before="60" w:after="60"/>
        <w:jc w:val="right"/>
        <w:rPr>
          <w:rFonts w:ascii="Calibri" w:hAnsi="Calibri"/>
        </w:rPr>
      </w:pPr>
      <w:r w:rsidRPr="00A83EEE">
        <w:rPr>
          <w:rFonts w:ascii="Calibri" w:hAnsi="Calibri" w:cs="Calibri"/>
          <w:b w:val="0"/>
          <w:sz w:val="16"/>
          <w:lang w:val="en-US"/>
        </w:rPr>
        <w:t>in tenge per ton</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847DCB" w:rsidRPr="00A83EEE" w:rsidTr="006D4CBD">
        <w:trPr>
          <w:cantSplit/>
        </w:trPr>
        <w:tc>
          <w:tcPr>
            <w:tcW w:w="2835" w:type="dxa"/>
            <w:shd w:val="clear" w:color="auto" w:fill="auto"/>
          </w:tcPr>
          <w:p w:rsidR="00847DCB" w:rsidRPr="00A83EEE" w:rsidRDefault="00847DCB"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1 322 941</w:t>
            </w:r>
          </w:p>
        </w:tc>
        <w:tc>
          <w:tcPr>
            <w:tcW w:w="1229"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1 343 002</w:t>
            </w:r>
          </w:p>
        </w:tc>
        <w:tc>
          <w:tcPr>
            <w:tcW w:w="1228"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1 353 992</w:t>
            </w:r>
          </w:p>
        </w:tc>
        <w:tc>
          <w:tcPr>
            <w:tcW w:w="1229"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1 405 075</w:t>
            </w:r>
          </w:p>
        </w:tc>
        <w:tc>
          <w:tcPr>
            <w:tcW w:w="1228"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1 433 521</w:t>
            </w:r>
          </w:p>
        </w:tc>
        <w:tc>
          <w:tcPr>
            <w:tcW w:w="1229"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1 444 066</w:t>
            </w:r>
          </w:p>
        </w:tc>
      </w:tr>
      <w:tr w:rsidR="00847DCB" w:rsidRPr="00A83EEE" w:rsidTr="006D4CBD">
        <w:trPr>
          <w:cantSplit/>
        </w:trPr>
        <w:tc>
          <w:tcPr>
            <w:tcW w:w="2835" w:type="dxa"/>
            <w:shd w:val="clear" w:color="auto" w:fill="auto"/>
          </w:tcPr>
          <w:p w:rsidR="00847DCB" w:rsidRPr="00A83EEE" w:rsidRDefault="00847DCB"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1 343 354</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1 343 354</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1 343 354</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1 359 706</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1 376 393</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1 393 303</w:t>
            </w:r>
          </w:p>
        </w:tc>
      </w:tr>
      <w:tr w:rsidR="00847DCB" w:rsidRPr="00A83EEE" w:rsidTr="006D4CBD">
        <w:trPr>
          <w:cantSplit/>
        </w:trPr>
        <w:tc>
          <w:tcPr>
            <w:tcW w:w="2835" w:type="dxa"/>
            <w:shd w:val="clear" w:color="auto" w:fill="auto"/>
          </w:tcPr>
          <w:p w:rsidR="00847DCB" w:rsidRPr="00A83EEE" w:rsidRDefault="00847DCB"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1 159 425</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1 167 378</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1 249 453</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1 292 442</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1 292 442</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1 348 210</w:t>
            </w:r>
          </w:p>
        </w:tc>
      </w:tr>
      <w:tr w:rsidR="00847DCB" w:rsidRPr="00A83EEE" w:rsidTr="006D4CBD">
        <w:trPr>
          <w:cantSplit/>
        </w:trPr>
        <w:tc>
          <w:tcPr>
            <w:tcW w:w="2835" w:type="dxa"/>
            <w:shd w:val="clear" w:color="auto" w:fill="auto"/>
          </w:tcPr>
          <w:p w:rsidR="00847DCB" w:rsidRPr="00A83EEE" w:rsidRDefault="00847DCB"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1 016 931</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1 023 308</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1 023 308</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1 023 308</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1 023 308</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1 048 008</w:t>
            </w:r>
          </w:p>
        </w:tc>
      </w:tr>
      <w:tr w:rsidR="00847DCB" w:rsidRPr="00A83EEE" w:rsidTr="006D4CBD">
        <w:trPr>
          <w:cantSplit/>
        </w:trPr>
        <w:tc>
          <w:tcPr>
            <w:tcW w:w="2835" w:type="dxa"/>
            <w:tcBorders>
              <w:bottom w:val="single" w:sz="4" w:space="0" w:color="000000"/>
            </w:tcBorders>
            <w:shd w:val="clear" w:color="auto" w:fill="auto"/>
          </w:tcPr>
          <w:p w:rsidR="00847DCB" w:rsidRPr="00A83EEE" w:rsidRDefault="00847DCB"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c>
          <w:tcPr>
            <w:tcW w:w="1229"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c>
          <w:tcPr>
            <w:tcW w:w="1228"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c>
          <w:tcPr>
            <w:tcW w:w="1229"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c>
          <w:tcPr>
            <w:tcW w:w="1228"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c>
          <w:tcPr>
            <w:tcW w:w="1229"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847DCB" w:rsidRPr="00A83EEE" w:rsidTr="006D4CBD">
        <w:trPr>
          <w:cantSplit/>
        </w:trPr>
        <w:tc>
          <w:tcPr>
            <w:tcW w:w="2835" w:type="dxa"/>
            <w:shd w:val="clear" w:color="auto" w:fill="auto"/>
          </w:tcPr>
          <w:p w:rsidR="00847DCB" w:rsidRPr="00A83EEE" w:rsidRDefault="00847DCB"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1 440 943</w:t>
            </w:r>
          </w:p>
        </w:tc>
        <w:tc>
          <w:tcPr>
            <w:tcW w:w="1229"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1 443 634</w:t>
            </w:r>
          </w:p>
        </w:tc>
        <w:tc>
          <w:tcPr>
            <w:tcW w:w="1228"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1 451 662</w:t>
            </w:r>
          </w:p>
        </w:tc>
        <w:tc>
          <w:tcPr>
            <w:tcW w:w="1229"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1 413 671</w:t>
            </w:r>
          </w:p>
        </w:tc>
        <w:tc>
          <w:tcPr>
            <w:tcW w:w="1228"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1 420 307</w:t>
            </w:r>
          </w:p>
        </w:tc>
        <w:tc>
          <w:tcPr>
            <w:tcW w:w="1229" w:type="dxa"/>
            <w:tcBorders>
              <w:top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1 424 470</w:t>
            </w:r>
          </w:p>
        </w:tc>
      </w:tr>
      <w:tr w:rsidR="00847DCB" w:rsidRPr="00A83EEE" w:rsidTr="006D4CBD">
        <w:trPr>
          <w:cantSplit/>
        </w:trPr>
        <w:tc>
          <w:tcPr>
            <w:tcW w:w="2835" w:type="dxa"/>
            <w:shd w:val="clear" w:color="auto" w:fill="auto"/>
          </w:tcPr>
          <w:p w:rsidR="00847DCB" w:rsidRPr="00A83EEE" w:rsidRDefault="00847DCB"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1 410 402</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1 427 710</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1 445 232</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1 462 968</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1 520 448</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1 539 107</w:t>
            </w:r>
          </w:p>
        </w:tc>
      </w:tr>
      <w:tr w:rsidR="00847DCB" w:rsidRPr="00A83EEE" w:rsidTr="006D4CBD">
        <w:trPr>
          <w:cantSplit/>
        </w:trPr>
        <w:tc>
          <w:tcPr>
            <w:tcW w:w="2835" w:type="dxa"/>
            <w:shd w:val="clear" w:color="auto" w:fill="auto"/>
          </w:tcPr>
          <w:p w:rsidR="00847DCB" w:rsidRPr="00A83EEE" w:rsidRDefault="00847DCB"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1 348 210</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1 348 210</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1 348 210</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1 348 896</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1 353 196</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1 374 016</w:t>
            </w:r>
          </w:p>
        </w:tc>
      </w:tr>
      <w:tr w:rsidR="00847DCB" w:rsidRPr="00A83EEE" w:rsidTr="006D4CBD">
        <w:trPr>
          <w:cantSplit/>
        </w:trPr>
        <w:tc>
          <w:tcPr>
            <w:tcW w:w="2835" w:type="dxa"/>
            <w:shd w:val="clear" w:color="auto" w:fill="auto"/>
          </w:tcPr>
          <w:p w:rsidR="00847DCB" w:rsidRPr="00A83EEE" w:rsidRDefault="00847DCB"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1 048 008</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1 048 008</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1 048 008</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1 048 008</w:t>
            </w:r>
          </w:p>
        </w:tc>
        <w:tc>
          <w:tcPr>
            <w:tcW w:w="1228"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1 048 008</w:t>
            </w:r>
          </w:p>
        </w:tc>
        <w:tc>
          <w:tcPr>
            <w:tcW w:w="1229"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1 048 008</w:t>
            </w:r>
          </w:p>
        </w:tc>
      </w:tr>
      <w:tr w:rsidR="00847DCB" w:rsidRPr="00A83EEE" w:rsidTr="006D4CBD">
        <w:trPr>
          <w:cantSplit/>
        </w:trPr>
        <w:tc>
          <w:tcPr>
            <w:tcW w:w="2835" w:type="dxa"/>
            <w:tcBorders>
              <w:bottom w:val="single" w:sz="4" w:space="0" w:color="000000"/>
            </w:tcBorders>
            <w:shd w:val="clear" w:color="auto" w:fill="auto"/>
          </w:tcPr>
          <w:p w:rsidR="00847DCB" w:rsidRPr="00A83EEE" w:rsidRDefault="00847DCB"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c>
          <w:tcPr>
            <w:tcW w:w="1229"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c>
          <w:tcPr>
            <w:tcW w:w="1228"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c>
          <w:tcPr>
            <w:tcW w:w="1229"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c>
          <w:tcPr>
            <w:tcW w:w="1228"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c>
          <w:tcPr>
            <w:tcW w:w="1229" w:type="dxa"/>
            <w:tcBorders>
              <w:bottom w:val="single" w:sz="4" w:space="0" w:color="000000"/>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1 237 507</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 xml:space="preserve">109 Prices </w:t>
      </w:r>
      <w:r w:rsidRPr="00A83EEE">
        <w:rPr>
          <w:rFonts w:ascii="Calibri" w:hAnsi="Calibri" w:cs="Calibri"/>
          <w:sz w:val="20"/>
          <w:lang w:val="en-US"/>
        </w:rPr>
        <w:t>of manufacturing enterprises on boiled sausages, sausages</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Layout w:type="fixed"/>
        <w:tblCellMar>
          <w:left w:w="30" w:type="dxa"/>
          <w:right w:w="30" w:type="dxa"/>
        </w:tblCellMar>
        <w:tblLook w:val="0000"/>
      </w:tblPr>
      <w:tblGrid>
        <w:gridCol w:w="2582"/>
        <w:gridCol w:w="1530"/>
        <w:gridCol w:w="1531"/>
        <w:gridCol w:w="1531"/>
        <w:gridCol w:w="1531"/>
        <w:gridCol w:w="1531"/>
      </w:tblGrid>
      <w:tr w:rsidR="00862527" w:rsidRPr="00A83EEE" w:rsidTr="006D4CBD">
        <w:trPr>
          <w:cantSplit/>
          <w:tblHeader/>
        </w:trPr>
        <w:tc>
          <w:tcPr>
            <w:tcW w:w="258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847DCB" w:rsidRPr="00A83EEE" w:rsidTr="006D4CBD">
        <w:tc>
          <w:tcPr>
            <w:tcW w:w="2582" w:type="dxa"/>
            <w:shd w:val="clear" w:color="auto" w:fill="auto"/>
          </w:tcPr>
          <w:p w:rsidR="00847DCB" w:rsidRPr="00A83EEE" w:rsidRDefault="00847DCB"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1 102 043</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1 231 417</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w:t>
            </w:r>
            <w:r w:rsidRPr="00A83EEE">
              <w:rPr>
                <w:rFonts w:ascii="Calibri" w:hAnsi="Calibri"/>
                <w:lang w:val="en-US"/>
              </w:rPr>
              <w:t xml:space="preserve"> </w:t>
            </w:r>
            <w:r w:rsidRPr="00A83EEE">
              <w:rPr>
                <w:rFonts w:ascii="Calibri" w:hAnsi="Calibri"/>
              </w:rPr>
              <w:t>414</w:t>
            </w:r>
            <w:r w:rsidRPr="00A83EEE">
              <w:rPr>
                <w:rFonts w:ascii="Calibri" w:hAnsi="Calibri"/>
                <w:lang w:val="en-US"/>
              </w:rPr>
              <w:t xml:space="preserve"> </w:t>
            </w:r>
            <w:r w:rsidRPr="00A83EEE">
              <w:rPr>
                <w:rFonts w:ascii="Calibri" w:hAnsi="Calibri"/>
              </w:rPr>
              <w:t>358</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1 381 458</w:t>
            </w:r>
          </w:p>
        </w:tc>
        <w:tc>
          <w:tcPr>
            <w:tcW w:w="1531"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1 448 942</w:t>
            </w:r>
          </w:p>
        </w:tc>
      </w:tr>
      <w:tr w:rsidR="00847DCB" w:rsidRPr="00A83EEE" w:rsidTr="006D4CBD">
        <w:tc>
          <w:tcPr>
            <w:tcW w:w="2582" w:type="dxa"/>
            <w:shd w:val="clear" w:color="auto" w:fill="auto"/>
          </w:tcPr>
          <w:p w:rsidR="00847DCB" w:rsidRPr="00A83EEE" w:rsidRDefault="00847DCB"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817 419</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905 373</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876</w:t>
            </w:r>
            <w:r w:rsidRPr="00A83EEE">
              <w:rPr>
                <w:rFonts w:ascii="Calibri" w:hAnsi="Calibri"/>
                <w:lang w:val="en-US"/>
              </w:rPr>
              <w:t xml:space="preserve"> </w:t>
            </w:r>
            <w:r w:rsidRPr="00A83EEE">
              <w:rPr>
                <w:rFonts w:ascii="Calibri" w:hAnsi="Calibri"/>
              </w:rPr>
              <w:t>554</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860 457</w:t>
            </w:r>
          </w:p>
        </w:tc>
        <w:tc>
          <w:tcPr>
            <w:tcW w:w="1531"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888 217</w:t>
            </w:r>
          </w:p>
        </w:tc>
      </w:tr>
      <w:tr w:rsidR="00847DCB" w:rsidRPr="00A83EEE" w:rsidTr="006D4CBD">
        <w:tc>
          <w:tcPr>
            <w:tcW w:w="2582" w:type="dxa"/>
            <w:shd w:val="clear" w:color="auto" w:fill="auto"/>
          </w:tcPr>
          <w:p w:rsidR="00847DCB" w:rsidRPr="00A83EEE" w:rsidRDefault="00847DCB" w:rsidP="00A83EEE">
            <w:pPr>
              <w:rPr>
                <w:rFonts w:ascii="Calibri" w:hAnsi="Calibri"/>
              </w:rPr>
            </w:pPr>
            <w:r w:rsidRPr="00A83EEE">
              <w:rPr>
                <w:rFonts w:ascii="Calibri" w:hAnsi="Calibri" w:cs="Calibri"/>
                <w:sz w:val="16"/>
                <w:szCs w:val="16"/>
              </w:rPr>
              <w:lastRenderedPageBreak/>
              <w:t>Aktobe</w:t>
            </w:r>
          </w:p>
        </w:tc>
        <w:tc>
          <w:tcPr>
            <w:tcW w:w="1530"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695 114</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750 977</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761</w:t>
            </w:r>
            <w:r w:rsidRPr="00A83EEE">
              <w:rPr>
                <w:rFonts w:ascii="Calibri" w:hAnsi="Calibri"/>
                <w:lang w:val="en-US"/>
              </w:rPr>
              <w:t xml:space="preserve"> </w:t>
            </w:r>
            <w:r w:rsidRPr="00A83EEE">
              <w:rPr>
                <w:rFonts w:ascii="Calibri" w:hAnsi="Calibri"/>
              </w:rPr>
              <w:t>396</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809 411</w:t>
            </w:r>
          </w:p>
        </w:tc>
        <w:tc>
          <w:tcPr>
            <w:tcW w:w="1531"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925 512</w:t>
            </w:r>
          </w:p>
        </w:tc>
      </w:tr>
      <w:tr w:rsidR="00847DCB" w:rsidRPr="00A83EEE" w:rsidTr="006D4CBD">
        <w:tc>
          <w:tcPr>
            <w:tcW w:w="2582" w:type="dxa"/>
            <w:shd w:val="clear" w:color="auto" w:fill="auto"/>
          </w:tcPr>
          <w:p w:rsidR="00847DCB" w:rsidRPr="00A83EEE" w:rsidRDefault="00847DCB"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1 069 397</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1 054 059</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w:t>
            </w:r>
            <w:r w:rsidRPr="00A83EEE">
              <w:rPr>
                <w:rFonts w:ascii="Calibri" w:hAnsi="Calibri"/>
                <w:lang w:val="en-US"/>
              </w:rPr>
              <w:t xml:space="preserve"> </w:t>
            </w:r>
            <w:r w:rsidRPr="00A83EEE">
              <w:rPr>
                <w:rFonts w:ascii="Calibri" w:hAnsi="Calibri"/>
              </w:rPr>
              <w:t>110</w:t>
            </w:r>
            <w:r w:rsidRPr="00A83EEE">
              <w:rPr>
                <w:rFonts w:ascii="Calibri" w:hAnsi="Calibri"/>
                <w:lang w:val="en-US"/>
              </w:rPr>
              <w:t xml:space="preserve"> </w:t>
            </w:r>
            <w:r w:rsidRPr="00A83EEE">
              <w:rPr>
                <w:rFonts w:ascii="Calibri" w:hAnsi="Calibri"/>
              </w:rPr>
              <w:t>379</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1 214 167</w:t>
            </w:r>
          </w:p>
        </w:tc>
        <w:tc>
          <w:tcPr>
            <w:tcW w:w="1531"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1 280 376</w:t>
            </w:r>
          </w:p>
        </w:tc>
      </w:tr>
      <w:tr w:rsidR="00847DCB" w:rsidRPr="00A83EEE" w:rsidTr="006D4CBD">
        <w:tc>
          <w:tcPr>
            <w:tcW w:w="2582" w:type="dxa"/>
            <w:shd w:val="clear" w:color="auto" w:fill="auto"/>
          </w:tcPr>
          <w:p w:rsidR="00847DCB" w:rsidRPr="00A83EEE" w:rsidRDefault="00847DCB"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1 026 199</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1 082 708</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w:t>
            </w:r>
            <w:r w:rsidRPr="00A83EEE">
              <w:rPr>
                <w:rFonts w:ascii="Calibri" w:hAnsi="Calibri"/>
                <w:lang w:val="en-US"/>
              </w:rPr>
              <w:t xml:space="preserve"> </w:t>
            </w:r>
            <w:r w:rsidRPr="00A83EEE">
              <w:rPr>
                <w:rFonts w:ascii="Calibri" w:hAnsi="Calibri"/>
              </w:rPr>
              <w:t>185</w:t>
            </w:r>
            <w:r w:rsidRPr="00A83EEE">
              <w:rPr>
                <w:rFonts w:ascii="Calibri" w:hAnsi="Calibri"/>
                <w:lang w:val="en-US"/>
              </w:rPr>
              <w:t xml:space="preserve"> </w:t>
            </w:r>
            <w:r w:rsidRPr="00A83EEE">
              <w:rPr>
                <w:rFonts w:ascii="Calibri" w:hAnsi="Calibri"/>
              </w:rPr>
              <w:t>322</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1 365 125</w:t>
            </w:r>
          </w:p>
        </w:tc>
        <w:tc>
          <w:tcPr>
            <w:tcW w:w="1531"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1 419 751</w:t>
            </w:r>
          </w:p>
        </w:tc>
      </w:tr>
      <w:tr w:rsidR="00847DCB" w:rsidRPr="00A83EEE" w:rsidTr="006D4CBD">
        <w:tc>
          <w:tcPr>
            <w:tcW w:w="2582" w:type="dxa"/>
            <w:shd w:val="clear" w:color="auto" w:fill="auto"/>
          </w:tcPr>
          <w:p w:rsidR="00847DCB" w:rsidRPr="00A83EEE" w:rsidRDefault="00847DCB"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923 306</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960 683</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971</w:t>
            </w:r>
            <w:r w:rsidRPr="00A83EEE">
              <w:rPr>
                <w:rFonts w:ascii="Calibri" w:hAnsi="Calibri"/>
                <w:lang w:val="en-US"/>
              </w:rPr>
              <w:t xml:space="preserve"> </w:t>
            </w:r>
            <w:r w:rsidRPr="00A83EEE">
              <w:rPr>
                <w:rFonts w:ascii="Calibri" w:hAnsi="Calibri"/>
              </w:rPr>
              <w:t>895</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1 073 391</w:t>
            </w:r>
          </w:p>
        </w:tc>
        <w:tc>
          <w:tcPr>
            <w:tcW w:w="1531"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1 055 917</w:t>
            </w:r>
          </w:p>
        </w:tc>
      </w:tr>
      <w:tr w:rsidR="00847DCB" w:rsidRPr="00A83EEE" w:rsidTr="006D4CBD">
        <w:tc>
          <w:tcPr>
            <w:tcW w:w="2582" w:type="dxa"/>
            <w:shd w:val="clear" w:color="auto" w:fill="auto"/>
          </w:tcPr>
          <w:p w:rsidR="00847DCB" w:rsidRPr="00A83EEE" w:rsidRDefault="00847DCB"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900 021</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1 002 718</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1</w:t>
            </w:r>
            <w:r w:rsidRPr="00A83EEE">
              <w:rPr>
                <w:rFonts w:ascii="Calibri" w:hAnsi="Calibri"/>
                <w:lang w:val="en-US"/>
              </w:rPr>
              <w:t xml:space="preserve"> </w:t>
            </w:r>
            <w:r w:rsidRPr="00A83EEE">
              <w:rPr>
                <w:rFonts w:ascii="Calibri" w:hAnsi="Calibri"/>
              </w:rPr>
              <w:t>069</w:t>
            </w:r>
            <w:r w:rsidRPr="00A83EEE">
              <w:rPr>
                <w:rFonts w:ascii="Calibri" w:hAnsi="Calibri"/>
                <w:lang w:val="en-US"/>
              </w:rPr>
              <w:t xml:space="preserve"> </w:t>
            </w:r>
            <w:r w:rsidRPr="00A83EEE">
              <w:rPr>
                <w:rFonts w:ascii="Calibri" w:hAnsi="Calibri"/>
              </w:rPr>
              <w:t>174</w:t>
            </w:r>
          </w:p>
        </w:tc>
        <w:tc>
          <w:tcPr>
            <w:tcW w:w="1531" w:type="dxa"/>
            <w:shd w:val="clear" w:color="auto" w:fill="auto"/>
            <w:vAlign w:val="bottom"/>
          </w:tcPr>
          <w:p w:rsidR="00847DCB" w:rsidRPr="00A83EEE" w:rsidRDefault="00847DCB" w:rsidP="00A83EEE">
            <w:pPr>
              <w:pStyle w:val="afff5"/>
              <w:rPr>
                <w:rFonts w:ascii="Calibri" w:hAnsi="Calibri"/>
              </w:rPr>
            </w:pPr>
            <w:r w:rsidRPr="00A83EEE">
              <w:rPr>
                <w:rFonts w:ascii="Calibri" w:hAnsi="Calibri"/>
              </w:rPr>
              <w:t>966 073</w:t>
            </w:r>
          </w:p>
        </w:tc>
        <w:tc>
          <w:tcPr>
            <w:tcW w:w="1531" w:type="dxa"/>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885 115</w:t>
            </w:r>
          </w:p>
        </w:tc>
      </w:tr>
      <w:tr w:rsidR="00847DCB" w:rsidRPr="00A83EEE" w:rsidTr="006D4CBD">
        <w:tc>
          <w:tcPr>
            <w:tcW w:w="2582" w:type="dxa"/>
            <w:tcBorders>
              <w:bottom w:val="single" w:sz="4" w:space="0" w:color="auto"/>
            </w:tcBorders>
            <w:shd w:val="clear" w:color="auto" w:fill="auto"/>
          </w:tcPr>
          <w:p w:rsidR="00847DCB" w:rsidRPr="00A83EEE" w:rsidRDefault="00847DCB" w:rsidP="00A83EEE">
            <w:pPr>
              <w:rPr>
                <w:rFonts w:ascii="Calibri" w:hAnsi="Calibri"/>
              </w:rPr>
            </w:pPr>
            <w:r w:rsidRPr="00A83EEE">
              <w:rPr>
                <w:rFonts w:ascii="Calibri" w:hAnsi="Calibri" w:cs="Calibri"/>
                <w:sz w:val="16"/>
                <w:szCs w:val="16"/>
              </w:rPr>
              <w:t xml:space="preserve">Almaty </w:t>
            </w:r>
            <w:r w:rsidRPr="00A83EEE">
              <w:rPr>
                <w:rFonts w:ascii="Calibri" w:hAnsi="Calibri" w:cs="Calibri"/>
                <w:sz w:val="16"/>
                <w:szCs w:val="16"/>
                <w:lang w:val="en-US"/>
              </w:rPr>
              <w:t>city</w:t>
            </w:r>
          </w:p>
        </w:tc>
        <w:tc>
          <w:tcPr>
            <w:tcW w:w="1530" w:type="dxa"/>
            <w:tcBorders>
              <w:bottom w:val="single" w:sz="4" w:space="0" w:color="auto"/>
            </w:tcBorders>
            <w:shd w:val="clear" w:color="auto" w:fill="auto"/>
            <w:vAlign w:val="bottom"/>
          </w:tcPr>
          <w:p w:rsidR="00847DCB" w:rsidRPr="00A83EEE" w:rsidRDefault="00847DCB" w:rsidP="00A83EEE">
            <w:pPr>
              <w:pStyle w:val="afff5"/>
              <w:rPr>
                <w:rFonts w:ascii="Calibri" w:hAnsi="Calibri"/>
              </w:rPr>
            </w:pPr>
            <w:r w:rsidRPr="00A83EEE">
              <w:rPr>
                <w:rFonts w:ascii="Calibri" w:hAnsi="Calibri"/>
              </w:rPr>
              <w:t>1 938 400</w:t>
            </w:r>
          </w:p>
        </w:tc>
        <w:tc>
          <w:tcPr>
            <w:tcW w:w="1531" w:type="dxa"/>
            <w:tcBorders>
              <w:bottom w:val="single" w:sz="4" w:space="0" w:color="auto"/>
            </w:tcBorders>
            <w:shd w:val="clear" w:color="auto" w:fill="auto"/>
            <w:vAlign w:val="bottom"/>
          </w:tcPr>
          <w:p w:rsidR="00847DCB" w:rsidRPr="00A83EEE" w:rsidRDefault="00847DCB" w:rsidP="00A83EEE">
            <w:pPr>
              <w:pStyle w:val="afff5"/>
              <w:rPr>
                <w:rFonts w:ascii="Calibri" w:hAnsi="Calibri"/>
              </w:rPr>
            </w:pPr>
            <w:r w:rsidRPr="00A83EEE">
              <w:rPr>
                <w:rFonts w:ascii="Calibri" w:hAnsi="Calibri"/>
              </w:rPr>
              <w:t>2 085 344</w:t>
            </w:r>
          </w:p>
        </w:tc>
        <w:tc>
          <w:tcPr>
            <w:tcW w:w="1531" w:type="dxa"/>
            <w:tcBorders>
              <w:bottom w:val="single" w:sz="4" w:space="0" w:color="auto"/>
            </w:tcBorders>
            <w:shd w:val="clear" w:color="auto" w:fill="auto"/>
            <w:vAlign w:val="bottom"/>
          </w:tcPr>
          <w:p w:rsidR="00847DCB" w:rsidRPr="00A83EEE" w:rsidRDefault="00847DCB" w:rsidP="00A83EEE">
            <w:pPr>
              <w:pStyle w:val="afff5"/>
              <w:rPr>
                <w:rFonts w:ascii="Calibri" w:hAnsi="Calibri"/>
              </w:rPr>
            </w:pPr>
            <w:r w:rsidRPr="00A83EEE">
              <w:rPr>
                <w:rFonts w:ascii="Calibri" w:hAnsi="Calibri"/>
              </w:rPr>
              <w:t>2</w:t>
            </w:r>
            <w:r w:rsidRPr="00A83EEE">
              <w:rPr>
                <w:rFonts w:ascii="Calibri" w:hAnsi="Calibri"/>
                <w:lang w:val="en-US"/>
              </w:rPr>
              <w:t xml:space="preserve"> </w:t>
            </w:r>
            <w:r w:rsidRPr="00A83EEE">
              <w:rPr>
                <w:rFonts w:ascii="Calibri" w:hAnsi="Calibri"/>
              </w:rPr>
              <w:t>228</w:t>
            </w:r>
            <w:r w:rsidRPr="00A83EEE">
              <w:rPr>
                <w:rFonts w:ascii="Calibri" w:hAnsi="Calibri"/>
                <w:lang w:val="en-US"/>
              </w:rPr>
              <w:t xml:space="preserve"> </w:t>
            </w:r>
            <w:r w:rsidRPr="00A83EEE">
              <w:rPr>
                <w:rFonts w:ascii="Calibri" w:hAnsi="Calibri"/>
              </w:rPr>
              <w:t>471</w:t>
            </w:r>
          </w:p>
        </w:tc>
        <w:tc>
          <w:tcPr>
            <w:tcW w:w="1531" w:type="dxa"/>
            <w:tcBorders>
              <w:bottom w:val="single" w:sz="4" w:space="0" w:color="auto"/>
            </w:tcBorders>
            <w:shd w:val="clear" w:color="auto" w:fill="auto"/>
            <w:vAlign w:val="bottom"/>
          </w:tcPr>
          <w:p w:rsidR="00847DCB" w:rsidRPr="00A83EEE" w:rsidRDefault="00847DCB" w:rsidP="00A83EEE">
            <w:pPr>
              <w:pStyle w:val="afff5"/>
              <w:rPr>
                <w:rFonts w:ascii="Calibri" w:hAnsi="Calibri"/>
              </w:rPr>
            </w:pPr>
            <w:r w:rsidRPr="00A83EEE">
              <w:rPr>
                <w:rFonts w:ascii="Calibri" w:hAnsi="Calibri"/>
              </w:rPr>
              <w:t>2 330 521</w:t>
            </w:r>
          </w:p>
        </w:tc>
        <w:tc>
          <w:tcPr>
            <w:tcW w:w="1531" w:type="dxa"/>
            <w:tcBorders>
              <w:bottom w:val="single" w:sz="4" w:space="0" w:color="auto"/>
            </w:tcBorders>
            <w:shd w:val="clear" w:color="auto" w:fill="auto"/>
            <w:vAlign w:val="bottom"/>
          </w:tcPr>
          <w:p w:rsidR="00847DCB" w:rsidRPr="00A83EEE" w:rsidRDefault="00847DCB" w:rsidP="00A83EEE">
            <w:pPr>
              <w:pStyle w:val="afff5"/>
              <w:rPr>
                <w:rFonts w:ascii="Calibri" w:hAnsi="Calibri" w:cs="Calibri"/>
              </w:rPr>
            </w:pPr>
            <w:r w:rsidRPr="00A83EEE">
              <w:rPr>
                <w:rFonts w:ascii="Calibri" w:hAnsi="Calibri" w:cs="Calibri"/>
              </w:rPr>
              <w:t>2 523 200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110</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of manufacturing enterprises on boiled sausages, sausages in 2020</w:t>
      </w:r>
    </w:p>
    <w:p w:rsidR="00862527" w:rsidRPr="00A83EEE" w:rsidRDefault="00862527" w:rsidP="00A83EEE">
      <w:pPr>
        <w:pStyle w:val="1ff1"/>
        <w:spacing w:after="60"/>
        <w:jc w:val="right"/>
        <w:rPr>
          <w:rFonts w:ascii="Calibri" w:hAnsi="Calibri"/>
        </w:rPr>
      </w:pPr>
      <w:r w:rsidRPr="00A83EEE">
        <w:rPr>
          <w:rFonts w:ascii="Calibri" w:hAnsi="Calibri" w:cs="Calibri"/>
          <w:lang w:val="en-US"/>
        </w:rPr>
        <w:t xml:space="preserve">In </w:t>
      </w:r>
      <w:r w:rsidRPr="00A83EEE">
        <w:rPr>
          <w:rFonts w:ascii="Calibri" w:hAnsi="Calibri" w:cs="Calibri"/>
        </w:rPr>
        <w:t>tenge per ton</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1 394 886</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1 395 494</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1 399 745</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1 402 304</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1 416 803</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1 423 255</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887 296</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910 323</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910 323</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935 799</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935 799</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935 799</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878 321</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878 321</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878 321</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878 321</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878 321</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878 321</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1 228 363</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1 236 184</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1263597</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1 263 597</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1 263 597</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1 262 918</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1366058</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1 366 058</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1 366 058</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1 369 534</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1 369 534</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1 369 534</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1 050 156</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1 025 914</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1 053 411</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1 057 467</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1 057 467</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1 046 958</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lang w:val="en-US"/>
              </w:rPr>
              <w:t xml:space="preserve">Shygys </w:t>
            </w:r>
            <w:r w:rsidRPr="00A83EEE">
              <w:rPr>
                <w:rFonts w:ascii="Calibri" w:hAnsi="Calibri" w:cs="Calibri"/>
                <w:sz w:val="16"/>
                <w:szCs w:val="16"/>
              </w:rPr>
              <w:t>Kazakhstan</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873 289</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873 289</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873 289</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885 115</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885 115</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885 115</w:t>
            </w:r>
          </w:p>
        </w:tc>
      </w:tr>
      <w:tr w:rsidR="0010772F" w:rsidRPr="00A83EEE" w:rsidTr="006D4CBD">
        <w:trPr>
          <w:cantSplit/>
        </w:trPr>
        <w:tc>
          <w:tcPr>
            <w:tcW w:w="2835" w:type="dxa"/>
            <w:tcBorders>
              <w:bottom w:val="single" w:sz="4" w:space="0" w:color="000000"/>
            </w:tcBorders>
            <w:shd w:val="clear" w:color="auto" w:fill="auto"/>
          </w:tcPr>
          <w:p w:rsidR="0010772F" w:rsidRPr="00A83EEE" w:rsidRDefault="0010772F" w:rsidP="00A83EEE">
            <w:pPr>
              <w:rPr>
                <w:rFonts w:ascii="Calibri" w:hAnsi="Calibri"/>
              </w:rPr>
            </w:pPr>
            <w:r w:rsidRPr="00A83EEE">
              <w:rPr>
                <w:rFonts w:ascii="Calibri" w:hAnsi="Calibri" w:cs="Calibri"/>
                <w:sz w:val="16"/>
                <w:szCs w:val="16"/>
              </w:rPr>
              <w:t xml:space="preserve">Almaty </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2 396 065</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2 396 065</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2 396 065</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2 396 065</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2 396 065</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2 434 019</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1 428 447</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1 442 824</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1 442 829</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1 448 404</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1 446 382</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1 448 942</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935 799</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935 799</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935 799</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935 799</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888 217</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888 217</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878 321</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925 512</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925 512</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925 512</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925 512</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925 512</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1 271 358</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1 271 358</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1 274 244</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1 273 875</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1 280 376</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1 280 376</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1 369 534</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1 369 534</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1 369 534</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1 369 534</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1 369 534</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1 419 751</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1 046 958</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1 074 438</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1 084 774</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1 057 961</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1 055 369</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1 055 917</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lang w:val="en-US"/>
              </w:rPr>
              <w:t xml:space="preserve">Shygys </w:t>
            </w:r>
            <w:r w:rsidRPr="00A83EEE">
              <w:rPr>
                <w:rFonts w:ascii="Calibri" w:hAnsi="Calibri" w:cs="Calibri"/>
                <w:sz w:val="16"/>
                <w:szCs w:val="16"/>
              </w:rPr>
              <w:t>Kazakhstan</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885 115</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885 115</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885 115</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885 115</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885 115</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885 115</w:t>
            </w:r>
          </w:p>
        </w:tc>
      </w:tr>
      <w:tr w:rsidR="0010772F" w:rsidRPr="00A83EEE" w:rsidTr="006D4CBD">
        <w:trPr>
          <w:cantSplit/>
        </w:trPr>
        <w:tc>
          <w:tcPr>
            <w:tcW w:w="2835" w:type="dxa"/>
            <w:tcBorders>
              <w:bottom w:val="single" w:sz="4" w:space="0" w:color="000000"/>
            </w:tcBorders>
            <w:shd w:val="clear" w:color="auto" w:fill="auto"/>
          </w:tcPr>
          <w:p w:rsidR="0010772F" w:rsidRPr="00A83EEE" w:rsidRDefault="0010772F" w:rsidP="00A83EEE">
            <w:pPr>
              <w:rPr>
                <w:rFonts w:ascii="Calibri" w:hAnsi="Calibri"/>
              </w:rPr>
            </w:pPr>
            <w:r w:rsidRPr="00A83EEE">
              <w:rPr>
                <w:rFonts w:ascii="Calibri" w:hAnsi="Calibri" w:cs="Calibri"/>
                <w:sz w:val="16"/>
                <w:szCs w:val="16"/>
              </w:rPr>
              <w:t xml:space="preserve">Almaty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2 458 528</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2 512 801</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2 512 801</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2 523 200</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2 523 200</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2 523 200</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111</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 xml:space="preserve">of manufacturing enterprises on semi-smoked sausages </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Layout w:type="fixed"/>
        <w:tblCellMar>
          <w:left w:w="30" w:type="dxa"/>
          <w:right w:w="30" w:type="dxa"/>
        </w:tblCellMar>
        <w:tblLook w:val="0000"/>
      </w:tblPr>
      <w:tblGrid>
        <w:gridCol w:w="2582"/>
        <w:gridCol w:w="1530"/>
        <w:gridCol w:w="1531"/>
        <w:gridCol w:w="1531"/>
        <w:gridCol w:w="1531"/>
        <w:gridCol w:w="1531"/>
      </w:tblGrid>
      <w:tr w:rsidR="00862527" w:rsidRPr="00A83EEE" w:rsidTr="006D4CBD">
        <w:trPr>
          <w:cantSplit/>
          <w:tblHeader/>
        </w:trPr>
        <w:tc>
          <w:tcPr>
            <w:tcW w:w="258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2020</w:t>
            </w:r>
          </w:p>
        </w:tc>
      </w:tr>
      <w:tr w:rsidR="0010772F" w:rsidRPr="00A83EEE" w:rsidTr="006D4CBD">
        <w:tc>
          <w:tcPr>
            <w:tcW w:w="2582" w:type="dxa"/>
            <w:shd w:val="clear" w:color="auto" w:fill="auto"/>
          </w:tcPr>
          <w:p w:rsidR="0010772F" w:rsidRPr="00A83EEE" w:rsidRDefault="0010772F"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1 285 222</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1 421 592</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1 557 946</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1 628 505</w:t>
            </w:r>
          </w:p>
        </w:tc>
        <w:tc>
          <w:tcPr>
            <w:tcW w:w="1531"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1 618 772</w:t>
            </w:r>
          </w:p>
        </w:tc>
      </w:tr>
      <w:tr w:rsidR="0010772F" w:rsidRPr="00A83EEE" w:rsidTr="006D4CBD">
        <w:tc>
          <w:tcPr>
            <w:tcW w:w="2582"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1 092 684</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1 174 627</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1 113 346</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1 129 217</w:t>
            </w:r>
          </w:p>
        </w:tc>
        <w:tc>
          <w:tcPr>
            <w:tcW w:w="1531"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1 270 023</w:t>
            </w:r>
          </w:p>
        </w:tc>
      </w:tr>
      <w:tr w:rsidR="0010772F" w:rsidRPr="00A83EEE" w:rsidTr="006D4CBD">
        <w:tc>
          <w:tcPr>
            <w:tcW w:w="2582"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910 142</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1 083 940</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1 105 496</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1 153 653</w:t>
            </w:r>
          </w:p>
        </w:tc>
        <w:tc>
          <w:tcPr>
            <w:tcW w:w="1531"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1 246 392</w:t>
            </w:r>
          </w:p>
        </w:tc>
      </w:tr>
      <w:tr w:rsidR="0010772F" w:rsidRPr="00A83EEE" w:rsidTr="006D4CBD">
        <w:tc>
          <w:tcPr>
            <w:tcW w:w="2582"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1 032 143</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1 023 956</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1 026 717</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1 227 720</w:t>
            </w:r>
          </w:p>
        </w:tc>
        <w:tc>
          <w:tcPr>
            <w:tcW w:w="1531"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1 237 205</w:t>
            </w:r>
          </w:p>
        </w:tc>
      </w:tr>
      <w:tr w:rsidR="0010772F" w:rsidRPr="00A83EEE" w:rsidTr="006D4CBD">
        <w:tc>
          <w:tcPr>
            <w:tcW w:w="2582"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1 193 811</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1 254 109</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1 134 225</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1 171 140</w:t>
            </w:r>
          </w:p>
        </w:tc>
        <w:tc>
          <w:tcPr>
            <w:tcW w:w="1531"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1 246 356</w:t>
            </w:r>
          </w:p>
        </w:tc>
      </w:tr>
      <w:tr w:rsidR="0010772F" w:rsidRPr="00A83EEE" w:rsidTr="006D4CBD">
        <w:tc>
          <w:tcPr>
            <w:tcW w:w="2582"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1 154 176</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1 254 014</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1 454 031</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1 580 876</w:t>
            </w:r>
          </w:p>
        </w:tc>
        <w:tc>
          <w:tcPr>
            <w:tcW w:w="1531"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1 612 454</w:t>
            </w:r>
          </w:p>
        </w:tc>
      </w:tr>
      <w:tr w:rsidR="0010772F" w:rsidRPr="00A83EEE" w:rsidTr="006D4CBD">
        <w:tc>
          <w:tcPr>
            <w:tcW w:w="2582" w:type="dxa"/>
            <w:shd w:val="clear" w:color="auto" w:fill="auto"/>
          </w:tcPr>
          <w:p w:rsidR="0010772F" w:rsidRPr="00A83EEE" w:rsidRDefault="0010772F" w:rsidP="00A83EEE">
            <w:pPr>
              <w:rPr>
                <w:rFonts w:ascii="Calibri" w:hAnsi="Calibri"/>
              </w:rPr>
            </w:pPr>
            <w:r w:rsidRPr="00A83EEE">
              <w:rPr>
                <w:rFonts w:ascii="Calibri" w:hAnsi="Calibri" w:cs="Calibri"/>
                <w:sz w:val="16"/>
                <w:szCs w:val="16"/>
                <w:lang w:val="en-US"/>
              </w:rPr>
              <w:t xml:space="preserve">Soltustik </w:t>
            </w:r>
            <w:r w:rsidRPr="00A83EEE">
              <w:rPr>
                <w:rFonts w:ascii="Calibri" w:hAnsi="Calibri" w:cs="Calibri"/>
                <w:sz w:val="16"/>
                <w:szCs w:val="16"/>
              </w:rPr>
              <w:t xml:space="preserve"> Kazakhstan</w:t>
            </w:r>
          </w:p>
        </w:tc>
        <w:tc>
          <w:tcPr>
            <w:tcW w:w="1530"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1 171 821</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1 151 942</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1 175 048</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1 368 834</w:t>
            </w:r>
          </w:p>
        </w:tc>
        <w:tc>
          <w:tcPr>
            <w:tcW w:w="1531"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1 348 966</w:t>
            </w:r>
          </w:p>
        </w:tc>
      </w:tr>
      <w:tr w:rsidR="0010772F" w:rsidRPr="00A83EEE" w:rsidTr="006D4CBD">
        <w:tc>
          <w:tcPr>
            <w:tcW w:w="2582" w:type="dxa"/>
            <w:shd w:val="clear" w:color="auto" w:fill="auto"/>
          </w:tcPr>
          <w:p w:rsidR="0010772F" w:rsidRPr="00A83EEE" w:rsidRDefault="0010772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1 024 998</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1 163 029</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1 233 423</w:t>
            </w:r>
          </w:p>
        </w:tc>
        <w:tc>
          <w:tcPr>
            <w:tcW w:w="1531" w:type="dxa"/>
            <w:shd w:val="clear" w:color="auto" w:fill="auto"/>
            <w:vAlign w:val="bottom"/>
          </w:tcPr>
          <w:p w:rsidR="0010772F" w:rsidRPr="00A83EEE" w:rsidRDefault="0010772F" w:rsidP="00A83EEE">
            <w:pPr>
              <w:pStyle w:val="afff5"/>
              <w:rPr>
                <w:rFonts w:ascii="Calibri" w:hAnsi="Calibri"/>
              </w:rPr>
            </w:pPr>
            <w:r w:rsidRPr="00A83EEE">
              <w:rPr>
                <w:rFonts w:ascii="Calibri" w:hAnsi="Calibri"/>
              </w:rPr>
              <w:t>1 118 776</w:t>
            </w:r>
          </w:p>
        </w:tc>
        <w:tc>
          <w:tcPr>
            <w:tcW w:w="1531"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1 086 219</w:t>
            </w:r>
          </w:p>
        </w:tc>
      </w:tr>
      <w:tr w:rsidR="0010772F" w:rsidRPr="00A83EEE" w:rsidTr="006D4CBD">
        <w:tc>
          <w:tcPr>
            <w:tcW w:w="2582" w:type="dxa"/>
            <w:tcBorders>
              <w:bottom w:val="single" w:sz="4" w:space="0" w:color="auto"/>
            </w:tcBorders>
            <w:shd w:val="clear" w:color="auto" w:fill="auto"/>
          </w:tcPr>
          <w:p w:rsidR="0010772F" w:rsidRPr="00A83EEE" w:rsidRDefault="0010772F" w:rsidP="00A83EEE">
            <w:pPr>
              <w:rPr>
                <w:rFonts w:ascii="Calibri" w:hAnsi="Calibri"/>
              </w:rPr>
            </w:pPr>
            <w:r w:rsidRPr="00A83EEE">
              <w:rPr>
                <w:rFonts w:ascii="Calibri" w:hAnsi="Calibri" w:cs="Calibri"/>
                <w:sz w:val="16"/>
                <w:szCs w:val="16"/>
              </w:rPr>
              <w:t xml:space="preserve">Almaty </w:t>
            </w:r>
            <w:r w:rsidRPr="00A83EEE">
              <w:rPr>
                <w:rFonts w:ascii="Calibri" w:hAnsi="Calibri" w:cs="Calibri"/>
                <w:sz w:val="16"/>
                <w:szCs w:val="16"/>
                <w:lang w:val="en-US"/>
              </w:rPr>
              <w:t>city</w:t>
            </w:r>
          </w:p>
        </w:tc>
        <w:tc>
          <w:tcPr>
            <w:tcW w:w="1530" w:type="dxa"/>
            <w:tcBorders>
              <w:bottom w:val="single" w:sz="4" w:space="0" w:color="auto"/>
            </w:tcBorders>
            <w:shd w:val="clear" w:color="auto" w:fill="auto"/>
            <w:vAlign w:val="bottom"/>
          </w:tcPr>
          <w:p w:rsidR="0010772F" w:rsidRPr="00A83EEE" w:rsidRDefault="0010772F" w:rsidP="00A83EEE">
            <w:pPr>
              <w:pStyle w:val="afff5"/>
              <w:rPr>
                <w:rFonts w:ascii="Calibri" w:hAnsi="Calibri"/>
              </w:rPr>
            </w:pPr>
            <w:r w:rsidRPr="00A83EEE">
              <w:rPr>
                <w:rFonts w:ascii="Calibri" w:hAnsi="Calibri"/>
              </w:rPr>
              <w:t>2 083 087</w:t>
            </w:r>
          </w:p>
        </w:tc>
        <w:tc>
          <w:tcPr>
            <w:tcW w:w="1531" w:type="dxa"/>
            <w:tcBorders>
              <w:bottom w:val="single" w:sz="4" w:space="0" w:color="auto"/>
            </w:tcBorders>
            <w:shd w:val="clear" w:color="auto" w:fill="auto"/>
            <w:vAlign w:val="bottom"/>
          </w:tcPr>
          <w:p w:rsidR="0010772F" w:rsidRPr="00A83EEE" w:rsidRDefault="0010772F" w:rsidP="00A83EEE">
            <w:pPr>
              <w:pStyle w:val="afff5"/>
              <w:rPr>
                <w:rFonts w:ascii="Calibri" w:hAnsi="Calibri"/>
              </w:rPr>
            </w:pPr>
            <w:r w:rsidRPr="00A83EEE">
              <w:rPr>
                <w:rFonts w:ascii="Calibri" w:hAnsi="Calibri"/>
              </w:rPr>
              <w:t>2 243 268</w:t>
            </w:r>
          </w:p>
        </w:tc>
        <w:tc>
          <w:tcPr>
            <w:tcW w:w="1531" w:type="dxa"/>
            <w:tcBorders>
              <w:bottom w:val="single" w:sz="4" w:space="0" w:color="auto"/>
            </w:tcBorders>
            <w:shd w:val="clear" w:color="auto" w:fill="auto"/>
            <w:vAlign w:val="bottom"/>
          </w:tcPr>
          <w:p w:rsidR="0010772F" w:rsidRPr="00A83EEE" w:rsidRDefault="0010772F" w:rsidP="00A83EEE">
            <w:pPr>
              <w:pStyle w:val="afff5"/>
              <w:rPr>
                <w:rFonts w:ascii="Calibri" w:hAnsi="Calibri"/>
              </w:rPr>
            </w:pPr>
            <w:r w:rsidRPr="00A83EEE">
              <w:rPr>
                <w:rFonts w:ascii="Calibri" w:hAnsi="Calibri"/>
              </w:rPr>
              <w:t>2 429 201</w:t>
            </w:r>
          </w:p>
        </w:tc>
        <w:tc>
          <w:tcPr>
            <w:tcW w:w="1531" w:type="dxa"/>
            <w:tcBorders>
              <w:bottom w:val="single" w:sz="4" w:space="0" w:color="auto"/>
            </w:tcBorders>
            <w:shd w:val="clear" w:color="auto" w:fill="auto"/>
            <w:vAlign w:val="bottom"/>
          </w:tcPr>
          <w:p w:rsidR="0010772F" w:rsidRPr="00A83EEE" w:rsidRDefault="0010772F" w:rsidP="00A83EEE">
            <w:pPr>
              <w:pStyle w:val="afff5"/>
              <w:rPr>
                <w:rFonts w:ascii="Calibri" w:hAnsi="Calibri"/>
              </w:rPr>
            </w:pPr>
            <w:r w:rsidRPr="00A83EEE">
              <w:rPr>
                <w:rFonts w:ascii="Calibri" w:hAnsi="Calibri"/>
              </w:rPr>
              <w:t>2 550 184</w:t>
            </w:r>
          </w:p>
        </w:tc>
        <w:tc>
          <w:tcPr>
            <w:tcW w:w="1531" w:type="dxa"/>
            <w:tcBorders>
              <w:bottom w:val="single" w:sz="4" w:space="0" w:color="auto"/>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2 844 452</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112</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of manufacturing enterprises on semi-smoked sausages in 2020</w:t>
      </w:r>
    </w:p>
    <w:p w:rsidR="00862527" w:rsidRPr="00A83EEE" w:rsidRDefault="00862527" w:rsidP="00A83EEE">
      <w:pPr>
        <w:pStyle w:val="1ff1"/>
        <w:spacing w:after="60"/>
        <w:jc w:val="right"/>
        <w:rPr>
          <w:rFonts w:ascii="Calibri" w:hAnsi="Calibri"/>
        </w:rPr>
      </w:pPr>
      <w:r w:rsidRPr="00A83EEE">
        <w:rPr>
          <w:rFonts w:ascii="Calibri" w:hAnsi="Calibri" w:cs="Calibri"/>
        </w:rPr>
        <w:t>in tenge per ton</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1 560 037</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1 565 596</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1 571 089</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1 569 886</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1 600 155</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1 602 155</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1 208 561</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1 270 023</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1 270 023</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1 270 023</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1 270 023</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1 270 023</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1 224 001</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1 224 001</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1 224 001</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1 224 001</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1 224 001</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1 224 001</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1 227 720</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1 237 205</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1 237 205</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1 237 205</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1 237 205</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1 237 205</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1 200 381</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1 207 312</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1 219 567</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1 219 567</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1 219 567</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1 217 741</w:t>
            </w:r>
          </w:p>
        </w:tc>
      </w:tr>
      <w:tr w:rsidR="0010772F" w:rsidRPr="00A83EEE" w:rsidTr="006D4CBD">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1 580 993</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1 580 993</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1 580 993</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1 563 780</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1 563 780</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1 563 780</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1 351 712</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1 365 839</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1 399 196</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1 405 747</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1 405 747</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1 320 773</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1 080 397</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1 080 397</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1 080 397</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1 086 219</w:t>
            </w:r>
          </w:p>
        </w:tc>
        <w:tc>
          <w:tcPr>
            <w:tcW w:w="1228"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1 086 219</w:t>
            </w:r>
          </w:p>
        </w:tc>
        <w:tc>
          <w:tcPr>
            <w:tcW w:w="1229" w:type="dxa"/>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1 086 219</w:t>
            </w:r>
          </w:p>
        </w:tc>
      </w:tr>
      <w:tr w:rsidR="0010772F" w:rsidRPr="00A83EEE" w:rsidTr="006D4CBD">
        <w:tc>
          <w:tcPr>
            <w:tcW w:w="2835" w:type="dxa"/>
            <w:tcBorders>
              <w:bottom w:val="single" w:sz="4" w:space="0" w:color="000000"/>
            </w:tcBorders>
            <w:shd w:val="clear" w:color="auto" w:fill="auto"/>
          </w:tcPr>
          <w:p w:rsidR="0010772F" w:rsidRPr="00A83EEE" w:rsidRDefault="0010772F" w:rsidP="00A83EEE">
            <w:pPr>
              <w:rPr>
                <w:rFonts w:ascii="Calibri" w:hAnsi="Calibri"/>
              </w:rPr>
            </w:pPr>
            <w:r w:rsidRPr="00A83EEE">
              <w:rPr>
                <w:rFonts w:ascii="Calibri" w:hAnsi="Calibri" w:cs="Calibri"/>
                <w:sz w:val="16"/>
                <w:szCs w:val="16"/>
              </w:rPr>
              <w:t xml:space="preserve">Almaty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2 615 356</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2 615 356</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2 615 356</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2 615 356</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2 775 081</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rPr>
            </w:pPr>
            <w:r w:rsidRPr="00A83EEE">
              <w:rPr>
                <w:rFonts w:ascii="Calibri" w:hAnsi="Calibri" w:cs="Calibri"/>
              </w:rPr>
              <w:t>2 805 138</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1 607 117</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1 608 384</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1 608 434</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1 612 718</w:t>
            </w:r>
          </w:p>
        </w:tc>
        <w:tc>
          <w:tcPr>
            <w:tcW w:w="1228"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1 614 112</w:t>
            </w:r>
          </w:p>
        </w:tc>
        <w:tc>
          <w:tcPr>
            <w:tcW w:w="1229" w:type="dxa"/>
            <w:tcBorders>
              <w:top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1 618 772</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1 270 023</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1 270 023</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1 270 023</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1 270 023</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1 270 023</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1 270 023</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1 224 001</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1 246 392</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1 246 392</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1 246 392</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1 246 392</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1 246 392</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1 237 205</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1 237 205</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1 237 205</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1 237 205</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1 237 205</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1 237 205</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1 232 238</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1 233 648</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1 234 269</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1 233 916</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1 246 356</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1 246 356</w:t>
            </w:r>
          </w:p>
        </w:tc>
      </w:tr>
      <w:tr w:rsidR="0010772F" w:rsidRPr="00A83EEE" w:rsidTr="006D4CBD">
        <w:trPr>
          <w:cantSplit/>
        </w:trPr>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1 563 780</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1 563 780</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1 563 780</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1 563 780</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1 563 780</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1 612 454</w:t>
            </w:r>
          </w:p>
        </w:tc>
      </w:tr>
      <w:tr w:rsidR="0010772F" w:rsidRPr="00A83EEE" w:rsidTr="006D4CBD">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1 320 773</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1 336 658</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1 356 954</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1 344 761</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1 346 869</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1 348 966</w:t>
            </w:r>
          </w:p>
        </w:tc>
      </w:tr>
      <w:tr w:rsidR="0010772F" w:rsidRPr="00A83EEE" w:rsidTr="006D4CBD">
        <w:tc>
          <w:tcPr>
            <w:tcW w:w="2835" w:type="dxa"/>
            <w:shd w:val="clear" w:color="auto" w:fill="auto"/>
          </w:tcPr>
          <w:p w:rsidR="0010772F" w:rsidRPr="00A83EEE" w:rsidRDefault="0010772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1 086 219</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1 086 219</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1 086 219</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1 086 219</w:t>
            </w:r>
          </w:p>
        </w:tc>
        <w:tc>
          <w:tcPr>
            <w:tcW w:w="1228"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1 086 219</w:t>
            </w:r>
          </w:p>
        </w:tc>
        <w:tc>
          <w:tcPr>
            <w:tcW w:w="1229" w:type="dxa"/>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1 086 219</w:t>
            </w:r>
          </w:p>
        </w:tc>
      </w:tr>
      <w:tr w:rsidR="0010772F" w:rsidRPr="00A83EEE" w:rsidTr="006D4CBD">
        <w:tc>
          <w:tcPr>
            <w:tcW w:w="2835" w:type="dxa"/>
            <w:tcBorders>
              <w:bottom w:val="single" w:sz="4" w:space="0" w:color="000000"/>
            </w:tcBorders>
            <w:shd w:val="clear" w:color="auto" w:fill="auto"/>
          </w:tcPr>
          <w:p w:rsidR="0010772F" w:rsidRPr="00A83EEE" w:rsidRDefault="0010772F" w:rsidP="00A83EEE">
            <w:pPr>
              <w:rPr>
                <w:rFonts w:ascii="Calibri" w:hAnsi="Calibri"/>
              </w:rPr>
            </w:pPr>
            <w:r w:rsidRPr="00A83EEE">
              <w:rPr>
                <w:rFonts w:ascii="Calibri" w:hAnsi="Calibri" w:cs="Calibri"/>
                <w:sz w:val="16"/>
                <w:szCs w:val="16"/>
              </w:rPr>
              <w:t xml:space="preserve">Almaty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2 835 827</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2 835 827</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2 835 827</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2 844 452</w:t>
            </w:r>
          </w:p>
        </w:tc>
        <w:tc>
          <w:tcPr>
            <w:tcW w:w="1228"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2 844 452</w:t>
            </w:r>
          </w:p>
        </w:tc>
        <w:tc>
          <w:tcPr>
            <w:tcW w:w="1229" w:type="dxa"/>
            <w:tcBorders>
              <w:bottom w:val="single" w:sz="4" w:space="0" w:color="000000"/>
            </w:tcBorders>
            <w:shd w:val="clear" w:color="auto" w:fill="auto"/>
            <w:vAlign w:val="bottom"/>
          </w:tcPr>
          <w:p w:rsidR="0010772F" w:rsidRPr="00A83EEE" w:rsidRDefault="0010772F" w:rsidP="00A83EEE">
            <w:pPr>
              <w:pStyle w:val="afff5"/>
              <w:rPr>
                <w:rFonts w:ascii="Calibri" w:hAnsi="Calibri" w:cs="Calibri"/>
                <w:szCs w:val="16"/>
              </w:rPr>
            </w:pPr>
            <w:r w:rsidRPr="00A83EEE">
              <w:rPr>
                <w:rFonts w:ascii="Calibri" w:hAnsi="Calibri" w:cs="Calibri"/>
                <w:szCs w:val="16"/>
              </w:rPr>
              <w:t>2 844 452</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113</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of manufacturing enterprises on liquid processed milk</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Layout w:type="fixed"/>
        <w:tblCellMar>
          <w:left w:w="30" w:type="dxa"/>
          <w:right w:w="30" w:type="dxa"/>
        </w:tblCellMar>
        <w:tblLook w:val="0000"/>
      </w:tblPr>
      <w:tblGrid>
        <w:gridCol w:w="2582"/>
        <w:gridCol w:w="1530"/>
        <w:gridCol w:w="1531"/>
        <w:gridCol w:w="1531"/>
        <w:gridCol w:w="1531"/>
        <w:gridCol w:w="1531"/>
      </w:tblGrid>
      <w:tr w:rsidR="00862527" w:rsidRPr="00A83EEE" w:rsidTr="006D4CBD">
        <w:trPr>
          <w:cantSplit/>
          <w:tblHeader/>
        </w:trPr>
        <w:tc>
          <w:tcPr>
            <w:tcW w:w="258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2020</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162 854</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173 443</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182 215</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198 098</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218 302</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sz w:val="16"/>
                <w:szCs w:val="16"/>
              </w:rPr>
              <w:lastRenderedPageBreak/>
              <w:t>Akmola</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149 286</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166 363</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180 888</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190 640</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191 552</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243 688</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х</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x</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273 348</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299 098</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183 943</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188 779</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206 782</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212 164</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237 106</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172 224</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180 624</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168 007</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172 779</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159 074</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166 803</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177 201</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138 621</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156 010</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168 360</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х</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х</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197 688</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194 077</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203 542</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207 820</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230 679</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119 583</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х</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188 585</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179 148</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243 949</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138 336</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152 112</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156 988</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169 102</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174 030</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145 411</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160 648</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153 485</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181 295</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194 017</w:t>
            </w:r>
          </w:p>
        </w:tc>
      </w:tr>
      <w:tr w:rsidR="00090E73" w:rsidRPr="00A83EEE" w:rsidTr="006D4CBD">
        <w:tc>
          <w:tcPr>
            <w:tcW w:w="2582" w:type="dxa"/>
            <w:shd w:val="clear" w:color="auto" w:fill="auto"/>
          </w:tcPr>
          <w:p w:rsidR="00090E73" w:rsidRPr="00A83EEE" w:rsidRDefault="00090E73"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530"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148 495</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156 770</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154 969</w:t>
            </w:r>
          </w:p>
        </w:tc>
        <w:tc>
          <w:tcPr>
            <w:tcW w:w="1531" w:type="dxa"/>
            <w:shd w:val="clear" w:color="auto" w:fill="auto"/>
            <w:vAlign w:val="bottom"/>
          </w:tcPr>
          <w:p w:rsidR="00090E73" w:rsidRPr="00A83EEE" w:rsidRDefault="00090E73" w:rsidP="00A83EEE">
            <w:pPr>
              <w:pStyle w:val="afff5"/>
              <w:rPr>
                <w:rFonts w:ascii="Calibri" w:hAnsi="Calibri"/>
              </w:rPr>
            </w:pPr>
            <w:r w:rsidRPr="00A83EEE">
              <w:rPr>
                <w:rFonts w:ascii="Calibri" w:hAnsi="Calibri"/>
              </w:rPr>
              <w:t>166 626</w:t>
            </w:r>
          </w:p>
        </w:tc>
        <w:tc>
          <w:tcPr>
            <w:tcW w:w="1531" w:type="dxa"/>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190 319</w:t>
            </w:r>
          </w:p>
        </w:tc>
      </w:tr>
      <w:tr w:rsidR="00090E73" w:rsidRPr="00A83EEE" w:rsidTr="006D4CBD">
        <w:tc>
          <w:tcPr>
            <w:tcW w:w="2582" w:type="dxa"/>
            <w:tcBorders>
              <w:bottom w:val="single" w:sz="4" w:space="0" w:color="auto"/>
            </w:tcBorders>
            <w:shd w:val="clear" w:color="auto" w:fill="auto"/>
          </w:tcPr>
          <w:p w:rsidR="00090E73" w:rsidRPr="00A83EEE" w:rsidRDefault="00090E73"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tcBorders>
              <w:bottom w:val="single" w:sz="4" w:space="0" w:color="auto"/>
            </w:tcBorders>
            <w:shd w:val="clear" w:color="auto" w:fill="auto"/>
            <w:vAlign w:val="bottom"/>
          </w:tcPr>
          <w:p w:rsidR="00090E73" w:rsidRPr="00A83EEE" w:rsidRDefault="00090E73" w:rsidP="00A83EEE">
            <w:pPr>
              <w:pStyle w:val="afff5"/>
              <w:rPr>
                <w:rFonts w:ascii="Calibri" w:hAnsi="Calibri"/>
              </w:rPr>
            </w:pPr>
            <w:r w:rsidRPr="00A83EEE">
              <w:rPr>
                <w:rFonts w:ascii="Calibri" w:hAnsi="Calibri"/>
              </w:rPr>
              <w:t>174 245</w:t>
            </w:r>
          </w:p>
        </w:tc>
        <w:tc>
          <w:tcPr>
            <w:tcW w:w="1531" w:type="dxa"/>
            <w:tcBorders>
              <w:bottom w:val="single" w:sz="4" w:space="0" w:color="auto"/>
            </w:tcBorders>
            <w:shd w:val="clear" w:color="auto" w:fill="auto"/>
            <w:vAlign w:val="bottom"/>
          </w:tcPr>
          <w:p w:rsidR="00090E73" w:rsidRPr="00A83EEE" w:rsidRDefault="00090E73" w:rsidP="00A83EEE">
            <w:pPr>
              <w:pStyle w:val="afff5"/>
              <w:rPr>
                <w:rFonts w:ascii="Calibri" w:hAnsi="Calibri"/>
              </w:rPr>
            </w:pPr>
            <w:r w:rsidRPr="00A83EEE">
              <w:rPr>
                <w:rFonts w:ascii="Calibri" w:hAnsi="Calibri"/>
              </w:rPr>
              <w:t>191 127</w:t>
            </w:r>
          </w:p>
        </w:tc>
        <w:tc>
          <w:tcPr>
            <w:tcW w:w="1531" w:type="dxa"/>
            <w:tcBorders>
              <w:bottom w:val="single" w:sz="4" w:space="0" w:color="auto"/>
            </w:tcBorders>
            <w:shd w:val="clear" w:color="auto" w:fill="auto"/>
            <w:vAlign w:val="bottom"/>
          </w:tcPr>
          <w:p w:rsidR="00090E73" w:rsidRPr="00A83EEE" w:rsidRDefault="00090E73" w:rsidP="00A83EEE">
            <w:pPr>
              <w:pStyle w:val="afff5"/>
              <w:rPr>
                <w:rFonts w:ascii="Calibri" w:hAnsi="Calibri"/>
              </w:rPr>
            </w:pPr>
            <w:r w:rsidRPr="00A83EEE">
              <w:rPr>
                <w:rFonts w:ascii="Calibri" w:hAnsi="Calibri"/>
              </w:rPr>
              <w:t>200 005</w:t>
            </w:r>
          </w:p>
        </w:tc>
        <w:tc>
          <w:tcPr>
            <w:tcW w:w="1531" w:type="dxa"/>
            <w:tcBorders>
              <w:bottom w:val="single" w:sz="4" w:space="0" w:color="auto"/>
            </w:tcBorders>
            <w:shd w:val="clear" w:color="auto" w:fill="auto"/>
            <w:vAlign w:val="bottom"/>
          </w:tcPr>
          <w:p w:rsidR="00090E73" w:rsidRPr="00A83EEE" w:rsidRDefault="00090E73" w:rsidP="00A83EEE">
            <w:pPr>
              <w:pStyle w:val="afff5"/>
              <w:rPr>
                <w:rFonts w:ascii="Calibri" w:hAnsi="Calibri"/>
              </w:rPr>
            </w:pPr>
            <w:r w:rsidRPr="00A83EEE">
              <w:rPr>
                <w:rFonts w:ascii="Calibri" w:hAnsi="Calibri"/>
              </w:rPr>
              <w:t>211 937</w:t>
            </w:r>
          </w:p>
        </w:tc>
        <w:tc>
          <w:tcPr>
            <w:tcW w:w="1531" w:type="dxa"/>
            <w:tcBorders>
              <w:bottom w:val="single" w:sz="4" w:space="0" w:color="auto"/>
            </w:tcBorders>
            <w:shd w:val="clear" w:color="auto" w:fill="auto"/>
            <w:vAlign w:val="bottom"/>
          </w:tcPr>
          <w:p w:rsidR="00090E73" w:rsidRPr="00A83EEE" w:rsidRDefault="00090E73" w:rsidP="00A83EEE">
            <w:pPr>
              <w:pStyle w:val="afff5"/>
              <w:rPr>
                <w:rFonts w:ascii="Calibri" w:hAnsi="Calibri" w:cs="Calibri"/>
              </w:rPr>
            </w:pPr>
            <w:r w:rsidRPr="00A83EEE">
              <w:rPr>
                <w:rFonts w:ascii="Calibri" w:hAnsi="Calibri" w:cs="Calibri"/>
              </w:rPr>
              <w:t>223 926</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114</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of manufacturing enterprises on liquid processed milk</w:t>
      </w:r>
      <w:r w:rsidR="00090E73" w:rsidRPr="00A83EEE">
        <w:rPr>
          <w:rFonts w:ascii="Calibri" w:hAnsi="Calibri" w:cs="Calibri"/>
          <w:sz w:val="20"/>
          <w:lang w:val="en-US"/>
        </w:rPr>
        <w:t xml:space="preserve"> in 2020</w:t>
      </w:r>
    </w:p>
    <w:p w:rsidR="00862527" w:rsidRPr="00A83EEE" w:rsidRDefault="00862527" w:rsidP="00A83EEE">
      <w:pPr>
        <w:pStyle w:val="1ff1"/>
        <w:spacing w:after="60"/>
        <w:jc w:val="right"/>
        <w:rPr>
          <w:rFonts w:ascii="Calibri" w:hAnsi="Calibri"/>
        </w:rPr>
      </w:pPr>
      <w:r w:rsidRPr="00A83EEE">
        <w:rPr>
          <w:rFonts w:ascii="Calibri" w:hAnsi="Calibri" w:cs="Calibri"/>
        </w:rPr>
        <w:t>in tenge per ton</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7D6DAC" w:rsidRPr="00A83EEE" w:rsidTr="006D4CBD">
        <w:trPr>
          <w:cantSplit/>
        </w:trPr>
        <w:tc>
          <w:tcPr>
            <w:tcW w:w="2835" w:type="dxa"/>
            <w:shd w:val="clear" w:color="auto" w:fill="auto"/>
          </w:tcPr>
          <w:p w:rsidR="007D6DAC" w:rsidRPr="00A83EEE" w:rsidRDefault="007D6DAC"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202 368</w:t>
            </w:r>
          </w:p>
        </w:tc>
        <w:tc>
          <w:tcPr>
            <w:tcW w:w="1229"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205 604</w:t>
            </w:r>
          </w:p>
        </w:tc>
        <w:tc>
          <w:tcPr>
            <w:tcW w:w="1228"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207 205</w:t>
            </w:r>
          </w:p>
        </w:tc>
        <w:tc>
          <w:tcPr>
            <w:tcW w:w="1229"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211 173</w:t>
            </w:r>
          </w:p>
        </w:tc>
        <w:tc>
          <w:tcPr>
            <w:tcW w:w="1228"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211 541</w:t>
            </w:r>
          </w:p>
        </w:tc>
        <w:tc>
          <w:tcPr>
            <w:tcW w:w="1229"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213 820</w:t>
            </w:r>
          </w:p>
        </w:tc>
      </w:tr>
      <w:tr w:rsidR="007D6DAC" w:rsidRPr="00A83EEE" w:rsidTr="006D4CBD">
        <w:trPr>
          <w:cantSplit/>
        </w:trPr>
        <w:tc>
          <w:tcPr>
            <w:tcW w:w="283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188 761</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188 761</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187 729</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188 610</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188 610</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188 610</w:t>
            </w:r>
          </w:p>
        </w:tc>
      </w:tr>
      <w:tr w:rsidR="007D6DAC" w:rsidRPr="00A83EEE" w:rsidTr="006D4CBD">
        <w:trPr>
          <w:cantSplit/>
        </w:trPr>
        <w:tc>
          <w:tcPr>
            <w:tcW w:w="283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277 325</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277 324</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286 389</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291 538</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291 538</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293 250</w:t>
            </w:r>
          </w:p>
        </w:tc>
      </w:tr>
      <w:tr w:rsidR="007D6DAC" w:rsidRPr="00A83EEE" w:rsidTr="006D4CBD">
        <w:trPr>
          <w:cantSplit/>
        </w:trPr>
        <w:tc>
          <w:tcPr>
            <w:tcW w:w="283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220 862</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222 504</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226 124</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230 958</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231 846</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232 779</w:t>
            </w:r>
          </w:p>
        </w:tc>
      </w:tr>
      <w:tr w:rsidR="007D6DAC" w:rsidRPr="00A83EEE" w:rsidTr="006D4CBD">
        <w:trPr>
          <w:cantSplit/>
        </w:trPr>
        <w:tc>
          <w:tcPr>
            <w:tcW w:w="2835" w:type="dxa"/>
            <w:shd w:val="clear" w:color="auto" w:fill="auto"/>
          </w:tcPr>
          <w:p w:rsidR="007D6DAC" w:rsidRPr="00A83EEE" w:rsidRDefault="007D6DAC"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175 235</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175 235</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175 235</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175 235</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175 235</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175 235</w:t>
            </w:r>
          </w:p>
        </w:tc>
      </w:tr>
      <w:tr w:rsidR="007D6DAC" w:rsidRPr="00A83EEE" w:rsidTr="006D4CBD">
        <w:trPr>
          <w:cantSplit/>
        </w:trPr>
        <w:tc>
          <w:tcPr>
            <w:tcW w:w="283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168 721</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168 721</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168 721</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168 721</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168 721</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168 721</w:t>
            </w:r>
          </w:p>
        </w:tc>
      </w:tr>
      <w:tr w:rsidR="007D6DAC" w:rsidRPr="00A83EEE" w:rsidTr="006D4CBD">
        <w:trPr>
          <w:cantSplit/>
        </w:trPr>
        <w:tc>
          <w:tcPr>
            <w:tcW w:w="283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209 756</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223 509</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225 206</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225 206</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225 206</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228 781</w:t>
            </w:r>
          </w:p>
        </w:tc>
      </w:tr>
      <w:tr w:rsidR="007D6DAC" w:rsidRPr="00A83EEE" w:rsidTr="006D4CBD">
        <w:trPr>
          <w:cantSplit/>
        </w:trPr>
        <w:tc>
          <w:tcPr>
            <w:tcW w:w="283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220 246</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234 326</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234 326</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237 584</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237 584</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237 584</w:t>
            </w:r>
          </w:p>
        </w:tc>
      </w:tr>
      <w:tr w:rsidR="007D6DAC" w:rsidRPr="00A83EEE" w:rsidTr="006D4CBD">
        <w:trPr>
          <w:cantSplit/>
        </w:trPr>
        <w:tc>
          <w:tcPr>
            <w:tcW w:w="283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168 850</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169 214</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169 214</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169 227</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169 227</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167 029</w:t>
            </w:r>
          </w:p>
        </w:tc>
      </w:tr>
      <w:tr w:rsidR="007D6DAC" w:rsidRPr="00A83EEE" w:rsidTr="006D4CBD">
        <w:trPr>
          <w:cantSplit/>
        </w:trPr>
        <w:tc>
          <w:tcPr>
            <w:tcW w:w="2835" w:type="dxa"/>
            <w:shd w:val="clear" w:color="auto" w:fill="auto"/>
          </w:tcPr>
          <w:p w:rsidR="007D6DAC" w:rsidRPr="00A83EEE" w:rsidRDefault="007D6DAC"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179 002</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179 709</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180 580</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186 877</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187 252</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187 252</w:t>
            </w:r>
          </w:p>
        </w:tc>
      </w:tr>
      <w:tr w:rsidR="007D6DAC" w:rsidRPr="00A83EEE" w:rsidTr="006D4CBD">
        <w:trPr>
          <w:cantSplit/>
        </w:trPr>
        <w:tc>
          <w:tcPr>
            <w:tcW w:w="283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179 297</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181 264</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181 264</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181 264</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181 264</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181 264</w:t>
            </w:r>
          </w:p>
        </w:tc>
      </w:tr>
      <w:tr w:rsidR="007D6DAC" w:rsidRPr="00A83EEE" w:rsidTr="006D4CBD">
        <w:trPr>
          <w:cantSplit/>
        </w:trPr>
        <w:tc>
          <w:tcPr>
            <w:tcW w:w="2835" w:type="dxa"/>
            <w:tcBorders>
              <w:bottom w:val="single" w:sz="4" w:space="0" w:color="000000"/>
            </w:tcBorders>
            <w:shd w:val="clear" w:color="auto" w:fill="auto"/>
          </w:tcPr>
          <w:p w:rsidR="007D6DAC" w:rsidRPr="00A83EEE" w:rsidRDefault="007D6DAC"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Kazakhstan</w:t>
            </w:r>
          </w:p>
        </w:tc>
        <w:tc>
          <w:tcPr>
            <w:tcW w:w="1228"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216 541</w:t>
            </w:r>
          </w:p>
        </w:tc>
        <w:tc>
          <w:tcPr>
            <w:tcW w:w="1229"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218 655</w:t>
            </w:r>
          </w:p>
        </w:tc>
        <w:tc>
          <w:tcPr>
            <w:tcW w:w="1228"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218 704</w:t>
            </w:r>
          </w:p>
        </w:tc>
        <w:tc>
          <w:tcPr>
            <w:tcW w:w="1229"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218 820</w:t>
            </w:r>
          </w:p>
        </w:tc>
        <w:tc>
          <w:tcPr>
            <w:tcW w:w="1228"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219 881</w:t>
            </w:r>
          </w:p>
        </w:tc>
        <w:tc>
          <w:tcPr>
            <w:tcW w:w="1229"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219 881</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7D6DAC" w:rsidRPr="00A83EEE" w:rsidTr="006D4CBD">
        <w:trPr>
          <w:cantSplit/>
        </w:trPr>
        <w:tc>
          <w:tcPr>
            <w:tcW w:w="2865" w:type="dxa"/>
            <w:shd w:val="clear" w:color="auto" w:fill="auto"/>
          </w:tcPr>
          <w:p w:rsidR="007D6DAC" w:rsidRPr="00A83EEE" w:rsidRDefault="007D6DAC"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214 060</w:t>
            </w:r>
          </w:p>
        </w:tc>
        <w:tc>
          <w:tcPr>
            <w:tcW w:w="1229"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214 103</w:t>
            </w:r>
          </w:p>
        </w:tc>
        <w:tc>
          <w:tcPr>
            <w:tcW w:w="1228"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214 649</w:t>
            </w:r>
          </w:p>
        </w:tc>
        <w:tc>
          <w:tcPr>
            <w:tcW w:w="1229"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216 420</w:t>
            </w:r>
          </w:p>
        </w:tc>
        <w:tc>
          <w:tcPr>
            <w:tcW w:w="1228"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216 991</w:t>
            </w:r>
          </w:p>
        </w:tc>
        <w:tc>
          <w:tcPr>
            <w:tcW w:w="1229" w:type="dxa"/>
            <w:tcBorders>
              <w:top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218 302</w:t>
            </w:r>
          </w:p>
        </w:tc>
      </w:tr>
      <w:tr w:rsidR="007D6DAC" w:rsidRPr="00A83EEE" w:rsidTr="006D4CBD">
        <w:trPr>
          <w:cantSplit/>
        </w:trPr>
        <w:tc>
          <w:tcPr>
            <w:tcW w:w="286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188 610</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188 610</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191 112</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193 568</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191 170</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191 552</w:t>
            </w:r>
          </w:p>
        </w:tc>
      </w:tr>
      <w:tr w:rsidR="007D6DAC" w:rsidRPr="00A83EEE" w:rsidTr="006D4CBD">
        <w:trPr>
          <w:cantSplit/>
        </w:trPr>
        <w:tc>
          <w:tcPr>
            <w:tcW w:w="286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293 251</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293 251</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293 251</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293 251</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293 251</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299 098</w:t>
            </w:r>
          </w:p>
        </w:tc>
      </w:tr>
      <w:tr w:rsidR="007D6DAC" w:rsidRPr="00A83EEE" w:rsidTr="006D4CBD">
        <w:trPr>
          <w:cantSplit/>
        </w:trPr>
        <w:tc>
          <w:tcPr>
            <w:tcW w:w="286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232 779</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232 779</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233 568</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235 412</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236 196</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237 106</w:t>
            </w:r>
          </w:p>
        </w:tc>
      </w:tr>
      <w:tr w:rsidR="007D6DAC" w:rsidRPr="00A83EEE" w:rsidTr="006D4CBD">
        <w:trPr>
          <w:cantSplit/>
        </w:trPr>
        <w:tc>
          <w:tcPr>
            <w:tcW w:w="2865" w:type="dxa"/>
            <w:shd w:val="clear" w:color="auto" w:fill="auto"/>
          </w:tcPr>
          <w:p w:rsidR="007D6DAC" w:rsidRPr="00A83EEE" w:rsidRDefault="007D6DAC"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175 235</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175 235</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175 235</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180 624</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180 624</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180 624</w:t>
            </w:r>
          </w:p>
        </w:tc>
      </w:tr>
      <w:tr w:rsidR="007D6DAC" w:rsidRPr="00A83EEE" w:rsidTr="006D4CBD">
        <w:trPr>
          <w:cantSplit/>
        </w:trPr>
        <w:tc>
          <w:tcPr>
            <w:tcW w:w="286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168 721</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168 732</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168 732</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173 879</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177 201</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177 201</w:t>
            </w:r>
          </w:p>
        </w:tc>
      </w:tr>
      <w:tr w:rsidR="007D6DAC" w:rsidRPr="00A83EEE" w:rsidTr="006D4CBD">
        <w:trPr>
          <w:cantSplit/>
        </w:trPr>
        <w:tc>
          <w:tcPr>
            <w:tcW w:w="286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229 766</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229 766</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229 766</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229 766</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230 679</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230 679</w:t>
            </w:r>
          </w:p>
        </w:tc>
      </w:tr>
      <w:tr w:rsidR="007D6DAC" w:rsidRPr="00A83EEE" w:rsidTr="006D4CBD">
        <w:trPr>
          <w:cantSplit/>
        </w:trPr>
        <w:tc>
          <w:tcPr>
            <w:tcW w:w="286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237 584</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237 584</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237 584</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237 584</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243 949</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243 949</w:t>
            </w:r>
          </w:p>
        </w:tc>
      </w:tr>
      <w:tr w:rsidR="007D6DAC" w:rsidRPr="00A83EEE" w:rsidTr="006D4CBD">
        <w:trPr>
          <w:cantSplit/>
        </w:trPr>
        <w:tc>
          <w:tcPr>
            <w:tcW w:w="286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167 029</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167 107</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170 359</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172 752</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172 115</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174 030</w:t>
            </w:r>
          </w:p>
        </w:tc>
      </w:tr>
      <w:tr w:rsidR="007D6DAC" w:rsidRPr="00A83EEE" w:rsidTr="006D4CBD">
        <w:trPr>
          <w:cantSplit/>
        </w:trPr>
        <w:tc>
          <w:tcPr>
            <w:tcW w:w="2865" w:type="dxa"/>
            <w:shd w:val="clear" w:color="auto" w:fill="auto"/>
          </w:tcPr>
          <w:p w:rsidR="007D6DAC" w:rsidRPr="00A83EEE" w:rsidRDefault="007D6DAC"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187 545</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187 557</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187 557</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191 268</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191 268</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194 017</w:t>
            </w:r>
          </w:p>
        </w:tc>
      </w:tr>
      <w:tr w:rsidR="007D6DAC" w:rsidRPr="00A83EEE" w:rsidTr="006D4CBD">
        <w:trPr>
          <w:cantSplit/>
        </w:trPr>
        <w:tc>
          <w:tcPr>
            <w:tcW w:w="2865" w:type="dxa"/>
            <w:shd w:val="clear" w:color="auto" w:fill="auto"/>
          </w:tcPr>
          <w:p w:rsidR="007D6DAC" w:rsidRPr="00A83EEE" w:rsidRDefault="007D6DAC"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181 264</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181 264</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181 264</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181 264</w:t>
            </w:r>
          </w:p>
        </w:tc>
        <w:tc>
          <w:tcPr>
            <w:tcW w:w="1228"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181 264</w:t>
            </w:r>
          </w:p>
        </w:tc>
        <w:tc>
          <w:tcPr>
            <w:tcW w:w="1229" w:type="dxa"/>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190 319</w:t>
            </w:r>
          </w:p>
        </w:tc>
      </w:tr>
      <w:tr w:rsidR="007D6DAC" w:rsidRPr="00A83EEE" w:rsidTr="006D4CBD">
        <w:trPr>
          <w:cantSplit/>
          <w:trHeight w:val="180"/>
        </w:trPr>
        <w:tc>
          <w:tcPr>
            <w:tcW w:w="2865" w:type="dxa"/>
            <w:tcBorders>
              <w:bottom w:val="single" w:sz="4" w:space="0" w:color="000000"/>
            </w:tcBorders>
            <w:shd w:val="clear" w:color="auto" w:fill="auto"/>
          </w:tcPr>
          <w:p w:rsidR="007D6DAC" w:rsidRPr="00A83EEE" w:rsidRDefault="007D6DAC"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Kazakhstan</w:t>
            </w:r>
          </w:p>
        </w:tc>
        <w:tc>
          <w:tcPr>
            <w:tcW w:w="1228"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219 881</w:t>
            </w:r>
          </w:p>
        </w:tc>
        <w:tc>
          <w:tcPr>
            <w:tcW w:w="1229"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220 610</w:t>
            </w:r>
          </w:p>
        </w:tc>
        <w:tc>
          <w:tcPr>
            <w:tcW w:w="1228"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223 217</w:t>
            </w:r>
          </w:p>
        </w:tc>
        <w:tc>
          <w:tcPr>
            <w:tcW w:w="1229"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222 481</w:t>
            </w:r>
          </w:p>
        </w:tc>
        <w:tc>
          <w:tcPr>
            <w:tcW w:w="1228"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223 926</w:t>
            </w:r>
          </w:p>
        </w:tc>
        <w:tc>
          <w:tcPr>
            <w:tcW w:w="1229" w:type="dxa"/>
            <w:tcBorders>
              <w:bottom w:val="single" w:sz="4" w:space="0" w:color="000000"/>
            </w:tcBorders>
            <w:shd w:val="clear" w:color="auto" w:fill="auto"/>
            <w:vAlign w:val="bottom"/>
          </w:tcPr>
          <w:p w:rsidR="007D6DAC" w:rsidRPr="00A83EEE" w:rsidRDefault="007D6DAC" w:rsidP="00A83EEE">
            <w:pPr>
              <w:pStyle w:val="afff5"/>
              <w:rPr>
                <w:rFonts w:ascii="Calibri" w:hAnsi="Calibri" w:cs="Calibri"/>
                <w:szCs w:val="16"/>
              </w:rPr>
            </w:pPr>
            <w:r w:rsidRPr="00A83EEE">
              <w:rPr>
                <w:rFonts w:ascii="Calibri" w:hAnsi="Calibri" w:cs="Calibri"/>
                <w:szCs w:val="16"/>
              </w:rPr>
              <w:t>223 926</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3.115 </w:t>
      </w:r>
      <w:r w:rsidRPr="00A83EEE">
        <w:rPr>
          <w:rFonts w:ascii="Calibri" w:hAnsi="Calibri" w:cs="Calibri"/>
          <w:sz w:val="20"/>
          <w:lang w:val="kk-KZ"/>
        </w:rPr>
        <w:t xml:space="preserve">Prices </w:t>
      </w:r>
      <w:r w:rsidRPr="00A83EEE">
        <w:rPr>
          <w:rFonts w:ascii="Calibri" w:hAnsi="Calibri" w:cs="Calibri"/>
          <w:sz w:val="20"/>
          <w:lang w:val="en-US"/>
        </w:rPr>
        <w:t xml:space="preserve">of manufacturing enterprises </w:t>
      </w:r>
      <w:r w:rsidRPr="00A83EEE">
        <w:rPr>
          <w:rFonts w:ascii="Calibri" w:hAnsi="Calibri" w:cs="Calibri"/>
          <w:sz w:val="20"/>
          <w:lang w:val="kk-KZ"/>
        </w:rPr>
        <w:t xml:space="preserve">on butter cream and </w:t>
      </w:r>
      <w:r w:rsidRPr="00A83EEE">
        <w:rPr>
          <w:rFonts w:ascii="Calibri" w:hAnsi="Calibri" w:cs="Calibri"/>
          <w:sz w:val="20"/>
          <w:lang w:val="en-US"/>
        </w:rPr>
        <w:t>dairy</w:t>
      </w:r>
      <w:r w:rsidRPr="00A83EEE">
        <w:rPr>
          <w:rFonts w:ascii="Calibri" w:hAnsi="Calibri" w:cs="Calibri"/>
          <w:sz w:val="20"/>
          <w:lang w:val="kk-KZ"/>
        </w:rPr>
        <w:t xml:space="preserve"> spreads (pastes) </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Ind w:w="30" w:type="dxa"/>
        <w:tblLayout w:type="fixed"/>
        <w:tblCellMar>
          <w:left w:w="30" w:type="dxa"/>
          <w:right w:w="30" w:type="dxa"/>
        </w:tblCellMar>
        <w:tblLook w:val="0000"/>
      </w:tblPr>
      <w:tblGrid>
        <w:gridCol w:w="3119"/>
        <w:gridCol w:w="1417"/>
        <w:gridCol w:w="1417"/>
        <w:gridCol w:w="1418"/>
        <w:gridCol w:w="1417"/>
        <w:gridCol w:w="1418"/>
      </w:tblGrid>
      <w:tr w:rsidR="00862527" w:rsidRPr="00A83EEE" w:rsidTr="006D4CBD">
        <w:trPr>
          <w:cantSplit/>
          <w:trHeight w:val="59"/>
          <w:tblHeader/>
        </w:trPr>
        <w:tc>
          <w:tcPr>
            <w:tcW w:w="3119"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417"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417"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41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2018</w:t>
            </w:r>
          </w:p>
        </w:tc>
        <w:tc>
          <w:tcPr>
            <w:tcW w:w="1417"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2019</w:t>
            </w:r>
          </w:p>
        </w:tc>
        <w:tc>
          <w:tcPr>
            <w:tcW w:w="141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2020</w:t>
            </w:r>
          </w:p>
        </w:tc>
      </w:tr>
      <w:tr w:rsidR="0046548C" w:rsidRPr="00A83EEE" w:rsidTr="006D4CBD">
        <w:tc>
          <w:tcPr>
            <w:tcW w:w="3119" w:type="dxa"/>
            <w:shd w:val="clear" w:color="auto" w:fill="auto"/>
          </w:tcPr>
          <w:p w:rsidR="0046548C" w:rsidRPr="00A83EEE" w:rsidRDefault="0046548C" w:rsidP="00A83EEE">
            <w:pPr>
              <w:rPr>
                <w:rFonts w:ascii="Calibri" w:hAnsi="Calibri"/>
              </w:rPr>
            </w:pPr>
            <w:r w:rsidRPr="00A83EEE">
              <w:rPr>
                <w:rFonts w:ascii="Calibri" w:hAnsi="Calibri" w:cs="Calibri"/>
                <w:b/>
                <w:sz w:val="16"/>
                <w:szCs w:val="16"/>
              </w:rPr>
              <w:t>Republic of Kazakhstan</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867 005</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1 310 011</w:t>
            </w:r>
          </w:p>
        </w:tc>
        <w:tc>
          <w:tcPr>
            <w:tcW w:w="1418"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1 770 930</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1 974 527</w:t>
            </w:r>
          </w:p>
        </w:tc>
        <w:tc>
          <w:tcPr>
            <w:tcW w:w="1418" w:type="dxa"/>
            <w:shd w:val="clear" w:color="auto" w:fill="auto"/>
            <w:vAlign w:val="bottom"/>
          </w:tcPr>
          <w:p w:rsidR="0046548C" w:rsidRPr="00A83EEE" w:rsidRDefault="0046548C" w:rsidP="00A83EEE">
            <w:pPr>
              <w:pStyle w:val="afff5"/>
              <w:rPr>
                <w:rFonts w:ascii="Calibri" w:hAnsi="Calibri" w:cs="Calibri"/>
              </w:rPr>
            </w:pPr>
            <w:r w:rsidRPr="00A83EEE">
              <w:rPr>
                <w:rFonts w:ascii="Calibri" w:hAnsi="Calibri" w:cs="Calibri"/>
              </w:rPr>
              <w:t>2 127 485</w:t>
            </w:r>
          </w:p>
        </w:tc>
      </w:tr>
      <w:tr w:rsidR="0046548C" w:rsidRPr="00A83EEE" w:rsidTr="006D4CBD">
        <w:tc>
          <w:tcPr>
            <w:tcW w:w="3119" w:type="dxa"/>
            <w:shd w:val="clear" w:color="auto" w:fill="auto"/>
          </w:tcPr>
          <w:p w:rsidR="0046548C" w:rsidRPr="00A83EEE" w:rsidRDefault="0046548C" w:rsidP="00A83EEE">
            <w:pPr>
              <w:rPr>
                <w:rFonts w:ascii="Calibri" w:hAnsi="Calibri"/>
              </w:rPr>
            </w:pPr>
            <w:r w:rsidRPr="00A83EEE">
              <w:rPr>
                <w:rFonts w:ascii="Calibri" w:hAnsi="Calibri" w:cs="Calibri"/>
                <w:sz w:val="16"/>
                <w:szCs w:val="16"/>
              </w:rPr>
              <w:t>Akmola</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1 100 932</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1 300 589</w:t>
            </w:r>
          </w:p>
        </w:tc>
        <w:tc>
          <w:tcPr>
            <w:tcW w:w="1418"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1 512 823</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1 874 481</w:t>
            </w:r>
          </w:p>
        </w:tc>
        <w:tc>
          <w:tcPr>
            <w:tcW w:w="1418" w:type="dxa"/>
            <w:shd w:val="clear" w:color="auto" w:fill="auto"/>
            <w:vAlign w:val="bottom"/>
          </w:tcPr>
          <w:p w:rsidR="0046548C" w:rsidRPr="00A83EEE" w:rsidRDefault="0046548C" w:rsidP="00A83EEE">
            <w:pPr>
              <w:pStyle w:val="afff5"/>
              <w:rPr>
                <w:rFonts w:ascii="Calibri" w:hAnsi="Calibri" w:cs="Calibri"/>
              </w:rPr>
            </w:pPr>
            <w:r w:rsidRPr="00A83EEE">
              <w:rPr>
                <w:rFonts w:ascii="Calibri" w:hAnsi="Calibri" w:cs="Calibri"/>
              </w:rPr>
              <w:t>2 100 725</w:t>
            </w:r>
          </w:p>
        </w:tc>
      </w:tr>
      <w:tr w:rsidR="0046548C" w:rsidRPr="00A83EEE" w:rsidTr="006D4CBD">
        <w:tc>
          <w:tcPr>
            <w:tcW w:w="3119" w:type="dxa"/>
            <w:shd w:val="clear" w:color="auto" w:fill="auto"/>
          </w:tcPr>
          <w:p w:rsidR="0046548C" w:rsidRPr="00A83EEE" w:rsidRDefault="0046548C" w:rsidP="00A83EEE">
            <w:pPr>
              <w:rPr>
                <w:rFonts w:ascii="Calibri" w:hAnsi="Calibri"/>
              </w:rPr>
            </w:pPr>
            <w:r w:rsidRPr="00A83EEE">
              <w:rPr>
                <w:rFonts w:ascii="Calibri" w:hAnsi="Calibri" w:cs="Calibri"/>
                <w:sz w:val="16"/>
                <w:szCs w:val="16"/>
              </w:rPr>
              <w:t>Aktobe</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1 756 219</w:t>
            </w:r>
          </w:p>
        </w:tc>
        <w:tc>
          <w:tcPr>
            <w:tcW w:w="1418"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2 151 003</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2 180 257</w:t>
            </w:r>
          </w:p>
        </w:tc>
        <w:tc>
          <w:tcPr>
            <w:tcW w:w="1418" w:type="dxa"/>
            <w:shd w:val="clear" w:color="auto" w:fill="auto"/>
            <w:vAlign w:val="bottom"/>
          </w:tcPr>
          <w:p w:rsidR="0046548C" w:rsidRPr="00A83EEE" w:rsidRDefault="0046548C" w:rsidP="00A83EEE">
            <w:pPr>
              <w:pStyle w:val="afff5"/>
              <w:rPr>
                <w:rFonts w:ascii="Calibri" w:hAnsi="Calibri" w:cs="Calibri"/>
              </w:rPr>
            </w:pPr>
            <w:r w:rsidRPr="00A83EEE">
              <w:rPr>
                <w:rFonts w:ascii="Calibri" w:hAnsi="Calibri" w:cs="Calibri"/>
              </w:rPr>
              <w:t>2 276 750</w:t>
            </w:r>
          </w:p>
        </w:tc>
      </w:tr>
      <w:tr w:rsidR="0046548C" w:rsidRPr="00A83EEE" w:rsidTr="006D4CBD">
        <w:tc>
          <w:tcPr>
            <w:tcW w:w="3119" w:type="dxa"/>
            <w:shd w:val="clear" w:color="auto" w:fill="auto"/>
          </w:tcPr>
          <w:p w:rsidR="0046548C" w:rsidRPr="00A83EEE" w:rsidRDefault="0046548C" w:rsidP="00A83EEE">
            <w:pPr>
              <w:rPr>
                <w:rFonts w:ascii="Calibri" w:hAnsi="Calibri"/>
              </w:rPr>
            </w:pPr>
            <w:r w:rsidRPr="00A83EEE">
              <w:rPr>
                <w:rFonts w:ascii="Calibri" w:hAnsi="Calibri" w:cs="Calibri"/>
                <w:sz w:val="16"/>
                <w:szCs w:val="16"/>
              </w:rPr>
              <w:t>Almaty</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1 314 013</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1 193 525</w:t>
            </w:r>
          </w:p>
        </w:tc>
        <w:tc>
          <w:tcPr>
            <w:tcW w:w="1418"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1 259 105</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1 248 064</w:t>
            </w:r>
          </w:p>
        </w:tc>
        <w:tc>
          <w:tcPr>
            <w:tcW w:w="1418" w:type="dxa"/>
            <w:shd w:val="clear" w:color="auto" w:fill="auto"/>
            <w:vAlign w:val="bottom"/>
          </w:tcPr>
          <w:p w:rsidR="0046548C" w:rsidRPr="00A83EEE" w:rsidRDefault="0046548C" w:rsidP="00A83EEE">
            <w:pPr>
              <w:pStyle w:val="afff5"/>
              <w:rPr>
                <w:rFonts w:ascii="Calibri" w:hAnsi="Calibri" w:cs="Calibri"/>
              </w:rPr>
            </w:pPr>
            <w:r w:rsidRPr="00A83EEE">
              <w:rPr>
                <w:rFonts w:ascii="Calibri" w:hAnsi="Calibri" w:cs="Calibri"/>
              </w:rPr>
              <w:t>1 814 136</w:t>
            </w:r>
          </w:p>
        </w:tc>
      </w:tr>
      <w:tr w:rsidR="0046548C" w:rsidRPr="00A83EEE" w:rsidTr="006D4CBD">
        <w:tc>
          <w:tcPr>
            <w:tcW w:w="3119" w:type="dxa"/>
            <w:shd w:val="clear" w:color="auto" w:fill="auto"/>
          </w:tcPr>
          <w:p w:rsidR="0046548C" w:rsidRPr="00A83EEE" w:rsidRDefault="0046548C" w:rsidP="00A83EEE">
            <w:pPr>
              <w:rPr>
                <w:rFonts w:ascii="Calibri" w:hAnsi="Calibri"/>
              </w:rPr>
            </w:pPr>
            <w:r w:rsidRPr="00A83EEE">
              <w:rPr>
                <w:rFonts w:ascii="Calibri" w:hAnsi="Calibri" w:cs="Calibri"/>
                <w:sz w:val="16"/>
                <w:szCs w:val="16"/>
              </w:rPr>
              <w:t>Zhambyl</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1 056 455</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1 206 933</w:t>
            </w:r>
          </w:p>
        </w:tc>
        <w:tc>
          <w:tcPr>
            <w:tcW w:w="1418"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1 260 299</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1 556 367</w:t>
            </w:r>
          </w:p>
        </w:tc>
        <w:tc>
          <w:tcPr>
            <w:tcW w:w="1418" w:type="dxa"/>
            <w:shd w:val="clear" w:color="auto" w:fill="auto"/>
            <w:vAlign w:val="bottom"/>
          </w:tcPr>
          <w:p w:rsidR="0046548C" w:rsidRPr="00A83EEE" w:rsidRDefault="0046548C" w:rsidP="00A83EEE">
            <w:pPr>
              <w:pStyle w:val="afff5"/>
              <w:rPr>
                <w:rFonts w:ascii="Calibri" w:hAnsi="Calibri" w:cs="Calibri"/>
              </w:rPr>
            </w:pPr>
            <w:r w:rsidRPr="00A83EEE">
              <w:rPr>
                <w:rFonts w:ascii="Calibri" w:hAnsi="Calibri" w:cs="Calibri"/>
              </w:rPr>
              <w:t>1 895 833</w:t>
            </w:r>
          </w:p>
        </w:tc>
      </w:tr>
      <w:tr w:rsidR="0046548C" w:rsidRPr="00A83EEE" w:rsidTr="006D4CBD">
        <w:tc>
          <w:tcPr>
            <w:tcW w:w="3119" w:type="dxa"/>
            <w:shd w:val="clear" w:color="auto" w:fill="auto"/>
          </w:tcPr>
          <w:p w:rsidR="0046548C" w:rsidRPr="00A83EEE" w:rsidRDefault="0046548C" w:rsidP="00A83EEE">
            <w:pPr>
              <w:rPr>
                <w:rFonts w:ascii="Calibri" w:hAnsi="Calibri"/>
              </w:rPr>
            </w:pPr>
            <w:r w:rsidRPr="00A83EEE">
              <w:rPr>
                <w:rFonts w:ascii="Calibri" w:hAnsi="Calibri" w:cs="Calibri"/>
                <w:sz w:val="16"/>
                <w:szCs w:val="16"/>
              </w:rPr>
              <w:t>Kostanai</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1 452 778</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1 544 836</w:t>
            </w:r>
          </w:p>
        </w:tc>
        <w:tc>
          <w:tcPr>
            <w:tcW w:w="1418"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1 648 217</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1 969 475</w:t>
            </w:r>
          </w:p>
        </w:tc>
        <w:tc>
          <w:tcPr>
            <w:tcW w:w="1418" w:type="dxa"/>
            <w:shd w:val="clear" w:color="auto" w:fill="auto"/>
            <w:vAlign w:val="bottom"/>
          </w:tcPr>
          <w:p w:rsidR="0046548C" w:rsidRPr="00A83EEE" w:rsidRDefault="0046548C" w:rsidP="00A83EEE">
            <w:pPr>
              <w:pStyle w:val="afff5"/>
              <w:rPr>
                <w:rFonts w:ascii="Calibri" w:hAnsi="Calibri" w:cs="Calibri"/>
              </w:rPr>
            </w:pPr>
            <w:r w:rsidRPr="00A83EEE">
              <w:rPr>
                <w:rFonts w:ascii="Calibri" w:hAnsi="Calibri" w:cs="Calibri"/>
              </w:rPr>
              <w:t>1 808 996</w:t>
            </w:r>
          </w:p>
        </w:tc>
      </w:tr>
      <w:tr w:rsidR="0046548C" w:rsidRPr="00A83EEE" w:rsidTr="006D4CBD">
        <w:tc>
          <w:tcPr>
            <w:tcW w:w="3119" w:type="dxa"/>
            <w:shd w:val="clear" w:color="auto" w:fill="auto"/>
          </w:tcPr>
          <w:p w:rsidR="0046548C" w:rsidRPr="00A83EEE" w:rsidRDefault="0046548C" w:rsidP="00A83EEE">
            <w:pPr>
              <w:rPr>
                <w:rFonts w:ascii="Calibri" w:hAnsi="Calibri"/>
              </w:rPr>
            </w:pPr>
            <w:r w:rsidRPr="00A83EEE">
              <w:rPr>
                <w:rFonts w:ascii="Calibri" w:hAnsi="Calibri" w:cs="Calibri"/>
                <w:sz w:val="16"/>
                <w:szCs w:val="16"/>
              </w:rPr>
              <w:t>Pavlodar</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1 360 168</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1 456 555</w:t>
            </w:r>
          </w:p>
        </w:tc>
        <w:tc>
          <w:tcPr>
            <w:tcW w:w="1418"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1 635 658</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1 680 656</w:t>
            </w:r>
          </w:p>
        </w:tc>
        <w:tc>
          <w:tcPr>
            <w:tcW w:w="1418" w:type="dxa"/>
            <w:shd w:val="clear" w:color="auto" w:fill="auto"/>
            <w:vAlign w:val="bottom"/>
          </w:tcPr>
          <w:p w:rsidR="0046548C" w:rsidRPr="00A83EEE" w:rsidRDefault="0046548C" w:rsidP="00A83EEE">
            <w:pPr>
              <w:pStyle w:val="afff5"/>
              <w:rPr>
                <w:rFonts w:ascii="Calibri" w:hAnsi="Calibri" w:cs="Calibri"/>
              </w:rPr>
            </w:pPr>
            <w:r w:rsidRPr="00A83EEE">
              <w:rPr>
                <w:rFonts w:ascii="Calibri" w:hAnsi="Calibri" w:cs="Calibri"/>
              </w:rPr>
              <w:t>1 866 044</w:t>
            </w:r>
          </w:p>
        </w:tc>
      </w:tr>
      <w:tr w:rsidR="0046548C" w:rsidRPr="00A83EEE" w:rsidTr="006D4CBD">
        <w:tc>
          <w:tcPr>
            <w:tcW w:w="3119" w:type="dxa"/>
            <w:shd w:val="clear" w:color="auto" w:fill="auto"/>
          </w:tcPr>
          <w:p w:rsidR="0046548C" w:rsidRPr="00A83EEE" w:rsidRDefault="0046548C"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1 111 553</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1 589 617</w:t>
            </w:r>
          </w:p>
        </w:tc>
        <w:tc>
          <w:tcPr>
            <w:tcW w:w="1418"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1 570 710</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1 882 970</w:t>
            </w:r>
          </w:p>
        </w:tc>
        <w:tc>
          <w:tcPr>
            <w:tcW w:w="1418" w:type="dxa"/>
            <w:shd w:val="clear" w:color="auto" w:fill="auto"/>
            <w:vAlign w:val="bottom"/>
          </w:tcPr>
          <w:p w:rsidR="0046548C" w:rsidRPr="00A83EEE" w:rsidRDefault="0046548C" w:rsidP="00A83EEE">
            <w:pPr>
              <w:pStyle w:val="afff5"/>
              <w:rPr>
                <w:rFonts w:ascii="Calibri" w:hAnsi="Calibri" w:cs="Calibri"/>
              </w:rPr>
            </w:pPr>
            <w:r w:rsidRPr="00A83EEE">
              <w:rPr>
                <w:rFonts w:ascii="Calibri" w:hAnsi="Calibri" w:cs="Calibri"/>
              </w:rPr>
              <w:t>2 001 605</w:t>
            </w:r>
          </w:p>
        </w:tc>
      </w:tr>
      <w:tr w:rsidR="0046548C" w:rsidRPr="00A83EEE" w:rsidTr="006D4CBD">
        <w:tc>
          <w:tcPr>
            <w:tcW w:w="3119" w:type="dxa"/>
            <w:shd w:val="clear" w:color="auto" w:fill="auto"/>
          </w:tcPr>
          <w:p w:rsidR="0046548C" w:rsidRPr="00A83EEE" w:rsidRDefault="0046548C"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1 053 122</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1 345 348</w:t>
            </w:r>
          </w:p>
        </w:tc>
        <w:tc>
          <w:tcPr>
            <w:tcW w:w="1418"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1 235 790</w:t>
            </w:r>
          </w:p>
        </w:tc>
        <w:tc>
          <w:tcPr>
            <w:tcW w:w="1417" w:type="dxa"/>
            <w:shd w:val="clear" w:color="auto" w:fill="auto"/>
            <w:vAlign w:val="bottom"/>
          </w:tcPr>
          <w:p w:rsidR="0046548C" w:rsidRPr="00A83EEE" w:rsidRDefault="0046548C" w:rsidP="00A83EEE">
            <w:pPr>
              <w:pStyle w:val="afff5"/>
              <w:rPr>
                <w:rFonts w:ascii="Calibri" w:hAnsi="Calibri"/>
              </w:rPr>
            </w:pPr>
            <w:r w:rsidRPr="00A83EEE">
              <w:rPr>
                <w:rFonts w:ascii="Calibri" w:hAnsi="Calibri"/>
              </w:rPr>
              <w:t>1 509 472</w:t>
            </w:r>
          </w:p>
        </w:tc>
        <w:tc>
          <w:tcPr>
            <w:tcW w:w="1418" w:type="dxa"/>
            <w:shd w:val="clear" w:color="auto" w:fill="auto"/>
            <w:vAlign w:val="bottom"/>
          </w:tcPr>
          <w:p w:rsidR="0046548C" w:rsidRPr="00A83EEE" w:rsidRDefault="0046548C" w:rsidP="00A83EEE">
            <w:pPr>
              <w:pStyle w:val="afff5"/>
              <w:rPr>
                <w:rFonts w:ascii="Calibri" w:hAnsi="Calibri" w:cs="Calibri"/>
              </w:rPr>
            </w:pPr>
            <w:r w:rsidRPr="00A83EEE">
              <w:rPr>
                <w:rFonts w:ascii="Calibri" w:hAnsi="Calibri" w:cs="Calibri"/>
              </w:rPr>
              <w:t>1 683 426</w:t>
            </w:r>
          </w:p>
        </w:tc>
      </w:tr>
      <w:tr w:rsidR="0046548C" w:rsidRPr="00A83EEE" w:rsidTr="006D4CBD">
        <w:tc>
          <w:tcPr>
            <w:tcW w:w="3119" w:type="dxa"/>
            <w:tcBorders>
              <w:bottom w:val="single" w:sz="4" w:space="0" w:color="auto"/>
            </w:tcBorders>
            <w:shd w:val="clear" w:color="auto" w:fill="auto"/>
          </w:tcPr>
          <w:p w:rsidR="0046548C" w:rsidRPr="00A83EEE" w:rsidRDefault="0046548C"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417" w:type="dxa"/>
            <w:tcBorders>
              <w:bottom w:val="single" w:sz="4" w:space="0" w:color="auto"/>
            </w:tcBorders>
            <w:shd w:val="clear" w:color="auto" w:fill="auto"/>
            <w:vAlign w:val="bottom"/>
          </w:tcPr>
          <w:p w:rsidR="0046548C" w:rsidRPr="00A83EEE" w:rsidRDefault="0046548C" w:rsidP="00A83EEE">
            <w:pPr>
              <w:pStyle w:val="afff5"/>
              <w:rPr>
                <w:rFonts w:ascii="Calibri" w:hAnsi="Calibri"/>
              </w:rPr>
            </w:pPr>
            <w:r w:rsidRPr="00A83EEE">
              <w:rPr>
                <w:rFonts w:ascii="Calibri" w:hAnsi="Calibri"/>
              </w:rPr>
              <w:t>1 466 337</w:t>
            </w:r>
          </w:p>
        </w:tc>
        <w:tc>
          <w:tcPr>
            <w:tcW w:w="1417" w:type="dxa"/>
            <w:tcBorders>
              <w:bottom w:val="single" w:sz="4" w:space="0" w:color="auto"/>
            </w:tcBorders>
            <w:shd w:val="clear" w:color="auto" w:fill="auto"/>
            <w:vAlign w:val="bottom"/>
          </w:tcPr>
          <w:p w:rsidR="0046548C" w:rsidRPr="00A83EEE" w:rsidRDefault="0046548C" w:rsidP="00A83EEE">
            <w:pPr>
              <w:pStyle w:val="afff5"/>
              <w:rPr>
                <w:rFonts w:ascii="Calibri" w:hAnsi="Calibri"/>
              </w:rPr>
            </w:pPr>
            <w:r w:rsidRPr="00A83EEE">
              <w:rPr>
                <w:rFonts w:ascii="Calibri" w:hAnsi="Calibri"/>
              </w:rPr>
              <w:t>1 970 392</w:t>
            </w:r>
          </w:p>
        </w:tc>
        <w:tc>
          <w:tcPr>
            <w:tcW w:w="1418" w:type="dxa"/>
            <w:tcBorders>
              <w:bottom w:val="single" w:sz="4" w:space="0" w:color="auto"/>
            </w:tcBorders>
            <w:shd w:val="clear" w:color="auto" w:fill="auto"/>
            <w:vAlign w:val="bottom"/>
          </w:tcPr>
          <w:p w:rsidR="0046548C" w:rsidRPr="00A83EEE" w:rsidRDefault="0046548C" w:rsidP="00A83EEE">
            <w:pPr>
              <w:pStyle w:val="afff5"/>
              <w:rPr>
                <w:rFonts w:ascii="Calibri" w:hAnsi="Calibri"/>
              </w:rPr>
            </w:pPr>
            <w:r w:rsidRPr="00A83EEE">
              <w:rPr>
                <w:rFonts w:ascii="Calibri" w:hAnsi="Calibri"/>
              </w:rPr>
              <w:t>2 207 110</w:t>
            </w:r>
          </w:p>
        </w:tc>
        <w:tc>
          <w:tcPr>
            <w:tcW w:w="1417" w:type="dxa"/>
            <w:tcBorders>
              <w:bottom w:val="single" w:sz="4" w:space="0" w:color="auto"/>
            </w:tcBorders>
            <w:shd w:val="clear" w:color="auto" w:fill="auto"/>
            <w:vAlign w:val="bottom"/>
          </w:tcPr>
          <w:p w:rsidR="0046548C" w:rsidRPr="00A83EEE" w:rsidRDefault="0046548C" w:rsidP="00A83EEE">
            <w:pPr>
              <w:pStyle w:val="afff5"/>
              <w:rPr>
                <w:rFonts w:ascii="Calibri" w:hAnsi="Calibri"/>
              </w:rPr>
            </w:pPr>
            <w:r w:rsidRPr="00A83EEE">
              <w:rPr>
                <w:rFonts w:ascii="Calibri" w:hAnsi="Calibri"/>
              </w:rPr>
              <w:t>2 312 694</w:t>
            </w:r>
          </w:p>
        </w:tc>
        <w:tc>
          <w:tcPr>
            <w:tcW w:w="1418" w:type="dxa"/>
            <w:tcBorders>
              <w:bottom w:val="single" w:sz="4" w:space="0" w:color="auto"/>
            </w:tcBorders>
            <w:shd w:val="clear" w:color="auto" w:fill="auto"/>
            <w:vAlign w:val="bottom"/>
          </w:tcPr>
          <w:p w:rsidR="0046548C" w:rsidRPr="00A83EEE" w:rsidRDefault="0046548C" w:rsidP="00A83EEE">
            <w:pPr>
              <w:pStyle w:val="afff5"/>
              <w:rPr>
                <w:rFonts w:ascii="Calibri" w:hAnsi="Calibri" w:cs="Calibri"/>
              </w:rPr>
            </w:pPr>
            <w:r w:rsidRPr="00A83EEE">
              <w:rPr>
                <w:rFonts w:ascii="Calibri" w:hAnsi="Calibri" w:cs="Calibri"/>
              </w:rPr>
              <w:t>2 399 804</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3.116 </w:t>
      </w:r>
      <w:r w:rsidRPr="00A83EEE">
        <w:rPr>
          <w:rFonts w:ascii="Calibri" w:hAnsi="Calibri" w:cs="Calibri"/>
          <w:sz w:val="20"/>
          <w:lang w:val="kk-KZ"/>
        </w:rPr>
        <w:t xml:space="preserve">Prices </w:t>
      </w:r>
      <w:r w:rsidRPr="00A83EEE">
        <w:rPr>
          <w:rFonts w:ascii="Calibri" w:hAnsi="Calibri" w:cs="Calibri"/>
          <w:sz w:val="20"/>
          <w:lang w:val="en-US"/>
        </w:rPr>
        <w:t xml:space="preserve">of manufacturing enterprises </w:t>
      </w:r>
      <w:r w:rsidRPr="00A83EEE">
        <w:rPr>
          <w:rFonts w:ascii="Calibri" w:hAnsi="Calibri" w:cs="Calibri"/>
          <w:sz w:val="20"/>
          <w:lang w:val="kk-KZ"/>
        </w:rPr>
        <w:t xml:space="preserve">on butter cream and </w:t>
      </w:r>
      <w:r w:rsidRPr="00A83EEE">
        <w:rPr>
          <w:rFonts w:ascii="Calibri" w:hAnsi="Calibri" w:cs="Calibri"/>
          <w:sz w:val="20"/>
          <w:lang w:val="en-US"/>
        </w:rPr>
        <w:t>dairy</w:t>
      </w:r>
      <w:r w:rsidRPr="00A83EEE">
        <w:rPr>
          <w:rFonts w:ascii="Calibri" w:hAnsi="Calibri" w:cs="Calibri"/>
          <w:sz w:val="20"/>
          <w:lang w:val="kk-KZ"/>
        </w:rPr>
        <w:t xml:space="preserve"> spreads (pastes)</w:t>
      </w:r>
      <w:r w:rsidR="0046548C" w:rsidRPr="00A83EEE">
        <w:rPr>
          <w:rFonts w:ascii="Calibri" w:hAnsi="Calibri" w:cs="Calibri"/>
          <w:sz w:val="20"/>
          <w:lang w:val="kk-KZ"/>
        </w:rPr>
        <w:t xml:space="preserve"> </w:t>
      </w:r>
      <w:r w:rsidR="0046548C" w:rsidRPr="00A83EEE">
        <w:rPr>
          <w:rFonts w:ascii="Calibri" w:hAnsi="Calibri" w:cs="Calibri"/>
          <w:sz w:val="20"/>
          <w:lang w:val="en-US"/>
        </w:rPr>
        <w:t>in 2020</w:t>
      </w:r>
    </w:p>
    <w:p w:rsidR="00862527" w:rsidRPr="00A83EEE" w:rsidRDefault="00862527" w:rsidP="00A83EEE">
      <w:pPr>
        <w:pStyle w:val="1ff1"/>
        <w:spacing w:after="60"/>
        <w:jc w:val="right"/>
        <w:rPr>
          <w:rFonts w:ascii="Calibri" w:hAnsi="Calibri"/>
        </w:rPr>
      </w:pPr>
      <w:r w:rsidRPr="00A83EEE">
        <w:rPr>
          <w:rFonts w:ascii="Calibri" w:hAnsi="Calibri" w:cs="Calibri"/>
        </w:rPr>
        <w:t>in tenge per ton</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2764EB" w:rsidRPr="00A83EEE" w:rsidTr="006D4CBD">
        <w:trPr>
          <w:cantSplit/>
        </w:trPr>
        <w:tc>
          <w:tcPr>
            <w:tcW w:w="2835" w:type="dxa"/>
            <w:shd w:val="clear" w:color="auto" w:fill="auto"/>
          </w:tcPr>
          <w:p w:rsidR="002764EB" w:rsidRPr="00A83EEE" w:rsidRDefault="002764EB"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2 013 510</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2 014 602</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2 044 237</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2 012 672</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2 015 411</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2 095 466</w:t>
            </w:r>
          </w:p>
        </w:tc>
      </w:tr>
      <w:tr w:rsidR="002764EB" w:rsidRPr="00A83EEE" w:rsidTr="006D4CBD">
        <w:trPr>
          <w:cantSplit/>
        </w:trPr>
        <w:tc>
          <w:tcPr>
            <w:tcW w:w="283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1 953 302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1 959 694</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1 959 694</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1 985 146</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1 971 983</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1 971 983</w:t>
            </w:r>
          </w:p>
        </w:tc>
      </w:tr>
      <w:tr w:rsidR="002764EB" w:rsidRPr="00A83EEE" w:rsidTr="006D4CBD">
        <w:trPr>
          <w:cantSplit/>
        </w:trPr>
        <w:tc>
          <w:tcPr>
            <w:tcW w:w="283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2 180 257</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2 180 232</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2 180 232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2 276 750</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2 276 750</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2 276 750</w:t>
            </w:r>
          </w:p>
        </w:tc>
      </w:tr>
      <w:tr w:rsidR="002764EB" w:rsidRPr="00A83EEE" w:rsidTr="006D4CBD">
        <w:trPr>
          <w:cantSplit/>
        </w:trPr>
        <w:tc>
          <w:tcPr>
            <w:tcW w:w="283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1 601 604</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1 645 413</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1 653 356</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1 717 416</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1 725 038</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1 744 413</w:t>
            </w:r>
          </w:p>
        </w:tc>
      </w:tr>
      <w:tr w:rsidR="002764EB" w:rsidRPr="00A83EEE" w:rsidTr="006D4CBD">
        <w:trPr>
          <w:cantSplit/>
        </w:trPr>
        <w:tc>
          <w:tcPr>
            <w:tcW w:w="283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1 556 367</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1 556 367</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1 660 060</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1 672 490</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1 672 490</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1 672 490</w:t>
            </w:r>
          </w:p>
        </w:tc>
      </w:tr>
      <w:tr w:rsidR="002764EB" w:rsidRPr="00A83EEE" w:rsidTr="006D4CBD">
        <w:trPr>
          <w:cantSplit/>
        </w:trPr>
        <w:tc>
          <w:tcPr>
            <w:tcW w:w="283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2 005 108</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1 950 460</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1 978 275</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1 808 996</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1 808 996</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1 808 996</w:t>
            </w:r>
          </w:p>
        </w:tc>
      </w:tr>
      <w:tr w:rsidR="002764EB" w:rsidRPr="00A83EEE" w:rsidTr="006D4CBD">
        <w:trPr>
          <w:cantSplit/>
        </w:trPr>
        <w:tc>
          <w:tcPr>
            <w:tcW w:w="283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1 741 336</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1 793 528</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1 793 528</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1 792 901</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1 792 901</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1 792 901</w:t>
            </w:r>
          </w:p>
        </w:tc>
      </w:tr>
      <w:tr w:rsidR="002764EB" w:rsidRPr="00A83EEE" w:rsidTr="006D4CBD">
        <w:trPr>
          <w:cantSplit/>
        </w:trPr>
        <w:tc>
          <w:tcPr>
            <w:tcW w:w="2835" w:type="dxa"/>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1 885 210</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1 904 956</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2 001 740</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2 017 683</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2 017 683</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2 017 683</w:t>
            </w:r>
          </w:p>
        </w:tc>
      </w:tr>
      <w:tr w:rsidR="002764EB" w:rsidRPr="00A83EEE" w:rsidTr="006D4CBD">
        <w:trPr>
          <w:cantSplit/>
        </w:trPr>
        <w:tc>
          <w:tcPr>
            <w:tcW w:w="283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1 509 472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1 509 472</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1 509 472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1 509 472</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1 509 472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1 509 472</w:t>
            </w:r>
          </w:p>
        </w:tc>
      </w:tr>
      <w:tr w:rsidR="002764EB" w:rsidRPr="00A83EEE" w:rsidTr="006D4CBD">
        <w:trPr>
          <w:cantSplit/>
        </w:trPr>
        <w:tc>
          <w:tcPr>
            <w:tcW w:w="2835" w:type="dxa"/>
            <w:tcBorders>
              <w:bottom w:val="single" w:sz="4" w:space="0" w:color="000000"/>
            </w:tcBorders>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2 323 021</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2 343 096</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2 343 096</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2 343 096</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2 372 684</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2 372 684</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2 104 877</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2 106 312</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2 112 998</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2 106 500</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2 120 131</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2 127 485</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1 980 609</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1 980 609</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2 003 167</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2 047 394</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2 083 728</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2 100 725</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2 276 750</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2 276 750</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2 276 750</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2 276 750</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2 276 750</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2 276 750</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1 744 413</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1 744 816</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1 745 100</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1 745 948</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1 813 287</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1 814 136</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1 774 878</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1 829 111</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1 829 111</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1 764 271</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1 895 833</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1 895 833</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1 808 996</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1 808 996</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1 808 996</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1 808 996</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1 808 996</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1 808 996</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1 792 901</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1 795 661</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1 798 369</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1 829 448</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1 829 616</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1 866 044</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2 049 145</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2 049 145</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2 049 145</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2 001 605</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2 001 605</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2 001 605</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1 509 472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1 509 472</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1 509 472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1 509 472</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1 509 472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1 683 426</w:t>
            </w:r>
          </w:p>
        </w:tc>
      </w:tr>
      <w:tr w:rsidR="002764EB" w:rsidRPr="00A83EEE" w:rsidTr="006D4CBD">
        <w:trPr>
          <w:cantSplit/>
        </w:trPr>
        <w:tc>
          <w:tcPr>
            <w:tcW w:w="2865" w:type="dxa"/>
            <w:tcBorders>
              <w:bottom w:val="single" w:sz="4" w:space="0" w:color="000000"/>
            </w:tcBorders>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2 372 684</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2 372 684</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2 414 394</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2 395 788</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2 395 788</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2 399 804</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3.117 </w:t>
      </w:r>
      <w:r w:rsidRPr="00A83EEE">
        <w:rPr>
          <w:rFonts w:ascii="Calibri" w:hAnsi="Calibri" w:cs="Calibri"/>
          <w:sz w:val="20"/>
          <w:lang w:val="kk-KZ"/>
        </w:rPr>
        <w:t xml:space="preserve">Prices </w:t>
      </w:r>
      <w:r w:rsidRPr="00A83EEE">
        <w:rPr>
          <w:rFonts w:ascii="Calibri" w:hAnsi="Calibri" w:cs="Calibri"/>
          <w:sz w:val="20"/>
          <w:lang w:val="en-US"/>
        </w:rPr>
        <w:t>of manufacturing enterprises on unflavored sour cream, not containing additives of fruits, nuts or cocoa</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Layout w:type="fixed"/>
        <w:tblCellMar>
          <w:left w:w="30" w:type="dxa"/>
          <w:right w:w="30" w:type="dxa"/>
        </w:tblCellMar>
        <w:tblLook w:val="0000"/>
      </w:tblPr>
      <w:tblGrid>
        <w:gridCol w:w="2582"/>
        <w:gridCol w:w="1530"/>
        <w:gridCol w:w="1531"/>
        <w:gridCol w:w="1531"/>
        <w:gridCol w:w="1531"/>
        <w:gridCol w:w="1531"/>
      </w:tblGrid>
      <w:tr w:rsidR="00862527" w:rsidRPr="00A83EEE" w:rsidTr="006D4CBD">
        <w:trPr>
          <w:cantSplit/>
          <w:tblHeader/>
        </w:trPr>
        <w:tc>
          <w:tcPr>
            <w:tcW w:w="258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2016</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rPr>
              <w:t>2020</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572 896</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600 380</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624 980</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695 919</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754 688</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610 388</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625 422</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688 527</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711 790</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744 073</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561 880</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564 951</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597 787</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654 631</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713 656</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603 929</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625 390</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645 222</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675 777</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850 975</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879 357</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961 364</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492 250</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618 152</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621 583</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664 767</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719 377</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441 320</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490 521</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528 316</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 xml:space="preserve">х       </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682 346</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790 627</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777 116</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801 641</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841 126</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887 799</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350 572</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411 944</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485 417</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457 997</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476 428</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523 951</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555 446</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601 472</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628 998</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670 584</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417 518</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558 912</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564 328</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685 073</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682 917</w:t>
            </w:r>
          </w:p>
        </w:tc>
      </w:tr>
      <w:tr w:rsidR="002764EB" w:rsidRPr="00A83EEE" w:rsidTr="006D4CBD">
        <w:tc>
          <w:tcPr>
            <w:tcW w:w="2582"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530"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569 285</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597 589</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655 483</w:t>
            </w:r>
          </w:p>
        </w:tc>
        <w:tc>
          <w:tcPr>
            <w:tcW w:w="1531" w:type="dxa"/>
            <w:shd w:val="clear" w:color="auto" w:fill="auto"/>
            <w:vAlign w:val="bottom"/>
          </w:tcPr>
          <w:p w:rsidR="002764EB" w:rsidRPr="00A83EEE" w:rsidRDefault="002764EB" w:rsidP="00A83EEE">
            <w:pPr>
              <w:pStyle w:val="afff5"/>
              <w:rPr>
                <w:rFonts w:ascii="Calibri" w:hAnsi="Calibri"/>
              </w:rPr>
            </w:pPr>
            <w:r w:rsidRPr="00A83EEE">
              <w:rPr>
                <w:rFonts w:ascii="Calibri" w:hAnsi="Calibri"/>
              </w:rPr>
              <w:t>702 134</w:t>
            </w:r>
          </w:p>
        </w:tc>
        <w:tc>
          <w:tcPr>
            <w:tcW w:w="1531"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767 507</w:t>
            </w:r>
          </w:p>
        </w:tc>
      </w:tr>
      <w:tr w:rsidR="002764EB" w:rsidRPr="00A83EEE" w:rsidTr="006D4CBD">
        <w:tc>
          <w:tcPr>
            <w:tcW w:w="2582" w:type="dxa"/>
            <w:tcBorders>
              <w:bottom w:val="single" w:sz="4" w:space="0" w:color="auto"/>
            </w:tcBorders>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tcBorders>
              <w:bottom w:val="single" w:sz="4" w:space="0" w:color="auto"/>
            </w:tcBorders>
            <w:shd w:val="clear" w:color="auto" w:fill="auto"/>
            <w:vAlign w:val="bottom"/>
          </w:tcPr>
          <w:p w:rsidR="002764EB" w:rsidRPr="00A83EEE" w:rsidRDefault="002764EB" w:rsidP="00A83EEE">
            <w:pPr>
              <w:pStyle w:val="afff5"/>
              <w:rPr>
                <w:rFonts w:ascii="Calibri" w:hAnsi="Calibri"/>
              </w:rPr>
            </w:pPr>
            <w:r w:rsidRPr="00A83EEE">
              <w:rPr>
                <w:rFonts w:ascii="Calibri" w:hAnsi="Calibri"/>
              </w:rPr>
              <w:t>706 852</w:t>
            </w:r>
          </w:p>
        </w:tc>
        <w:tc>
          <w:tcPr>
            <w:tcW w:w="1531" w:type="dxa"/>
            <w:tcBorders>
              <w:bottom w:val="single" w:sz="4" w:space="0" w:color="auto"/>
            </w:tcBorders>
            <w:shd w:val="clear" w:color="auto" w:fill="auto"/>
            <w:vAlign w:val="bottom"/>
          </w:tcPr>
          <w:p w:rsidR="002764EB" w:rsidRPr="00A83EEE" w:rsidRDefault="002764EB" w:rsidP="00A83EEE">
            <w:pPr>
              <w:pStyle w:val="afff5"/>
              <w:rPr>
                <w:rFonts w:ascii="Calibri" w:hAnsi="Calibri"/>
              </w:rPr>
            </w:pPr>
            <w:r w:rsidRPr="00A83EEE">
              <w:rPr>
                <w:rFonts w:ascii="Calibri" w:hAnsi="Calibri"/>
              </w:rPr>
              <w:t>782 957</w:t>
            </w:r>
          </w:p>
        </w:tc>
        <w:tc>
          <w:tcPr>
            <w:tcW w:w="1531" w:type="dxa"/>
            <w:tcBorders>
              <w:bottom w:val="single" w:sz="4" w:space="0" w:color="auto"/>
            </w:tcBorders>
            <w:shd w:val="clear" w:color="auto" w:fill="auto"/>
            <w:vAlign w:val="bottom"/>
          </w:tcPr>
          <w:p w:rsidR="002764EB" w:rsidRPr="00A83EEE" w:rsidRDefault="002764EB" w:rsidP="00A83EEE">
            <w:pPr>
              <w:pStyle w:val="afff5"/>
              <w:rPr>
                <w:rFonts w:ascii="Calibri" w:hAnsi="Calibri"/>
              </w:rPr>
            </w:pPr>
            <w:r w:rsidRPr="00A83EEE">
              <w:rPr>
                <w:rFonts w:ascii="Calibri" w:hAnsi="Calibri"/>
              </w:rPr>
              <w:t>852 067</w:t>
            </w:r>
          </w:p>
        </w:tc>
        <w:tc>
          <w:tcPr>
            <w:tcW w:w="1531" w:type="dxa"/>
            <w:tcBorders>
              <w:bottom w:val="single" w:sz="4" w:space="0" w:color="auto"/>
            </w:tcBorders>
            <w:shd w:val="clear" w:color="auto" w:fill="auto"/>
            <w:vAlign w:val="bottom"/>
          </w:tcPr>
          <w:p w:rsidR="002764EB" w:rsidRPr="00A83EEE" w:rsidRDefault="002764EB" w:rsidP="00A83EEE">
            <w:pPr>
              <w:pStyle w:val="afff5"/>
              <w:rPr>
                <w:rFonts w:ascii="Calibri" w:hAnsi="Calibri"/>
              </w:rPr>
            </w:pPr>
            <w:r w:rsidRPr="00A83EEE">
              <w:rPr>
                <w:rFonts w:ascii="Calibri" w:hAnsi="Calibri"/>
              </w:rPr>
              <w:t>943 256</w:t>
            </w:r>
          </w:p>
        </w:tc>
        <w:tc>
          <w:tcPr>
            <w:tcW w:w="1531" w:type="dxa"/>
            <w:tcBorders>
              <w:bottom w:val="single" w:sz="4" w:space="0" w:color="auto"/>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955 537</w:t>
            </w:r>
          </w:p>
        </w:tc>
      </w:tr>
    </w:tbl>
    <w:p w:rsidR="00021C85" w:rsidRDefault="00021C85" w:rsidP="00021C85">
      <w:pPr>
        <w:pStyle w:val="afff3"/>
        <w:spacing w:before="0" w:after="0"/>
        <w:rPr>
          <w:rFonts w:ascii="Calibri" w:hAnsi="Calibri" w:cs="Calibri"/>
          <w:sz w:val="20"/>
          <w:lang w:val="en-US"/>
        </w:rPr>
      </w:pPr>
    </w:p>
    <w:p w:rsidR="00021C85" w:rsidRDefault="00862527" w:rsidP="00021C85">
      <w:pPr>
        <w:pStyle w:val="afff3"/>
        <w:spacing w:before="0" w:after="0"/>
        <w:rPr>
          <w:rFonts w:ascii="Calibri" w:hAnsi="Calibri" w:cs="Calibri"/>
          <w:sz w:val="20"/>
          <w:lang w:val="en-US"/>
        </w:rPr>
      </w:pPr>
      <w:r w:rsidRPr="00A83EEE">
        <w:rPr>
          <w:rFonts w:ascii="Calibri" w:hAnsi="Calibri" w:cs="Calibri"/>
          <w:sz w:val="20"/>
          <w:lang w:val="en-US"/>
        </w:rPr>
        <w:t>3.</w:t>
      </w:r>
      <w:r w:rsidRPr="00A83EEE">
        <w:rPr>
          <w:rFonts w:ascii="Calibri" w:hAnsi="Calibri" w:cs="Calibri"/>
          <w:sz w:val="20"/>
          <w:lang w:val="kk-KZ"/>
        </w:rPr>
        <w:t>118</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of manufacturing enterprises on unflavored sour cream, not containing additives of fruits,</w:t>
      </w:r>
    </w:p>
    <w:p w:rsidR="00862527" w:rsidRPr="00A83EEE" w:rsidRDefault="00862527" w:rsidP="00021C85">
      <w:pPr>
        <w:pStyle w:val="afff3"/>
        <w:spacing w:before="0" w:after="0"/>
        <w:rPr>
          <w:rFonts w:ascii="Calibri" w:hAnsi="Calibri"/>
          <w:lang w:val="en-US"/>
        </w:rPr>
      </w:pPr>
      <w:r w:rsidRPr="00A83EEE">
        <w:rPr>
          <w:rFonts w:ascii="Calibri" w:hAnsi="Calibri" w:cs="Calibri"/>
          <w:sz w:val="20"/>
          <w:lang w:val="en-US"/>
        </w:rPr>
        <w:t xml:space="preserve"> nuts or cocoa in 2020</w:t>
      </w:r>
    </w:p>
    <w:p w:rsidR="00862527" w:rsidRPr="00DA34AF" w:rsidRDefault="00862527" w:rsidP="00A83EEE">
      <w:pPr>
        <w:pStyle w:val="1ff1"/>
        <w:spacing w:after="60"/>
        <w:jc w:val="right"/>
        <w:rPr>
          <w:rFonts w:ascii="Calibri" w:hAnsi="Calibri"/>
          <w:lang w:val="en-US"/>
        </w:rPr>
      </w:pPr>
      <w:r w:rsidRPr="00DA34AF">
        <w:rPr>
          <w:rFonts w:ascii="Calibri" w:hAnsi="Calibri" w:cs="Calibri"/>
          <w:lang w:val="en-US"/>
        </w:rPr>
        <w:t>in tenge per ton</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DA34AF" w:rsidRDefault="00862527" w:rsidP="00A83EEE">
            <w:pPr>
              <w:pStyle w:val="afff1"/>
              <w:keepNext/>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715 448</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725 812</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728 827</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734 503</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734 257</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736 958</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730 589</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735 381</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735 381</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736 921</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736 921</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736 921</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687 535</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690 415</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690 415</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690 415</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690 415</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713 656</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794 417</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804 109</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809 700</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814 528</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818 442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827 654</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961 364</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961 364</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961 364</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961 364</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961 364</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961 364</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664 767</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664 767</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664 767</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664 767</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664 921</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669 306</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cs="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612 611</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612 611</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622 082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622 082</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622 082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622 082</w:t>
            </w:r>
          </w:p>
        </w:tc>
      </w:tr>
      <w:tr w:rsidR="002764EB" w:rsidRPr="00A83EEE" w:rsidTr="006D4CBD">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841 126</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878 600</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882 797</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882 797</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882 797</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887 799</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468 383</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468 383</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468 383</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468 383</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468 383</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476 428</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650 042</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660 421</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660 421</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660 421</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660 421</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656 238</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643 341</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643 341</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654 258</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654 258</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654 258</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654 258</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752 094</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767 507</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767 507</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767 507</w:t>
            </w:r>
          </w:p>
        </w:tc>
        <w:tc>
          <w:tcPr>
            <w:tcW w:w="1228"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767 507</w:t>
            </w:r>
          </w:p>
        </w:tc>
        <w:tc>
          <w:tcPr>
            <w:tcW w:w="1229" w:type="dxa"/>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767 507</w:t>
            </w:r>
          </w:p>
        </w:tc>
      </w:tr>
      <w:tr w:rsidR="002764EB" w:rsidRPr="00A83EEE" w:rsidTr="006D4CBD">
        <w:trPr>
          <w:cantSplit/>
        </w:trPr>
        <w:tc>
          <w:tcPr>
            <w:tcW w:w="2865" w:type="dxa"/>
            <w:tcBorders>
              <w:bottom w:val="single" w:sz="4" w:space="0" w:color="000000"/>
            </w:tcBorders>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948 106</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950 014</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950 014</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950 014</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938 209</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szCs w:val="16"/>
              </w:rPr>
            </w:pPr>
            <w:r w:rsidRPr="00A83EEE">
              <w:rPr>
                <w:rFonts w:ascii="Calibri" w:hAnsi="Calibri" w:cs="Calibri"/>
                <w:szCs w:val="16"/>
              </w:rPr>
              <w:t>938 209</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738 915</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739 406</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743 276</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750 324</w:t>
            </w:r>
          </w:p>
        </w:tc>
        <w:tc>
          <w:tcPr>
            <w:tcW w:w="1228"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752 058</w:t>
            </w:r>
          </w:p>
        </w:tc>
        <w:tc>
          <w:tcPr>
            <w:tcW w:w="1229" w:type="dxa"/>
            <w:tcBorders>
              <w:top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754 688</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736 921</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736 921</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736 921</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738 391</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744 073</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744 073</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713 656</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713 656</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713 656</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713 656</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713 656</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713 656</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827 654</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827 654</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832 418</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843 591</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850 975</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850 975</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961 364</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961 364</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961 364</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961 364</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961 364</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961 364</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669 306</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677 157</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677 157</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686 913</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719 377</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719 377</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cs="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645 579</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645 579</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645 579</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670 001</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682 346</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682 346</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887 799</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887 799</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887 799</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887 799</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887 799</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887 799</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476 428</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476 428</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476 428</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476 428</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476 428</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476 428</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656 238</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656 557</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670 492</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675 397</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667 530</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670 584</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654 258</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654 258</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654 258</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654 258</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654 258</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682 917</w:t>
            </w:r>
          </w:p>
        </w:tc>
      </w:tr>
      <w:tr w:rsidR="002764EB" w:rsidRPr="00A83EEE" w:rsidTr="006D4CBD">
        <w:trPr>
          <w:cantSplit/>
        </w:trPr>
        <w:tc>
          <w:tcPr>
            <w:tcW w:w="2865" w:type="dxa"/>
            <w:shd w:val="clear" w:color="auto" w:fill="auto"/>
          </w:tcPr>
          <w:p w:rsidR="002764EB" w:rsidRPr="00A83EEE" w:rsidRDefault="002764EB"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767 507</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767 507</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767 507</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767 507</w:t>
            </w:r>
          </w:p>
        </w:tc>
        <w:tc>
          <w:tcPr>
            <w:tcW w:w="1228"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767 507</w:t>
            </w:r>
          </w:p>
        </w:tc>
        <w:tc>
          <w:tcPr>
            <w:tcW w:w="1229" w:type="dxa"/>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767 507</w:t>
            </w:r>
          </w:p>
        </w:tc>
      </w:tr>
      <w:tr w:rsidR="002764EB" w:rsidRPr="00A83EEE" w:rsidTr="006D4CBD">
        <w:trPr>
          <w:cantSplit/>
        </w:trPr>
        <w:tc>
          <w:tcPr>
            <w:tcW w:w="2865" w:type="dxa"/>
            <w:tcBorders>
              <w:bottom w:val="single" w:sz="4" w:space="0" w:color="000000"/>
            </w:tcBorders>
            <w:shd w:val="clear" w:color="auto" w:fill="auto"/>
          </w:tcPr>
          <w:p w:rsidR="002764EB" w:rsidRPr="00A83EEE" w:rsidRDefault="002764EB"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938 330</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943 033</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949 552</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949 262</w:t>
            </w:r>
          </w:p>
        </w:tc>
        <w:tc>
          <w:tcPr>
            <w:tcW w:w="1228"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955 537</w:t>
            </w:r>
          </w:p>
        </w:tc>
        <w:tc>
          <w:tcPr>
            <w:tcW w:w="1229" w:type="dxa"/>
            <w:tcBorders>
              <w:bottom w:val="single" w:sz="4" w:space="0" w:color="000000"/>
            </w:tcBorders>
            <w:shd w:val="clear" w:color="auto" w:fill="auto"/>
            <w:vAlign w:val="bottom"/>
          </w:tcPr>
          <w:p w:rsidR="002764EB" w:rsidRPr="00A83EEE" w:rsidRDefault="002764EB" w:rsidP="00A83EEE">
            <w:pPr>
              <w:pStyle w:val="afff5"/>
              <w:rPr>
                <w:rFonts w:ascii="Calibri" w:hAnsi="Calibri" w:cs="Calibri"/>
              </w:rPr>
            </w:pPr>
            <w:r w:rsidRPr="00A83EEE">
              <w:rPr>
                <w:rFonts w:ascii="Calibri" w:hAnsi="Calibri" w:cs="Calibri"/>
              </w:rPr>
              <w:t>955 537</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3.119 </w:t>
      </w:r>
      <w:r w:rsidRPr="00A83EEE">
        <w:rPr>
          <w:rFonts w:ascii="Calibri" w:hAnsi="Calibri" w:cs="Calibri"/>
          <w:sz w:val="20"/>
          <w:lang w:val="kk-KZ"/>
        </w:rPr>
        <w:t xml:space="preserve">Prices </w:t>
      </w:r>
      <w:r w:rsidRPr="00A83EEE">
        <w:rPr>
          <w:rFonts w:ascii="Calibri" w:hAnsi="Calibri" w:cs="Calibri"/>
          <w:sz w:val="20"/>
          <w:lang w:val="en-US"/>
        </w:rPr>
        <w:t>of manufacturing enterprises on fine flour from wheat and meslin (a mixture of wheat and rye)</w:t>
      </w:r>
      <w:r w:rsidRPr="00A83EEE">
        <w:rPr>
          <w:rFonts w:ascii="Calibri" w:hAnsi="Calibri" w:cs="Calibri"/>
          <w:b w:val="0"/>
          <w:sz w:val="20"/>
          <w:lang w:val="kk-KZ"/>
        </w:rPr>
        <w:t xml:space="preserve"> </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9F0424" w:rsidRPr="00A83EEE" w:rsidTr="006D4CBD">
        <w:tc>
          <w:tcPr>
            <w:tcW w:w="2552" w:type="dxa"/>
            <w:shd w:val="clear" w:color="auto" w:fill="auto"/>
          </w:tcPr>
          <w:p w:rsidR="009F0424" w:rsidRPr="00A83EEE" w:rsidRDefault="009F0424"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74 556</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73 274</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74 674</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98 660</w:t>
            </w:r>
          </w:p>
        </w:tc>
        <w:tc>
          <w:tcPr>
            <w:tcW w:w="1531" w:type="dxa"/>
            <w:shd w:val="clear" w:color="auto" w:fill="auto"/>
            <w:vAlign w:val="bottom"/>
          </w:tcPr>
          <w:p w:rsidR="009F0424" w:rsidRPr="00A83EEE" w:rsidRDefault="009F0424" w:rsidP="00A83EEE">
            <w:pPr>
              <w:pStyle w:val="afff5"/>
              <w:rPr>
                <w:rFonts w:ascii="Calibri" w:hAnsi="Calibri" w:cs="Calibri"/>
              </w:rPr>
            </w:pPr>
            <w:r w:rsidRPr="00A83EEE">
              <w:rPr>
                <w:rFonts w:ascii="Calibri" w:hAnsi="Calibri" w:cs="Calibri"/>
              </w:rPr>
              <w:t>116 110</w:t>
            </w:r>
          </w:p>
        </w:tc>
      </w:tr>
      <w:tr w:rsidR="009F0424" w:rsidRPr="00A83EEE" w:rsidTr="006D4CBD">
        <w:tc>
          <w:tcPr>
            <w:tcW w:w="2552"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76 870</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75 661</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79 359</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91 121</w:t>
            </w:r>
          </w:p>
        </w:tc>
        <w:tc>
          <w:tcPr>
            <w:tcW w:w="1531" w:type="dxa"/>
            <w:shd w:val="clear" w:color="auto" w:fill="auto"/>
            <w:vAlign w:val="bottom"/>
          </w:tcPr>
          <w:p w:rsidR="009F0424" w:rsidRPr="00A83EEE" w:rsidRDefault="009F0424" w:rsidP="00A83EEE">
            <w:pPr>
              <w:pStyle w:val="afff5"/>
              <w:rPr>
                <w:rFonts w:ascii="Calibri" w:hAnsi="Calibri" w:cs="Calibri"/>
              </w:rPr>
            </w:pPr>
            <w:r w:rsidRPr="00A83EEE">
              <w:rPr>
                <w:rFonts w:ascii="Calibri" w:hAnsi="Calibri" w:cs="Calibri"/>
              </w:rPr>
              <w:t>119 814</w:t>
            </w:r>
          </w:p>
        </w:tc>
      </w:tr>
      <w:tr w:rsidR="009F0424" w:rsidRPr="00A83EEE" w:rsidTr="006D4CBD">
        <w:tc>
          <w:tcPr>
            <w:tcW w:w="2552" w:type="dxa"/>
            <w:shd w:val="clear" w:color="auto" w:fill="auto"/>
          </w:tcPr>
          <w:p w:rsidR="009F0424" w:rsidRPr="00A83EEE" w:rsidRDefault="009F0424"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86 689</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86 218</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93 653</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123 585</w:t>
            </w:r>
          </w:p>
        </w:tc>
        <w:tc>
          <w:tcPr>
            <w:tcW w:w="1531" w:type="dxa"/>
            <w:shd w:val="clear" w:color="auto" w:fill="auto"/>
            <w:vAlign w:val="bottom"/>
          </w:tcPr>
          <w:p w:rsidR="009F0424" w:rsidRPr="00A83EEE" w:rsidRDefault="009F0424" w:rsidP="00A83EEE">
            <w:pPr>
              <w:pStyle w:val="afff5"/>
              <w:rPr>
                <w:rFonts w:ascii="Calibri" w:hAnsi="Calibri" w:cs="Calibri"/>
              </w:rPr>
            </w:pPr>
            <w:r w:rsidRPr="00A83EEE">
              <w:rPr>
                <w:rFonts w:ascii="Calibri" w:hAnsi="Calibri" w:cs="Calibri"/>
              </w:rPr>
              <w:t>139 539</w:t>
            </w:r>
          </w:p>
        </w:tc>
      </w:tr>
      <w:tr w:rsidR="009F0424" w:rsidRPr="00A83EEE" w:rsidTr="006D4CBD">
        <w:tc>
          <w:tcPr>
            <w:tcW w:w="2552"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77 131</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69 136</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71 004</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92 578</w:t>
            </w:r>
          </w:p>
        </w:tc>
        <w:tc>
          <w:tcPr>
            <w:tcW w:w="1531" w:type="dxa"/>
            <w:shd w:val="clear" w:color="auto" w:fill="auto"/>
            <w:vAlign w:val="bottom"/>
          </w:tcPr>
          <w:p w:rsidR="009F0424" w:rsidRPr="00A83EEE" w:rsidRDefault="009F0424" w:rsidP="00A83EEE">
            <w:pPr>
              <w:pStyle w:val="afff5"/>
              <w:rPr>
                <w:rFonts w:ascii="Calibri" w:hAnsi="Calibri" w:cs="Calibri"/>
              </w:rPr>
            </w:pPr>
            <w:r w:rsidRPr="00A83EEE">
              <w:rPr>
                <w:rFonts w:ascii="Calibri" w:hAnsi="Calibri" w:cs="Calibri"/>
              </w:rPr>
              <w:t>110 663</w:t>
            </w:r>
          </w:p>
        </w:tc>
      </w:tr>
      <w:tr w:rsidR="009F0424" w:rsidRPr="00A83EEE" w:rsidTr="006D4CBD">
        <w:tc>
          <w:tcPr>
            <w:tcW w:w="2552"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70 928</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70 008</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71 701</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102 710</w:t>
            </w:r>
          </w:p>
        </w:tc>
        <w:tc>
          <w:tcPr>
            <w:tcW w:w="1531" w:type="dxa"/>
            <w:shd w:val="clear" w:color="auto" w:fill="auto"/>
            <w:vAlign w:val="bottom"/>
          </w:tcPr>
          <w:p w:rsidR="009F0424" w:rsidRPr="00A83EEE" w:rsidRDefault="009F0424" w:rsidP="00A83EEE">
            <w:pPr>
              <w:pStyle w:val="afff5"/>
              <w:rPr>
                <w:rFonts w:ascii="Calibri" w:hAnsi="Calibri" w:cs="Calibri"/>
              </w:rPr>
            </w:pPr>
            <w:r w:rsidRPr="00A83EEE">
              <w:rPr>
                <w:rFonts w:ascii="Calibri" w:hAnsi="Calibri" w:cs="Calibri"/>
              </w:rPr>
              <w:t>119 072</w:t>
            </w:r>
          </w:p>
        </w:tc>
      </w:tr>
      <w:tr w:rsidR="009F0424" w:rsidRPr="00A83EEE" w:rsidTr="006D4CBD">
        <w:tc>
          <w:tcPr>
            <w:tcW w:w="2552"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74 241</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68 078</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71 211</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104 460</w:t>
            </w:r>
          </w:p>
        </w:tc>
        <w:tc>
          <w:tcPr>
            <w:tcW w:w="1531" w:type="dxa"/>
            <w:shd w:val="clear" w:color="auto" w:fill="auto"/>
            <w:vAlign w:val="bottom"/>
          </w:tcPr>
          <w:p w:rsidR="009F0424" w:rsidRPr="00A83EEE" w:rsidRDefault="009F0424" w:rsidP="00A83EEE">
            <w:pPr>
              <w:pStyle w:val="afff5"/>
              <w:rPr>
                <w:rFonts w:ascii="Calibri" w:hAnsi="Calibri" w:cs="Calibri"/>
              </w:rPr>
            </w:pPr>
            <w:r w:rsidRPr="00A83EEE">
              <w:rPr>
                <w:rFonts w:ascii="Calibri" w:hAnsi="Calibri" w:cs="Calibri"/>
              </w:rPr>
              <w:t>118 082</w:t>
            </w:r>
          </w:p>
        </w:tc>
      </w:tr>
      <w:tr w:rsidR="009F0424" w:rsidRPr="00A83EEE" w:rsidTr="006D4CBD">
        <w:tc>
          <w:tcPr>
            <w:tcW w:w="2552" w:type="dxa"/>
            <w:shd w:val="clear" w:color="auto" w:fill="auto"/>
          </w:tcPr>
          <w:p w:rsidR="009F0424" w:rsidRPr="00A83EEE" w:rsidRDefault="009F0424"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67 033</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64 513</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66 194</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86 833</w:t>
            </w:r>
          </w:p>
        </w:tc>
        <w:tc>
          <w:tcPr>
            <w:tcW w:w="1531" w:type="dxa"/>
            <w:shd w:val="clear" w:color="auto" w:fill="auto"/>
            <w:vAlign w:val="bottom"/>
          </w:tcPr>
          <w:p w:rsidR="009F0424" w:rsidRPr="00A83EEE" w:rsidRDefault="009F0424" w:rsidP="00A83EEE">
            <w:pPr>
              <w:pStyle w:val="afff5"/>
              <w:rPr>
                <w:rFonts w:ascii="Calibri" w:hAnsi="Calibri" w:cs="Calibri"/>
              </w:rPr>
            </w:pPr>
            <w:r w:rsidRPr="00A83EEE">
              <w:rPr>
                <w:rFonts w:ascii="Calibri" w:hAnsi="Calibri" w:cs="Calibri"/>
              </w:rPr>
              <w:t>105 576</w:t>
            </w:r>
          </w:p>
        </w:tc>
      </w:tr>
      <w:tr w:rsidR="009F0424" w:rsidRPr="00A83EEE" w:rsidTr="006D4CBD">
        <w:tc>
          <w:tcPr>
            <w:tcW w:w="2552"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71 824</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71 402</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76 877</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90 025</w:t>
            </w:r>
          </w:p>
        </w:tc>
        <w:tc>
          <w:tcPr>
            <w:tcW w:w="1531" w:type="dxa"/>
            <w:shd w:val="clear" w:color="auto" w:fill="auto"/>
            <w:vAlign w:val="bottom"/>
          </w:tcPr>
          <w:p w:rsidR="009F0424" w:rsidRPr="00A83EEE" w:rsidRDefault="009F0424" w:rsidP="00A83EEE">
            <w:pPr>
              <w:pStyle w:val="afff5"/>
              <w:rPr>
                <w:rFonts w:ascii="Calibri" w:hAnsi="Calibri" w:cs="Calibri"/>
              </w:rPr>
            </w:pPr>
            <w:r w:rsidRPr="00A83EEE">
              <w:rPr>
                <w:rFonts w:ascii="Calibri" w:hAnsi="Calibri" w:cs="Calibri"/>
              </w:rPr>
              <w:t>109 421</w:t>
            </w:r>
          </w:p>
        </w:tc>
      </w:tr>
      <w:tr w:rsidR="009F0424" w:rsidRPr="00A83EEE" w:rsidTr="006D4CBD">
        <w:tc>
          <w:tcPr>
            <w:tcW w:w="2552" w:type="dxa"/>
            <w:shd w:val="clear" w:color="auto" w:fill="auto"/>
          </w:tcPr>
          <w:p w:rsidR="009F0424" w:rsidRPr="00A83EEE" w:rsidRDefault="009F0424" w:rsidP="00A83EEE">
            <w:pPr>
              <w:rPr>
                <w:rFonts w:ascii="Calibri" w:hAnsi="Calibri"/>
              </w:rPr>
            </w:pPr>
            <w:r w:rsidRPr="00A83EEE">
              <w:rPr>
                <w:rFonts w:ascii="Calibri" w:hAnsi="Calibri" w:cs="Calibri"/>
                <w:sz w:val="16"/>
                <w:szCs w:val="16"/>
                <w:lang w:val="en-US"/>
              </w:rPr>
              <w:lastRenderedPageBreak/>
              <w:t>Shygys</w:t>
            </w:r>
            <w:r w:rsidRPr="00A83EEE">
              <w:rPr>
                <w:rFonts w:ascii="Calibri" w:hAnsi="Calibri" w:cs="Calibri"/>
                <w:sz w:val="16"/>
                <w:szCs w:val="16"/>
              </w:rPr>
              <w:t xml:space="preserve"> Kazakhstan</w:t>
            </w:r>
          </w:p>
        </w:tc>
        <w:tc>
          <w:tcPr>
            <w:tcW w:w="1530"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74 374</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68 133</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70 912</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106 565</w:t>
            </w:r>
          </w:p>
        </w:tc>
        <w:tc>
          <w:tcPr>
            <w:tcW w:w="1531" w:type="dxa"/>
            <w:shd w:val="clear" w:color="auto" w:fill="auto"/>
            <w:vAlign w:val="bottom"/>
          </w:tcPr>
          <w:p w:rsidR="009F0424" w:rsidRPr="00A83EEE" w:rsidRDefault="009F0424" w:rsidP="00A83EEE">
            <w:pPr>
              <w:pStyle w:val="afff5"/>
              <w:rPr>
                <w:rFonts w:ascii="Calibri" w:hAnsi="Calibri" w:cs="Calibri"/>
              </w:rPr>
            </w:pPr>
            <w:r w:rsidRPr="00A83EEE">
              <w:rPr>
                <w:rFonts w:ascii="Calibri" w:hAnsi="Calibri" w:cs="Calibri"/>
              </w:rPr>
              <w:t>122 433</w:t>
            </w:r>
          </w:p>
        </w:tc>
      </w:tr>
      <w:tr w:rsidR="009F0424" w:rsidRPr="00A83EEE" w:rsidTr="006D4CBD">
        <w:tc>
          <w:tcPr>
            <w:tcW w:w="2552"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 xml:space="preserve">Nur-Sultan </w:t>
            </w:r>
            <w:r w:rsidRPr="00A83EEE">
              <w:rPr>
                <w:rFonts w:ascii="Calibri" w:hAnsi="Calibri" w:cs="Calibri"/>
                <w:sz w:val="16"/>
                <w:szCs w:val="16"/>
                <w:lang w:val="en-US"/>
              </w:rPr>
              <w:t>city</w:t>
            </w:r>
          </w:p>
        </w:tc>
        <w:tc>
          <w:tcPr>
            <w:tcW w:w="1530"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67 167</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69 293</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66 098</w:t>
            </w:r>
          </w:p>
        </w:tc>
        <w:tc>
          <w:tcPr>
            <w:tcW w:w="1531" w:type="dxa"/>
            <w:shd w:val="clear" w:color="auto" w:fill="auto"/>
            <w:vAlign w:val="bottom"/>
          </w:tcPr>
          <w:p w:rsidR="009F0424" w:rsidRPr="00A83EEE" w:rsidRDefault="009F0424" w:rsidP="00A83EEE">
            <w:pPr>
              <w:pStyle w:val="afff5"/>
              <w:rPr>
                <w:rFonts w:ascii="Calibri" w:hAnsi="Calibri"/>
              </w:rPr>
            </w:pPr>
            <w:r w:rsidRPr="00A83EEE">
              <w:rPr>
                <w:rFonts w:ascii="Calibri" w:hAnsi="Calibri"/>
              </w:rPr>
              <w:t>98 083</w:t>
            </w:r>
          </w:p>
        </w:tc>
        <w:tc>
          <w:tcPr>
            <w:tcW w:w="1531" w:type="dxa"/>
            <w:shd w:val="clear" w:color="auto" w:fill="auto"/>
            <w:vAlign w:val="bottom"/>
          </w:tcPr>
          <w:p w:rsidR="009F0424" w:rsidRPr="00A83EEE" w:rsidRDefault="009F0424" w:rsidP="00A83EEE">
            <w:pPr>
              <w:pStyle w:val="afff5"/>
              <w:rPr>
                <w:rFonts w:ascii="Calibri" w:hAnsi="Calibri" w:cs="Calibri"/>
              </w:rPr>
            </w:pPr>
            <w:r w:rsidRPr="00A83EEE">
              <w:rPr>
                <w:rFonts w:ascii="Calibri" w:hAnsi="Calibri" w:cs="Calibri"/>
              </w:rPr>
              <w:t>101 448</w:t>
            </w:r>
          </w:p>
        </w:tc>
      </w:tr>
      <w:tr w:rsidR="009F0424" w:rsidRPr="00A83EEE" w:rsidTr="006D4CBD">
        <w:tc>
          <w:tcPr>
            <w:tcW w:w="2552" w:type="dxa"/>
            <w:tcBorders>
              <w:bottom w:val="single" w:sz="4" w:space="0" w:color="auto"/>
            </w:tcBorders>
            <w:shd w:val="clear" w:color="auto" w:fill="auto"/>
          </w:tcPr>
          <w:p w:rsidR="009F0424" w:rsidRPr="00A83EEE" w:rsidRDefault="009F0424"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530" w:type="dxa"/>
            <w:tcBorders>
              <w:bottom w:val="single" w:sz="4" w:space="0" w:color="auto"/>
            </w:tcBorders>
            <w:shd w:val="clear" w:color="auto" w:fill="auto"/>
            <w:vAlign w:val="bottom"/>
          </w:tcPr>
          <w:p w:rsidR="009F0424" w:rsidRPr="00A83EEE" w:rsidRDefault="009F0424" w:rsidP="00A83EEE">
            <w:pPr>
              <w:pStyle w:val="afff5"/>
              <w:rPr>
                <w:rFonts w:ascii="Calibri" w:hAnsi="Calibri"/>
              </w:rPr>
            </w:pPr>
            <w:r w:rsidRPr="00A83EEE">
              <w:rPr>
                <w:rFonts w:ascii="Calibri" w:hAnsi="Calibri"/>
              </w:rPr>
              <w:t>…</w:t>
            </w:r>
          </w:p>
        </w:tc>
        <w:tc>
          <w:tcPr>
            <w:tcW w:w="1531" w:type="dxa"/>
            <w:tcBorders>
              <w:bottom w:val="single" w:sz="4" w:space="0" w:color="auto"/>
            </w:tcBorders>
            <w:shd w:val="clear" w:color="auto" w:fill="auto"/>
            <w:vAlign w:val="bottom"/>
          </w:tcPr>
          <w:p w:rsidR="009F0424" w:rsidRPr="00A83EEE" w:rsidRDefault="009F0424" w:rsidP="00A83EEE">
            <w:pPr>
              <w:pStyle w:val="afff5"/>
              <w:rPr>
                <w:rFonts w:ascii="Calibri" w:hAnsi="Calibri"/>
              </w:rPr>
            </w:pPr>
            <w:r w:rsidRPr="00A83EEE">
              <w:rPr>
                <w:rFonts w:ascii="Calibri" w:hAnsi="Calibri"/>
              </w:rPr>
              <w:t>…</w:t>
            </w:r>
          </w:p>
        </w:tc>
        <w:tc>
          <w:tcPr>
            <w:tcW w:w="1531" w:type="dxa"/>
            <w:tcBorders>
              <w:bottom w:val="single" w:sz="4" w:space="0" w:color="auto"/>
            </w:tcBorders>
            <w:shd w:val="clear" w:color="auto" w:fill="auto"/>
            <w:vAlign w:val="bottom"/>
          </w:tcPr>
          <w:p w:rsidR="009F0424" w:rsidRPr="00A83EEE" w:rsidRDefault="009F0424" w:rsidP="00A83EEE">
            <w:pPr>
              <w:pStyle w:val="afff5"/>
              <w:rPr>
                <w:rFonts w:ascii="Calibri" w:hAnsi="Calibri"/>
              </w:rPr>
            </w:pPr>
            <w:r w:rsidRPr="00A83EEE">
              <w:rPr>
                <w:rFonts w:ascii="Calibri" w:hAnsi="Calibri"/>
              </w:rPr>
              <w:t>73 565</w:t>
            </w:r>
          </w:p>
        </w:tc>
        <w:tc>
          <w:tcPr>
            <w:tcW w:w="1531" w:type="dxa"/>
            <w:tcBorders>
              <w:bottom w:val="single" w:sz="4" w:space="0" w:color="auto"/>
            </w:tcBorders>
            <w:shd w:val="clear" w:color="auto" w:fill="auto"/>
            <w:vAlign w:val="bottom"/>
          </w:tcPr>
          <w:p w:rsidR="009F0424" w:rsidRPr="00A83EEE" w:rsidRDefault="009F0424" w:rsidP="00A83EEE">
            <w:pPr>
              <w:pStyle w:val="afff5"/>
              <w:rPr>
                <w:rFonts w:ascii="Calibri" w:hAnsi="Calibri"/>
              </w:rPr>
            </w:pPr>
            <w:r w:rsidRPr="00A83EEE">
              <w:rPr>
                <w:rFonts w:ascii="Calibri" w:hAnsi="Calibri"/>
              </w:rPr>
              <w:t>100 519</w:t>
            </w:r>
          </w:p>
        </w:tc>
        <w:tc>
          <w:tcPr>
            <w:tcW w:w="1531" w:type="dxa"/>
            <w:tcBorders>
              <w:bottom w:val="single" w:sz="4" w:space="0" w:color="auto"/>
            </w:tcBorders>
            <w:shd w:val="clear" w:color="auto" w:fill="auto"/>
            <w:vAlign w:val="bottom"/>
          </w:tcPr>
          <w:p w:rsidR="009F0424" w:rsidRPr="00A83EEE" w:rsidRDefault="009F0424" w:rsidP="00A83EEE">
            <w:pPr>
              <w:pStyle w:val="afff5"/>
              <w:rPr>
                <w:rFonts w:ascii="Calibri" w:hAnsi="Calibri" w:cs="Calibri"/>
              </w:rPr>
            </w:pPr>
            <w:r w:rsidRPr="00A83EEE">
              <w:rPr>
                <w:rFonts w:ascii="Calibri" w:hAnsi="Calibri" w:cs="Calibri"/>
              </w:rPr>
              <w:t>110 864</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3.120</w:t>
      </w:r>
      <w:r w:rsidRPr="00A83EEE">
        <w:rPr>
          <w:rFonts w:ascii="Calibri" w:hAnsi="Calibri" w:cs="Calibri"/>
          <w:sz w:val="20"/>
          <w:lang w:val="kk-KZ"/>
        </w:rPr>
        <w:t xml:space="preserve"> Prices </w:t>
      </w:r>
      <w:r w:rsidRPr="00A83EEE">
        <w:rPr>
          <w:rFonts w:ascii="Calibri" w:hAnsi="Calibri" w:cs="Calibri"/>
          <w:sz w:val="20"/>
          <w:lang w:val="en-US"/>
        </w:rPr>
        <w:t>of manufacturing enterprises on fine flour from wheat and meslin (a mixture of wheat and rye) in 2020</w:t>
      </w:r>
    </w:p>
    <w:p w:rsidR="00862527" w:rsidRPr="00A83EEE" w:rsidRDefault="00862527" w:rsidP="00A83EEE">
      <w:pPr>
        <w:pStyle w:val="1ff1"/>
        <w:spacing w:after="60"/>
        <w:jc w:val="right"/>
        <w:rPr>
          <w:rFonts w:ascii="Calibri" w:hAnsi="Calibri"/>
        </w:rPr>
      </w:pPr>
      <w:r w:rsidRPr="00A83EEE">
        <w:rPr>
          <w:rFonts w:ascii="Calibri" w:hAnsi="Calibri" w:cs="Calibri"/>
        </w:rPr>
        <w:t>in tenge per ton</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9F0424" w:rsidRPr="00A83EEE" w:rsidTr="006D4CBD">
        <w:trPr>
          <w:cantSplit/>
          <w:trHeight w:val="209"/>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100 844</w:t>
            </w:r>
          </w:p>
        </w:tc>
        <w:tc>
          <w:tcPr>
            <w:tcW w:w="1229"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100 586</w:t>
            </w:r>
          </w:p>
        </w:tc>
        <w:tc>
          <w:tcPr>
            <w:tcW w:w="1228"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100 636</w:t>
            </w:r>
          </w:p>
        </w:tc>
        <w:tc>
          <w:tcPr>
            <w:tcW w:w="1229"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105 047</w:t>
            </w:r>
          </w:p>
        </w:tc>
        <w:tc>
          <w:tcPr>
            <w:tcW w:w="1228"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109 962</w:t>
            </w:r>
          </w:p>
        </w:tc>
        <w:tc>
          <w:tcPr>
            <w:tcW w:w="1229"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112 082</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102 216</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100 119</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102 684</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107 332</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112 537</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113 648</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123 169</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123 552</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123 287</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137 265</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138 756</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138 644</w:t>
            </w:r>
          </w:p>
        </w:tc>
      </w:tr>
      <w:tr w:rsidR="009F0424" w:rsidRPr="00A83EEE" w:rsidTr="006D4CBD">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95 887</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95 996</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97 181</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99 905</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104 473</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106 427</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101 749</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101 934</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102 995</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109 185</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114 729</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115 637</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104 460</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104 818</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103 269</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109 417</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114 310</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115 629</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87 840</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87 146</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87 710</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89 557</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95 091</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102 667</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90 064</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90 064</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83 657</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86 574</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100 076</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104 273</w:t>
            </w:r>
          </w:p>
        </w:tc>
      </w:tr>
      <w:tr w:rsidR="009F0424" w:rsidRPr="00A83EEE" w:rsidTr="006D4CBD">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106 541</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106 475</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106 475</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118 053</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119 267</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119 100</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 xml:space="preserve">Nur-Sultan </w:t>
            </w:r>
            <w:r w:rsidRPr="00A83EEE">
              <w:rPr>
                <w:rFonts w:ascii="Calibri" w:hAnsi="Calibri" w:cs="Calibri"/>
                <w:sz w:val="16"/>
                <w:szCs w:val="16"/>
                <w:lang w:val="en-US"/>
              </w:rPr>
              <w:t>city</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100 465</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98 408</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97 017</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94 949</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96 230</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97 336</w:t>
            </w:r>
          </w:p>
        </w:tc>
      </w:tr>
      <w:tr w:rsidR="009F0424" w:rsidRPr="00A83EEE" w:rsidTr="006D4CBD">
        <w:trPr>
          <w:cantSplit/>
        </w:trPr>
        <w:tc>
          <w:tcPr>
            <w:tcW w:w="2865" w:type="dxa"/>
            <w:tcBorders>
              <w:bottom w:val="single" w:sz="4" w:space="0" w:color="000000"/>
            </w:tcBorders>
            <w:shd w:val="clear" w:color="auto" w:fill="auto"/>
          </w:tcPr>
          <w:p w:rsidR="009F0424" w:rsidRPr="00A83EEE" w:rsidRDefault="009F0424"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101 201</w:t>
            </w:r>
          </w:p>
        </w:tc>
        <w:tc>
          <w:tcPr>
            <w:tcW w:w="1229"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101 402</w:t>
            </w:r>
          </w:p>
        </w:tc>
        <w:tc>
          <w:tcPr>
            <w:tcW w:w="1228"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103 339</w:t>
            </w:r>
          </w:p>
        </w:tc>
        <w:tc>
          <w:tcPr>
            <w:tcW w:w="1229"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102 715</w:t>
            </w:r>
          </w:p>
        </w:tc>
        <w:tc>
          <w:tcPr>
            <w:tcW w:w="1228"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104 588</w:t>
            </w:r>
          </w:p>
        </w:tc>
        <w:tc>
          <w:tcPr>
            <w:tcW w:w="1229"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108 103</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112 097</w:t>
            </w:r>
          </w:p>
        </w:tc>
        <w:tc>
          <w:tcPr>
            <w:tcW w:w="1229"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112 786</w:t>
            </w:r>
          </w:p>
        </w:tc>
        <w:tc>
          <w:tcPr>
            <w:tcW w:w="1228"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113 269</w:t>
            </w:r>
          </w:p>
        </w:tc>
        <w:tc>
          <w:tcPr>
            <w:tcW w:w="1229"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114 242</w:t>
            </w:r>
          </w:p>
        </w:tc>
        <w:tc>
          <w:tcPr>
            <w:tcW w:w="1228"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115 382</w:t>
            </w:r>
          </w:p>
        </w:tc>
        <w:tc>
          <w:tcPr>
            <w:tcW w:w="1229" w:type="dxa"/>
            <w:tcBorders>
              <w:top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116 110</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111 966</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113 089</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112 454</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114 667</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116 520</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119 814</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138 644</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139 816</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139 377</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138 311</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139 526</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139 539</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106 500</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106 412</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106 321</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110 695</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110 852</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110 663</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115 417</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116 990</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116 127</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117 061</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117 455</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119 072</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115 629</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113 831</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114 743</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114 743</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116 322</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118 082</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103 281</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103 281</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104 622</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104 632</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105 383</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105 576</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104 273</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104 840</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106 734</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107 033</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109 366</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109 421</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120 623</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120 623</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120 623</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119 485</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122 106</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122 433</w:t>
            </w:r>
          </w:p>
        </w:tc>
      </w:tr>
      <w:tr w:rsidR="009F0424" w:rsidRPr="00A83EEE" w:rsidTr="006D4CBD">
        <w:trPr>
          <w:cantSplit/>
        </w:trPr>
        <w:tc>
          <w:tcPr>
            <w:tcW w:w="2865" w:type="dxa"/>
            <w:shd w:val="clear" w:color="auto" w:fill="auto"/>
          </w:tcPr>
          <w:p w:rsidR="009F0424" w:rsidRPr="00A83EEE" w:rsidRDefault="009F0424" w:rsidP="00A83EEE">
            <w:pPr>
              <w:rPr>
                <w:rFonts w:ascii="Calibri" w:hAnsi="Calibri"/>
              </w:rPr>
            </w:pPr>
            <w:r w:rsidRPr="00A83EEE">
              <w:rPr>
                <w:rFonts w:ascii="Calibri" w:hAnsi="Calibri" w:cs="Calibri"/>
                <w:sz w:val="16"/>
                <w:szCs w:val="16"/>
              </w:rPr>
              <w:t xml:space="preserve">Nur-Sultan </w:t>
            </w:r>
            <w:r w:rsidRPr="00A83EEE">
              <w:rPr>
                <w:rFonts w:ascii="Calibri" w:hAnsi="Calibri" w:cs="Calibri"/>
                <w:sz w:val="16"/>
                <w:szCs w:val="16"/>
                <w:lang w:val="en-US"/>
              </w:rPr>
              <w:t>city</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97 202</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98 971</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99 580</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101 414</w:t>
            </w:r>
          </w:p>
        </w:tc>
        <w:tc>
          <w:tcPr>
            <w:tcW w:w="1228"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101 741</w:t>
            </w:r>
          </w:p>
        </w:tc>
        <w:tc>
          <w:tcPr>
            <w:tcW w:w="1229" w:type="dxa"/>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101 448</w:t>
            </w:r>
          </w:p>
        </w:tc>
      </w:tr>
      <w:tr w:rsidR="009F0424" w:rsidRPr="00A83EEE" w:rsidTr="006D4CBD">
        <w:trPr>
          <w:cantSplit/>
        </w:trPr>
        <w:tc>
          <w:tcPr>
            <w:tcW w:w="2865" w:type="dxa"/>
            <w:tcBorders>
              <w:bottom w:val="single" w:sz="4" w:space="0" w:color="000000"/>
            </w:tcBorders>
            <w:shd w:val="clear" w:color="auto" w:fill="auto"/>
          </w:tcPr>
          <w:p w:rsidR="009F0424" w:rsidRPr="00A83EEE" w:rsidRDefault="009F0424"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108 151</w:t>
            </w:r>
          </w:p>
        </w:tc>
        <w:tc>
          <w:tcPr>
            <w:tcW w:w="1229"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108 449</w:t>
            </w:r>
          </w:p>
        </w:tc>
        <w:tc>
          <w:tcPr>
            <w:tcW w:w="1228"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111 129</w:t>
            </w:r>
          </w:p>
        </w:tc>
        <w:tc>
          <w:tcPr>
            <w:tcW w:w="1229"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112 251</w:t>
            </w:r>
          </w:p>
        </w:tc>
        <w:tc>
          <w:tcPr>
            <w:tcW w:w="1228"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111 991</w:t>
            </w:r>
          </w:p>
        </w:tc>
        <w:tc>
          <w:tcPr>
            <w:tcW w:w="1229" w:type="dxa"/>
            <w:tcBorders>
              <w:bottom w:val="single" w:sz="4" w:space="0" w:color="000000"/>
            </w:tcBorders>
            <w:shd w:val="clear" w:color="auto" w:fill="auto"/>
            <w:vAlign w:val="bottom"/>
          </w:tcPr>
          <w:p w:rsidR="009F0424" w:rsidRPr="00A83EEE" w:rsidRDefault="009F0424" w:rsidP="00A83EEE">
            <w:pPr>
              <w:pStyle w:val="afff5"/>
              <w:rPr>
                <w:rFonts w:ascii="Calibri" w:hAnsi="Calibri" w:cs="Calibri"/>
                <w:szCs w:val="16"/>
              </w:rPr>
            </w:pPr>
            <w:r w:rsidRPr="00A83EEE">
              <w:rPr>
                <w:rFonts w:ascii="Calibri" w:hAnsi="Calibri" w:cs="Calibri"/>
                <w:szCs w:val="16"/>
              </w:rPr>
              <w:t>110 864</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 xml:space="preserve">3.121 </w:t>
      </w:r>
      <w:r w:rsidRPr="00A83EEE">
        <w:rPr>
          <w:rFonts w:ascii="Calibri" w:hAnsi="Calibri" w:cs="Calibri"/>
          <w:sz w:val="20"/>
          <w:lang w:val="kk-KZ"/>
        </w:rPr>
        <w:t xml:space="preserve">Prices </w:t>
      </w:r>
      <w:r w:rsidRPr="00A83EEE">
        <w:rPr>
          <w:rFonts w:ascii="Calibri" w:hAnsi="Calibri" w:cs="Calibri"/>
          <w:sz w:val="20"/>
          <w:lang w:val="en-US"/>
        </w:rPr>
        <w:t>of manufacturing enterprises on rye bread</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C13667" w:rsidRPr="00A83EEE" w:rsidTr="006D4CBD">
        <w:tc>
          <w:tcPr>
            <w:tcW w:w="2552" w:type="dxa"/>
            <w:shd w:val="clear" w:color="auto" w:fill="auto"/>
          </w:tcPr>
          <w:p w:rsidR="00C13667" w:rsidRPr="00A83EEE" w:rsidRDefault="00C13667"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170 483</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123 366</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149 465</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174 832</w:t>
            </w:r>
          </w:p>
        </w:tc>
        <w:tc>
          <w:tcPr>
            <w:tcW w:w="1531"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189 974</w:t>
            </w:r>
          </w:p>
        </w:tc>
      </w:tr>
      <w:tr w:rsidR="00C13667" w:rsidRPr="00A83EEE" w:rsidTr="006D4CBD">
        <w:tc>
          <w:tcPr>
            <w:tcW w:w="2552" w:type="dxa"/>
            <w:shd w:val="clear" w:color="auto" w:fill="auto"/>
          </w:tcPr>
          <w:p w:rsidR="00C13667" w:rsidRPr="00A83EEE" w:rsidRDefault="00C13667"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х</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137 342</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150 955</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183 733</w:t>
            </w:r>
          </w:p>
        </w:tc>
        <w:tc>
          <w:tcPr>
            <w:tcW w:w="1531"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189 769</w:t>
            </w:r>
          </w:p>
        </w:tc>
      </w:tr>
      <w:tr w:rsidR="00C13667" w:rsidRPr="00A83EEE" w:rsidTr="006D4CBD">
        <w:tc>
          <w:tcPr>
            <w:tcW w:w="2552" w:type="dxa"/>
            <w:shd w:val="clear" w:color="auto" w:fill="auto"/>
          </w:tcPr>
          <w:p w:rsidR="00C13667" w:rsidRPr="00A83EEE" w:rsidRDefault="00C13667" w:rsidP="00A83EEE">
            <w:pPr>
              <w:rPr>
                <w:rFonts w:ascii="Calibri" w:hAnsi="Calibri" w:cs="Calibri"/>
                <w:sz w:val="16"/>
                <w:szCs w:val="16"/>
              </w:rPr>
            </w:pPr>
            <w:r w:rsidRPr="00A83EEE">
              <w:rPr>
                <w:rFonts w:ascii="Calibri" w:hAnsi="Calibri" w:cs="Calibri"/>
                <w:sz w:val="16"/>
                <w:szCs w:val="16"/>
              </w:rPr>
              <w:t>Atyrau</w:t>
            </w:r>
          </w:p>
        </w:tc>
        <w:tc>
          <w:tcPr>
            <w:tcW w:w="1530"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w:t>
            </w:r>
          </w:p>
        </w:tc>
        <w:tc>
          <w:tcPr>
            <w:tcW w:w="1531"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128 469</w:t>
            </w:r>
          </w:p>
        </w:tc>
      </w:tr>
      <w:tr w:rsidR="00C13667" w:rsidRPr="00A83EEE" w:rsidTr="006D4CBD">
        <w:tc>
          <w:tcPr>
            <w:tcW w:w="2552" w:type="dxa"/>
            <w:shd w:val="clear" w:color="auto" w:fill="auto"/>
          </w:tcPr>
          <w:p w:rsidR="00C13667" w:rsidRPr="00A83EEE" w:rsidRDefault="00C13667"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183 225</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х</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212 719</w:t>
            </w:r>
          </w:p>
        </w:tc>
        <w:tc>
          <w:tcPr>
            <w:tcW w:w="1531" w:type="dxa"/>
            <w:shd w:val="clear" w:color="auto" w:fill="auto"/>
            <w:vAlign w:val="bottom"/>
          </w:tcPr>
          <w:p w:rsidR="00C13667" w:rsidRPr="00A83EEE" w:rsidRDefault="00C13667" w:rsidP="00A83EEE">
            <w:pPr>
              <w:pStyle w:val="afff5"/>
              <w:rPr>
                <w:rFonts w:ascii="Calibri" w:hAnsi="Calibri"/>
              </w:rPr>
            </w:pPr>
            <w:r w:rsidRPr="00A83EEE">
              <w:rPr>
                <w:rFonts w:ascii="Calibri" w:hAnsi="Calibri"/>
              </w:rPr>
              <w:t>214 889</w:t>
            </w:r>
          </w:p>
        </w:tc>
        <w:tc>
          <w:tcPr>
            <w:tcW w:w="1531"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r>
      <w:tr w:rsidR="00C13667" w:rsidRPr="00A83EEE" w:rsidTr="006D4CBD">
        <w:tc>
          <w:tcPr>
            <w:tcW w:w="2552" w:type="dxa"/>
            <w:tcBorders>
              <w:bottom w:val="single" w:sz="4" w:space="0" w:color="auto"/>
            </w:tcBorders>
            <w:shd w:val="clear" w:color="auto" w:fill="auto"/>
          </w:tcPr>
          <w:p w:rsidR="00C13667" w:rsidRPr="00A83EEE" w:rsidRDefault="00C13667" w:rsidP="00A83EEE">
            <w:pPr>
              <w:rPr>
                <w:rFonts w:ascii="Calibri" w:hAnsi="Calibri"/>
              </w:rPr>
            </w:pPr>
            <w:r w:rsidRPr="00A83EEE">
              <w:rPr>
                <w:rFonts w:ascii="Calibri" w:hAnsi="Calibri" w:cs="Calibri"/>
                <w:sz w:val="16"/>
                <w:szCs w:val="16"/>
                <w:lang w:val="en-US"/>
              </w:rPr>
              <w:t xml:space="preserve">Shygys </w:t>
            </w:r>
            <w:r w:rsidRPr="00A83EEE">
              <w:rPr>
                <w:rFonts w:ascii="Calibri" w:hAnsi="Calibri" w:cs="Calibri"/>
                <w:sz w:val="16"/>
                <w:szCs w:val="16"/>
              </w:rPr>
              <w:t>Kazakhstan</w:t>
            </w:r>
          </w:p>
        </w:tc>
        <w:tc>
          <w:tcPr>
            <w:tcW w:w="1530" w:type="dxa"/>
            <w:tcBorders>
              <w:bottom w:val="single" w:sz="4" w:space="0" w:color="auto"/>
            </w:tcBorders>
            <w:shd w:val="clear" w:color="auto" w:fill="auto"/>
            <w:vAlign w:val="bottom"/>
          </w:tcPr>
          <w:p w:rsidR="00C13667" w:rsidRPr="00A83EEE" w:rsidRDefault="00C13667" w:rsidP="00A83EEE">
            <w:pPr>
              <w:pStyle w:val="afff5"/>
              <w:rPr>
                <w:rFonts w:ascii="Calibri" w:hAnsi="Calibri"/>
              </w:rPr>
            </w:pPr>
            <w:r w:rsidRPr="00A83EEE">
              <w:rPr>
                <w:rFonts w:ascii="Calibri" w:hAnsi="Calibri"/>
              </w:rPr>
              <w:t>211 696</w:t>
            </w:r>
          </w:p>
        </w:tc>
        <w:tc>
          <w:tcPr>
            <w:tcW w:w="1531" w:type="dxa"/>
            <w:tcBorders>
              <w:bottom w:val="single" w:sz="4" w:space="0" w:color="auto"/>
            </w:tcBorders>
            <w:shd w:val="clear" w:color="auto" w:fill="auto"/>
            <w:vAlign w:val="bottom"/>
          </w:tcPr>
          <w:p w:rsidR="00C13667" w:rsidRPr="00A83EEE" w:rsidRDefault="00C13667" w:rsidP="00A83EEE">
            <w:pPr>
              <w:pStyle w:val="afff5"/>
              <w:rPr>
                <w:rFonts w:ascii="Calibri" w:hAnsi="Calibri"/>
              </w:rPr>
            </w:pPr>
            <w:r w:rsidRPr="00A83EEE">
              <w:rPr>
                <w:rFonts w:ascii="Calibri" w:hAnsi="Calibri"/>
              </w:rPr>
              <w:t>211 954</w:t>
            </w:r>
          </w:p>
        </w:tc>
        <w:tc>
          <w:tcPr>
            <w:tcW w:w="1531" w:type="dxa"/>
            <w:tcBorders>
              <w:bottom w:val="single" w:sz="4" w:space="0" w:color="auto"/>
            </w:tcBorders>
            <w:shd w:val="clear" w:color="auto" w:fill="auto"/>
            <w:vAlign w:val="bottom"/>
          </w:tcPr>
          <w:p w:rsidR="00C13667" w:rsidRPr="00A83EEE" w:rsidRDefault="00C13667" w:rsidP="00A83EEE">
            <w:pPr>
              <w:pStyle w:val="afff5"/>
              <w:rPr>
                <w:rFonts w:ascii="Calibri" w:hAnsi="Calibri"/>
              </w:rPr>
            </w:pPr>
            <w:r w:rsidRPr="00A83EEE">
              <w:rPr>
                <w:rFonts w:ascii="Calibri" w:hAnsi="Calibri"/>
              </w:rPr>
              <w:t>226 612</w:t>
            </w:r>
          </w:p>
        </w:tc>
        <w:tc>
          <w:tcPr>
            <w:tcW w:w="1531" w:type="dxa"/>
            <w:tcBorders>
              <w:bottom w:val="single" w:sz="4" w:space="0" w:color="auto"/>
            </w:tcBorders>
            <w:shd w:val="clear" w:color="auto" w:fill="auto"/>
            <w:vAlign w:val="bottom"/>
          </w:tcPr>
          <w:p w:rsidR="00C13667" w:rsidRPr="00A83EEE" w:rsidRDefault="00C13667" w:rsidP="00A83EEE">
            <w:pPr>
              <w:pStyle w:val="afff5"/>
              <w:rPr>
                <w:rFonts w:ascii="Calibri" w:hAnsi="Calibri"/>
              </w:rPr>
            </w:pPr>
            <w:r w:rsidRPr="00A83EEE">
              <w:rPr>
                <w:rFonts w:ascii="Calibri" w:hAnsi="Calibri"/>
              </w:rPr>
              <w:t>262 522</w:t>
            </w:r>
          </w:p>
        </w:tc>
        <w:tc>
          <w:tcPr>
            <w:tcW w:w="1531" w:type="dxa"/>
            <w:tcBorders>
              <w:bottom w:val="single" w:sz="4" w:space="0" w:color="auto"/>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348 207</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3.122 </w:t>
      </w:r>
      <w:r w:rsidRPr="00A83EEE">
        <w:rPr>
          <w:rFonts w:ascii="Calibri" w:hAnsi="Calibri" w:cs="Calibri"/>
          <w:sz w:val="20"/>
          <w:lang w:val="kk-KZ"/>
        </w:rPr>
        <w:t xml:space="preserve">Prices </w:t>
      </w:r>
      <w:r w:rsidRPr="00A83EEE">
        <w:rPr>
          <w:rFonts w:ascii="Calibri" w:hAnsi="Calibri" w:cs="Calibri"/>
          <w:sz w:val="20"/>
          <w:lang w:val="en-US"/>
        </w:rPr>
        <w:t>of manufacturing enterprises on rye bread in 2020</w:t>
      </w:r>
    </w:p>
    <w:p w:rsidR="00862527" w:rsidRPr="00A83EEE" w:rsidRDefault="00862527" w:rsidP="00A83EEE">
      <w:pPr>
        <w:pStyle w:val="1ff1"/>
        <w:spacing w:after="60"/>
        <w:jc w:val="right"/>
        <w:rPr>
          <w:rFonts w:ascii="Calibri" w:hAnsi="Calibri"/>
        </w:rPr>
      </w:pPr>
      <w:r w:rsidRPr="00A83EEE">
        <w:rPr>
          <w:rFonts w:ascii="Calibri" w:hAnsi="Calibri" w:cs="Calibri"/>
        </w:rPr>
        <w:t>in tenge per ton</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C13667" w:rsidRPr="00A83EEE" w:rsidTr="006D4CBD">
        <w:trPr>
          <w:cantSplit/>
        </w:trPr>
        <w:tc>
          <w:tcPr>
            <w:tcW w:w="2865" w:type="dxa"/>
            <w:shd w:val="clear" w:color="auto" w:fill="auto"/>
          </w:tcPr>
          <w:p w:rsidR="00C13667" w:rsidRPr="00A83EEE" w:rsidRDefault="00C1366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172 690</w:t>
            </w:r>
          </w:p>
        </w:tc>
        <w:tc>
          <w:tcPr>
            <w:tcW w:w="1229"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172 933</w:t>
            </w:r>
          </w:p>
        </w:tc>
        <w:tc>
          <w:tcPr>
            <w:tcW w:w="1228"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172 634</w:t>
            </w:r>
          </w:p>
        </w:tc>
        <w:tc>
          <w:tcPr>
            <w:tcW w:w="1229"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174 609</w:t>
            </w:r>
          </w:p>
        </w:tc>
        <w:tc>
          <w:tcPr>
            <w:tcW w:w="1228"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184 021</w:t>
            </w:r>
          </w:p>
        </w:tc>
        <w:tc>
          <w:tcPr>
            <w:tcW w:w="1229"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187 980</w:t>
            </w:r>
          </w:p>
        </w:tc>
      </w:tr>
      <w:tr w:rsidR="00C13667" w:rsidRPr="00A83EEE" w:rsidTr="006D4CBD">
        <w:trPr>
          <w:cantSplit/>
        </w:trPr>
        <w:tc>
          <w:tcPr>
            <w:tcW w:w="2865" w:type="dxa"/>
            <w:shd w:val="clear" w:color="auto" w:fill="auto"/>
          </w:tcPr>
          <w:p w:rsidR="00C13667" w:rsidRPr="00A83EEE" w:rsidRDefault="00C13667"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177 771</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169 921</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173 011</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176 258</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184 387</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189 580</w:t>
            </w:r>
          </w:p>
        </w:tc>
      </w:tr>
      <w:tr w:rsidR="00C13667" w:rsidRPr="00A83EEE" w:rsidTr="006D4CBD">
        <w:trPr>
          <w:cantSplit/>
        </w:trPr>
        <w:tc>
          <w:tcPr>
            <w:tcW w:w="2865" w:type="dxa"/>
            <w:shd w:val="clear" w:color="auto" w:fill="auto"/>
          </w:tcPr>
          <w:p w:rsidR="00C13667" w:rsidRPr="00A83EEE" w:rsidRDefault="00C13667" w:rsidP="00A83EEE">
            <w:pPr>
              <w:rPr>
                <w:rFonts w:ascii="Calibri" w:hAnsi="Calibri" w:cs="Calibri"/>
                <w:sz w:val="16"/>
                <w:szCs w:val="16"/>
              </w:rPr>
            </w:pPr>
            <w:r w:rsidRPr="00A83EEE">
              <w:rPr>
                <w:rFonts w:ascii="Calibri" w:hAnsi="Calibri" w:cs="Calibri"/>
                <w:sz w:val="16"/>
                <w:szCs w:val="16"/>
              </w:rPr>
              <w:t>Atyrau</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128 243</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128 017</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130 247</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130 247</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128 017</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128 469</w:t>
            </w:r>
          </w:p>
        </w:tc>
      </w:tr>
      <w:tr w:rsidR="00C13667" w:rsidRPr="00A83EEE" w:rsidTr="006D4CBD">
        <w:trPr>
          <w:cantSplit/>
        </w:trPr>
        <w:tc>
          <w:tcPr>
            <w:tcW w:w="2865" w:type="dxa"/>
            <w:shd w:val="clear" w:color="auto" w:fill="auto"/>
          </w:tcPr>
          <w:p w:rsidR="00C13667" w:rsidRPr="00A83EEE" w:rsidRDefault="00C13667"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r>
      <w:tr w:rsidR="00C13667" w:rsidRPr="00A83EEE" w:rsidTr="006D4CBD">
        <w:trPr>
          <w:cantSplit/>
        </w:trPr>
        <w:tc>
          <w:tcPr>
            <w:tcW w:w="2865" w:type="dxa"/>
            <w:tcBorders>
              <w:bottom w:val="single" w:sz="4" w:space="0" w:color="000000"/>
            </w:tcBorders>
            <w:shd w:val="clear" w:color="auto" w:fill="auto"/>
          </w:tcPr>
          <w:p w:rsidR="00C13667" w:rsidRPr="00A83EEE" w:rsidRDefault="00C13667" w:rsidP="00A83EEE">
            <w:pPr>
              <w:rPr>
                <w:rFonts w:ascii="Calibri" w:hAnsi="Calibri"/>
              </w:rPr>
            </w:pPr>
            <w:r w:rsidRPr="00A83EEE">
              <w:rPr>
                <w:rFonts w:ascii="Calibri" w:hAnsi="Calibri" w:cs="Calibri"/>
                <w:sz w:val="16"/>
                <w:szCs w:val="16"/>
                <w:lang w:val="en-US"/>
              </w:rPr>
              <w:t xml:space="preserve">Shygys </w:t>
            </w:r>
            <w:r w:rsidRPr="00A83EEE">
              <w:rPr>
                <w:rFonts w:ascii="Calibri" w:hAnsi="Calibri" w:cs="Calibri"/>
                <w:sz w:val="16"/>
                <w:szCs w:val="16"/>
              </w:rPr>
              <w:t>Kazakhstan</w:t>
            </w:r>
          </w:p>
        </w:tc>
        <w:tc>
          <w:tcPr>
            <w:tcW w:w="1228"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329 702</w:t>
            </w:r>
          </w:p>
        </w:tc>
        <w:tc>
          <w:tcPr>
            <w:tcW w:w="1229"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329 702</w:t>
            </w:r>
          </w:p>
        </w:tc>
        <w:tc>
          <w:tcPr>
            <w:tcW w:w="1228"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329 702</w:t>
            </w:r>
          </w:p>
        </w:tc>
        <w:tc>
          <w:tcPr>
            <w:tcW w:w="1229"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329 702</w:t>
            </w:r>
          </w:p>
        </w:tc>
        <w:tc>
          <w:tcPr>
            <w:tcW w:w="1228"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329 702</w:t>
            </w:r>
          </w:p>
        </w:tc>
        <w:tc>
          <w:tcPr>
            <w:tcW w:w="1229"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343 592</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C13667" w:rsidRPr="00A83EEE" w:rsidTr="006D4CBD">
        <w:trPr>
          <w:cantSplit/>
        </w:trPr>
        <w:tc>
          <w:tcPr>
            <w:tcW w:w="2865" w:type="dxa"/>
            <w:shd w:val="clear" w:color="auto" w:fill="auto"/>
          </w:tcPr>
          <w:p w:rsidR="00C13667" w:rsidRPr="00A83EEE" w:rsidRDefault="00C13667"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189 498</w:t>
            </w:r>
          </w:p>
        </w:tc>
        <w:tc>
          <w:tcPr>
            <w:tcW w:w="1229"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189 488</w:t>
            </w:r>
          </w:p>
        </w:tc>
        <w:tc>
          <w:tcPr>
            <w:tcW w:w="1228"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188 303</w:t>
            </w:r>
          </w:p>
        </w:tc>
        <w:tc>
          <w:tcPr>
            <w:tcW w:w="1229"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189 708</w:t>
            </w:r>
          </w:p>
        </w:tc>
        <w:tc>
          <w:tcPr>
            <w:tcW w:w="1228"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189 846</w:t>
            </w:r>
          </w:p>
        </w:tc>
        <w:tc>
          <w:tcPr>
            <w:tcW w:w="1229" w:type="dxa"/>
            <w:tcBorders>
              <w:top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189 974</w:t>
            </w:r>
          </w:p>
        </w:tc>
      </w:tr>
      <w:tr w:rsidR="00C13667" w:rsidRPr="00A83EEE" w:rsidTr="006D4CBD">
        <w:trPr>
          <w:cantSplit/>
        </w:trPr>
        <w:tc>
          <w:tcPr>
            <w:tcW w:w="2865" w:type="dxa"/>
            <w:shd w:val="clear" w:color="auto" w:fill="auto"/>
          </w:tcPr>
          <w:p w:rsidR="00C13667" w:rsidRPr="00A83EEE" w:rsidRDefault="00C13667"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189 749</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187 472</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187 752</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187 017</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189 649</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189 769</w:t>
            </w:r>
          </w:p>
        </w:tc>
      </w:tr>
      <w:tr w:rsidR="00C13667" w:rsidRPr="00A83EEE" w:rsidTr="006D4CBD">
        <w:trPr>
          <w:cantSplit/>
        </w:trPr>
        <w:tc>
          <w:tcPr>
            <w:tcW w:w="2865" w:type="dxa"/>
            <w:shd w:val="clear" w:color="auto" w:fill="auto"/>
          </w:tcPr>
          <w:p w:rsidR="00C13667" w:rsidRPr="00A83EEE" w:rsidRDefault="00C13667" w:rsidP="00A83EEE">
            <w:pPr>
              <w:rPr>
                <w:rFonts w:ascii="Calibri" w:hAnsi="Calibri" w:cs="Calibri"/>
                <w:sz w:val="16"/>
                <w:szCs w:val="16"/>
              </w:rPr>
            </w:pPr>
            <w:r w:rsidRPr="00A83EEE">
              <w:rPr>
                <w:rFonts w:ascii="Calibri" w:hAnsi="Calibri" w:cs="Calibri"/>
                <w:sz w:val="16"/>
                <w:szCs w:val="16"/>
              </w:rPr>
              <w:t>Atyrau</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128 469</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128 469</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128 469</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128 469</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128 469</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128 469</w:t>
            </w:r>
          </w:p>
        </w:tc>
      </w:tr>
      <w:tr w:rsidR="00C13667" w:rsidRPr="00A83EEE" w:rsidTr="006D4CBD">
        <w:trPr>
          <w:cantSplit/>
        </w:trPr>
        <w:tc>
          <w:tcPr>
            <w:tcW w:w="2865" w:type="dxa"/>
            <w:shd w:val="clear" w:color="auto" w:fill="auto"/>
          </w:tcPr>
          <w:p w:rsidR="00C13667" w:rsidRPr="00A83EEE" w:rsidRDefault="00C13667"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c>
          <w:tcPr>
            <w:tcW w:w="1228"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c>
          <w:tcPr>
            <w:tcW w:w="1229" w:type="dxa"/>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214 889</w:t>
            </w:r>
          </w:p>
        </w:tc>
      </w:tr>
      <w:tr w:rsidR="00C13667" w:rsidRPr="00A83EEE" w:rsidTr="006D4CBD">
        <w:trPr>
          <w:cantSplit/>
        </w:trPr>
        <w:tc>
          <w:tcPr>
            <w:tcW w:w="2865" w:type="dxa"/>
            <w:tcBorders>
              <w:bottom w:val="single" w:sz="4" w:space="0" w:color="000000"/>
            </w:tcBorders>
            <w:shd w:val="clear" w:color="auto" w:fill="auto"/>
          </w:tcPr>
          <w:p w:rsidR="00C13667" w:rsidRPr="00A83EEE" w:rsidRDefault="00C13667" w:rsidP="00A83EEE">
            <w:pPr>
              <w:rPr>
                <w:rFonts w:ascii="Calibri" w:hAnsi="Calibri"/>
              </w:rPr>
            </w:pPr>
            <w:r w:rsidRPr="00A83EEE">
              <w:rPr>
                <w:rFonts w:ascii="Calibri" w:hAnsi="Calibri" w:cs="Calibri"/>
                <w:sz w:val="16"/>
                <w:szCs w:val="16"/>
                <w:lang w:val="en-US"/>
              </w:rPr>
              <w:t xml:space="preserve">Shygys </w:t>
            </w:r>
            <w:r w:rsidRPr="00A83EEE">
              <w:rPr>
                <w:rFonts w:ascii="Calibri" w:hAnsi="Calibri" w:cs="Calibri"/>
                <w:sz w:val="16"/>
                <w:szCs w:val="16"/>
              </w:rPr>
              <w:t>Kazakhstan</w:t>
            </w:r>
          </w:p>
        </w:tc>
        <w:tc>
          <w:tcPr>
            <w:tcW w:w="1228"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343 592</w:t>
            </w:r>
          </w:p>
        </w:tc>
        <w:tc>
          <w:tcPr>
            <w:tcW w:w="1229"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348 207</w:t>
            </w:r>
          </w:p>
        </w:tc>
        <w:tc>
          <w:tcPr>
            <w:tcW w:w="1228"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348 207</w:t>
            </w:r>
          </w:p>
        </w:tc>
        <w:tc>
          <w:tcPr>
            <w:tcW w:w="1229"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348 207</w:t>
            </w:r>
          </w:p>
        </w:tc>
        <w:tc>
          <w:tcPr>
            <w:tcW w:w="1228"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348 207</w:t>
            </w:r>
          </w:p>
        </w:tc>
        <w:tc>
          <w:tcPr>
            <w:tcW w:w="1229" w:type="dxa"/>
            <w:tcBorders>
              <w:bottom w:val="single" w:sz="4" w:space="0" w:color="000000"/>
            </w:tcBorders>
            <w:shd w:val="clear" w:color="auto" w:fill="auto"/>
            <w:vAlign w:val="bottom"/>
          </w:tcPr>
          <w:p w:rsidR="00C13667" w:rsidRPr="00A83EEE" w:rsidRDefault="00C13667" w:rsidP="00A83EEE">
            <w:pPr>
              <w:pStyle w:val="afff5"/>
              <w:rPr>
                <w:rFonts w:ascii="Calibri" w:hAnsi="Calibri" w:cs="Calibri"/>
              </w:rPr>
            </w:pPr>
            <w:r w:rsidRPr="00A83EEE">
              <w:rPr>
                <w:rFonts w:ascii="Calibri" w:hAnsi="Calibri" w:cs="Calibri"/>
              </w:rPr>
              <w:t>348 207</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3.123 </w:t>
      </w:r>
      <w:r w:rsidRPr="00A83EEE">
        <w:rPr>
          <w:rFonts w:ascii="Calibri" w:hAnsi="Calibri" w:cs="Calibri"/>
          <w:sz w:val="20"/>
          <w:lang w:val="kk-KZ"/>
        </w:rPr>
        <w:t xml:space="preserve">Prices </w:t>
      </w:r>
      <w:r w:rsidRPr="00A83EEE">
        <w:rPr>
          <w:rFonts w:ascii="Calibri" w:hAnsi="Calibri" w:cs="Calibri"/>
          <w:sz w:val="20"/>
          <w:lang w:val="en-US"/>
        </w:rPr>
        <w:t xml:space="preserve">of manufacturing enterprises on wheat bread </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keepNext/>
              <w:snapToGrid w:val="0"/>
              <w:spacing w:before="4" w:after="4"/>
              <w:ind w:right="-1"/>
              <w:rPr>
                <w:rFonts w:ascii="Calibri" w:hAnsi="Calibri" w:cs="Calibri"/>
                <w:lang w:val="en-US"/>
              </w:rPr>
            </w:pPr>
          </w:p>
        </w:tc>
        <w:tc>
          <w:tcPr>
            <w:tcW w:w="1530"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keepNext/>
              <w:spacing w:before="4" w:after="4"/>
              <w:ind w:right="-1"/>
              <w:rPr>
                <w:rFonts w:ascii="Calibri" w:hAnsi="Calibri"/>
              </w:rPr>
            </w:pPr>
            <w:r w:rsidRPr="00A83EEE">
              <w:rPr>
                <w:rFonts w:ascii="Calibri" w:hAnsi="Calibri" w:cs="Calibri"/>
                <w:lang w:val="kk-KZ"/>
              </w:rPr>
              <w:t>2020</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106 003</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119 087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120 450</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134 861</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154 288</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Akmola</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109 075</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117 537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113 152</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124 052</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145 865</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127 210</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114 406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119 171</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131 968</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143 474</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117 386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119 936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120 191</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150 243</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159 413</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Atyrau</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109 668</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160 895</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129 732</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137 023</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141 194</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106 330</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123 625</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123 095</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136 736</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167 493</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110 456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130 950</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136 887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155 196</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129 190</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Kyzylorda</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78 526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86 562</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98 733</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126 987</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141 272</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183 096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211 976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183 871</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198 668</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198 668</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126 615</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121 096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123 467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173 358</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183 702</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lastRenderedPageBreak/>
              <w:t>Soltustik</w:t>
            </w:r>
            <w:r w:rsidRPr="00A83EEE">
              <w:rPr>
                <w:rFonts w:ascii="Calibri" w:hAnsi="Calibri" w:cs="Calibri"/>
                <w:sz w:val="16"/>
                <w:szCs w:val="16"/>
              </w:rPr>
              <w:t>Kazakhstan</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92 097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96 118</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99 611</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106 978</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116 269</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92 375</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112 639</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143 025</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Kazakhstan</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118 639</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125 281</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123 527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147 076</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177 955</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 xml:space="preserve">Nur-Sultan </w:t>
            </w:r>
            <w:r w:rsidRPr="00A83EEE">
              <w:rPr>
                <w:rFonts w:ascii="Calibri" w:hAnsi="Calibri" w:cs="Calibri"/>
                <w:sz w:val="16"/>
                <w:szCs w:val="16"/>
                <w:lang w:val="en-US"/>
              </w:rPr>
              <w:t>city</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117 447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129 737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126 560</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х</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134 272</w:t>
            </w:r>
          </w:p>
        </w:tc>
      </w:tr>
      <w:tr w:rsidR="0095603F" w:rsidRPr="00A83EEE" w:rsidTr="006D4CBD">
        <w:tc>
          <w:tcPr>
            <w:tcW w:w="2552" w:type="dxa"/>
            <w:tcBorders>
              <w:bottom w:val="single" w:sz="4" w:space="0" w:color="auto"/>
            </w:tcBorders>
            <w:shd w:val="clear" w:color="auto" w:fill="auto"/>
          </w:tcPr>
          <w:p w:rsidR="0095603F" w:rsidRPr="00A83EEE" w:rsidRDefault="0095603F" w:rsidP="00A83EEE">
            <w:pPr>
              <w:rPr>
                <w:rFonts w:ascii="Calibri" w:hAnsi="Calibri"/>
              </w:rPr>
            </w:pPr>
            <w:r w:rsidRPr="00A83EEE">
              <w:rPr>
                <w:rFonts w:ascii="Calibri" w:hAnsi="Calibri" w:cs="Calibri"/>
                <w:sz w:val="16"/>
                <w:szCs w:val="16"/>
              </w:rPr>
              <w:t xml:space="preserve">Almaty </w:t>
            </w:r>
            <w:r w:rsidRPr="00A83EEE">
              <w:rPr>
                <w:rFonts w:ascii="Calibri" w:hAnsi="Calibri" w:cs="Calibri"/>
                <w:sz w:val="16"/>
                <w:szCs w:val="16"/>
                <w:lang w:val="en-US"/>
              </w:rPr>
              <w:t>city</w:t>
            </w:r>
          </w:p>
        </w:tc>
        <w:tc>
          <w:tcPr>
            <w:tcW w:w="1530"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114 184</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106 058</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x</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х</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165 471</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3.124 </w:t>
      </w:r>
      <w:r w:rsidRPr="00A83EEE">
        <w:rPr>
          <w:rFonts w:ascii="Calibri" w:hAnsi="Calibri" w:cs="Calibri"/>
          <w:sz w:val="20"/>
          <w:lang w:val="kk-KZ"/>
        </w:rPr>
        <w:t xml:space="preserve">Prices </w:t>
      </w:r>
      <w:r w:rsidRPr="00A83EEE">
        <w:rPr>
          <w:rFonts w:ascii="Calibri" w:hAnsi="Calibri" w:cs="Calibri"/>
          <w:sz w:val="20"/>
          <w:lang w:val="en-US"/>
        </w:rPr>
        <w:t>of manufacturing enterprises on wheat bread in 2020</w:t>
      </w:r>
    </w:p>
    <w:p w:rsidR="00862527" w:rsidRPr="00A83EEE" w:rsidRDefault="00862527" w:rsidP="00A83EEE">
      <w:pPr>
        <w:pStyle w:val="1ff1"/>
        <w:spacing w:after="60"/>
        <w:jc w:val="right"/>
        <w:rPr>
          <w:rFonts w:ascii="Calibri" w:hAnsi="Calibri"/>
        </w:rPr>
      </w:pPr>
      <w:r w:rsidRPr="00A83EEE">
        <w:rPr>
          <w:rFonts w:ascii="Calibri" w:hAnsi="Calibri" w:cs="Calibri"/>
        </w:rPr>
        <w:t>in tenge per ton</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143 405</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144 163</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144 322</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144 696</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147 362</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148 629</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136 570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136 570</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136 570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137 429</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137 399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137 399</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137 565</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140 761</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141 152</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141 152</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141 177</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142 351</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145 352</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147 101</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146 609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148 182</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152 078</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156 994</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137 294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135 946</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137 294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137 294</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137 294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137 294</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140 373</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141 938</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141 484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145 418</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154 703</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154 711</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127 095</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127 095</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127 095</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127 095</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122 526</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122 526</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128 174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128 174</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128 174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131 230</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131 230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131 230</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178 919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178 919</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178 919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177 113</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177 661</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177 661</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112 410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112 410</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112 410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113 611</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114 436</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114 806</w:t>
            </w:r>
          </w:p>
        </w:tc>
      </w:tr>
      <w:tr w:rsidR="0095603F" w:rsidRPr="00A83EEE" w:rsidTr="006D4CBD">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132 877</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134 656</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136 161</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137 618</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139029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140 399</w:t>
            </w:r>
          </w:p>
        </w:tc>
      </w:tr>
      <w:tr w:rsidR="0095603F" w:rsidRPr="00A83EEE" w:rsidTr="0095603F">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163 441</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163 441</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163 441</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163 441</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163 441</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166 705</w:t>
            </w:r>
          </w:p>
        </w:tc>
      </w:tr>
      <w:tr w:rsidR="0095603F" w:rsidRPr="00A83EEE" w:rsidTr="0095603F">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 xml:space="preserve">Nur-Sultan </w:t>
            </w:r>
            <w:r w:rsidRPr="00A83EEE">
              <w:rPr>
                <w:rFonts w:ascii="Calibri" w:hAnsi="Calibri" w:cs="Calibri"/>
                <w:sz w:val="16"/>
                <w:szCs w:val="16"/>
                <w:lang w:val="en-US"/>
              </w:rPr>
              <w:t>city</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126 925</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128 827</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130 229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128 840</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127 785</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128 850</w:t>
            </w:r>
          </w:p>
        </w:tc>
      </w:tr>
      <w:tr w:rsidR="0095603F" w:rsidRPr="00A83EEE" w:rsidTr="006D4CBD">
        <w:trPr>
          <w:cantSplit/>
        </w:trPr>
        <w:tc>
          <w:tcPr>
            <w:tcW w:w="2865" w:type="dxa"/>
            <w:tcBorders>
              <w:bottom w:val="single" w:sz="4" w:space="0" w:color="000000"/>
            </w:tcBorders>
            <w:shd w:val="clear" w:color="auto" w:fill="auto"/>
          </w:tcPr>
          <w:p w:rsidR="0095603F" w:rsidRPr="00A83EEE" w:rsidRDefault="0095603F" w:rsidP="00A83EEE">
            <w:pPr>
              <w:rPr>
                <w:rFonts w:ascii="Calibri" w:hAnsi="Calibri"/>
              </w:rPr>
            </w:pPr>
            <w:r w:rsidRPr="00A83EEE">
              <w:rPr>
                <w:rFonts w:ascii="Calibri" w:hAnsi="Calibri" w:cs="Calibri"/>
                <w:sz w:val="16"/>
                <w:szCs w:val="16"/>
              </w:rPr>
              <w:t xml:space="preserve">Almaty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153 866</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153 866</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153 866</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153 011</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158 731</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160 927</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149 296</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149 402</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149 832</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151 744</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153 928</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154 288</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Akmola</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138 364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138 364</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138 364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138 364</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142 509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145 865</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142 351</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142 351</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143 474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143 474</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143 474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143 474</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157 197</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155 239</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154 718</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154 752</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158 959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159 413</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Atyrau</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137 294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137 294</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137 294</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137 294</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140 576</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141 194</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154 711</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154 711</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158 501</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170 783</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167 493</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167 493</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122 526</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124 523</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124 523</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124 532</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129 190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129 190</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Kyzylorda</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131 230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131 230</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131 230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134 698</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137 689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141 272</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198 668</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180 829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180 829</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181 553</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181 553</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183 702</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183 702</w:t>
            </w:r>
          </w:p>
        </w:tc>
      </w:tr>
      <w:tr w:rsidR="0095603F" w:rsidRPr="00A83EEE" w:rsidTr="006D4CBD">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114 806</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114 806</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114 806</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115 895</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116 269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116 269</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141 730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141 730</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141 730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143 025</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143 025</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143 025</w:t>
            </w:r>
          </w:p>
        </w:tc>
      </w:tr>
      <w:tr w:rsidR="0095603F" w:rsidRPr="00A83EEE" w:rsidTr="0095603F">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166 705</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167 533</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168 365</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170 967</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175 429</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177 955</w:t>
            </w:r>
          </w:p>
        </w:tc>
      </w:tr>
      <w:tr w:rsidR="0095603F" w:rsidRPr="00A83EEE" w:rsidTr="0095603F">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 xml:space="preserve">Nur-Sultan </w:t>
            </w:r>
            <w:r w:rsidRPr="00A83EEE">
              <w:rPr>
                <w:rFonts w:ascii="Calibri" w:hAnsi="Calibri" w:cs="Calibri"/>
                <w:sz w:val="16"/>
                <w:szCs w:val="16"/>
                <w:lang w:val="en-US"/>
              </w:rPr>
              <w:t>city</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130 930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130 930</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130 930</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130 930</w:t>
            </w:r>
          </w:p>
        </w:tc>
        <w:tc>
          <w:tcPr>
            <w:tcW w:w="1228"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134 266</w:t>
            </w:r>
          </w:p>
        </w:tc>
        <w:tc>
          <w:tcPr>
            <w:tcW w:w="1229" w:type="dxa"/>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134 272</w:t>
            </w:r>
          </w:p>
        </w:tc>
      </w:tr>
      <w:tr w:rsidR="0095603F" w:rsidRPr="00A83EEE" w:rsidTr="006D4CBD">
        <w:trPr>
          <w:cantSplit/>
        </w:trPr>
        <w:tc>
          <w:tcPr>
            <w:tcW w:w="2865" w:type="dxa"/>
            <w:tcBorders>
              <w:bottom w:val="single" w:sz="4" w:space="0" w:color="000000"/>
            </w:tcBorders>
            <w:shd w:val="clear" w:color="auto" w:fill="auto"/>
          </w:tcPr>
          <w:p w:rsidR="0095603F" w:rsidRPr="00A83EEE" w:rsidRDefault="0095603F" w:rsidP="00A83EEE">
            <w:pPr>
              <w:rPr>
                <w:rFonts w:ascii="Calibri" w:hAnsi="Calibri"/>
              </w:rPr>
            </w:pPr>
            <w:r w:rsidRPr="00A83EEE">
              <w:rPr>
                <w:rFonts w:ascii="Calibri" w:hAnsi="Calibri" w:cs="Calibri"/>
                <w:sz w:val="16"/>
                <w:szCs w:val="16"/>
              </w:rPr>
              <w:t xml:space="preserve">Almaty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161 859</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161 859</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161 083</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161 083</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165 471</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szCs w:val="16"/>
              </w:rPr>
            </w:pPr>
            <w:r w:rsidRPr="00A83EEE">
              <w:rPr>
                <w:rFonts w:ascii="Calibri" w:hAnsi="Calibri" w:cs="Calibri"/>
                <w:szCs w:val="16"/>
              </w:rPr>
              <w:t>165 471</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3.125 </w:t>
      </w:r>
      <w:r w:rsidRPr="00A83EEE">
        <w:rPr>
          <w:rFonts w:ascii="Calibri" w:hAnsi="Calibri" w:cs="Calibri"/>
          <w:sz w:val="20"/>
          <w:lang w:val="kk-KZ"/>
        </w:rPr>
        <w:t xml:space="preserve">Prices </w:t>
      </w:r>
      <w:r w:rsidRPr="00A83EEE">
        <w:rPr>
          <w:rFonts w:ascii="Calibri" w:hAnsi="Calibri" w:cs="Calibri"/>
          <w:sz w:val="20"/>
          <w:lang w:val="en-US"/>
        </w:rPr>
        <w:t xml:space="preserve">of manufacturing enterprises on </w:t>
      </w:r>
      <w:r w:rsidRPr="00A83EEE">
        <w:rPr>
          <w:rFonts w:ascii="Calibri" w:hAnsi="Calibri" w:cs="Calibri"/>
          <w:sz w:val="20"/>
          <w:lang w:val="kk-KZ"/>
        </w:rPr>
        <w:t>sweet and waffle cookies (including salted</w:t>
      </w:r>
      <w:r w:rsidRPr="00A83EEE">
        <w:rPr>
          <w:rFonts w:ascii="Calibri" w:hAnsi="Calibri" w:cs="Calibri"/>
          <w:sz w:val="20"/>
          <w:lang w:val="en-US"/>
        </w:rPr>
        <w:t xml:space="preserve"> ones</w:t>
      </w:r>
      <w:r w:rsidRPr="00A83EEE">
        <w:rPr>
          <w:rFonts w:ascii="Calibri" w:hAnsi="Calibri" w:cs="Calibri"/>
          <w:sz w:val="20"/>
          <w:lang w:val="kk-KZ"/>
        </w:rPr>
        <w:t xml:space="preserve">) </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ton</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468 392</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469 480</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463 917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515 671</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563 967</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416 027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460 808</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452 281</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456 156</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470 655</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Pavlodar</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525 927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488 857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539 149</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601 303</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632 555</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445 246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494 352</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528 725</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551 213</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638 379</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769 878</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627 151</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737 839</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604 018</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625 892</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 xml:space="preserve">Nur-Sultan </w:t>
            </w:r>
            <w:r w:rsidRPr="00A83EEE">
              <w:rPr>
                <w:rFonts w:ascii="Calibri" w:hAnsi="Calibri" w:cs="Calibri"/>
                <w:sz w:val="16"/>
                <w:szCs w:val="16"/>
                <w:lang w:val="en-US"/>
              </w:rPr>
              <w:t>city</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867 672</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931 340</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931 340</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996 692</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1 003 396</w:t>
            </w:r>
          </w:p>
        </w:tc>
      </w:tr>
      <w:tr w:rsidR="0095603F" w:rsidRPr="00A83EEE" w:rsidTr="006D4CBD">
        <w:tc>
          <w:tcPr>
            <w:tcW w:w="2552" w:type="dxa"/>
            <w:tcBorders>
              <w:bottom w:val="single" w:sz="4" w:space="0" w:color="auto"/>
            </w:tcBorders>
            <w:shd w:val="clear" w:color="auto" w:fill="auto"/>
          </w:tcPr>
          <w:p w:rsidR="0095603F" w:rsidRPr="00A83EEE" w:rsidRDefault="0095603F"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530" w:type="dxa"/>
            <w:tcBorders>
              <w:bottom w:val="single" w:sz="4" w:space="0" w:color="auto"/>
            </w:tcBorders>
            <w:shd w:val="clear" w:color="auto" w:fill="auto"/>
            <w:vAlign w:val="bottom"/>
          </w:tcPr>
          <w:p w:rsidR="0095603F" w:rsidRPr="00A83EEE" w:rsidRDefault="0095603F" w:rsidP="00A83EEE">
            <w:pPr>
              <w:pStyle w:val="afff5"/>
              <w:rPr>
                <w:rFonts w:ascii="Calibri" w:hAnsi="Calibri"/>
                <w:lang w:val="en-US"/>
              </w:rPr>
            </w:pPr>
            <w:r w:rsidRPr="00A83EEE">
              <w:rPr>
                <w:rFonts w:ascii="Calibri" w:hAnsi="Calibri"/>
                <w:lang w:val="en-US"/>
              </w:rPr>
              <w:t>…</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lang w:val="en-US"/>
              </w:rPr>
            </w:pPr>
            <w:r w:rsidRPr="00A83EEE">
              <w:rPr>
                <w:rFonts w:ascii="Calibri" w:hAnsi="Calibri"/>
                <w:lang w:val="en-US"/>
              </w:rPr>
              <w:t>…</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514 546</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564 109</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611 957</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3.126 </w:t>
      </w:r>
      <w:r w:rsidRPr="00A83EEE">
        <w:rPr>
          <w:rFonts w:ascii="Calibri" w:hAnsi="Calibri" w:cs="Calibri"/>
          <w:sz w:val="20"/>
          <w:lang w:val="kk-KZ"/>
        </w:rPr>
        <w:t xml:space="preserve">Prices </w:t>
      </w:r>
      <w:r w:rsidRPr="00A83EEE">
        <w:rPr>
          <w:rFonts w:ascii="Calibri" w:hAnsi="Calibri" w:cs="Calibri"/>
          <w:sz w:val="20"/>
          <w:lang w:val="en-US"/>
        </w:rPr>
        <w:t xml:space="preserve">of manufacturing enterprises on </w:t>
      </w:r>
      <w:r w:rsidRPr="00A83EEE">
        <w:rPr>
          <w:rFonts w:ascii="Calibri" w:hAnsi="Calibri" w:cs="Calibri"/>
          <w:sz w:val="20"/>
          <w:lang w:val="kk-KZ"/>
        </w:rPr>
        <w:t>sweet and waffle cookies (including salted</w:t>
      </w:r>
      <w:r w:rsidRPr="00A83EEE">
        <w:rPr>
          <w:rFonts w:ascii="Calibri" w:hAnsi="Calibri" w:cs="Calibri"/>
          <w:sz w:val="20"/>
          <w:lang w:val="en-US"/>
        </w:rPr>
        <w:t xml:space="preserve"> ones</w:t>
      </w:r>
      <w:r w:rsidRPr="00A83EEE">
        <w:rPr>
          <w:rFonts w:ascii="Calibri" w:hAnsi="Calibri" w:cs="Calibri"/>
          <w:sz w:val="20"/>
          <w:lang w:val="kk-KZ"/>
        </w:rPr>
        <w:t>)</w:t>
      </w:r>
      <w:r w:rsidRPr="00A83EEE">
        <w:rPr>
          <w:rFonts w:ascii="Calibri" w:hAnsi="Calibri" w:cs="Calibri"/>
          <w:sz w:val="20"/>
          <w:lang w:val="en-US"/>
        </w:rPr>
        <w:t xml:space="preserve"> in 2020</w:t>
      </w:r>
    </w:p>
    <w:p w:rsidR="00862527" w:rsidRPr="00A83EEE" w:rsidRDefault="00862527" w:rsidP="00A83EEE">
      <w:pPr>
        <w:pStyle w:val="1ff1"/>
        <w:spacing w:after="60"/>
        <w:jc w:val="right"/>
        <w:rPr>
          <w:rFonts w:ascii="Calibri" w:hAnsi="Calibri"/>
        </w:rPr>
      </w:pPr>
      <w:r w:rsidRPr="00A83EEE">
        <w:rPr>
          <w:rFonts w:ascii="Calibri" w:hAnsi="Calibri" w:cs="Calibri"/>
        </w:rPr>
        <w:t>in tenge per ton</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515 140</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516 809</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518 477</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518 033</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532 757</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552 867</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456 156</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456 156</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456 156</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456 156</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470 655</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470 655</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600 223</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600 223</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606 185</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611 480</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611 480</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611 480</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546 455</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555 052</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557 589</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557 589</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581 588</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590 190</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604 470</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604 470</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604 470</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604 470</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604 470</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604 470</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 xml:space="preserve">Nur-Sultan </w:t>
            </w:r>
            <w:r w:rsidRPr="00A83EEE">
              <w:rPr>
                <w:rFonts w:ascii="Calibri" w:hAnsi="Calibri" w:cs="Calibri"/>
                <w:sz w:val="16"/>
                <w:szCs w:val="16"/>
                <w:lang w:val="en-US"/>
              </w:rPr>
              <w:t>city</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996 692</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996 692</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996 692</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996 692</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996 692</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1 064 853</w:t>
            </w:r>
          </w:p>
        </w:tc>
      </w:tr>
      <w:tr w:rsidR="0095603F" w:rsidRPr="00A83EEE" w:rsidTr="006D4CBD">
        <w:trPr>
          <w:cantSplit/>
        </w:trPr>
        <w:tc>
          <w:tcPr>
            <w:tcW w:w="2835" w:type="dxa"/>
            <w:tcBorders>
              <w:bottom w:val="single" w:sz="4" w:space="0" w:color="000000"/>
            </w:tcBorders>
            <w:shd w:val="clear" w:color="auto" w:fill="auto"/>
          </w:tcPr>
          <w:p w:rsidR="0095603F" w:rsidRPr="00A83EEE" w:rsidRDefault="0095603F" w:rsidP="00A83EEE">
            <w:pPr>
              <w:rPr>
                <w:rFonts w:ascii="Calibri" w:hAnsi="Calibri"/>
              </w:rPr>
            </w:pPr>
            <w:r w:rsidRPr="00A83EEE">
              <w:rPr>
                <w:rFonts w:ascii="Calibri" w:hAnsi="Calibri" w:cs="Calibri"/>
                <w:sz w:val="16"/>
                <w:szCs w:val="16"/>
              </w:rPr>
              <w:t xml:space="preserve">Shymkent </w:t>
            </w:r>
            <w:r w:rsidRPr="00A83EEE">
              <w:rPr>
                <w:rFonts w:ascii="Calibri" w:hAnsi="Calibri" w:cs="Calibri"/>
                <w:sz w:val="16"/>
                <w:szCs w:val="16"/>
                <w:lang w:val="en-US"/>
              </w:rPr>
              <w:t>city</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565 071</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567 617</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569 354</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566 964</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568 007</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597 769</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555 829</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554 615</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555 832</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558 737</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564 331</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563 967</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470 655</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470 655</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470 655</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470 655</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470 655</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470 655</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Pavlodar</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611 480</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611 480</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611 480</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626 449</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626 460</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632 555</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590 190</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590 190</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590 190</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590 190</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634 462</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638 379</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612 734</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612 734</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612 734</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619 291</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625 892</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625 892</w:t>
            </w:r>
          </w:p>
        </w:tc>
      </w:tr>
      <w:tr w:rsidR="0095603F" w:rsidRPr="00A83EEE" w:rsidTr="006D4CBD">
        <w:trPr>
          <w:cantSplit/>
        </w:trPr>
        <w:tc>
          <w:tcPr>
            <w:tcW w:w="283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Nur-Sultan city</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1 064 853</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1 064 853</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1 064 853</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1 064 853</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1 051 781</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1 003 396</w:t>
            </w:r>
          </w:p>
        </w:tc>
      </w:tr>
      <w:tr w:rsidR="0095603F" w:rsidRPr="00A83EEE" w:rsidTr="006D4CBD">
        <w:trPr>
          <w:cantSplit/>
        </w:trPr>
        <w:tc>
          <w:tcPr>
            <w:tcW w:w="2835" w:type="dxa"/>
            <w:tcBorders>
              <w:bottom w:val="single" w:sz="4" w:space="0" w:color="000000"/>
            </w:tcBorders>
            <w:shd w:val="clear" w:color="auto" w:fill="auto"/>
          </w:tcPr>
          <w:p w:rsidR="0095603F" w:rsidRPr="00A83EEE" w:rsidRDefault="0095603F" w:rsidP="00A83EEE">
            <w:pPr>
              <w:rPr>
                <w:rFonts w:ascii="Calibri" w:hAnsi="Calibri"/>
              </w:rPr>
            </w:pPr>
            <w:r w:rsidRPr="00A83EEE">
              <w:rPr>
                <w:rFonts w:ascii="Calibri" w:hAnsi="Calibri" w:cs="Calibri"/>
                <w:sz w:val="16"/>
                <w:szCs w:val="16"/>
              </w:rPr>
              <w:lastRenderedPageBreak/>
              <w:t xml:space="preserve">Shymkent </w:t>
            </w:r>
            <w:r w:rsidRPr="00A83EEE">
              <w:rPr>
                <w:rFonts w:ascii="Calibri" w:hAnsi="Calibri" w:cs="Calibri"/>
                <w:sz w:val="16"/>
                <w:szCs w:val="16"/>
                <w:lang w:val="en-US"/>
              </w:rPr>
              <w:t>city</w:t>
            </w:r>
            <w:r w:rsidRPr="00A83EEE">
              <w:rPr>
                <w:rFonts w:ascii="Calibri" w:hAnsi="Calibri" w:cs="Calibri"/>
                <w:sz w:val="16"/>
                <w:szCs w:val="16"/>
              </w:rPr>
              <w:t xml:space="preserve"> </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601 208</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597 083</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601 022</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608 936</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612 485</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611 957</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3.127</w:t>
      </w:r>
      <w:r w:rsidRPr="00A83EEE">
        <w:rPr>
          <w:rFonts w:ascii="Calibri" w:hAnsi="Calibri" w:cs="Calibri"/>
          <w:sz w:val="20"/>
          <w:lang w:val="kk-KZ"/>
        </w:rPr>
        <w:t xml:space="preserve"> Prices </w:t>
      </w:r>
      <w:r w:rsidRPr="00A83EEE">
        <w:rPr>
          <w:rFonts w:ascii="Calibri" w:hAnsi="Calibri" w:cs="Calibri"/>
          <w:sz w:val="20"/>
          <w:lang w:val="en-US"/>
        </w:rPr>
        <w:t>of manufacturing enterprises on beer, excluding precipitation and brewing waste</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liter</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195</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206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216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226</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250</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Almaty</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218</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224</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229</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235</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257</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137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151</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172</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177</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186</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Mangystau</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177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173</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170</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167</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185</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188</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162</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175</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235</w:t>
            </w:r>
          </w:p>
        </w:tc>
      </w:tr>
      <w:tr w:rsidR="0095603F" w:rsidRPr="00A83EEE" w:rsidTr="006D4CBD">
        <w:tc>
          <w:tcPr>
            <w:tcW w:w="2552" w:type="dxa"/>
            <w:tcBorders>
              <w:bottom w:val="single" w:sz="4" w:space="0" w:color="auto"/>
            </w:tcBorders>
            <w:shd w:val="clear" w:color="auto" w:fill="auto"/>
          </w:tcPr>
          <w:p w:rsidR="0095603F" w:rsidRPr="00A83EEE" w:rsidRDefault="0095603F" w:rsidP="00A83EEE">
            <w:pPr>
              <w:rPr>
                <w:rFonts w:ascii="Calibri" w:hAnsi="Calibri" w:cs="Calibri"/>
                <w:sz w:val="16"/>
                <w:szCs w:val="16"/>
                <w:lang w:val="en-US"/>
              </w:rPr>
            </w:pPr>
            <w:r w:rsidRPr="00A83EEE">
              <w:rPr>
                <w:rFonts w:ascii="Calibri" w:hAnsi="Calibri" w:cs="Calibri"/>
                <w:sz w:val="16"/>
                <w:szCs w:val="16"/>
              </w:rPr>
              <w:t>Nur-Sultan city</w:t>
            </w:r>
          </w:p>
        </w:tc>
        <w:tc>
          <w:tcPr>
            <w:tcW w:w="1530"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471</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х</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x</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х</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346</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 xml:space="preserve">3.128 </w:t>
      </w:r>
      <w:r w:rsidRPr="00A83EEE">
        <w:rPr>
          <w:rFonts w:ascii="Calibri" w:hAnsi="Calibri" w:cs="Calibri"/>
          <w:sz w:val="20"/>
          <w:lang w:val="kk-KZ"/>
        </w:rPr>
        <w:t xml:space="preserve">Prices </w:t>
      </w:r>
      <w:r w:rsidRPr="00A83EEE">
        <w:rPr>
          <w:rFonts w:ascii="Calibri" w:hAnsi="Calibri" w:cs="Calibri"/>
          <w:sz w:val="20"/>
          <w:lang w:val="en-US"/>
        </w:rPr>
        <w:t>of manufacturing enterprises on beer, excluding precipitation and brewing waste in 2020</w:t>
      </w:r>
    </w:p>
    <w:p w:rsidR="00862527" w:rsidRPr="00A83EEE" w:rsidRDefault="00862527" w:rsidP="00A83EEE">
      <w:pPr>
        <w:pStyle w:val="1ff1"/>
        <w:spacing w:after="60"/>
        <w:jc w:val="right"/>
        <w:rPr>
          <w:rFonts w:ascii="Calibri" w:hAnsi="Calibri"/>
        </w:rPr>
      </w:pPr>
      <w:r w:rsidRPr="00A83EEE">
        <w:rPr>
          <w:rFonts w:ascii="Calibri" w:hAnsi="Calibri" w:cs="Calibri"/>
        </w:rPr>
        <w:t>in tenge per liter</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232</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233</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235</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239</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240</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242</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251</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254</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254</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254</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254</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254</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176</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180</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180</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180</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183</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183</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r>
      <w:tr w:rsidR="0095603F" w:rsidRPr="00A83EEE" w:rsidTr="006D4CBD">
        <w:trPr>
          <w:cantSplit/>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190</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202</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204</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209</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214</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225</w:t>
            </w:r>
          </w:p>
        </w:tc>
      </w:tr>
      <w:tr w:rsidR="0095603F" w:rsidRPr="00A83EEE" w:rsidTr="006D4CBD">
        <w:trPr>
          <w:cantSplit/>
        </w:trPr>
        <w:tc>
          <w:tcPr>
            <w:tcW w:w="2865" w:type="dxa"/>
            <w:tcBorders>
              <w:bottom w:val="single" w:sz="4" w:space="0" w:color="000000"/>
            </w:tcBorders>
            <w:shd w:val="clear" w:color="auto" w:fill="auto"/>
          </w:tcPr>
          <w:p w:rsidR="0095603F" w:rsidRPr="00A83EEE" w:rsidRDefault="0095603F" w:rsidP="00A83EEE">
            <w:pPr>
              <w:rPr>
                <w:rFonts w:ascii="Calibri" w:hAnsi="Calibri" w:cs="Calibri"/>
                <w:sz w:val="16"/>
                <w:szCs w:val="16"/>
                <w:lang w:val="en-US"/>
              </w:rPr>
            </w:pPr>
            <w:r w:rsidRPr="00A83EEE">
              <w:rPr>
                <w:rFonts w:ascii="Calibri" w:hAnsi="Calibri" w:cs="Calibri"/>
                <w:sz w:val="16"/>
                <w:szCs w:val="16"/>
              </w:rPr>
              <w:t>Nur-Sultan city</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322</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318</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345</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345</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345</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353</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lang w:val="en-US"/>
        </w:rPr>
        <w:t xml:space="preserve">Continuation </w:t>
      </w:r>
    </w:p>
    <w:tbl>
      <w:tblPr>
        <w:tblW w:w="0" w:type="auto"/>
        <w:tblLayout w:type="fixed"/>
        <w:tblCellMar>
          <w:left w:w="30" w:type="dxa"/>
          <w:right w:w="30" w:type="dxa"/>
        </w:tblCellMar>
        <w:tblLook w:val="0000"/>
      </w:tblPr>
      <w:tblGrid>
        <w:gridCol w:w="2865"/>
        <w:gridCol w:w="1228"/>
        <w:gridCol w:w="1229"/>
        <w:gridCol w:w="1228"/>
        <w:gridCol w:w="1229"/>
        <w:gridCol w:w="1228"/>
        <w:gridCol w:w="1229"/>
      </w:tblGrid>
      <w:tr w:rsidR="00862527" w:rsidRPr="00A83EEE" w:rsidTr="006D4CBD">
        <w:trPr>
          <w:cantSplit/>
          <w:trHeight w:val="258"/>
          <w:tblHeader/>
        </w:trPr>
        <w:tc>
          <w:tcPr>
            <w:tcW w:w="286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95603F" w:rsidRPr="00A83EEE" w:rsidTr="006D4CBD">
        <w:trPr>
          <w:cantSplit/>
          <w:trHeight w:val="259"/>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246</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247</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247</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247</w:t>
            </w:r>
          </w:p>
        </w:tc>
        <w:tc>
          <w:tcPr>
            <w:tcW w:w="1228"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251</w:t>
            </w:r>
          </w:p>
        </w:tc>
        <w:tc>
          <w:tcPr>
            <w:tcW w:w="1229" w:type="dxa"/>
            <w:tcBorders>
              <w:top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250</w:t>
            </w:r>
          </w:p>
        </w:tc>
      </w:tr>
      <w:tr w:rsidR="0095603F" w:rsidRPr="00A83EEE" w:rsidTr="006D4CBD">
        <w:trPr>
          <w:cantSplit/>
          <w:trHeight w:val="176"/>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Almaty</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254</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254</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254</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254</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256</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257</w:t>
            </w:r>
          </w:p>
        </w:tc>
      </w:tr>
      <w:tr w:rsidR="0095603F" w:rsidRPr="00A83EEE" w:rsidTr="006D4CBD">
        <w:trPr>
          <w:cantSplit/>
          <w:trHeight w:val="121"/>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Kostanai</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183</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183</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183</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183</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186</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186</w:t>
            </w:r>
          </w:p>
        </w:tc>
      </w:tr>
      <w:tr w:rsidR="0095603F" w:rsidRPr="00A83EEE" w:rsidTr="006D4CBD">
        <w:trPr>
          <w:cantSplit/>
          <w:trHeight w:val="121"/>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Mangystau</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167</w:t>
            </w:r>
          </w:p>
        </w:tc>
      </w:tr>
      <w:tr w:rsidR="0095603F" w:rsidRPr="00A83EEE" w:rsidTr="006D4CBD">
        <w:trPr>
          <w:cantSplit/>
          <w:trHeight w:val="121"/>
        </w:trPr>
        <w:tc>
          <w:tcPr>
            <w:tcW w:w="2865" w:type="dxa"/>
            <w:shd w:val="clear" w:color="auto" w:fill="auto"/>
          </w:tcPr>
          <w:p w:rsidR="0095603F" w:rsidRPr="00A83EEE" w:rsidRDefault="0095603F"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235</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235</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235</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235</w:t>
            </w:r>
          </w:p>
        </w:tc>
        <w:tc>
          <w:tcPr>
            <w:tcW w:w="1228"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235</w:t>
            </w:r>
          </w:p>
        </w:tc>
        <w:tc>
          <w:tcPr>
            <w:tcW w:w="1229"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235</w:t>
            </w:r>
          </w:p>
        </w:tc>
      </w:tr>
      <w:tr w:rsidR="0095603F" w:rsidRPr="00A83EEE" w:rsidTr="006D4CBD">
        <w:trPr>
          <w:cantSplit/>
          <w:trHeight w:val="121"/>
        </w:trPr>
        <w:tc>
          <w:tcPr>
            <w:tcW w:w="2865" w:type="dxa"/>
            <w:tcBorders>
              <w:bottom w:val="single" w:sz="4" w:space="0" w:color="000000"/>
            </w:tcBorders>
            <w:shd w:val="clear" w:color="auto" w:fill="auto"/>
          </w:tcPr>
          <w:p w:rsidR="0095603F" w:rsidRPr="00A83EEE" w:rsidRDefault="0095603F" w:rsidP="00A83EEE">
            <w:pPr>
              <w:rPr>
                <w:rFonts w:ascii="Calibri" w:hAnsi="Calibri" w:cs="Calibri"/>
                <w:sz w:val="16"/>
                <w:szCs w:val="16"/>
                <w:lang w:val="en-US"/>
              </w:rPr>
            </w:pPr>
            <w:r w:rsidRPr="00A83EEE">
              <w:rPr>
                <w:rFonts w:ascii="Calibri" w:hAnsi="Calibri" w:cs="Calibri"/>
                <w:sz w:val="16"/>
                <w:szCs w:val="16"/>
              </w:rPr>
              <w:t>Nur-Sultan city</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331</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346</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344</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341</w:t>
            </w:r>
          </w:p>
        </w:tc>
        <w:tc>
          <w:tcPr>
            <w:tcW w:w="1228"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338</w:t>
            </w:r>
          </w:p>
        </w:tc>
        <w:tc>
          <w:tcPr>
            <w:tcW w:w="1229" w:type="dxa"/>
            <w:tcBorders>
              <w:bottom w:val="single" w:sz="4" w:space="0" w:color="000000"/>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346</w:t>
            </w:r>
          </w:p>
        </w:tc>
      </w:tr>
    </w:tbl>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kk-KZ"/>
        </w:rPr>
        <w:t>3</w:t>
      </w:r>
      <w:r w:rsidRPr="00A83EEE">
        <w:rPr>
          <w:rFonts w:ascii="Calibri" w:hAnsi="Calibri" w:cs="Calibri"/>
          <w:sz w:val="20"/>
          <w:lang w:val="en-US"/>
        </w:rPr>
        <w:t>.</w:t>
      </w:r>
      <w:r w:rsidRPr="00A83EEE">
        <w:rPr>
          <w:rFonts w:ascii="Calibri" w:hAnsi="Calibri" w:cs="Calibri"/>
          <w:sz w:val="20"/>
          <w:lang w:val="kk-KZ"/>
        </w:rPr>
        <w:t>129</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of manufacturing enterprises on electricity generated</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thousand kW h</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7 320</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7 783</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8 326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7 676</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8 782</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Aktobe</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7 280</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7 746</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8 727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7 074</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8 645</w:t>
            </w:r>
          </w:p>
        </w:tc>
      </w:tr>
      <w:tr w:rsidR="0095603F" w:rsidRPr="00A83EEE" w:rsidTr="006D4CBD">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Zhambyl</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8 788</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10 244</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12 737</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12 263</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15 823</w:t>
            </w:r>
          </w:p>
        </w:tc>
      </w:tr>
      <w:tr w:rsidR="0095603F" w:rsidRPr="00A83EEE" w:rsidTr="0095603F">
        <w:tc>
          <w:tcPr>
            <w:tcW w:w="2552" w:type="dxa"/>
            <w:shd w:val="clear" w:color="auto" w:fill="auto"/>
          </w:tcPr>
          <w:p w:rsidR="0095603F" w:rsidRPr="00A83EEE" w:rsidRDefault="0095603F"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7 635</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7 692</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7 692</w:t>
            </w:r>
          </w:p>
        </w:tc>
        <w:tc>
          <w:tcPr>
            <w:tcW w:w="1531" w:type="dxa"/>
            <w:shd w:val="clear" w:color="auto" w:fill="auto"/>
            <w:vAlign w:val="bottom"/>
          </w:tcPr>
          <w:p w:rsidR="0095603F" w:rsidRPr="00A83EEE" w:rsidRDefault="0095603F" w:rsidP="00A83EEE">
            <w:pPr>
              <w:pStyle w:val="afff5"/>
              <w:rPr>
                <w:rFonts w:ascii="Calibri" w:hAnsi="Calibri"/>
              </w:rPr>
            </w:pPr>
            <w:r w:rsidRPr="00A83EEE">
              <w:rPr>
                <w:rFonts w:ascii="Calibri" w:hAnsi="Calibri"/>
              </w:rPr>
              <w:t>6 997</w:t>
            </w:r>
          </w:p>
        </w:tc>
        <w:tc>
          <w:tcPr>
            <w:tcW w:w="1531" w:type="dxa"/>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7 456</w:t>
            </w:r>
          </w:p>
        </w:tc>
      </w:tr>
      <w:tr w:rsidR="0095603F" w:rsidRPr="00A83EEE" w:rsidTr="0095603F">
        <w:tc>
          <w:tcPr>
            <w:tcW w:w="2552" w:type="dxa"/>
            <w:tcBorders>
              <w:bottom w:val="single" w:sz="4" w:space="0" w:color="auto"/>
            </w:tcBorders>
            <w:shd w:val="clear" w:color="auto" w:fill="auto"/>
          </w:tcPr>
          <w:p w:rsidR="0095603F" w:rsidRPr="00A83EEE" w:rsidRDefault="0095603F" w:rsidP="00A83EEE">
            <w:pPr>
              <w:rPr>
                <w:rFonts w:ascii="Calibri" w:hAnsi="Calibri"/>
              </w:rPr>
            </w:pPr>
            <w:r w:rsidRPr="00A83EEE">
              <w:rPr>
                <w:rFonts w:ascii="Calibri" w:hAnsi="Calibri" w:cs="Calibri"/>
                <w:sz w:val="16"/>
                <w:szCs w:val="16"/>
              </w:rPr>
              <w:t>Pavlodar</w:t>
            </w:r>
          </w:p>
        </w:tc>
        <w:tc>
          <w:tcPr>
            <w:tcW w:w="1530"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6 620</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7 045</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6 412</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rPr>
            </w:pPr>
            <w:r w:rsidRPr="00A83EEE">
              <w:rPr>
                <w:rFonts w:ascii="Calibri" w:hAnsi="Calibri"/>
              </w:rPr>
              <w:t>6 735</w:t>
            </w:r>
          </w:p>
        </w:tc>
        <w:tc>
          <w:tcPr>
            <w:tcW w:w="1531" w:type="dxa"/>
            <w:tcBorders>
              <w:bottom w:val="single" w:sz="4" w:space="0" w:color="auto"/>
            </w:tcBorders>
            <w:shd w:val="clear" w:color="auto" w:fill="auto"/>
            <w:vAlign w:val="bottom"/>
          </w:tcPr>
          <w:p w:rsidR="0095603F" w:rsidRPr="00A83EEE" w:rsidRDefault="0095603F" w:rsidP="00A83EEE">
            <w:pPr>
              <w:pStyle w:val="afff5"/>
              <w:rPr>
                <w:rFonts w:ascii="Calibri" w:hAnsi="Calibri" w:cs="Calibri"/>
              </w:rPr>
            </w:pPr>
            <w:r w:rsidRPr="00A83EEE">
              <w:rPr>
                <w:rFonts w:ascii="Calibri" w:hAnsi="Calibri" w:cs="Calibri"/>
              </w:rPr>
              <w:t>7 721</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130</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of manufacturing enterprises on electricity generated in 20</w:t>
      </w:r>
      <w:r w:rsidR="00623F9A" w:rsidRPr="00A83EEE">
        <w:rPr>
          <w:rFonts w:ascii="Calibri" w:hAnsi="Calibri" w:cs="Calibri"/>
          <w:sz w:val="20"/>
          <w:lang w:val="en-US"/>
        </w:rPr>
        <w:t>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in tenge per thousand kW 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623F9A" w:rsidRPr="00A83EEE" w:rsidTr="006D4CBD">
        <w:trPr>
          <w:cantSplit/>
        </w:trPr>
        <w:tc>
          <w:tcPr>
            <w:tcW w:w="2835" w:type="dxa"/>
            <w:shd w:val="clear" w:color="auto" w:fill="auto"/>
          </w:tcPr>
          <w:p w:rsidR="00623F9A" w:rsidRPr="00A83EEE" w:rsidRDefault="00623F9A"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7 810</w:t>
            </w:r>
          </w:p>
        </w:tc>
        <w:tc>
          <w:tcPr>
            <w:tcW w:w="1229"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7 826</w:t>
            </w:r>
          </w:p>
        </w:tc>
        <w:tc>
          <w:tcPr>
            <w:tcW w:w="1228"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7 816</w:t>
            </w:r>
          </w:p>
        </w:tc>
        <w:tc>
          <w:tcPr>
            <w:tcW w:w="1229"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7 819</w:t>
            </w:r>
          </w:p>
        </w:tc>
        <w:tc>
          <w:tcPr>
            <w:tcW w:w="1228"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7 819</w:t>
            </w:r>
          </w:p>
        </w:tc>
        <w:tc>
          <w:tcPr>
            <w:tcW w:w="1229"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7 819</w:t>
            </w:r>
          </w:p>
        </w:tc>
      </w:tr>
      <w:tr w:rsidR="00623F9A" w:rsidRPr="00A83EEE" w:rsidTr="006D4CBD">
        <w:trPr>
          <w:cantSplit/>
        </w:trPr>
        <w:tc>
          <w:tcPr>
            <w:tcW w:w="2835" w:type="dxa"/>
            <w:shd w:val="clear" w:color="auto" w:fill="auto"/>
          </w:tcPr>
          <w:p w:rsidR="00623F9A" w:rsidRPr="00A83EEE" w:rsidRDefault="00623F9A"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7 128</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7 128</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7 128</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7 128</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7 128</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7 128</w:t>
            </w:r>
          </w:p>
        </w:tc>
      </w:tr>
      <w:tr w:rsidR="00623F9A" w:rsidRPr="00A83EEE" w:rsidTr="006D4CBD">
        <w:trPr>
          <w:cantSplit/>
        </w:trPr>
        <w:tc>
          <w:tcPr>
            <w:tcW w:w="2835" w:type="dxa"/>
            <w:shd w:val="clear" w:color="auto" w:fill="auto"/>
          </w:tcPr>
          <w:p w:rsidR="00623F9A" w:rsidRPr="00A83EEE" w:rsidRDefault="00623F9A"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15 182</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15 182</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15 309</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15 309</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15 309</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15 309</w:t>
            </w:r>
          </w:p>
        </w:tc>
      </w:tr>
      <w:tr w:rsidR="00623F9A" w:rsidRPr="00A83EEE" w:rsidTr="006D4CBD">
        <w:trPr>
          <w:cantSplit/>
        </w:trPr>
        <w:tc>
          <w:tcPr>
            <w:tcW w:w="2835" w:type="dxa"/>
            <w:shd w:val="clear" w:color="auto" w:fill="auto"/>
          </w:tcPr>
          <w:p w:rsidR="00623F9A" w:rsidRPr="00A83EEE" w:rsidRDefault="00623F9A"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6 997</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6 877</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6 877</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6 877</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6 877</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6 877</w:t>
            </w:r>
          </w:p>
        </w:tc>
      </w:tr>
      <w:tr w:rsidR="00623F9A" w:rsidRPr="00A83EEE" w:rsidTr="006D4CBD">
        <w:trPr>
          <w:cantSplit/>
        </w:trPr>
        <w:tc>
          <w:tcPr>
            <w:tcW w:w="2835" w:type="dxa"/>
            <w:tcBorders>
              <w:bottom w:val="single" w:sz="4" w:space="0" w:color="000000"/>
            </w:tcBorders>
            <w:shd w:val="clear" w:color="auto" w:fill="auto"/>
          </w:tcPr>
          <w:p w:rsidR="00623F9A" w:rsidRPr="00A83EEE" w:rsidRDefault="00623F9A" w:rsidP="00A83EEE">
            <w:pPr>
              <w:rPr>
                <w:rFonts w:ascii="Calibri" w:hAnsi="Calibri"/>
              </w:rPr>
            </w:pPr>
            <w:r w:rsidRPr="00A83EEE">
              <w:rPr>
                <w:rFonts w:ascii="Calibri" w:hAnsi="Calibri" w:cs="Calibri"/>
                <w:sz w:val="16"/>
                <w:szCs w:val="16"/>
              </w:rPr>
              <w:t>Pavlodar</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6 735</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6 790</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6 790</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6 790</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6 790</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6 790</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623F9A" w:rsidRPr="00A83EEE" w:rsidTr="006D4CBD">
        <w:trPr>
          <w:cantSplit/>
        </w:trPr>
        <w:tc>
          <w:tcPr>
            <w:tcW w:w="2835" w:type="dxa"/>
            <w:shd w:val="clear" w:color="auto" w:fill="auto"/>
          </w:tcPr>
          <w:p w:rsidR="00623F9A" w:rsidRPr="00A83EEE" w:rsidRDefault="00623F9A"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8 255</w:t>
            </w:r>
          </w:p>
        </w:tc>
        <w:tc>
          <w:tcPr>
            <w:tcW w:w="1229"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8 374</w:t>
            </w:r>
          </w:p>
        </w:tc>
        <w:tc>
          <w:tcPr>
            <w:tcW w:w="1228"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8 762</w:t>
            </w:r>
          </w:p>
        </w:tc>
        <w:tc>
          <w:tcPr>
            <w:tcW w:w="1229"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8 782</w:t>
            </w:r>
          </w:p>
        </w:tc>
        <w:tc>
          <w:tcPr>
            <w:tcW w:w="1228"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8 782</w:t>
            </w:r>
          </w:p>
        </w:tc>
        <w:tc>
          <w:tcPr>
            <w:tcW w:w="1229"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8 782</w:t>
            </w:r>
          </w:p>
        </w:tc>
      </w:tr>
      <w:tr w:rsidR="00623F9A" w:rsidRPr="00A83EEE" w:rsidTr="006D4CBD">
        <w:trPr>
          <w:cantSplit/>
        </w:trPr>
        <w:tc>
          <w:tcPr>
            <w:tcW w:w="2835" w:type="dxa"/>
            <w:shd w:val="clear" w:color="auto" w:fill="auto"/>
          </w:tcPr>
          <w:p w:rsidR="00623F9A" w:rsidRPr="00A83EEE" w:rsidRDefault="00623F9A" w:rsidP="00A83EEE">
            <w:pPr>
              <w:rPr>
                <w:rFonts w:ascii="Calibri" w:hAnsi="Calibri"/>
              </w:rPr>
            </w:pPr>
            <w:r w:rsidRPr="00A83EEE">
              <w:rPr>
                <w:rFonts w:ascii="Calibri" w:hAnsi="Calibri" w:cs="Calibri"/>
                <w:sz w:val="16"/>
                <w:szCs w:val="16"/>
              </w:rPr>
              <w:t>Aktobe</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7 805</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7 949</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8 097</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8 645</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8 645</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8 645</w:t>
            </w:r>
          </w:p>
        </w:tc>
      </w:tr>
      <w:tr w:rsidR="00623F9A" w:rsidRPr="00A83EEE" w:rsidTr="006D4CBD">
        <w:trPr>
          <w:cantSplit/>
        </w:trPr>
        <w:tc>
          <w:tcPr>
            <w:tcW w:w="2835" w:type="dxa"/>
            <w:shd w:val="clear" w:color="auto" w:fill="auto"/>
          </w:tcPr>
          <w:p w:rsidR="00623F9A" w:rsidRPr="00A83EEE" w:rsidRDefault="00623F9A" w:rsidP="00A83EEE">
            <w:pPr>
              <w:rPr>
                <w:rFonts w:ascii="Calibri" w:hAnsi="Calibri"/>
              </w:rPr>
            </w:pPr>
            <w:r w:rsidRPr="00A83EEE">
              <w:rPr>
                <w:rFonts w:ascii="Calibri" w:hAnsi="Calibri" w:cs="Calibri"/>
                <w:sz w:val="16"/>
                <w:szCs w:val="16"/>
              </w:rPr>
              <w:t>Zhambyl</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15 848</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15 823</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15 823</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15 823</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15 823</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15 823</w:t>
            </w:r>
          </w:p>
        </w:tc>
      </w:tr>
      <w:tr w:rsidR="00623F9A" w:rsidRPr="00A83EEE" w:rsidTr="006D4CBD">
        <w:trPr>
          <w:cantSplit/>
        </w:trPr>
        <w:tc>
          <w:tcPr>
            <w:tcW w:w="2835" w:type="dxa"/>
            <w:shd w:val="clear" w:color="auto" w:fill="auto"/>
          </w:tcPr>
          <w:p w:rsidR="00623F9A" w:rsidRPr="00A83EEE" w:rsidRDefault="00623F9A"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7 456</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7 456</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7 456</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7 456</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7 456</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7 456</w:t>
            </w:r>
          </w:p>
        </w:tc>
      </w:tr>
      <w:tr w:rsidR="00623F9A" w:rsidRPr="00A83EEE" w:rsidTr="006D4CBD">
        <w:trPr>
          <w:cantSplit/>
        </w:trPr>
        <w:tc>
          <w:tcPr>
            <w:tcW w:w="2835" w:type="dxa"/>
            <w:tcBorders>
              <w:bottom w:val="single" w:sz="4" w:space="0" w:color="000000"/>
            </w:tcBorders>
            <w:shd w:val="clear" w:color="auto" w:fill="auto"/>
          </w:tcPr>
          <w:p w:rsidR="00623F9A" w:rsidRPr="00A83EEE" w:rsidRDefault="00623F9A" w:rsidP="00A83EEE">
            <w:pPr>
              <w:rPr>
                <w:rFonts w:ascii="Calibri" w:hAnsi="Calibri"/>
              </w:rPr>
            </w:pPr>
            <w:r w:rsidRPr="00A83EEE">
              <w:rPr>
                <w:rFonts w:ascii="Calibri" w:hAnsi="Calibri" w:cs="Calibri"/>
                <w:sz w:val="16"/>
                <w:szCs w:val="16"/>
              </w:rPr>
              <w:t>Pavlodar</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6 793</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6 793</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7 721</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7 721</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7 721</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7 721</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131</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 xml:space="preserve">of manufacturing enterprises on distribution of electricity services </w:t>
      </w:r>
    </w:p>
    <w:p w:rsidR="00862527" w:rsidRPr="00A83EEE" w:rsidRDefault="00862527" w:rsidP="00A83EEE">
      <w:pPr>
        <w:pStyle w:val="1ff1"/>
        <w:spacing w:after="60"/>
        <w:jc w:val="right"/>
        <w:rPr>
          <w:rFonts w:ascii="Calibri" w:hAnsi="Calibri"/>
          <w:lang w:val="en-US"/>
        </w:rPr>
      </w:pPr>
      <w:r w:rsidRPr="00A83EEE">
        <w:rPr>
          <w:rFonts w:ascii="Calibri" w:hAnsi="Calibri" w:cs="Calibri"/>
        </w:rPr>
        <w:t>а</w:t>
      </w:r>
      <w:r w:rsidRPr="00A83EEE">
        <w:rPr>
          <w:rFonts w:ascii="Calibri" w:hAnsi="Calibri" w:cs="Calibri"/>
          <w:lang w:val="en-US"/>
        </w:rPr>
        <w:t>t the end of the period, in tenge per thousand kW h</w:t>
      </w:r>
    </w:p>
    <w:tbl>
      <w:tblPr>
        <w:tblW w:w="0" w:type="auto"/>
        <w:tblInd w:w="30" w:type="dxa"/>
        <w:tblLayout w:type="fixed"/>
        <w:tblCellMar>
          <w:left w:w="30" w:type="dxa"/>
          <w:right w:w="30" w:type="dxa"/>
        </w:tblCellMar>
        <w:tblLook w:val="0000"/>
      </w:tblPr>
      <w:tblGrid>
        <w:gridCol w:w="2552"/>
        <w:gridCol w:w="1530"/>
        <w:gridCol w:w="1531"/>
        <w:gridCol w:w="1531"/>
        <w:gridCol w:w="1531"/>
        <w:gridCol w:w="1531"/>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53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2016</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2017</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2018</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2019</w:t>
            </w:r>
          </w:p>
        </w:tc>
        <w:tc>
          <w:tcPr>
            <w:tcW w:w="1531"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kk-KZ"/>
              </w:rPr>
              <w:t>2020</w:t>
            </w:r>
          </w:p>
        </w:tc>
      </w:tr>
      <w:tr w:rsidR="00623F9A" w:rsidRPr="00A83EEE" w:rsidTr="006D4CBD">
        <w:tc>
          <w:tcPr>
            <w:tcW w:w="2552" w:type="dxa"/>
            <w:shd w:val="clear" w:color="auto" w:fill="auto"/>
          </w:tcPr>
          <w:p w:rsidR="00623F9A" w:rsidRPr="00A83EEE" w:rsidRDefault="00623F9A" w:rsidP="00A83EEE">
            <w:pPr>
              <w:rPr>
                <w:rFonts w:ascii="Calibri" w:hAnsi="Calibri"/>
              </w:rPr>
            </w:pPr>
            <w:r w:rsidRPr="00A83EEE">
              <w:rPr>
                <w:rFonts w:ascii="Calibri" w:hAnsi="Calibri" w:cs="Calibri"/>
                <w:b/>
                <w:sz w:val="16"/>
                <w:szCs w:val="16"/>
              </w:rPr>
              <w:t>Republic of Kazakhstan</w:t>
            </w:r>
          </w:p>
        </w:tc>
        <w:tc>
          <w:tcPr>
            <w:tcW w:w="1530" w:type="dxa"/>
            <w:shd w:val="clear" w:color="auto" w:fill="auto"/>
            <w:vAlign w:val="bottom"/>
          </w:tcPr>
          <w:p w:rsidR="00623F9A" w:rsidRPr="00A83EEE" w:rsidRDefault="00623F9A" w:rsidP="00A83EEE">
            <w:pPr>
              <w:pStyle w:val="afff5"/>
              <w:rPr>
                <w:rFonts w:ascii="Calibri" w:hAnsi="Calibri"/>
              </w:rPr>
            </w:pPr>
            <w:r w:rsidRPr="00A83EEE">
              <w:rPr>
                <w:rFonts w:ascii="Calibri" w:hAnsi="Calibri"/>
              </w:rPr>
              <w:t>11 957</w:t>
            </w:r>
          </w:p>
        </w:tc>
        <w:tc>
          <w:tcPr>
            <w:tcW w:w="1531" w:type="dxa"/>
            <w:shd w:val="clear" w:color="auto" w:fill="auto"/>
            <w:vAlign w:val="bottom"/>
          </w:tcPr>
          <w:p w:rsidR="00623F9A" w:rsidRPr="00A83EEE" w:rsidRDefault="00623F9A" w:rsidP="00A83EEE">
            <w:pPr>
              <w:pStyle w:val="afff5"/>
              <w:rPr>
                <w:rFonts w:ascii="Calibri" w:hAnsi="Calibri"/>
              </w:rPr>
            </w:pPr>
            <w:r w:rsidRPr="00A83EEE">
              <w:rPr>
                <w:rFonts w:ascii="Calibri" w:hAnsi="Calibri"/>
              </w:rPr>
              <w:t>12 594</w:t>
            </w:r>
          </w:p>
        </w:tc>
        <w:tc>
          <w:tcPr>
            <w:tcW w:w="1531" w:type="dxa"/>
            <w:shd w:val="clear" w:color="auto" w:fill="auto"/>
            <w:vAlign w:val="bottom"/>
          </w:tcPr>
          <w:p w:rsidR="00623F9A" w:rsidRPr="00A83EEE" w:rsidRDefault="00623F9A" w:rsidP="00A83EEE">
            <w:pPr>
              <w:pStyle w:val="afff5"/>
              <w:rPr>
                <w:rFonts w:ascii="Calibri" w:hAnsi="Calibri"/>
              </w:rPr>
            </w:pPr>
            <w:r w:rsidRPr="00A83EEE">
              <w:rPr>
                <w:rFonts w:ascii="Calibri" w:hAnsi="Calibri"/>
              </w:rPr>
              <w:t>12 543</w:t>
            </w:r>
          </w:p>
        </w:tc>
        <w:tc>
          <w:tcPr>
            <w:tcW w:w="1531" w:type="dxa"/>
            <w:shd w:val="clear" w:color="auto" w:fill="auto"/>
            <w:vAlign w:val="bottom"/>
          </w:tcPr>
          <w:p w:rsidR="00623F9A" w:rsidRPr="00A83EEE" w:rsidRDefault="00623F9A" w:rsidP="00A83EEE">
            <w:pPr>
              <w:pStyle w:val="afff5"/>
              <w:rPr>
                <w:rFonts w:ascii="Calibri" w:hAnsi="Calibri"/>
                <w:szCs w:val="16"/>
              </w:rPr>
            </w:pPr>
            <w:r w:rsidRPr="00A83EEE">
              <w:rPr>
                <w:rFonts w:ascii="Calibri" w:hAnsi="Calibri"/>
                <w:szCs w:val="16"/>
              </w:rPr>
              <w:t>12 648</w:t>
            </w:r>
          </w:p>
        </w:tc>
        <w:tc>
          <w:tcPr>
            <w:tcW w:w="1531"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12 987</w:t>
            </w:r>
          </w:p>
        </w:tc>
      </w:tr>
      <w:tr w:rsidR="00623F9A" w:rsidRPr="00A83EEE" w:rsidTr="006D4CBD">
        <w:tc>
          <w:tcPr>
            <w:tcW w:w="2552" w:type="dxa"/>
            <w:shd w:val="clear" w:color="auto" w:fill="auto"/>
          </w:tcPr>
          <w:p w:rsidR="00623F9A" w:rsidRPr="00A83EEE" w:rsidRDefault="00623F9A" w:rsidP="00A83EEE">
            <w:pPr>
              <w:rPr>
                <w:rFonts w:ascii="Calibri" w:hAnsi="Calibri"/>
              </w:rPr>
            </w:pPr>
            <w:r w:rsidRPr="00A83EEE">
              <w:rPr>
                <w:rFonts w:ascii="Calibri" w:hAnsi="Calibri" w:cs="Calibri"/>
                <w:sz w:val="16"/>
                <w:szCs w:val="16"/>
              </w:rPr>
              <w:t>Kostanai</w:t>
            </w:r>
          </w:p>
        </w:tc>
        <w:tc>
          <w:tcPr>
            <w:tcW w:w="1530" w:type="dxa"/>
            <w:shd w:val="clear" w:color="auto" w:fill="auto"/>
            <w:vAlign w:val="bottom"/>
          </w:tcPr>
          <w:p w:rsidR="00623F9A" w:rsidRPr="00A83EEE" w:rsidRDefault="00623F9A" w:rsidP="00A83EEE">
            <w:pPr>
              <w:pStyle w:val="afff5"/>
              <w:rPr>
                <w:rFonts w:ascii="Calibri" w:hAnsi="Calibri"/>
              </w:rPr>
            </w:pPr>
            <w:r w:rsidRPr="00A83EEE">
              <w:rPr>
                <w:rFonts w:ascii="Calibri" w:hAnsi="Calibri"/>
              </w:rPr>
              <w:t>13 828</w:t>
            </w:r>
          </w:p>
        </w:tc>
        <w:tc>
          <w:tcPr>
            <w:tcW w:w="1531" w:type="dxa"/>
            <w:shd w:val="clear" w:color="auto" w:fill="auto"/>
            <w:vAlign w:val="bottom"/>
          </w:tcPr>
          <w:p w:rsidR="00623F9A" w:rsidRPr="00A83EEE" w:rsidRDefault="00623F9A" w:rsidP="00A83EEE">
            <w:pPr>
              <w:pStyle w:val="afff5"/>
              <w:rPr>
                <w:rFonts w:ascii="Calibri" w:hAnsi="Calibri"/>
              </w:rPr>
            </w:pPr>
            <w:r w:rsidRPr="00A83EEE">
              <w:rPr>
                <w:rFonts w:ascii="Calibri" w:hAnsi="Calibri"/>
              </w:rPr>
              <w:t>14 086</w:t>
            </w:r>
          </w:p>
        </w:tc>
        <w:tc>
          <w:tcPr>
            <w:tcW w:w="1531" w:type="dxa"/>
            <w:shd w:val="clear" w:color="auto" w:fill="auto"/>
            <w:vAlign w:val="bottom"/>
          </w:tcPr>
          <w:p w:rsidR="00623F9A" w:rsidRPr="00A83EEE" w:rsidRDefault="00623F9A" w:rsidP="00A83EEE">
            <w:pPr>
              <w:pStyle w:val="afff5"/>
              <w:rPr>
                <w:rFonts w:ascii="Calibri" w:hAnsi="Calibri"/>
              </w:rPr>
            </w:pPr>
            <w:r w:rsidRPr="00A83EEE">
              <w:rPr>
                <w:rFonts w:ascii="Calibri" w:hAnsi="Calibri"/>
              </w:rPr>
              <w:t>6 546</w:t>
            </w:r>
          </w:p>
        </w:tc>
        <w:tc>
          <w:tcPr>
            <w:tcW w:w="1531" w:type="dxa"/>
            <w:shd w:val="clear" w:color="auto" w:fill="auto"/>
            <w:vAlign w:val="bottom"/>
          </w:tcPr>
          <w:p w:rsidR="00623F9A" w:rsidRPr="00A83EEE" w:rsidRDefault="00623F9A" w:rsidP="00A83EEE">
            <w:pPr>
              <w:pStyle w:val="afff5"/>
              <w:rPr>
                <w:rFonts w:ascii="Calibri" w:hAnsi="Calibri"/>
                <w:szCs w:val="16"/>
              </w:rPr>
            </w:pPr>
            <w:r w:rsidRPr="00A83EEE">
              <w:rPr>
                <w:rFonts w:ascii="Calibri" w:hAnsi="Calibri"/>
                <w:szCs w:val="16"/>
              </w:rPr>
              <w:t>6 126</w:t>
            </w:r>
          </w:p>
        </w:tc>
        <w:tc>
          <w:tcPr>
            <w:tcW w:w="1531"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6 756</w:t>
            </w:r>
          </w:p>
        </w:tc>
      </w:tr>
      <w:tr w:rsidR="00623F9A" w:rsidRPr="00A83EEE" w:rsidTr="006D4CBD">
        <w:tc>
          <w:tcPr>
            <w:tcW w:w="2552" w:type="dxa"/>
            <w:tcBorders>
              <w:bottom w:val="single" w:sz="4" w:space="0" w:color="auto"/>
            </w:tcBorders>
            <w:shd w:val="clear" w:color="auto" w:fill="auto"/>
          </w:tcPr>
          <w:p w:rsidR="00623F9A" w:rsidRPr="00A83EEE" w:rsidRDefault="00623F9A" w:rsidP="00A83EEE">
            <w:pPr>
              <w:rPr>
                <w:rFonts w:ascii="Calibri" w:hAnsi="Calibri"/>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tcBorders>
              <w:bottom w:val="single" w:sz="4" w:space="0" w:color="auto"/>
            </w:tcBorders>
            <w:shd w:val="clear" w:color="auto" w:fill="auto"/>
            <w:vAlign w:val="bottom"/>
          </w:tcPr>
          <w:p w:rsidR="00623F9A" w:rsidRPr="00A83EEE" w:rsidRDefault="00623F9A" w:rsidP="00A83EEE">
            <w:pPr>
              <w:pStyle w:val="afff5"/>
              <w:rPr>
                <w:rFonts w:ascii="Calibri" w:hAnsi="Calibri"/>
              </w:rPr>
            </w:pPr>
            <w:r w:rsidRPr="00A83EEE">
              <w:rPr>
                <w:rFonts w:ascii="Calibri" w:hAnsi="Calibri"/>
              </w:rPr>
              <w:t>15 064</w:t>
            </w:r>
          </w:p>
        </w:tc>
        <w:tc>
          <w:tcPr>
            <w:tcW w:w="1531" w:type="dxa"/>
            <w:tcBorders>
              <w:bottom w:val="single" w:sz="4" w:space="0" w:color="auto"/>
            </w:tcBorders>
            <w:shd w:val="clear" w:color="auto" w:fill="auto"/>
            <w:vAlign w:val="bottom"/>
          </w:tcPr>
          <w:p w:rsidR="00623F9A" w:rsidRPr="00A83EEE" w:rsidRDefault="00623F9A" w:rsidP="00A83EEE">
            <w:pPr>
              <w:pStyle w:val="afff5"/>
              <w:rPr>
                <w:rFonts w:ascii="Calibri" w:hAnsi="Calibri"/>
              </w:rPr>
            </w:pPr>
            <w:r w:rsidRPr="00A83EEE">
              <w:rPr>
                <w:rFonts w:ascii="Calibri" w:hAnsi="Calibri"/>
              </w:rPr>
              <w:t>16 689</w:t>
            </w:r>
          </w:p>
        </w:tc>
        <w:tc>
          <w:tcPr>
            <w:tcW w:w="1531" w:type="dxa"/>
            <w:tcBorders>
              <w:bottom w:val="single" w:sz="4" w:space="0" w:color="auto"/>
            </w:tcBorders>
            <w:shd w:val="clear" w:color="auto" w:fill="auto"/>
            <w:vAlign w:val="bottom"/>
          </w:tcPr>
          <w:p w:rsidR="00623F9A" w:rsidRPr="00A83EEE" w:rsidRDefault="00623F9A" w:rsidP="00A83EEE">
            <w:pPr>
              <w:pStyle w:val="afff5"/>
              <w:rPr>
                <w:rFonts w:ascii="Calibri" w:hAnsi="Calibri"/>
              </w:rPr>
            </w:pPr>
            <w:r w:rsidRPr="00A83EEE">
              <w:rPr>
                <w:rFonts w:ascii="Calibri" w:hAnsi="Calibri"/>
              </w:rPr>
              <w:t>17 765</w:t>
            </w:r>
          </w:p>
        </w:tc>
        <w:tc>
          <w:tcPr>
            <w:tcW w:w="1531" w:type="dxa"/>
            <w:tcBorders>
              <w:bottom w:val="single" w:sz="4" w:space="0" w:color="auto"/>
            </w:tcBorders>
            <w:shd w:val="clear" w:color="auto" w:fill="auto"/>
            <w:vAlign w:val="bottom"/>
          </w:tcPr>
          <w:p w:rsidR="00623F9A" w:rsidRPr="00A83EEE" w:rsidRDefault="00623F9A" w:rsidP="00A83EEE">
            <w:pPr>
              <w:pStyle w:val="afff5"/>
              <w:rPr>
                <w:rFonts w:ascii="Calibri" w:hAnsi="Calibri"/>
                <w:szCs w:val="16"/>
              </w:rPr>
            </w:pPr>
            <w:r w:rsidRPr="00A83EEE">
              <w:rPr>
                <w:rFonts w:ascii="Calibri" w:hAnsi="Calibri"/>
                <w:szCs w:val="16"/>
              </w:rPr>
              <w:t>х</w:t>
            </w:r>
          </w:p>
        </w:tc>
        <w:tc>
          <w:tcPr>
            <w:tcW w:w="1531" w:type="dxa"/>
            <w:tcBorders>
              <w:bottom w:val="single" w:sz="4" w:space="0" w:color="auto"/>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х</w:t>
            </w:r>
          </w:p>
        </w:tc>
      </w:tr>
    </w:tbl>
    <w:p w:rsidR="00021C85" w:rsidRDefault="00021C85" w:rsidP="00A83EEE">
      <w:pPr>
        <w:pStyle w:val="afff3"/>
        <w:spacing w:before="240" w:after="120"/>
        <w:ind w:right="-1"/>
        <w:rPr>
          <w:rFonts w:ascii="Calibri" w:hAnsi="Calibri" w:cs="Calibri"/>
          <w:sz w:val="20"/>
          <w:lang w:val="en-US"/>
        </w:rPr>
      </w:pPr>
    </w:p>
    <w:p w:rsidR="00862527" w:rsidRPr="00A83EEE" w:rsidRDefault="00862527" w:rsidP="00A83EEE">
      <w:pPr>
        <w:pStyle w:val="afff3"/>
        <w:spacing w:before="240" w:after="120"/>
        <w:ind w:right="-1"/>
        <w:rPr>
          <w:rFonts w:ascii="Calibri" w:hAnsi="Calibri"/>
          <w:lang w:val="en-US"/>
        </w:rPr>
      </w:pPr>
      <w:r w:rsidRPr="00A83EEE">
        <w:rPr>
          <w:rFonts w:ascii="Calibri" w:hAnsi="Calibri" w:cs="Calibri"/>
          <w:sz w:val="20"/>
          <w:lang w:val="en-US"/>
        </w:rPr>
        <w:t>3.</w:t>
      </w:r>
      <w:r w:rsidRPr="00A83EEE">
        <w:rPr>
          <w:rFonts w:ascii="Calibri" w:hAnsi="Calibri" w:cs="Calibri"/>
          <w:sz w:val="20"/>
          <w:lang w:val="kk-KZ"/>
        </w:rPr>
        <w:t>132</w:t>
      </w:r>
      <w:r w:rsidRPr="00A83EEE">
        <w:rPr>
          <w:rFonts w:ascii="Calibri" w:hAnsi="Calibri" w:cs="Calibri"/>
          <w:sz w:val="20"/>
          <w:lang w:val="en-US"/>
        </w:rPr>
        <w:t xml:space="preserve"> </w:t>
      </w:r>
      <w:r w:rsidRPr="00A83EEE">
        <w:rPr>
          <w:rFonts w:ascii="Calibri" w:hAnsi="Calibri" w:cs="Calibri"/>
          <w:sz w:val="20"/>
          <w:lang w:val="kk-KZ"/>
        </w:rPr>
        <w:t xml:space="preserve">Prices </w:t>
      </w:r>
      <w:r w:rsidRPr="00A83EEE">
        <w:rPr>
          <w:rFonts w:ascii="Calibri" w:hAnsi="Calibri" w:cs="Calibri"/>
          <w:sz w:val="20"/>
          <w:lang w:val="en-US"/>
        </w:rPr>
        <w:t>of manufacturing enterprises on distribution of electricity services in 2020</w:t>
      </w:r>
    </w:p>
    <w:p w:rsidR="00862527" w:rsidRPr="00A83EEE" w:rsidRDefault="00862527" w:rsidP="00A83EEE">
      <w:pPr>
        <w:pStyle w:val="1ff1"/>
        <w:spacing w:after="60"/>
        <w:jc w:val="right"/>
        <w:rPr>
          <w:rFonts w:ascii="Calibri" w:hAnsi="Calibri"/>
          <w:lang w:val="en-US"/>
        </w:rPr>
      </w:pPr>
      <w:r w:rsidRPr="00A83EEE">
        <w:rPr>
          <w:rFonts w:ascii="Calibri" w:hAnsi="Calibri" w:cs="Calibri"/>
          <w:lang w:val="en-US"/>
        </w:rPr>
        <w:t>in tenge per thousand kW 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June</w:t>
            </w:r>
          </w:p>
        </w:tc>
      </w:tr>
      <w:tr w:rsidR="00862527" w:rsidRPr="00A83EEE" w:rsidTr="006D4CBD">
        <w:trPr>
          <w:cantSplit/>
        </w:trPr>
        <w:tc>
          <w:tcPr>
            <w:tcW w:w="10206" w:type="dxa"/>
            <w:gridSpan w:val="7"/>
            <w:shd w:val="clear" w:color="auto" w:fill="auto"/>
          </w:tcPr>
          <w:p w:rsidR="00862527" w:rsidRPr="00A83EEE" w:rsidRDefault="00862527" w:rsidP="00A83EEE">
            <w:pPr>
              <w:pStyle w:val="afff3"/>
              <w:spacing w:before="120" w:after="120"/>
              <w:rPr>
                <w:rFonts w:ascii="Calibri" w:hAnsi="Calibri"/>
              </w:rPr>
            </w:pPr>
            <w:r w:rsidRPr="00A83EEE">
              <w:rPr>
                <w:rFonts w:ascii="Calibri" w:hAnsi="Calibri" w:cs="Calibri"/>
                <w:sz w:val="16"/>
                <w:lang w:val="kk-KZ"/>
              </w:rPr>
              <w:t>Electricity Distribution Services</w:t>
            </w:r>
          </w:p>
        </w:tc>
      </w:tr>
      <w:tr w:rsidR="00623F9A" w:rsidRPr="00A83EEE" w:rsidTr="006D4CBD">
        <w:trPr>
          <w:cantSplit/>
        </w:trPr>
        <w:tc>
          <w:tcPr>
            <w:tcW w:w="2835" w:type="dxa"/>
            <w:shd w:val="clear" w:color="auto" w:fill="auto"/>
          </w:tcPr>
          <w:p w:rsidR="00623F9A" w:rsidRPr="00A83EEE" w:rsidRDefault="00623F9A" w:rsidP="00A83EEE">
            <w:pPr>
              <w:rPr>
                <w:rFonts w:ascii="Calibri" w:hAnsi="Calibri"/>
              </w:rPr>
            </w:pPr>
            <w:r w:rsidRPr="00A83EEE">
              <w:rPr>
                <w:rFonts w:ascii="Calibri" w:hAnsi="Calibri" w:cs="Calibri"/>
                <w:b/>
                <w:sz w:val="16"/>
                <w:szCs w:val="16"/>
              </w:rPr>
              <w:t>Republic of Kazakhstan</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12 231</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12 401</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12 467</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12 440</w:t>
            </w:r>
          </w:p>
        </w:tc>
        <w:tc>
          <w:tcPr>
            <w:tcW w:w="1228"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12 421</w:t>
            </w:r>
          </w:p>
        </w:tc>
        <w:tc>
          <w:tcPr>
            <w:tcW w:w="1229" w:type="dxa"/>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12 454</w:t>
            </w:r>
          </w:p>
        </w:tc>
      </w:tr>
      <w:tr w:rsidR="00623F9A" w:rsidRPr="00A83EEE" w:rsidTr="006D4CBD">
        <w:trPr>
          <w:cantSplit/>
        </w:trPr>
        <w:tc>
          <w:tcPr>
            <w:tcW w:w="2835" w:type="dxa"/>
            <w:tcBorders>
              <w:bottom w:val="single" w:sz="4" w:space="0" w:color="000000"/>
            </w:tcBorders>
            <w:shd w:val="clear" w:color="auto" w:fill="auto"/>
          </w:tcPr>
          <w:p w:rsidR="00623F9A" w:rsidRPr="00A83EEE" w:rsidRDefault="00623F9A" w:rsidP="00A83EEE">
            <w:pPr>
              <w:rPr>
                <w:rFonts w:ascii="Calibri" w:hAnsi="Calibri"/>
              </w:rPr>
            </w:pPr>
            <w:r w:rsidRPr="00A83EEE">
              <w:rPr>
                <w:rFonts w:ascii="Calibri" w:hAnsi="Calibri" w:cs="Calibri"/>
                <w:sz w:val="16"/>
                <w:szCs w:val="16"/>
              </w:rPr>
              <w:t>Kostanai</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6 112</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6 361</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6 361</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6 650</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6 650</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6 650</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spacing w:before="4" w:after="4"/>
              <w:ind w:right="-1"/>
              <w:rPr>
                <w:rFonts w:ascii="Calibri" w:hAnsi="Calibri" w:cs="Calibri"/>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rPr>
            </w:pPr>
            <w:r w:rsidRPr="00A83EEE">
              <w:rPr>
                <w:rFonts w:ascii="Calibri" w:hAnsi="Calibri" w:cs="Calibri"/>
                <w:lang w:val="en-US"/>
              </w:rPr>
              <w:t>December</w:t>
            </w:r>
          </w:p>
        </w:tc>
      </w:tr>
      <w:tr w:rsidR="00623F9A" w:rsidRPr="00A83EEE" w:rsidTr="006D4CBD">
        <w:trPr>
          <w:cantSplit/>
        </w:trPr>
        <w:tc>
          <w:tcPr>
            <w:tcW w:w="2835" w:type="dxa"/>
            <w:shd w:val="clear" w:color="auto" w:fill="auto"/>
          </w:tcPr>
          <w:p w:rsidR="00623F9A" w:rsidRPr="00A83EEE" w:rsidRDefault="00623F9A" w:rsidP="00A83EEE">
            <w:pPr>
              <w:rPr>
                <w:rFonts w:ascii="Calibri" w:hAnsi="Calibri"/>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12 527</w:t>
            </w:r>
          </w:p>
        </w:tc>
        <w:tc>
          <w:tcPr>
            <w:tcW w:w="1229"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13 008</w:t>
            </w:r>
          </w:p>
        </w:tc>
        <w:tc>
          <w:tcPr>
            <w:tcW w:w="1228"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12 987</w:t>
            </w:r>
          </w:p>
        </w:tc>
        <w:tc>
          <w:tcPr>
            <w:tcW w:w="1229"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12 987</w:t>
            </w:r>
          </w:p>
        </w:tc>
        <w:tc>
          <w:tcPr>
            <w:tcW w:w="1228"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12 987</w:t>
            </w:r>
          </w:p>
        </w:tc>
        <w:tc>
          <w:tcPr>
            <w:tcW w:w="1229" w:type="dxa"/>
            <w:tcBorders>
              <w:top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12 987</w:t>
            </w:r>
          </w:p>
        </w:tc>
      </w:tr>
      <w:tr w:rsidR="00623F9A" w:rsidRPr="00A83EEE" w:rsidTr="006D4CBD">
        <w:trPr>
          <w:cantSplit/>
        </w:trPr>
        <w:tc>
          <w:tcPr>
            <w:tcW w:w="2835" w:type="dxa"/>
            <w:tcBorders>
              <w:bottom w:val="single" w:sz="4" w:space="0" w:color="000000"/>
            </w:tcBorders>
            <w:shd w:val="clear" w:color="auto" w:fill="auto"/>
          </w:tcPr>
          <w:p w:rsidR="00623F9A" w:rsidRPr="00A83EEE" w:rsidRDefault="00623F9A" w:rsidP="00A83EEE">
            <w:pPr>
              <w:rPr>
                <w:rFonts w:ascii="Calibri" w:hAnsi="Calibri"/>
              </w:rPr>
            </w:pPr>
            <w:r w:rsidRPr="00A83EEE">
              <w:rPr>
                <w:rFonts w:ascii="Calibri" w:hAnsi="Calibri" w:cs="Calibri"/>
                <w:sz w:val="16"/>
                <w:szCs w:val="16"/>
              </w:rPr>
              <w:t>Kostanai</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6 650</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6 650</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6 756</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6 756</w:t>
            </w:r>
          </w:p>
        </w:tc>
        <w:tc>
          <w:tcPr>
            <w:tcW w:w="1228"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6 756</w:t>
            </w:r>
          </w:p>
        </w:tc>
        <w:tc>
          <w:tcPr>
            <w:tcW w:w="1229" w:type="dxa"/>
            <w:tcBorders>
              <w:bottom w:val="single" w:sz="4" w:space="0" w:color="000000"/>
            </w:tcBorders>
            <w:shd w:val="clear" w:color="auto" w:fill="auto"/>
            <w:vAlign w:val="bottom"/>
          </w:tcPr>
          <w:p w:rsidR="00623F9A" w:rsidRPr="00A83EEE" w:rsidRDefault="00623F9A" w:rsidP="00A83EEE">
            <w:pPr>
              <w:pStyle w:val="afff5"/>
              <w:rPr>
                <w:rFonts w:ascii="Calibri" w:hAnsi="Calibri" w:cs="Calibri"/>
              </w:rPr>
            </w:pPr>
            <w:r w:rsidRPr="00A83EEE">
              <w:rPr>
                <w:rFonts w:ascii="Calibri" w:hAnsi="Calibri" w:cs="Calibri"/>
              </w:rPr>
              <w:t>6 756</w:t>
            </w:r>
          </w:p>
        </w:tc>
      </w:tr>
    </w:tbl>
    <w:p w:rsidR="00862527" w:rsidRPr="00A83EEE" w:rsidRDefault="00862527" w:rsidP="00A83EEE">
      <w:pPr>
        <w:pStyle w:val="afff2"/>
        <w:spacing w:before="4" w:after="4"/>
        <w:ind w:right="-1"/>
        <w:rPr>
          <w:rFonts w:ascii="Calibri" w:hAnsi="Calibri" w:cs="Calibri"/>
          <w:lang w:val="kk-KZ"/>
        </w:rPr>
      </w:pPr>
    </w:p>
    <w:p w:rsidR="00862527" w:rsidRPr="00A83EEE" w:rsidRDefault="00862527" w:rsidP="00A83EEE">
      <w:pPr>
        <w:pStyle w:val="2f3"/>
        <w:keepNext w:val="0"/>
        <w:pageBreakBefore/>
        <w:widowControl w:val="0"/>
        <w:spacing w:before="240" w:after="0"/>
        <w:ind w:left="567" w:hanging="567"/>
        <w:rPr>
          <w:rFonts w:ascii="Calibri" w:hAnsi="Calibri"/>
          <w:lang w:val="en-US"/>
        </w:rPr>
      </w:pPr>
      <w:r w:rsidRPr="00A83EEE">
        <w:rPr>
          <w:rFonts w:ascii="Calibri" w:hAnsi="Calibri" w:cs="Calibri"/>
          <w:lang w:val="en-US"/>
        </w:rPr>
        <w:lastRenderedPageBreak/>
        <w:t>4. The level and dynamics of prices for the acquisition of industrial products by industrial enterprises</w:t>
      </w:r>
    </w:p>
    <w:p w:rsidR="00862527" w:rsidRPr="00A83EEE" w:rsidRDefault="00862527" w:rsidP="00A83EEE">
      <w:pPr>
        <w:pStyle w:val="afff3"/>
        <w:widowControl w:val="0"/>
        <w:spacing w:before="240" w:after="120"/>
        <w:rPr>
          <w:rFonts w:ascii="Calibri" w:hAnsi="Calibri"/>
          <w:lang w:val="en-US"/>
        </w:rPr>
      </w:pPr>
      <w:r w:rsidRPr="00A83EEE">
        <w:rPr>
          <w:rFonts w:ascii="Calibri" w:hAnsi="Calibri" w:cs="Calibri"/>
          <w:sz w:val="20"/>
          <w:lang w:val="kk-KZ"/>
        </w:rPr>
        <w:t xml:space="preserve">4.1 </w:t>
      </w:r>
      <w:r w:rsidRPr="00A83EEE">
        <w:rPr>
          <w:rFonts w:ascii="Calibri" w:hAnsi="Calibri" w:cs="Calibri"/>
          <w:sz w:val="20"/>
          <w:lang w:val="en-US"/>
        </w:rPr>
        <w:t>Purchasing price index for industrial products by industrial enterprises</w:t>
      </w:r>
    </w:p>
    <w:p w:rsidR="00862527" w:rsidRPr="00A83EEE" w:rsidRDefault="00862527" w:rsidP="00A83EEE">
      <w:pPr>
        <w:pStyle w:val="afff0"/>
        <w:tabs>
          <w:tab w:val="left" w:pos="7371"/>
        </w:tabs>
        <w:spacing w:after="60"/>
        <w:jc w:val="right"/>
      </w:pPr>
      <w:r w:rsidRPr="00A83EEE">
        <w:rPr>
          <w:lang w:val="en-US"/>
        </w:rPr>
        <w:t>i</w:t>
      </w:r>
      <w:r w:rsidRPr="00A83EEE">
        <w:t>n percents</w:t>
      </w:r>
    </w:p>
    <w:tbl>
      <w:tblPr>
        <w:tblW w:w="0" w:type="auto"/>
        <w:tblLayout w:type="fixed"/>
        <w:tblCellMar>
          <w:left w:w="30" w:type="dxa"/>
          <w:right w:w="30" w:type="dxa"/>
        </w:tblCellMar>
        <w:tblLook w:val="0000"/>
      </w:tblPr>
      <w:tblGrid>
        <w:gridCol w:w="30"/>
        <w:gridCol w:w="2694"/>
        <w:gridCol w:w="1496"/>
        <w:gridCol w:w="6"/>
        <w:gridCol w:w="1491"/>
        <w:gridCol w:w="11"/>
        <w:gridCol w:w="1485"/>
        <w:gridCol w:w="18"/>
        <w:gridCol w:w="1479"/>
        <w:gridCol w:w="23"/>
        <w:gridCol w:w="1474"/>
        <w:gridCol w:w="29"/>
      </w:tblGrid>
      <w:tr w:rsidR="00862527" w:rsidRPr="00A83EEE" w:rsidTr="006D4CBD">
        <w:trPr>
          <w:gridAfter w:val="1"/>
          <w:wAfter w:w="29" w:type="dxa"/>
          <w:tblHeader/>
        </w:trPr>
        <w:tc>
          <w:tcPr>
            <w:tcW w:w="2724" w:type="dxa"/>
            <w:gridSpan w:val="2"/>
            <w:tcBorders>
              <w:top w:val="single" w:sz="4" w:space="0" w:color="000000"/>
              <w:bottom w:val="single" w:sz="4" w:space="0" w:color="000000"/>
            </w:tcBorders>
            <w:shd w:val="clear" w:color="auto" w:fill="auto"/>
          </w:tcPr>
          <w:p w:rsidR="00862527" w:rsidRPr="00A83EEE" w:rsidRDefault="00862527" w:rsidP="00A83EEE">
            <w:pPr>
              <w:pStyle w:val="afff2"/>
              <w:snapToGrid w:val="0"/>
              <w:spacing w:before="4" w:after="4"/>
              <w:ind w:right="-1"/>
              <w:rPr>
                <w:rFonts w:ascii="Calibri" w:hAnsi="Calibri" w:cs="Calibri"/>
                <w:b/>
                <w:szCs w:val="16"/>
              </w:rPr>
            </w:pPr>
          </w:p>
        </w:tc>
        <w:tc>
          <w:tcPr>
            <w:tcW w:w="1496"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szCs w:val="16"/>
              </w:rPr>
            </w:pPr>
            <w:r w:rsidRPr="00A83EEE">
              <w:rPr>
                <w:rFonts w:ascii="Calibri" w:hAnsi="Calibri" w:cs="Calibri"/>
                <w:szCs w:val="16"/>
              </w:rPr>
              <w:t>2016</w:t>
            </w:r>
          </w:p>
        </w:tc>
        <w:tc>
          <w:tcPr>
            <w:tcW w:w="1497" w:type="dxa"/>
            <w:gridSpan w:val="2"/>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szCs w:val="16"/>
              </w:rPr>
            </w:pPr>
            <w:r w:rsidRPr="00A83EEE">
              <w:rPr>
                <w:rFonts w:ascii="Calibri" w:hAnsi="Calibri" w:cs="Calibri"/>
                <w:szCs w:val="16"/>
              </w:rPr>
              <w:t>2017</w:t>
            </w:r>
          </w:p>
        </w:tc>
        <w:tc>
          <w:tcPr>
            <w:tcW w:w="1496" w:type="dxa"/>
            <w:gridSpan w:val="2"/>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szCs w:val="16"/>
              </w:rPr>
            </w:pPr>
            <w:r w:rsidRPr="00A83EEE">
              <w:rPr>
                <w:rFonts w:ascii="Calibri" w:hAnsi="Calibri" w:cs="Calibri"/>
                <w:szCs w:val="16"/>
              </w:rPr>
              <w:t>2018</w:t>
            </w:r>
          </w:p>
        </w:tc>
        <w:tc>
          <w:tcPr>
            <w:tcW w:w="1497" w:type="dxa"/>
            <w:gridSpan w:val="2"/>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szCs w:val="16"/>
              </w:rPr>
            </w:pPr>
            <w:r w:rsidRPr="00A83EEE">
              <w:rPr>
                <w:rFonts w:ascii="Calibri" w:hAnsi="Calibri" w:cs="Calibri"/>
                <w:szCs w:val="16"/>
              </w:rPr>
              <w:t>2019</w:t>
            </w:r>
          </w:p>
        </w:tc>
        <w:tc>
          <w:tcPr>
            <w:tcW w:w="1497" w:type="dxa"/>
            <w:gridSpan w:val="2"/>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spacing w:before="4" w:after="4"/>
              <w:ind w:right="-1"/>
              <w:rPr>
                <w:rFonts w:ascii="Calibri" w:hAnsi="Calibri"/>
                <w:szCs w:val="16"/>
              </w:rPr>
            </w:pPr>
            <w:r w:rsidRPr="00A83EEE">
              <w:rPr>
                <w:rFonts w:ascii="Calibri" w:hAnsi="Calibri" w:cs="Calibri"/>
                <w:szCs w:val="16"/>
              </w:rPr>
              <w:t>2020</w:t>
            </w:r>
          </w:p>
        </w:tc>
      </w:tr>
      <w:tr w:rsidR="00862527" w:rsidRPr="00DA34AF" w:rsidTr="006D4CBD">
        <w:trPr>
          <w:gridAfter w:val="1"/>
          <w:wAfter w:w="29" w:type="dxa"/>
        </w:trPr>
        <w:tc>
          <w:tcPr>
            <w:tcW w:w="10207" w:type="dxa"/>
            <w:gridSpan w:val="11"/>
            <w:tcBorders>
              <w:top w:val="single" w:sz="4" w:space="0" w:color="000000"/>
            </w:tcBorders>
            <w:shd w:val="clear" w:color="auto" w:fill="auto"/>
          </w:tcPr>
          <w:p w:rsidR="00862527" w:rsidRPr="00A83EEE" w:rsidRDefault="00862527" w:rsidP="00A83EEE">
            <w:pPr>
              <w:pStyle w:val="afff3"/>
              <w:spacing w:before="120" w:after="120"/>
              <w:ind w:right="-1"/>
              <w:rPr>
                <w:rFonts w:ascii="Calibri" w:hAnsi="Calibri"/>
                <w:sz w:val="16"/>
                <w:szCs w:val="16"/>
                <w:lang w:val="en-US"/>
              </w:rPr>
            </w:pPr>
            <w:r w:rsidRPr="00A83EEE">
              <w:rPr>
                <w:rFonts w:ascii="Calibri" w:hAnsi="Calibri" w:cs="Calibri"/>
                <w:sz w:val="16"/>
                <w:szCs w:val="16"/>
                <w:lang w:val="kk-KZ"/>
              </w:rPr>
              <w:t xml:space="preserve">At the end of the period, to </w:t>
            </w:r>
            <w:r w:rsidRPr="00A83EEE">
              <w:rPr>
                <w:rFonts w:ascii="Calibri" w:hAnsi="Calibri" w:cs="Calibri"/>
                <w:sz w:val="16"/>
                <w:szCs w:val="16"/>
                <w:lang w:val="en-US"/>
              </w:rPr>
              <w:t>December</w:t>
            </w:r>
            <w:r w:rsidRPr="00A83EEE">
              <w:rPr>
                <w:rFonts w:ascii="Calibri" w:hAnsi="Calibri" w:cs="Calibri"/>
                <w:sz w:val="16"/>
                <w:szCs w:val="16"/>
                <w:lang w:val="kk-KZ"/>
              </w:rPr>
              <w:t xml:space="preserve"> of the previous year</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112,0</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110,3</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112,0</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105,5</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105,9</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102,9</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105,7</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116,0</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104,9</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104,3</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112,3</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105,1</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110,1</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99,9</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112,0</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110,0</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107,5</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105,6</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105,0</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114,7</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104,3</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117,4</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118,2</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99,5</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 xml:space="preserve"> 94,8</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101,5</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102,7</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113,7</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95,6</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111,6</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114,3</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 xml:space="preserve">110,3               </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102,4</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98,5</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112,8</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115,9</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118,3</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122,9</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103,3</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100,5</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110,1</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104,7</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114,4</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111,0</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108,2</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109,4</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110,2</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112,2</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98,6</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98,0</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108,7</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106,2</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98,8</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96,6</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116,6</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117,2</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111,9</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107,2</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103,9</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112,3</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106,4</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111,7</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111,0</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106,9</w:t>
            </w:r>
          </w:p>
        </w:tc>
      </w:tr>
      <w:tr w:rsidR="00910DAE" w:rsidRPr="00A83EEE" w:rsidTr="006D4CBD">
        <w:trPr>
          <w:gridAfter w:val="1"/>
          <w:wAfter w:w="29" w:type="dxa"/>
        </w:trPr>
        <w:tc>
          <w:tcPr>
            <w:tcW w:w="2724" w:type="dxa"/>
            <w:gridSpan w:val="2"/>
            <w:shd w:val="clear" w:color="auto" w:fill="auto"/>
            <w:vAlign w:val="bottom"/>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Turkistan</w:t>
            </w:r>
            <w:r w:rsidRPr="00A83EEE">
              <w:rPr>
                <w:rFonts w:ascii="Calibri" w:hAnsi="Calibri" w:cs="Calibri"/>
                <w:szCs w:val="16"/>
                <w:vertAlign w:val="superscript"/>
              </w:rPr>
              <w:t>*</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116,1</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108,7</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106,2</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103,1</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108,2</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113,2</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109,1</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110,6</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114,0</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108,7</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rPr>
                <w:rFonts w:ascii="Calibri" w:hAnsi="Calibri"/>
                <w:sz w:val="16"/>
                <w:szCs w:val="16"/>
              </w:rPr>
            </w:pPr>
            <w:r w:rsidRPr="00A83EEE">
              <w:rPr>
                <w:rFonts w:ascii="Calibri" w:hAnsi="Calibri" w:cs="Calibri"/>
                <w:sz w:val="16"/>
                <w:szCs w:val="16"/>
              </w:rPr>
              <w:t>Nur-Sultan city</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104,9</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106,1</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110,4</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116,9</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108,7</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rPr>
                <w:rFonts w:ascii="Calibri" w:hAnsi="Calibri"/>
                <w:sz w:val="16"/>
                <w:szCs w:val="16"/>
              </w:rPr>
            </w:pPr>
            <w:r w:rsidRPr="00A83EEE">
              <w:rPr>
                <w:rFonts w:ascii="Calibri" w:hAnsi="Calibri" w:cs="Calibri"/>
                <w:sz w:val="16"/>
                <w:szCs w:val="16"/>
              </w:rPr>
              <w:t>Almaty city</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105,6</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101,9</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lang w:val="en-US"/>
              </w:rPr>
            </w:pPr>
            <w:r w:rsidRPr="00A83EEE">
              <w:rPr>
                <w:rFonts w:ascii="Calibri" w:hAnsi="Calibri"/>
                <w:snapToGrid w:val="0"/>
                <w:sz w:val="16"/>
                <w:szCs w:val="16"/>
                <w:lang w:val="en-US"/>
              </w:rPr>
              <w:t>108,7</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104,2</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107,3</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rPr>
                <w:rFonts w:ascii="Calibri" w:hAnsi="Calibri"/>
                <w:sz w:val="16"/>
                <w:szCs w:val="16"/>
              </w:rPr>
            </w:pPr>
            <w:r w:rsidRPr="00A83EEE">
              <w:rPr>
                <w:rFonts w:ascii="Calibri" w:hAnsi="Calibri" w:cs="Calibri"/>
                <w:sz w:val="16"/>
                <w:szCs w:val="16"/>
              </w:rPr>
              <w:t>Shymkent city</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105,5</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104,8</w:t>
            </w:r>
          </w:p>
        </w:tc>
      </w:tr>
      <w:tr w:rsidR="00862527" w:rsidRPr="00A83EEE" w:rsidTr="006D4CBD">
        <w:trPr>
          <w:gridAfter w:val="1"/>
          <w:wAfter w:w="29" w:type="dxa"/>
        </w:trPr>
        <w:tc>
          <w:tcPr>
            <w:tcW w:w="10207" w:type="dxa"/>
            <w:gridSpan w:val="11"/>
            <w:shd w:val="clear" w:color="auto" w:fill="auto"/>
          </w:tcPr>
          <w:p w:rsidR="00862527" w:rsidRPr="00A83EEE" w:rsidRDefault="00862527" w:rsidP="00A83EEE">
            <w:pPr>
              <w:pStyle w:val="afff3"/>
              <w:spacing w:before="120" w:after="120"/>
              <w:rPr>
                <w:rFonts w:ascii="Calibri" w:hAnsi="Calibri"/>
                <w:sz w:val="16"/>
                <w:szCs w:val="16"/>
              </w:rPr>
            </w:pPr>
            <w:r w:rsidRPr="00A83EEE">
              <w:rPr>
                <w:rFonts w:ascii="Calibri" w:hAnsi="Calibri" w:cs="Calibri"/>
                <w:sz w:val="16"/>
                <w:szCs w:val="16"/>
                <w:lang w:val="kk-KZ"/>
              </w:rPr>
              <w:t>To previous year</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117,3</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111,6</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110,5</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108,8</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105,6</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112,2</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100,9</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110,5</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110,1</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106,5</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116,8</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106,1</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108,7</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104,3</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104,6</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128,3</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105,6</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105,8</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106,5</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110,0</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104,7</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113,5</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120,7</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103,7</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95,2</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112,7</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101,5</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111,1</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100,2</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104,9</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133,1</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109,2</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105,2</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99,1</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105,0</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121,0</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117,8</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117,9</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115,8</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99,7</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117,3</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105,8</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107,3</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113,7</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111,2</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109,0</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107,8</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113,3</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106,4</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95,5</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119,5</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106,7</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101,8</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95,4</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100,7</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110,7</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127,4</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112,1</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110,9</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106,0</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113,1</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105,6</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108,4</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113,4</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109,0</w:t>
            </w:r>
          </w:p>
        </w:tc>
      </w:tr>
      <w:tr w:rsidR="00910DAE" w:rsidRPr="00A83EEE" w:rsidTr="006D4CBD">
        <w:trPr>
          <w:gridAfter w:val="1"/>
          <w:wAfter w:w="29" w:type="dxa"/>
        </w:trPr>
        <w:tc>
          <w:tcPr>
            <w:tcW w:w="2724" w:type="dxa"/>
            <w:gridSpan w:val="2"/>
            <w:shd w:val="clear" w:color="auto" w:fill="auto"/>
            <w:vAlign w:val="bottom"/>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Turkistan</w:t>
            </w:r>
            <w:r w:rsidRPr="00A83EEE">
              <w:rPr>
                <w:rFonts w:ascii="Calibri" w:hAnsi="Calibri" w:cs="Calibri"/>
                <w:szCs w:val="16"/>
                <w:vertAlign w:val="superscript"/>
              </w:rPr>
              <w:t>*</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113,6</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108,1</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106,8</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104,1</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106,7</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115,5</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110,8</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113,3</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109,1</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110,5</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rPr>
                <w:rFonts w:ascii="Calibri" w:hAnsi="Calibri"/>
                <w:sz w:val="16"/>
                <w:szCs w:val="16"/>
              </w:rPr>
            </w:pPr>
            <w:r w:rsidRPr="00A83EEE">
              <w:rPr>
                <w:rFonts w:ascii="Calibri" w:hAnsi="Calibri" w:cs="Calibri"/>
                <w:sz w:val="16"/>
                <w:szCs w:val="16"/>
              </w:rPr>
              <w:t>Nur-Sultan city</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105,7</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106,8</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105,8</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116,4</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113,4</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rPr>
                <w:rFonts w:ascii="Calibri" w:hAnsi="Calibri"/>
                <w:sz w:val="16"/>
                <w:szCs w:val="16"/>
              </w:rPr>
            </w:pPr>
            <w:r w:rsidRPr="00A83EEE">
              <w:rPr>
                <w:rFonts w:ascii="Calibri" w:hAnsi="Calibri" w:cs="Calibri"/>
                <w:sz w:val="16"/>
                <w:szCs w:val="16"/>
              </w:rPr>
              <w:t>Almaty city</w:t>
            </w:r>
          </w:p>
        </w:tc>
        <w:tc>
          <w:tcPr>
            <w:tcW w:w="1496" w:type="dxa"/>
            <w:shd w:val="clear" w:color="auto" w:fill="auto"/>
            <w:vAlign w:val="bottom"/>
          </w:tcPr>
          <w:p w:rsidR="00910DAE" w:rsidRPr="00A83EEE" w:rsidRDefault="00910DAE" w:rsidP="00A83EEE">
            <w:pPr>
              <w:autoSpaceDE w:val="0"/>
              <w:autoSpaceDN w:val="0"/>
              <w:adjustRightInd w:val="0"/>
              <w:jc w:val="right"/>
              <w:rPr>
                <w:rFonts w:ascii="Calibri" w:hAnsi="Calibri" w:cs="Arial"/>
                <w:snapToGrid w:val="0"/>
                <w:sz w:val="16"/>
                <w:szCs w:val="16"/>
              </w:rPr>
            </w:pPr>
            <w:r w:rsidRPr="00A83EEE">
              <w:rPr>
                <w:rFonts w:ascii="Calibri" w:hAnsi="Calibri" w:cs="Arial"/>
                <w:snapToGrid w:val="0"/>
                <w:sz w:val="16"/>
                <w:szCs w:val="16"/>
              </w:rPr>
              <w:t>123,0</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104,1</w:t>
            </w:r>
          </w:p>
        </w:tc>
        <w:tc>
          <w:tcPr>
            <w:tcW w:w="1496" w:type="dxa"/>
            <w:gridSpan w:val="2"/>
            <w:shd w:val="clear" w:color="auto" w:fill="auto"/>
            <w:vAlign w:val="bottom"/>
          </w:tcPr>
          <w:p w:rsidR="00910DAE" w:rsidRPr="00A83EEE" w:rsidRDefault="00910DAE" w:rsidP="00A83EEE">
            <w:pPr>
              <w:jc w:val="right"/>
              <w:rPr>
                <w:rFonts w:ascii="Calibri" w:hAnsi="Calibri" w:cs="Arial"/>
                <w:sz w:val="16"/>
                <w:szCs w:val="16"/>
                <w:lang w:val="en-US"/>
              </w:rPr>
            </w:pPr>
            <w:r w:rsidRPr="00A83EEE">
              <w:rPr>
                <w:rFonts w:ascii="Calibri" w:hAnsi="Calibri" w:cs="Arial"/>
                <w:sz w:val="16"/>
                <w:szCs w:val="16"/>
                <w:lang w:val="en-US"/>
              </w:rPr>
              <w:t>107,1</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104,2</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105,7</w:t>
            </w:r>
          </w:p>
        </w:tc>
      </w:tr>
      <w:tr w:rsidR="00910DAE" w:rsidRPr="00A83EEE" w:rsidTr="006D4CBD">
        <w:trPr>
          <w:gridAfter w:val="1"/>
          <w:wAfter w:w="29" w:type="dxa"/>
        </w:trPr>
        <w:tc>
          <w:tcPr>
            <w:tcW w:w="2724" w:type="dxa"/>
            <w:gridSpan w:val="2"/>
            <w:shd w:val="clear" w:color="auto" w:fill="auto"/>
          </w:tcPr>
          <w:p w:rsidR="00910DAE" w:rsidRPr="00A83EEE" w:rsidRDefault="00910DAE" w:rsidP="00A83EEE">
            <w:pPr>
              <w:rPr>
                <w:rFonts w:ascii="Calibri" w:hAnsi="Calibri"/>
                <w:sz w:val="16"/>
                <w:szCs w:val="16"/>
              </w:rPr>
            </w:pPr>
            <w:r w:rsidRPr="00A83EEE">
              <w:rPr>
                <w:rFonts w:ascii="Calibri" w:hAnsi="Calibri" w:cs="Calibri"/>
                <w:sz w:val="16"/>
                <w:szCs w:val="16"/>
              </w:rPr>
              <w:t>Shymkent city</w:t>
            </w:r>
          </w:p>
        </w:tc>
        <w:tc>
          <w:tcPr>
            <w:tcW w:w="1496" w:type="dxa"/>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w:t>
            </w:r>
          </w:p>
        </w:tc>
        <w:tc>
          <w:tcPr>
            <w:tcW w:w="1497"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w:t>
            </w:r>
          </w:p>
        </w:tc>
        <w:tc>
          <w:tcPr>
            <w:tcW w:w="1496" w:type="dxa"/>
            <w:gridSpan w:val="2"/>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snapToGrid w:val="0"/>
                <w:sz w:val="16"/>
                <w:szCs w:val="16"/>
              </w:rPr>
              <w:t>…</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104,7</w:t>
            </w:r>
          </w:p>
        </w:tc>
        <w:tc>
          <w:tcPr>
            <w:tcW w:w="1497"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106,9</w:t>
            </w:r>
          </w:p>
        </w:tc>
      </w:tr>
      <w:tr w:rsidR="00862527" w:rsidRPr="00DA34AF" w:rsidTr="006D4CBD">
        <w:trPr>
          <w:gridBefore w:val="1"/>
          <w:wBefore w:w="30" w:type="dxa"/>
          <w:trHeight w:val="542"/>
        </w:trPr>
        <w:tc>
          <w:tcPr>
            <w:tcW w:w="10206" w:type="dxa"/>
            <w:gridSpan w:val="11"/>
            <w:shd w:val="clear" w:color="auto" w:fill="auto"/>
          </w:tcPr>
          <w:p w:rsidR="00862527" w:rsidRPr="00A83EEE" w:rsidRDefault="00862527" w:rsidP="00A83EEE">
            <w:pPr>
              <w:pStyle w:val="afff5"/>
              <w:spacing w:before="120" w:after="120"/>
              <w:jc w:val="center"/>
              <w:rPr>
                <w:rFonts w:ascii="Calibri" w:hAnsi="Calibri"/>
                <w:szCs w:val="16"/>
                <w:lang w:val="en-US"/>
              </w:rPr>
            </w:pPr>
            <w:r w:rsidRPr="00A83EEE">
              <w:rPr>
                <w:rFonts w:ascii="Calibri" w:hAnsi="Calibri" w:cs="Calibri"/>
                <w:b/>
                <w:szCs w:val="16"/>
                <w:lang w:val="kk-KZ"/>
              </w:rPr>
              <w:t xml:space="preserve">At the end of the period, </w:t>
            </w:r>
            <w:r w:rsidRPr="00A83EEE">
              <w:rPr>
                <w:rFonts w:ascii="Calibri" w:hAnsi="Calibri" w:cs="Calibri"/>
                <w:b/>
                <w:szCs w:val="16"/>
                <w:lang w:val="en-US"/>
              </w:rPr>
              <w:t>December</w:t>
            </w:r>
            <w:r w:rsidRPr="00A83EEE">
              <w:rPr>
                <w:rFonts w:ascii="Calibri" w:hAnsi="Calibri" w:cs="Calibri"/>
                <w:b/>
                <w:szCs w:val="16"/>
                <w:lang w:val="kk-KZ"/>
              </w:rPr>
              <w:t xml:space="preserve"> 2015 = 100</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b/>
                <w:szCs w:val="16"/>
                <w:lang w:val="en-US"/>
              </w:rPr>
              <w:t>Republic of Kazakhstan</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112,0</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123,6</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138,4</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146,1</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154,7</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Akmola</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102,9</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108,8</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126,2</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132,4</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138,0</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112,3</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118,0</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129,8</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129,8</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145,3</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Almaty</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110,0</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118,2</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124,8</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131,0</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150,3</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Atyrau</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104,3</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122,5</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144,8</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144,1</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136,6</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Batys Kazakhstan</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101,5</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104,3</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118,6</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113,3</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126,5</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Zhambyl</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114,3</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126,2</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129,2</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127,2</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143,4</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Karagandy</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115,9</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137,1</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168,5</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174,1</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175,0</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Коstanai</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110,1</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115,3</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131,9</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146,3</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158,4</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Kyzylorda</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109,4</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120,6</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135,3</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133,4</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130,7</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Мangystau</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108,7</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115,4</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114,0</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110,1</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110,2</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Pavlodar</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116,6</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136,7</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153,0</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164,0</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170,3</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Soltustik Kazakhstan</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112,3</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119,5</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133,6</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148,2</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158,5</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Turkistan</w:t>
            </w:r>
            <w:r w:rsidRPr="00A83EEE">
              <w:rPr>
                <w:rFonts w:ascii="Calibri" w:hAnsi="Calibri" w:cs="Calibri"/>
                <w:szCs w:val="16"/>
                <w:vertAlign w:val="superscript"/>
              </w:rPr>
              <w:t>*</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116,1</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126,2</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134,0</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138,2</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149,5</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Shygys Kazakhstan</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113,2</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123,6</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136,7</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155,9</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169,4</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rPr>
                <w:rFonts w:ascii="Calibri" w:hAnsi="Calibri"/>
                <w:sz w:val="16"/>
                <w:szCs w:val="16"/>
              </w:rPr>
            </w:pPr>
            <w:r w:rsidRPr="00A83EEE">
              <w:rPr>
                <w:rFonts w:ascii="Calibri" w:hAnsi="Calibri" w:cs="Calibri"/>
                <w:sz w:val="16"/>
                <w:szCs w:val="16"/>
              </w:rPr>
              <w:t>Nur-Sultan city</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104,9</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111,4</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122,9</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143,7</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156,2</w:t>
            </w:r>
          </w:p>
        </w:tc>
      </w:tr>
      <w:tr w:rsidR="00910DAE" w:rsidRPr="00A83EEE" w:rsidTr="006D4CBD">
        <w:trPr>
          <w:gridBefore w:val="1"/>
          <w:wBefore w:w="30" w:type="dxa"/>
          <w:trHeight w:val="23"/>
        </w:trPr>
        <w:tc>
          <w:tcPr>
            <w:tcW w:w="2694" w:type="dxa"/>
            <w:shd w:val="clear" w:color="auto" w:fill="auto"/>
            <w:vAlign w:val="bottom"/>
          </w:tcPr>
          <w:p w:rsidR="00910DAE" w:rsidRPr="00A83EEE" w:rsidRDefault="00910DAE" w:rsidP="00A83EEE">
            <w:pPr>
              <w:rPr>
                <w:rFonts w:ascii="Calibri" w:hAnsi="Calibri"/>
                <w:sz w:val="16"/>
                <w:szCs w:val="16"/>
              </w:rPr>
            </w:pPr>
            <w:r w:rsidRPr="00A83EEE">
              <w:rPr>
                <w:rFonts w:ascii="Calibri" w:hAnsi="Calibri" w:cs="Calibri"/>
                <w:sz w:val="16"/>
                <w:szCs w:val="16"/>
              </w:rPr>
              <w:t>Almaty city</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105,6</w:t>
            </w:r>
          </w:p>
        </w:tc>
        <w:tc>
          <w:tcPr>
            <w:tcW w:w="1502" w:type="dxa"/>
            <w:gridSpan w:val="2"/>
            <w:shd w:val="clear" w:color="auto" w:fill="auto"/>
            <w:vAlign w:val="bottom"/>
          </w:tcPr>
          <w:p w:rsidR="00910DAE" w:rsidRPr="00A83EEE" w:rsidRDefault="00910DAE" w:rsidP="00A83EEE">
            <w:pPr>
              <w:pStyle w:val="afff5"/>
              <w:rPr>
                <w:rFonts w:ascii="Calibri" w:hAnsi="Calibri"/>
              </w:rPr>
            </w:pPr>
            <w:r w:rsidRPr="00A83EEE">
              <w:rPr>
                <w:rFonts w:ascii="Calibri" w:hAnsi="Calibri"/>
              </w:rPr>
              <w:t>107,6</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117,0</w:t>
            </w:r>
          </w:p>
        </w:tc>
        <w:tc>
          <w:tcPr>
            <w:tcW w:w="1502"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121,9</w:t>
            </w:r>
          </w:p>
        </w:tc>
        <w:tc>
          <w:tcPr>
            <w:tcW w:w="1503" w:type="dxa"/>
            <w:gridSpan w:val="2"/>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130,8</w:t>
            </w:r>
          </w:p>
        </w:tc>
      </w:tr>
      <w:tr w:rsidR="00910DAE" w:rsidRPr="00A83EEE" w:rsidTr="006D4CBD">
        <w:trPr>
          <w:gridBefore w:val="1"/>
          <w:wBefore w:w="30" w:type="dxa"/>
          <w:trHeight w:val="23"/>
        </w:trPr>
        <w:tc>
          <w:tcPr>
            <w:tcW w:w="2694" w:type="dxa"/>
            <w:tcBorders>
              <w:bottom w:val="single" w:sz="4" w:space="0" w:color="000000"/>
            </w:tcBorders>
            <w:shd w:val="clear" w:color="auto" w:fill="auto"/>
            <w:vAlign w:val="bottom"/>
          </w:tcPr>
          <w:p w:rsidR="00910DAE" w:rsidRPr="00A83EEE" w:rsidRDefault="00910DAE" w:rsidP="00A83EEE">
            <w:pPr>
              <w:rPr>
                <w:rFonts w:ascii="Calibri" w:hAnsi="Calibri"/>
                <w:sz w:val="16"/>
                <w:szCs w:val="16"/>
              </w:rPr>
            </w:pPr>
            <w:r w:rsidRPr="00A83EEE">
              <w:rPr>
                <w:rFonts w:ascii="Calibri" w:hAnsi="Calibri" w:cs="Calibri"/>
                <w:sz w:val="16"/>
                <w:szCs w:val="16"/>
              </w:rPr>
              <w:t>Shymkent city</w:t>
            </w:r>
          </w:p>
        </w:tc>
        <w:tc>
          <w:tcPr>
            <w:tcW w:w="1502" w:type="dxa"/>
            <w:gridSpan w:val="2"/>
            <w:tcBorders>
              <w:bottom w:val="single" w:sz="4" w:space="0" w:color="000000"/>
            </w:tcBorders>
            <w:shd w:val="clear" w:color="auto" w:fill="auto"/>
            <w:vAlign w:val="bottom"/>
          </w:tcPr>
          <w:p w:rsidR="00910DAE" w:rsidRPr="00A83EEE" w:rsidRDefault="00910DAE" w:rsidP="00A83EEE">
            <w:pPr>
              <w:pStyle w:val="afff5"/>
              <w:rPr>
                <w:rFonts w:ascii="Calibri" w:hAnsi="Calibri"/>
              </w:rPr>
            </w:pPr>
            <w:r w:rsidRPr="00A83EEE">
              <w:rPr>
                <w:rFonts w:ascii="Calibri" w:hAnsi="Calibri"/>
              </w:rPr>
              <w:t>…</w:t>
            </w:r>
          </w:p>
        </w:tc>
        <w:tc>
          <w:tcPr>
            <w:tcW w:w="1502" w:type="dxa"/>
            <w:gridSpan w:val="2"/>
            <w:tcBorders>
              <w:bottom w:val="single" w:sz="4" w:space="0" w:color="000000"/>
            </w:tcBorders>
            <w:shd w:val="clear" w:color="auto" w:fill="auto"/>
            <w:vAlign w:val="bottom"/>
          </w:tcPr>
          <w:p w:rsidR="00910DAE" w:rsidRPr="00A83EEE" w:rsidRDefault="00910DAE" w:rsidP="00A83EEE">
            <w:pPr>
              <w:pStyle w:val="afff5"/>
              <w:rPr>
                <w:rFonts w:ascii="Calibri" w:hAnsi="Calibri"/>
              </w:rPr>
            </w:pPr>
            <w:r w:rsidRPr="00A83EEE">
              <w:rPr>
                <w:rFonts w:ascii="Calibri" w:hAnsi="Calibri"/>
              </w:rPr>
              <w:t>…</w:t>
            </w:r>
          </w:p>
        </w:tc>
        <w:tc>
          <w:tcPr>
            <w:tcW w:w="1503" w:type="dxa"/>
            <w:gridSpan w:val="2"/>
            <w:tcBorders>
              <w:bottom w:val="single" w:sz="4" w:space="0" w:color="000000"/>
            </w:tcBorders>
            <w:shd w:val="clear" w:color="auto" w:fill="auto"/>
            <w:vAlign w:val="bottom"/>
          </w:tcPr>
          <w:p w:rsidR="00910DAE" w:rsidRPr="00A83EEE" w:rsidRDefault="00910DAE" w:rsidP="00A83EEE">
            <w:pPr>
              <w:pStyle w:val="afff5"/>
              <w:rPr>
                <w:rFonts w:ascii="Calibri" w:hAnsi="Calibri"/>
              </w:rPr>
            </w:pPr>
            <w:r w:rsidRPr="00A83EEE">
              <w:rPr>
                <w:rFonts w:ascii="Calibri" w:hAnsi="Calibri"/>
              </w:rPr>
              <w:t>…</w:t>
            </w:r>
          </w:p>
        </w:tc>
        <w:tc>
          <w:tcPr>
            <w:tcW w:w="1502" w:type="dxa"/>
            <w:gridSpan w:val="2"/>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141,4</w:t>
            </w:r>
          </w:p>
        </w:tc>
        <w:tc>
          <w:tcPr>
            <w:tcW w:w="1503" w:type="dxa"/>
            <w:gridSpan w:val="2"/>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148,2</w:t>
            </w:r>
          </w:p>
        </w:tc>
      </w:tr>
    </w:tbl>
    <w:p w:rsidR="00CE56B7" w:rsidRPr="00A83EEE" w:rsidRDefault="00910DAE" w:rsidP="00A83EEE">
      <w:pPr>
        <w:pStyle w:val="First"/>
        <w:spacing w:before="60"/>
        <w:ind w:left="284"/>
        <w:rPr>
          <w:rFonts w:ascii="Calibri" w:hAnsi="Calibri"/>
          <w:i/>
          <w:sz w:val="16"/>
          <w:szCs w:val="16"/>
          <w:lang w:val="kk-KZ"/>
        </w:rPr>
      </w:pPr>
      <w:r w:rsidRPr="00A83EEE">
        <w:rPr>
          <w:rFonts w:ascii="Calibri" w:hAnsi="Calibri"/>
          <w:i/>
          <w:sz w:val="16"/>
          <w:szCs w:val="16"/>
          <w:vertAlign w:val="superscript"/>
          <w:lang w:val="kk-KZ"/>
        </w:rPr>
        <w:t>*</w:t>
      </w:r>
      <w:r w:rsidRPr="00A83EEE">
        <w:rPr>
          <w:rFonts w:ascii="Calibri" w:hAnsi="Calibri"/>
          <w:i/>
          <w:sz w:val="16"/>
          <w:szCs w:val="16"/>
          <w:lang w:val="kk-KZ"/>
        </w:rPr>
        <w:t xml:space="preserve"> </w:t>
      </w:r>
      <w:r w:rsidR="00345EAF" w:rsidRPr="00A83EEE">
        <w:rPr>
          <w:rFonts w:ascii="Calibri" w:hAnsi="Calibri"/>
          <w:i/>
          <w:sz w:val="16"/>
          <w:szCs w:val="16"/>
          <w:lang w:val="kk-KZ"/>
        </w:rPr>
        <w:t>Here and further:</w:t>
      </w:r>
      <w:r w:rsidR="00CE56B7" w:rsidRPr="00A83EEE">
        <w:rPr>
          <w:rFonts w:ascii="Calibri" w:hAnsi="Calibri"/>
          <w:i/>
          <w:sz w:val="16"/>
          <w:szCs w:val="16"/>
          <w:lang w:val="kk-KZ"/>
        </w:rPr>
        <w:t xml:space="preserve"> 2016-2018 - Turkistan region, including the city of Shymkent</w:t>
      </w:r>
    </w:p>
    <w:p w:rsidR="00021C85" w:rsidRDefault="00021C85" w:rsidP="00A83EEE">
      <w:pPr>
        <w:pStyle w:val="afff3"/>
        <w:widowControl w:val="0"/>
        <w:suppressAutoHyphens w:val="0"/>
        <w:spacing w:before="240" w:after="120"/>
        <w:rPr>
          <w:rFonts w:ascii="Calibri" w:hAnsi="Calibri" w:cs="Calibri"/>
          <w:sz w:val="20"/>
          <w:lang w:val="en-US"/>
        </w:rPr>
      </w:pPr>
    </w:p>
    <w:p w:rsidR="00021C85" w:rsidRDefault="00021C85" w:rsidP="00A83EEE">
      <w:pPr>
        <w:pStyle w:val="afff3"/>
        <w:widowControl w:val="0"/>
        <w:suppressAutoHyphens w:val="0"/>
        <w:spacing w:before="240" w:after="120"/>
        <w:rPr>
          <w:rFonts w:ascii="Calibri" w:hAnsi="Calibri" w:cs="Calibri"/>
          <w:sz w:val="20"/>
          <w:lang w:val="en-US"/>
        </w:rPr>
      </w:pPr>
    </w:p>
    <w:p w:rsidR="00862527" w:rsidRPr="00A83EEE" w:rsidRDefault="00862527" w:rsidP="00A83EEE">
      <w:pPr>
        <w:pStyle w:val="afff3"/>
        <w:widowControl w:val="0"/>
        <w:suppressAutoHyphens w:val="0"/>
        <w:spacing w:before="240" w:after="120"/>
        <w:rPr>
          <w:rFonts w:ascii="Calibri" w:hAnsi="Calibri"/>
          <w:lang w:val="en-US"/>
        </w:rPr>
      </w:pPr>
      <w:r w:rsidRPr="00A83EEE">
        <w:rPr>
          <w:rFonts w:ascii="Calibri" w:hAnsi="Calibri" w:cs="Calibri"/>
          <w:sz w:val="20"/>
          <w:lang w:val="en-US"/>
        </w:rPr>
        <w:lastRenderedPageBreak/>
        <w:t>Purchasing price index for industrial products by industrial enterprises in 2020</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p w:rsidR="00862527" w:rsidRPr="00A83EEE" w:rsidRDefault="00DA34AF" w:rsidP="00A83EEE">
      <w:pPr>
        <w:pStyle w:val="afff1"/>
        <w:rPr>
          <w:rFonts w:ascii="Calibri" w:hAnsi="Calibri"/>
          <w:lang w:val="en-US"/>
        </w:rPr>
      </w:pPr>
      <w:r w:rsidRPr="00DA34AF">
        <w:rPr>
          <w:rFonts w:ascii="Calibri" w:hAnsi="Calibri"/>
          <w:lang w:val="en-US"/>
        </w:rPr>
        <w:drawing>
          <wp:inline distT="0" distB="0" distL="0" distR="0">
            <wp:extent cx="6152515" cy="3154045"/>
            <wp:effectExtent l="0" t="0" r="635"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62527" w:rsidRPr="00A83EEE" w:rsidRDefault="00862527" w:rsidP="00A83EEE">
      <w:pPr>
        <w:pStyle w:val="afff3"/>
        <w:widowControl w:val="0"/>
        <w:spacing w:before="240" w:after="120"/>
        <w:rPr>
          <w:rFonts w:ascii="Calibri" w:hAnsi="Calibri"/>
          <w:lang w:val="en-US"/>
        </w:rPr>
      </w:pPr>
      <w:r w:rsidRPr="00A83EEE">
        <w:rPr>
          <w:rFonts w:ascii="Calibri" w:hAnsi="Calibri" w:cs="Calibri"/>
          <w:sz w:val="20"/>
          <w:lang w:val="kk-KZ"/>
        </w:rPr>
        <w:t xml:space="preserve">4.2 </w:t>
      </w:r>
      <w:r w:rsidRPr="00A83EEE">
        <w:rPr>
          <w:rFonts w:ascii="Calibri" w:hAnsi="Calibri" w:cs="Calibri"/>
          <w:sz w:val="20"/>
          <w:lang w:val="en-US"/>
        </w:rPr>
        <w:t>Purchasing price index for industrial products by industrial enterprises in 2020</w:t>
      </w:r>
    </w:p>
    <w:p w:rsidR="00862527" w:rsidRPr="00A83EEE" w:rsidRDefault="00862527" w:rsidP="00A83EEE">
      <w:pPr>
        <w:pStyle w:val="afff0"/>
        <w:tabs>
          <w:tab w:val="left" w:pos="6237"/>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977"/>
        <w:gridCol w:w="1204"/>
        <w:gridCol w:w="1205"/>
        <w:gridCol w:w="1205"/>
        <w:gridCol w:w="1205"/>
        <w:gridCol w:w="1205"/>
        <w:gridCol w:w="1205"/>
      </w:tblGrid>
      <w:tr w:rsidR="00862527" w:rsidRPr="00A83EEE" w:rsidTr="006D4CBD">
        <w:trPr>
          <w:cantSplit/>
        </w:trPr>
        <w:tc>
          <w:tcPr>
            <w:tcW w:w="2977"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04" w:type="dxa"/>
            <w:tcBorders>
              <w:top w:val="single" w:sz="4" w:space="0" w:color="000000"/>
              <w:left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05" w:type="dxa"/>
            <w:tcBorders>
              <w:top w:val="single" w:sz="4" w:space="0" w:color="000000"/>
              <w:left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05" w:type="dxa"/>
            <w:tcBorders>
              <w:top w:val="single" w:sz="4" w:space="0" w:color="000000"/>
              <w:left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05" w:type="dxa"/>
            <w:tcBorders>
              <w:top w:val="single" w:sz="4" w:space="0" w:color="000000"/>
              <w:left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05" w:type="dxa"/>
            <w:tcBorders>
              <w:top w:val="single" w:sz="4" w:space="0" w:color="000000"/>
              <w:left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05" w:type="dxa"/>
            <w:tcBorders>
              <w:top w:val="single" w:sz="4" w:space="0" w:color="000000"/>
              <w:left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204"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100,7</w:t>
            </w:r>
          </w:p>
        </w:tc>
        <w:tc>
          <w:tcPr>
            <w:tcW w:w="1205"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100,9</w:t>
            </w:r>
          </w:p>
        </w:tc>
        <w:tc>
          <w:tcPr>
            <w:tcW w:w="1205"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101,0</w:t>
            </w:r>
          </w:p>
        </w:tc>
        <w:tc>
          <w:tcPr>
            <w:tcW w:w="1205"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100,7</w:t>
            </w:r>
          </w:p>
        </w:tc>
        <w:tc>
          <w:tcPr>
            <w:tcW w:w="1205"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99,5</w:t>
            </w:r>
          </w:p>
        </w:tc>
        <w:tc>
          <w:tcPr>
            <w:tcW w:w="1205"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99,6</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100,6</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97,5</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103,6</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100,2</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100,5</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91,2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98,3</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101,5</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99,5</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100,6</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99,9</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97,7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98,7</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100,5</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101,6</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100,2</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97,0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97,2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100,5</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101,3</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98,6</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98,1</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100,5</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100,8</w:t>
            </w:r>
          </w:p>
        </w:tc>
      </w:tr>
      <w:tr w:rsidR="00910DAE" w:rsidRPr="00A83EEE" w:rsidTr="006D4CBD">
        <w:trPr>
          <w:cantSplit/>
        </w:trPr>
        <w:tc>
          <w:tcPr>
            <w:tcW w:w="2977" w:type="dxa"/>
            <w:shd w:val="clear" w:color="auto" w:fill="auto"/>
            <w:vAlign w:val="bottom"/>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Turkistan</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99,6</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99,5</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100,4</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rPr>
              <w:t>Nur-Sultan city</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101,7</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rPr>
              <w:t>Almaty city</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101,5</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r>
      <w:tr w:rsidR="00910DAE" w:rsidRPr="00A83EEE" w:rsidTr="006D4CBD">
        <w:trPr>
          <w:cantSplit/>
        </w:trPr>
        <w:tc>
          <w:tcPr>
            <w:tcW w:w="2977" w:type="dxa"/>
            <w:tcBorders>
              <w:bottom w:val="single" w:sz="4" w:space="0" w:color="000000"/>
            </w:tcBorders>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rPr>
              <w:t>Shymkent city</w:t>
            </w:r>
          </w:p>
        </w:tc>
        <w:tc>
          <w:tcPr>
            <w:tcW w:w="1204"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102,1</w:t>
            </w:r>
          </w:p>
        </w:tc>
        <w:tc>
          <w:tcPr>
            <w:tcW w:w="1205"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98,6</w:t>
            </w:r>
          </w:p>
        </w:tc>
        <w:tc>
          <w:tcPr>
            <w:tcW w:w="1205"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100,7</w:t>
            </w:r>
          </w:p>
        </w:tc>
        <w:tc>
          <w:tcPr>
            <w:tcW w:w="1205"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99,7</w:t>
            </w:r>
          </w:p>
        </w:tc>
        <w:tc>
          <w:tcPr>
            <w:tcW w:w="1205"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99,8</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977"/>
        <w:gridCol w:w="1204"/>
        <w:gridCol w:w="1205"/>
        <w:gridCol w:w="1205"/>
        <w:gridCol w:w="1205"/>
        <w:gridCol w:w="1205"/>
        <w:gridCol w:w="1205"/>
      </w:tblGrid>
      <w:tr w:rsidR="00862527" w:rsidRPr="00A83EEE" w:rsidTr="006D4CBD">
        <w:trPr>
          <w:cantSplit/>
          <w:tblHeader/>
        </w:trPr>
        <w:tc>
          <w:tcPr>
            <w:tcW w:w="2977"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04"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204"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99,2</w:t>
            </w:r>
          </w:p>
        </w:tc>
        <w:tc>
          <w:tcPr>
            <w:tcW w:w="1205"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101,0</w:t>
            </w:r>
          </w:p>
        </w:tc>
        <w:tc>
          <w:tcPr>
            <w:tcW w:w="1205"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100,6</w:t>
            </w:r>
          </w:p>
        </w:tc>
        <w:tc>
          <w:tcPr>
            <w:tcW w:w="1205"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101,7</w:t>
            </w:r>
          </w:p>
        </w:tc>
        <w:tc>
          <w:tcPr>
            <w:tcW w:w="1205"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99,9</w:t>
            </w:r>
          </w:p>
        </w:tc>
        <w:tc>
          <w:tcPr>
            <w:tcW w:w="1205"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100,9</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100,2</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105,7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102,1</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104,5</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99,6</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101,6</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102,3</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107,8</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94,7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100,8</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102,9</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100,6</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98,1</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100,5</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99,7</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100,8</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98,9</w:t>
            </w:r>
          </w:p>
        </w:tc>
      </w:tr>
      <w:tr w:rsidR="00910DAE" w:rsidRPr="00A83EEE" w:rsidTr="006D4CBD">
        <w:trPr>
          <w:cantSplit/>
        </w:trPr>
        <w:tc>
          <w:tcPr>
            <w:tcW w:w="2977" w:type="dxa"/>
            <w:shd w:val="clear" w:color="auto" w:fill="auto"/>
            <w:vAlign w:val="bottom"/>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Turkistan</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100,9</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99,9</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rPr>
              <w:t>Nur-Sultan city</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99,8</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101,2</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100,3</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100,6</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98,9</w:t>
            </w:r>
          </w:p>
        </w:tc>
      </w:tr>
      <w:tr w:rsidR="00910DAE" w:rsidRPr="00A83EEE" w:rsidTr="006D4CBD">
        <w:trPr>
          <w:cantSplit/>
        </w:trPr>
        <w:tc>
          <w:tcPr>
            <w:tcW w:w="2977"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rPr>
              <w:t>Almaty city</w:t>
            </w:r>
          </w:p>
        </w:tc>
        <w:tc>
          <w:tcPr>
            <w:tcW w:w="1204"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99,6</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100,9</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102,4</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100,9</w:t>
            </w:r>
          </w:p>
        </w:tc>
      </w:tr>
      <w:tr w:rsidR="00910DAE" w:rsidRPr="00A83EEE" w:rsidTr="006D4CBD">
        <w:trPr>
          <w:cantSplit/>
        </w:trPr>
        <w:tc>
          <w:tcPr>
            <w:tcW w:w="2977" w:type="dxa"/>
            <w:tcBorders>
              <w:bottom w:val="single" w:sz="4" w:space="0" w:color="000000"/>
            </w:tcBorders>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rPr>
              <w:t>Shymkent city</w:t>
            </w:r>
          </w:p>
        </w:tc>
        <w:tc>
          <w:tcPr>
            <w:tcW w:w="1204"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100,7</w:t>
            </w:r>
          </w:p>
        </w:tc>
        <w:tc>
          <w:tcPr>
            <w:tcW w:w="1205"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c>
          <w:tcPr>
            <w:tcW w:w="1205"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101,4</w:t>
            </w:r>
          </w:p>
        </w:tc>
        <w:tc>
          <w:tcPr>
            <w:tcW w:w="1205"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99,4</w:t>
            </w:r>
          </w:p>
        </w:tc>
        <w:tc>
          <w:tcPr>
            <w:tcW w:w="1205"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99,4</w:t>
            </w:r>
          </w:p>
        </w:tc>
        <w:tc>
          <w:tcPr>
            <w:tcW w:w="1205" w:type="dxa"/>
            <w:tcBorders>
              <w:bottom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103,0</w:t>
            </w:r>
          </w:p>
        </w:tc>
      </w:tr>
    </w:tbl>
    <w:p w:rsidR="00021C85" w:rsidRDefault="00021C85" w:rsidP="00A83EEE">
      <w:pPr>
        <w:spacing w:before="240" w:after="120"/>
        <w:jc w:val="center"/>
        <w:rPr>
          <w:rFonts w:ascii="Calibri" w:hAnsi="Calibri" w:cs="Calibri"/>
          <w:b/>
          <w:lang w:val="en-US"/>
        </w:rPr>
      </w:pPr>
    </w:p>
    <w:p w:rsidR="00862527" w:rsidRPr="00A83EEE" w:rsidRDefault="00862527" w:rsidP="00A83EEE">
      <w:pPr>
        <w:spacing w:before="240" w:after="120"/>
        <w:jc w:val="center"/>
        <w:rPr>
          <w:rFonts w:ascii="Calibri" w:hAnsi="Calibri"/>
          <w:lang w:val="en-US"/>
        </w:rPr>
      </w:pPr>
      <w:r w:rsidRPr="00A83EEE">
        <w:rPr>
          <w:rFonts w:ascii="Calibri" w:hAnsi="Calibri" w:cs="Calibri"/>
          <w:b/>
          <w:lang w:val="kk-KZ"/>
        </w:rPr>
        <w:lastRenderedPageBreak/>
        <w:t>4</w:t>
      </w:r>
      <w:r w:rsidRPr="00A83EEE">
        <w:rPr>
          <w:rFonts w:ascii="Calibri" w:hAnsi="Calibri" w:cs="Calibri"/>
          <w:b/>
          <w:lang w:val="en-US"/>
        </w:rPr>
        <w:t>.3 Purchasing price index for industrial products by industrial enterprises of the mining industry and quarrying</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694"/>
        <w:gridCol w:w="1502"/>
        <w:gridCol w:w="1502"/>
        <w:gridCol w:w="1503"/>
        <w:gridCol w:w="1502"/>
        <w:gridCol w:w="1503"/>
      </w:tblGrid>
      <w:tr w:rsidR="00862527" w:rsidRPr="00A83EEE" w:rsidTr="006D4CBD">
        <w:trPr>
          <w:cantSplit/>
          <w:tblHeader/>
        </w:trPr>
        <w:tc>
          <w:tcPr>
            <w:tcW w:w="2694"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2016</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2017</w:t>
            </w:r>
          </w:p>
        </w:tc>
        <w:tc>
          <w:tcPr>
            <w:tcW w:w="1503"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2018</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2020</w:t>
            </w:r>
          </w:p>
        </w:tc>
      </w:tr>
      <w:tr w:rsidR="00910DAE" w:rsidRPr="00A83EEE" w:rsidTr="006D4CBD">
        <w:trPr>
          <w:cantSplit/>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108,6</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109,7</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112,8</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101,2</w:t>
            </w:r>
          </w:p>
        </w:tc>
        <w:tc>
          <w:tcPr>
            <w:tcW w:w="1503" w:type="dxa"/>
            <w:tcBorders>
              <w:top w:val="single" w:sz="4" w:space="0" w:color="000000"/>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100,1</w:t>
            </w:r>
          </w:p>
        </w:tc>
      </w:tr>
      <w:tr w:rsidR="00910DAE" w:rsidRPr="00A83EEE" w:rsidTr="006D4CBD">
        <w:trPr>
          <w:cantSplit/>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106,4</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107,7</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108,6</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98,2</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108,8</w:t>
            </w:r>
          </w:p>
        </w:tc>
      </w:tr>
      <w:tr w:rsidR="00910DAE" w:rsidRPr="00A83EEE" w:rsidTr="006D4CBD">
        <w:trPr>
          <w:cantSplit/>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105,3</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109,3</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114,3</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96,7</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102,3</w:t>
            </w:r>
          </w:p>
        </w:tc>
      </w:tr>
      <w:tr w:rsidR="00910DAE" w:rsidRPr="00A83EEE" w:rsidTr="006D4CBD">
        <w:trPr>
          <w:cantSplit/>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119,4</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112,0</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120,1</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95,8</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102,7</w:t>
            </w:r>
          </w:p>
        </w:tc>
      </w:tr>
      <w:tr w:rsidR="00910DAE" w:rsidRPr="00A83EEE" w:rsidTr="006D4CBD">
        <w:trPr>
          <w:cantSplit/>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100,4</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104,7</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108,8</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97,1</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105,6</w:t>
            </w:r>
          </w:p>
        </w:tc>
      </w:tr>
      <w:tr w:rsidR="00910DAE" w:rsidRPr="00A83EEE" w:rsidTr="006D4CBD">
        <w:trPr>
          <w:cantSplit/>
          <w:trHeight w:val="91"/>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84,6</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110,8</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115,7</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115,9</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101,4</w:t>
            </w:r>
          </w:p>
        </w:tc>
      </w:tr>
      <w:tr w:rsidR="00910DAE" w:rsidRPr="00A83EEE" w:rsidTr="006D4CBD">
        <w:trPr>
          <w:cantSplit/>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98,8</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103,3</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115,0</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100,8</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97,9</w:t>
            </w:r>
          </w:p>
        </w:tc>
      </w:tr>
      <w:tr w:rsidR="00910DAE" w:rsidRPr="00A83EEE" w:rsidTr="006D4CBD">
        <w:trPr>
          <w:cantSplit/>
          <w:trHeight w:val="112"/>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115,3</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107,0</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120,8</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99,9</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94,7</w:t>
            </w:r>
          </w:p>
        </w:tc>
      </w:tr>
      <w:tr w:rsidR="00910DAE" w:rsidRPr="00A83EEE" w:rsidTr="006D4CBD">
        <w:trPr>
          <w:cantSplit/>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103,9</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109,4</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112,5</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105,2</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101,9</w:t>
            </w:r>
          </w:p>
        </w:tc>
      </w:tr>
      <w:tr w:rsidR="00910DAE" w:rsidRPr="00A83EEE" w:rsidTr="006D4CBD">
        <w:trPr>
          <w:cantSplit/>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120,2</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107,3</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124,3</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109,9</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90,6</w:t>
            </w:r>
          </w:p>
        </w:tc>
      </w:tr>
      <w:tr w:rsidR="00910DAE" w:rsidRPr="00A83EEE" w:rsidTr="006D4CBD">
        <w:trPr>
          <w:cantSplit/>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116,3</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112,8</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104,9</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99,6</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101,7</w:t>
            </w:r>
          </w:p>
        </w:tc>
      </w:tr>
      <w:tr w:rsidR="00910DAE" w:rsidRPr="00A83EEE" w:rsidTr="006D4CBD">
        <w:trPr>
          <w:cantSplit/>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103,9</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113,5</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108,0</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101,6</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96,6</w:t>
            </w:r>
          </w:p>
        </w:tc>
      </w:tr>
      <w:tr w:rsidR="00910DAE" w:rsidRPr="00A83EEE" w:rsidTr="00910DAE">
        <w:trPr>
          <w:cantSplit/>
        </w:trPr>
        <w:tc>
          <w:tcPr>
            <w:tcW w:w="2694" w:type="dxa"/>
            <w:shd w:val="clear" w:color="auto" w:fill="auto"/>
          </w:tcPr>
          <w:p w:rsidR="00910DAE" w:rsidRPr="00A83EEE" w:rsidRDefault="00910DAE"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502" w:type="dxa"/>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136,7</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114,9</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126,3</w:t>
            </w:r>
          </w:p>
        </w:tc>
        <w:tc>
          <w:tcPr>
            <w:tcW w:w="1502"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96,5</w:t>
            </w:r>
          </w:p>
        </w:tc>
        <w:tc>
          <w:tcPr>
            <w:tcW w:w="1503" w:type="dxa"/>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86,1</w:t>
            </w:r>
          </w:p>
        </w:tc>
      </w:tr>
      <w:tr w:rsidR="00910DAE" w:rsidRPr="00A83EEE" w:rsidTr="00910DAE">
        <w:trPr>
          <w:cantSplit/>
        </w:trPr>
        <w:tc>
          <w:tcPr>
            <w:tcW w:w="2694" w:type="dxa"/>
            <w:tcBorders>
              <w:bottom w:val="single" w:sz="4" w:space="0" w:color="auto"/>
            </w:tcBorders>
            <w:shd w:val="clear" w:color="auto" w:fill="auto"/>
            <w:vAlign w:val="bottom"/>
          </w:tcPr>
          <w:p w:rsidR="00910DAE" w:rsidRPr="00A83EEE" w:rsidRDefault="00910DAE" w:rsidP="00A83EEE">
            <w:pPr>
              <w:pStyle w:val="afff2"/>
              <w:rPr>
                <w:rFonts w:ascii="Calibri" w:hAnsi="Calibri"/>
                <w:szCs w:val="16"/>
              </w:rPr>
            </w:pPr>
            <w:r w:rsidRPr="00A83EEE">
              <w:rPr>
                <w:rFonts w:ascii="Calibri" w:hAnsi="Calibri" w:cs="Calibri"/>
                <w:szCs w:val="16"/>
                <w:lang w:val="en-US"/>
              </w:rPr>
              <w:t>Shygys Kazakhstan</w:t>
            </w:r>
          </w:p>
        </w:tc>
        <w:tc>
          <w:tcPr>
            <w:tcW w:w="1502" w:type="dxa"/>
            <w:tcBorders>
              <w:bottom w:val="single" w:sz="4" w:space="0" w:color="auto"/>
            </w:tcBorders>
            <w:shd w:val="clear" w:color="auto" w:fill="auto"/>
            <w:vAlign w:val="bottom"/>
          </w:tcPr>
          <w:p w:rsidR="00910DAE" w:rsidRPr="00A83EEE" w:rsidRDefault="00910DAE" w:rsidP="00A83EEE">
            <w:pPr>
              <w:autoSpaceDE w:val="0"/>
              <w:autoSpaceDN w:val="0"/>
              <w:adjustRightInd w:val="0"/>
              <w:jc w:val="right"/>
              <w:rPr>
                <w:rFonts w:ascii="Calibri" w:hAnsi="Calibri"/>
                <w:sz w:val="16"/>
                <w:szCs w:val="16"/>
              </w:rPr>
            </w:pPr>
            <w:r w:rsidRPr="00A83EEE">
              <w:rPr>
                <w:rFonts w:ascii="Calibri" w:hAnsi="Calibri"/>
                <w:sz w:val="16"/>
                <w:szCs w:val="16"/>
              </w:rPr>
              <w:t>126,7</w:t>
            </w:r>
          </w:p>
        </w:tc>
        <w:tc>
          <w:tcPr>
            <w:tcW w:w="1502" w:type="dxa"/>
            <w:tcBorders>
              <w:bottom w:val="single" w:sz="4" w:space="0" w:color="auto"/>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120,8</w:t>
            </w:r>
          </w:p>
        </w:tc>
        <w:tc>
          <w:tcPr>
            <w:tcW w:w="1503" w:type="dxa"/>
            <w:tcBorders>
              <w:bottom w:val="single" w:sz="4" w:space="0" w:color="auto"/>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106,2</w:t>
            </w:r>
          </w:p>
        </w:tc>
        <w:tc>
          <w:tcPr>
            <w:tcW w:w="1502" w:type="dxa"/>
            <w:tcBorders>
              <w:bottom w:val="single" w:sz="4" w:space="0" w:color="auto"/>
            </w:tcBorders>
            <w:shd w:val="clear" w:color="auto" w:fill="auto"/>
            <w:vAlign w:val="bottom"/>
          </w:tcPr>
          <w:p w:rsidR="00910DAE" w:rsidRPr="00A83EEE" w:rsidRDefault="00910DAE" w:rsidP="00A83EEE">
            <w:pPr>
              <w:jc w:val="right"/>
              <w:rPr>
                <w:rFonts w:ascii="Calibri" w:hAnsi="Calibri" w:cs="Arial"/>
                <w:sz w:val="16"/>
                <w:szCs w:val="16"/>
              </w:rPr>
            </w:pPr>
            <w:r w:rsidRPr="00A83EEE">
              <w:rPr>
                <w:rFonts w:ascii="Calibri" w:hAnsi="Calibri" w:cs="Arial"/>
                <w:sz w:val="16"/>
                <w:szCs w:val="16"/>
              </w:rPr>
              <w:t>100,3</w:t>
            </w:r>
          </w:p>
        </w:tc>
        <w:tc>
          <w:tcPr>
            <w:tcW w:w="1503" w:type="dxa"/>
            <w:tcBorders>
              <w:bottom w:val="single" w:sz="4" w:space="0" w:color="auto"/>
            </w:tcBorders>
            <w:shd w:val="clear" w:color="auto" w:fill="auto"/>
            <w:vAlign w:val="bottom"/>
          </w:tcPr>
          <w:p w:rsidR="00910DAE" w:rsidRPr="00A83EEE" w:rsidRDefault="00910DAE" w:rsidP="00A83EEE">
            <w:pPr>
              <w:jc w:val="right"/>
              <w:rPr>
                <w:rFonts w:ascii="Calibri" w:hAnsi="Calibri"/>
                <w:snapToGrid w:val="0"/>
                <w:sz w:val="16"/>
                <w:szCs w:val="16"/>
              </w:rPr>
            </w:pPr>
            <w:r w:rsidRPr="00A83EEE">
              <w:rPr>
                <w:rFonts w:ascii="Calibri" w:hAnsi="Calibri" w:cs="Arial"/>
                <w:sz w:val="16"/>
                <w:szCs w:val="16"/>
              </w:rPr>
              <w:t>109,0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.4 Purchasing Price index of industrial products by industrial enterprises of the mining industry and quarrying in 2020</w:t>
      </w:r>
    </w:p>
    <w:p w:rsidR="00862527" w:rsidRPr="00A83EEE" w:rsidRDefault="00862527" w:rsidP="00A83EEE">
      <w:pPr>
        <w:pStyle w:val="afff0"/>
        <w:tabs>
          <w:tab w:val="left" w:pos="6379"/>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97,5</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98,7</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101,4</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91,9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108,6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93,4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91,9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r>
      <w:tr w:rsidR="003F2BE0" w:rsidRPr="00A83EEE" w:rsidTr="003F2BE0">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95,8</w:t>
            </w:r>
          </w:p>
        </w:tc>
      </w:tr>
      <w:tr w:rsidR="003F2BE0" w:rsidRPr="00A83EEE" w:rsidTr="003F2BE0">
        <w:trPr>
          <w:cantSplit/>
        </w:trPr>
        <w:tc>
          <w:tcPr>
            <w:tcW w:w="2694" w:type="dxa"/>
            <w:tcBorders>
              <w:bottom w:val="single" w:sz="4" w:space="0" w:color="auto"/>
            </w:tcBorders>
            <w:shd w:val="clear" w:color="auto" w:fill="auto"/>
            <w:vAlign w:val="bottom"/>
          </w:tcPr>
          <w:p w:rsidR="003F2BE0" w:rsidRPr="00A83EEE" w:rsidRDefault="003F2BE0" w:rsidP="00A83EEE">
            <w:pPr>
              <w:pStyle w:val="afff2"/>
              <w:rPr>
                <w:rFonts w:ascii="Calibri" w:hAnsi="Calibri"/>
                <w:szCs w:val="16"/>
              </w:rPr>
            </w:pPr>
            <w:r w:rsidRPr="00A83EEE">
              <w:rPr>
                <w:rFonts w:ascii="Calibri" w:hAnsi="Calibri" w:cs="Calibri"/>
                <w:szCs w:val="16"/>
                <w:lang w:val="en-US"/>
              </w:rPr>
              <w:t>Shygys Kazakhstan</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102,8</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101,5</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blHeader/>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100,8</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98,9</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101,6</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98,7</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100,9</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99,2</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96,5</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95,1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101,9</w:t>
            </w:r>
          </w:p>
        </w:tc>
      </w:tr>
      <w:tr w:rsidR="003F2BE0" w:rsidRPr="00A83EEE" w:rsidTr="003F2BE0">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94,1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93,2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101,8</w:t>
            </w:r>
          </w:p>
        </w:tc>
      </w:tr>
      <w:tr w:rsidR="003F2BE0" w:rsidRPr="00A83EEE" w:rsidTr="003F2BE0">
        <w:trPr>
          <w:cantSplit/>
        </w:trPr>
        <w:tc>
          <w:tcPr>
            <w:tcW w:w="2694" w:type="dxa"/>
            <w:tcBorders>
              <w:bottom w:val="single" w:sz="4" w:space="0" w:color="auto"/>
            </w:tcBorders>
            <w:shd w:val="clear" w:color="auto" w:fill="auto"/>
            <w:vAlign w:val="bottom"/>
          </w:tcPr>
          <w:p w:rsidR="003F2BE0" w:rsidRPr="00A83EEE" w:rsidRDefault="003F2BE0" w:rsidP="00A83EEE">
            <w:pPr>
              <w:pStyle w:val="afff2"/>
              <w:rPr>
                <w:rFonts w:ascii="Calibri" w:hAnsi="Calibri"/>
                <w:szCs w:val="16"/>
              </w:rPr>
            </w:pPr>
            <w:r w:rsidRPr="00A83EEE">
              <w:rPr>
                <w:rFonts w:ascii="Calibri" w:hAnsi="Calibri" w:cs="Calibri"/>
                <w:szCs w:val="16"/>
                <w:lang w:val="en-US"/>
              </w:rPr>
              <w:t>Shygys Kazakhstan</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105,1</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tcBorders>
              <w:bottom w:val="single" w:sz="4" w:space="0" w:color="auto"/>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.5</w:t>
      </w:r>
      <w:r w:rsidRPr="00A83EEE">
        <w:rPr>
          <w:rFonts w:ascii="Calibri" w:hAnsi="Calibri" w:cs="Calibri"/>
          <w:sz w:val="20"/>
          <w:lang w:val="kk-KZ"/>
        </w:rPr>
        <w:t xml:space="preserve"> </w:t>
      </w:r>
      <w:r w:rsidRPr="00A83EEE">
        <w:rPr>
          <w:rFonts w:ascii="Calibri" w:hAnsi="Calibri" w:cs="Calibri"/>
          <w:sz w:val="20"/>
          <w:lang w:val="en-US"/>
        </w:rPr>
        <w:t>Purchasing price index industrial products by industrial enterprises of the manufacturing industry</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694"/>
        <w:gridCol w:w="1502"/>
        <w:gridCol w:w="1502"/>
        <w:gridCol w:w="1502"/>
        <w:gridCol w:w="1502"/>
        <w:gridCol w:w="1502"/>
      </w:tblGrid>
      <w:tr w:rsidR="00862527" w:rsidRPr="00A83EEE" w:rsidTr="006D4CBD">
        <w:trPr>
          <w:cantSplit/>
        </w:trPr>
        <w:tc>
          <w:tcPr>
            <w:tcW w:w="2694"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0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502"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502" w:type="dxa"/>
            <w:tcBorders>
              <w:top w:val="single" w:sz="4"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3F2BE0" w:rsidRPr="00A83EEE" w:rsidTr="006D4CBD">
        <w:trPr>
          <w:cantSplit/>
          <w:trHeight w:val="187"/>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113,7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109,9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113,5</w:t>
            </w:r>
          </w:p>
        </w:tc>
        <w:tc>
          <w:tcPr>
            <w:tcW w:w="1502" w:type="dxa"/>
            <w:shd w:val="clear" w:color="auto" w:fill="auto"/>
            <w:vAlign w:val="bottom"/>
          </w:tcPr>
          <w:p w:rsidR="003F2BE0" w:rsidRPr="00A83EEE" w:rsidRDefault="003F2BE0" w:rsidP="00A83EEE">
            <w:pPr>
              <w:pStyle w:val="afff5"/>
              <w:rPr>
                <w:rFonts w:ascii="Calibri" w:hAnsi="Calibri"/>
              </w:rPr>
            </w:pPr>
            <w:r w:rsidRPr="00A83EEE">
              <w:rPr>
                <w:rFonts w:ascii="Calibri" w:hAnsi="Calibri"/>
              </w:rPr>
              <w:t>108,7</w:t>
            </w:r>
          </w:p>
        </w:tc>
        <w:tc>
          <w:tcPr>
            <w:tcW w:w="150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107,9</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106,2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115,3</w:t>
            </w:r>
          </w:p>
        </w:tc>
        <w:tc>
          <w:tcPr>
            <w:tcW w:w="1502" w:type="dxa"/>
            <w:shd w:val="clear" w:color="auto" w:fill="auto"/>
            <w:vAlign w:val="bottom"/>
          </w:tcPr>
          <w:p w:rsidR="003F2BE0" w:rsidRPr="00A83EEE" w:rsidRDefault="003F2BE0" w:rsidP="00A83EEE">
            <w:pPr>
              <w:pStyle w:val="afff5"/>
              <w:rPr>
                <w:rFonts w:ascii="Calibri" w:hAnsi="Calibri"/>
              </w:rPr>
            </w:pPr>
            <w:r w:rsidRPr="00A83EEE">
              <w:rPr>
                <w:rFonts w:ascii="Calibri" w:hAnsi="Calibri"/>
              </w:rPr>
              <w:t>108,6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106,6</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114,7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108,0</w:t>
            </w:r>
          </w:p>
        </w:tc>
        <w:tc>
          <w:tcPr>
            <w:tcW w:w="1502" w:type="dxa"/>
            <w:shd w:val="clear" w:color="auto" w:fill="auto"/>
            <w:vAlign w:val="bottom"/>
          </w:tcPr>
          <w:p w:rsidR="003F2BE0" w:rsidRPr="00A83EEE" w:rsidRDefault="003F2BE0" w:rsidP="00A83EEE">
            <w:pPr>
              <w:pStyle w:val="afff5"/>
              <w:rPr>
                <w:rFonts w:ascii="Calibri" w:hAnsi="Calibri"/>
              </w:rPr>
            </w:pPr>
            <w:r w:rsidRPr="00A83EEE">
              <w:rPr>
                <w:rFonts w:ascii="Calibri" w:hAnsi="Calibri"/>
              </w:rPr>
              <w:t>102,5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117,5</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109,4</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105,7</w:t>
            </w:r>
          </w:p>
        </w:tc>
        <w:tc>
          <w:tcPr>
            <w:tcW w:w="1502" w:type="dxa"/>
            <w:shd w:val="clear" w:color="auto" w:fill="auto"/>
            <w:vAlign w:val="bottom"/>
          </w:tcPr>
          <w:p w:rsidR="003F2BE0" w:rsidRPr="00A83EEE" w:rsidRDefault="003F2BE0" w:rsidP="00A83EEE">
            <w:pPr>
              <w:pStyle w:val="afff5"/>
              <w:rPr>
                <w:rFonts w:ascii="Calibri" w:hAnsi="Calibri"/>
              </w:rPr>
            </w:pPr>
            <w:r w:rsidRPr="00A83EEE">
              <w:rPr>
                <w:rFonts w:ascii="Calibri" w:hAnsi="Calibri"/>
              </w:rPr>
              <w:t>108,3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116,4</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107,9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123,2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120,4</w:t>
            </w:r>
          </w:p>
        </w:tc>
        <w:tc>
          <w:tcPr>
            <w:tcW w:w="1502" w:type="dxa"/>
            <w:shd w:val="clear" w:color="auto" w:fill="auto"/>
            <w:vAlign w:val="bottom"/>
          </w:tcPr>
          <w:p w:rsidR="003F2BE0" w:rsidRPr="00A83EEE" w:rsidRDefault="003F2BE0" w:rsidP="00A83EEE">
            <w:pPr>
              <w:pStyle w:val="afff5"/>
              <w:rPr>
                <w:rFonts w:ascii="Calibri" w:hAnsi="Calibri"/>
              </w:rPr>
            </w:pPr>
            <w:r w:rsidRPr="00A83EEE">
              <w:rPr>
                <w:rFonts w:ascii="Calibri" w:hAnsi="Calibri"/>
              </w:rPr>
              <w:t>99,4</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88,3</w:t>
            </w:r>
          </w:p>
        </w:tc>
      </w:tr>
      <w:tr w:rsidR="003F2BE0" w:rsidRPr="00A83EEE" w:rsidTr="006D4CBD">
        <w:trPr>
          <w:cantSplit/>
          <w:trHeight w:val="187"/>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106,1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118,4</w:t>
            </w:r>
          </w:p>
        </w:tc>
        <w:tc>
          <w:tcPr>
            <w:tcW w:w="1502" w:type="dxa"/>
            <w:shd w:val="clear" w:color="auto" w:fill="auto"/>
            <w:vAlign w:val="bottom"/>
          </w:tcPr>
          <w:p w:rsidR="003F2BE0" w:rsidRPr="00A83EEE" w:rsidRDefault="003F2BE0" w:rsidP="00A83EEE">
            <w:pPr>
              <w:pStyle w:val="afff5"/>
              <w:rPr>
                <w:rFonts w:ascii="Calibri" w:hAnsi="Calibri"/>
              </w:rPr>
            </w:pPr>
            <w:r w:rsidRPr="00A83EEE">
              <w:rPr>
                <w:rFonts w:ascii="Calibri" w:hAnsi="Calibri"/>
              </w:rPr>
              <w:t>100,1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117,1</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115,1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108,1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102,3</w:t>
            </w:r>
          </w:p>
        </w:tc>
        <w:tc>
          <w:tcPr>
            <w:tcW w:w="1502" w:type="dxa"/>
            <w:shd w:val="clear" w:color="auto" w:fill="auto"/>
            <w:vAlign w:val="bottom"/>
          </w:tcPr>
          <w:p w:rsidR="003F2BE0" w:rsidRPr="00A83EEE" w:rsidRDefault="003F2BE0" w:rsidP="00A83EEE">
            <w:pPr>
              <w:pStyle w:val="afff5"/>
              <w:rPr>
                <w:rFonts w:ascii="Calibri" w:hAnsi="Calibri"/>
              </w:rPr>
            </w:pPr>
            <w:r w:rsidRPr="00A83EEE">
              <w:rPr>
                <w:rFonts w:ascii="Calibri" w:hAnsi="Calibri"/>
              </w:rPr>
              <w:t>100,1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114,1</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117,0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119,8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126,4</w:t>
            </w:r>
          </w:p>
        </w:tc>
        <w:tc>
          <w:tcPr>
            <w:tcW w:w="1502" w:type="dxa"/>
            <w:shd w:val="clear" w:color="auto" w:fill="auto"/>
            <w:vAlign w:val="bottom"/>
          </w:tcPr>
          <w:p w:rsidR="003F2BE0" w:rsidRPr="00A83EEE" w:rsidRDefault="003F2BE0" w:rsidP="00A83EEE">
            <w:pPr>
              <w:pStyle w:val="afff5"/>
              <w:rPr>
                <w:rFonts w:ascii="Calibri" w:hAnsi="Calibri"/>
              </w:rPr>
            </w:pPr>
            <w:r w:rsidRPr="00A83EEE">
              <w:rPr>
                <w:rFonts w:ascii="Calibri" w:hAnsi="Calibri"/>
              </w:rPr>
              <w:t>105,8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113,9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114,0</w:t>
            </w:r>
          </w:p>
        </w:tc>
        <w:tc>
          <w:tcPr>
            <w:tcW w:w="1502" w:type="dxa"/>
            <w:shd w:val="clear" w:color="auto" w:fill="auto"/>
            <w:vAlign w:val="bottom"/>
          </w:tcPr>
          <w:p w:rsidR="003F2BE0" w:rsidRPr="00A83EEE" w:rsidRDefault="003F2BE0" w:rsidP="00A83EEE">
            <w:pPr>
              <w:pStyle w:val="afff5"/>
              <w:rPr>
                <w:rFonts w:ascii="Calibri" w:hAnsi="Calibri"/>
              </w:rPr>
            </w:pPr>
            <w:r w:rsidRPr="00A83EEE">
              <w:rPr>
                <w:rFonts w:ascii="Calibri" w:hAnsi="Calibri"/>
              </w:rPr>
              <w:t>114,1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114,4</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103,9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123,9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110,0</w:t>
            </w:r>
          </w:p>
        </w:tc>
        <w:tc>
          <w:tcPr>
            <w:tcW w:w="1502" w:type="dxa"/>
            <w:shd w:val="clear" w:color="auto" w:fill="auto"/>
            <w:vAlign w:val="bottom"/>
          </w:tcPr>
          <w:p w:rsidR="003F2BE0" w:rsidRPr="00A83EEE" w:rsidRDefault="003F2BE0" w:rsidP="00A83EEE">
            <w:pPr>
              <w:pStyle w:val="afff5"/>
              <w:rPr>
                <w:rFonts w:ascii="Calibri" w:hAnsi="Calibri"/>
              </w:rPr>
            </w:pPr>
            <w:r w:rsidRPr="00A83EEE">
              <w:rPr>
                <w:rFonts w:ascii="Calibri" w:hAnsi="Calibri"/>
              </w:rPr>
              <w:t>102,5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101,9</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116,6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101,6</w:t>
            </w:r>
          </w:p>
        </w:tc>
        <w:tc>
          <w:tcPr>
            <w:tcW w:w="1502" w:type="dxa"/>
            <w:shd w:val="clear" w:color="auto" w:fill="auto"/>
            <w:vAlign w:val="bottom"/>
          </w:tcPr>
          <w:p w:rsidR="003F2BE0" w:rsidRPr="00A83EEE" w:rsidRDefault="003F2BE0" w:rsidP="00A83EEE">
            <w:pPr>
              <w:pStyle w:val="afff5"/>
              <w:rPr>
                <w:rFonts w:ascii="Calibri" w:hAnsi="Calibri"/>
              </w:rPr>
            </w:pPr>
            <w:r w:rsidRPr="00A83EEE">
              <w:rPr>
                <w:rFonts w:ascii="Calibri" w:hAnsi="Calibri"/>
              </w:rPr>
              <w:t>98,9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101,7</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118,8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120,3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115,2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102,8</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117,3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95,0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116,7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120,3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108,7</w:t>
            </w:r>
          </w:p>
        </w:tc>
      </w:tr>
      <w:tr w:rsidR="003F2BE0" w:rsidRPr="00A83EEE" w:rsidTr="006D4CBD">
        <w:trPr>
          <w:cantSplit/>
          <w:trHeight w:val="188"/>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Turkistan</w:t>
            </w:r>
            <w:r w:rsidRPr="00A83EEE">
              <w:rPr>
                <w:rFonts w:ascii="Calibri" w:hAnsi="Calibri" w:cs="Calibri"/>
                <w:szCs w:val="16"/>
                <w:vertAlign w:val="superscript"/>
              </w:rPr>
              <w:t>*</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116,4</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109,1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109,5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121,1</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113,5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111,8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116,2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109,3</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Nur-Sultan city</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107,1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104,4</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109,2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125,7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110,0</w:t>
            </w:r>
          </w:p>
        </w:tc>
      </w:tr>
      <w:tr w:rsidR="003F2BE0" w:rsidRPr="00A83EEE" w:rsidTr="006D4CBD">
        <w:trPr>
          <w:cantSplit/>
          <w:trHeight w:val="188"/>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lastRenderedPageBreak/>
              <w:t>Almaty city</w:t>
            </w:r>
          </w:p>
        </w:tc>
        <w:tc>
          <w:tcPr>
            <w:tcW w:w="1502" w:type="dxa"/>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105,3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106,4</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111,8</w:t>
            </w:r>
          </w:p>
        </w:tc>
      </w:tr>
      <w:tr w:rsidR="003F2BE0" w:rsidRPr="00A83EEE" w:rsidTr="006D4CBD">
        <w:trPr>
          <w:cantSplit/>
          <w:trHeight w:val="188"/>
        </w:trPr>
        <w:tc>
          <w:tcPr>
            <w:tcW w:w="2694" w:type="dxa"/>
            <w:tcBorders>
              <w:bottom w:val="single" w:sz="4" w:space="0" w:color="000000"/>
            </w:tcBorders>
            <w:shd w:val="clear" w:color="auto" w:fill="auto"/>
            <w:vAlign w:val="bottom"/>
          </w:tcPr>
          <w:p w:rsidR="003F2BE0" w:rsidRPr="00A83EEE" w:rsidRDefault="003F2BE0" w:rsidP="00A83EEE">
            <w:pPr>
              <w:pStyle w:val="afff2"/>
              <w:rPr>
                <w:rFonts w:ascii="Calibri" w:hAnsi="Calibri"/>
                <w:szCs w:val="16"/>
              </w:rPr>
            </w:pPr>
            <w:r w:rsidRPr="00A83EEE">
              <w:rPr>
                <w:rFonts w:ascii="Calibri" w:hAnsi="Calibri" w:cs="Calibri"/>
                <w:szCs w:val="16"/>
              </w:rPr>
              <w:t>Shymkent city</w:t>
            </w:r>
          </w:p>
        </w:tc>
        <w:tc>
          <w:tcPr>
            <w:tcW w:w="1502" w:type="dxa"/>
            <w:tcBorders>
              <w:bottom w:val="single" w:sz="4" w:space="0" w:color="000000"/>
            </w:tcBorders>
            <w:shd w:val="clear" w:color="auto" w:fill="auto"/>
            <w:vAlign w:val="bottom"/>
          </w:tcPr>
          <w:p w:rsidR="003F2BE0" w:rsidRPr="00A83EEE" w:rsidRDefault="003F2BE0" w:rsidP="00A83EEE">
            <w:pPr>
              <w:jc w:val="right"/>
              <w:rPr>
                <w:rFonts w:ascii="Calibri" w:hAnsi="Calibri"/>
                <w:snapToGrid w:val="0"/>
                <w:sz w:val="16"/>
              </w:rPr>
            </w:pPr>
            <w:r w:rsidRPr="00A83EEE">
              <w:rPr>
                <w:rFonts w:ascii="Calibri" w:hAnsi="Calibri"/>
                <w:snapToGrid w:val="0"/>
                <w:sz w:val="16"/>
              </w:rPr>
              <w:t>…</w:t>
            </w:r>
          </w:p>
        </w:tc>
        <w:tc>
          <w:tcPr>
            <w:tcW w:w="150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113,7</w:t>
            </w:r>
          </w:p>
        </w:tc>
        <w:tc>
          <w:tcPr>
            <w:tcW w:w="150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108,0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.6</w:t>
      </w:r>
      <w:r w:rsidRPr="00A83EEE">
        <w:rPr>
          <w:rFonts w:ascii="Calibri" w:hAnsi="Calibri" w:cs="Calibri"/>
          <w:sz w:val="20"/>
          <w:lang w:val="kk-KZ"/>
        </w:rPr>
        <w:t xml:space="preserve"> </w:t>
      </w:r>
      <w:r w:rsidRPr="00A83EEE">
        <w:rPr>
          <w:rFonts w:ascii="Calibri" w:hAnsi="Calibri" w:cs="Calibri"/>
          <w:sz w:val="20"/>
          <w:lang w:val="en-US"/>
        </w:rPr>
        <w:t>Purchasing price index industrial products by industrial enterprises of the manufacturing industry in 20</w:t>
      </w:r>
      <w:r w:rsidR="00D26C3C" w:rsidRPr="00A83EEE">
        <w:rPr>
          <w:rFonts w:ascii="Calibri" w:hAnsi="Calibri" w:cs="Calibri"/>
          <w:sz w:val="20"/>
          <w:lang w:val="en-US"/>
        </w:rPr>
        <w:t>20</w:t>
      </w:r>
    </w:p>
    <w:p w:rsidR="00862527" w:rsidRPr="00A83EEE" w:rsidRDefault="00862527" w:rsidP="00A83EEE">
      <w:pPr>
        <w:pStyle w:val="afff0"/>
        <w:tabs>
          <w:tab w:val="left" w:pos="6521"/>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99,2</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95,8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81,9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96,4</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98,6</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96,3</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101,6</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Turkistan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Nur-Sultan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Almaty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tcBorders>
              <w:bottom w:val="single" w:sz="4" w:space="0" w:color="000000"/>
            </w:tcBorders>
            <w:shd w:val="clear" w:color="auto" w:fill="auto"/>
          </w:tcPr>
          <w:p w:rsidR="003F2BE0" w:rsidRPr="00A83EEE" w:rsidRDefault="003F2BE0" w:rsidP="00A83EEE">
            <w:pPr>
              <w:pStyle w:val="afff2"/>
              <w:tabs>
                <w:tab w:val="left" w:pos="1553"/>
              </w:tabs>
              <w:rPr>
                <w:rFonts w:ascii="Calibri" w:hAnsi="Calibri"/>
                <w:szCs w:val="16"/>
              </w:rPr>
            </w:pPr>
            <w:r w:rsidRPr="00A83EEE">
              <w:rPr>
                <w:rFonts w:ascii="Calibri" w:hAnsi="Calibri" w:cs="Calibri"/>
                <w:szCs w:val="16"/>
              </w:rPr>
              <w:t>Shymkent city</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103,4</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97,7</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101,2</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blHeader/>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98,7</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101,2</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102,4</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101,6</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103,5</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109,4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108,6</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93,7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104,7</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100,9</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Turkistan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Nur-Sultan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Almaty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101,4</w:t>
            </w:r>
          </w:p>
        </w:tc>
      </w:tr>
      <w:tr w:rsidR="003F2BE0" w:rsidRPr="00A83EEE" w:rsidTr="006D4CBD">
        <w:trPr>
          <w:cantSplit/>
        </w:trPr>
        <w:tc>
          <w:tcPr>
            <w:tcW w:w="2694" w:type="dxa"/>
            <w:tcBorders>
              <w:bottom w:val="single" w:sz="4" w:space="0" w:color="000000"/>
            </w:tcBorders>
            <w:shd w:val="clear" w:color="auto" w:fill="auto"/>
          </w:tcPr>
          <w:p w:rsidR="003F2BE0" w:rsidRPr="00A83EEE" w:rsidRDefault="003F2BE0" w:rsidP="00A83EEE">
            <w:pPr>
              <w:pStyle w:val="afff2"/>
              <w:tabs>
                <w:tab w:val="left" w:pos="1553"/>
              </w:tabs>
              <w:rPr>
                <w:rFonts w:ascii="Calibri" w:hAnsi="Calibri"/>
                <w:szCs w:val="16"/>
              </w:rPr>
            </w:pPr>
            <w:r w:rsidRPr="00A83EEE">
              <w:rPr>
                <w:rFonts w:ascii="Calibri" w:hAnsi="Calibri" w:cs="Calibri"/>
                <w:szCs w:val="16"/>
              </w:rPr>
              <w:t>Shymkent city</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102,2</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.7 Purchasing price index for industrial products by industrial enterprises supplying electricity, gas, steam, hot water and air-conditioned air</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694"/>
        <w:gridCol w:w="1502"/>
        <w:gridCol w:w="1502"/>
        <w:gridCol w:w="1502"/>
        <w:gridCol w:w="1502"/>
        <w:gridCol w:w="1502"/>
      </w:tblGrid>
      <w:tr w:rsidR="00862527" w:rsidRPr="00A83EEE" w:rsidTr="006D4CBD">
        <w:trPr>
          <w:cantSplit/>
        </w:trPr>
        <w:tc>
          <w:tcPr>
            <w:tcW w:w="2694"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0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50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50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108,1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112,5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102,3</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93,1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113,9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122,1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113,3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114,1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117,9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89,9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120,2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87,7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108,2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117,6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122,4</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100,5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78,1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109,8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132,0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81,4</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97,4</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109,0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120,9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92,2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124,2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117,4</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136,0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113,0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76,2</w:t>
            </w:r>
          </w:p>
        </w:tc>
      </w:tr>
      <w:tr w:rsidR="003F2BE0" w:rsidRPr="00A83EEE" w:rsidTr="006D4CBD">
        <w:trPr>
          <w:cantSplit/>
          <w:trHeight w:val="117"/>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103,0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108,2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89,5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103,7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95,9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94,8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114,6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109,8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113,8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110,9</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106,0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123,5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105,3</w:t>
            </w:r>
          </w:p>
        </w:tc>
      </w:tr>
      <w:tr w:rsidR="003F2BE0" w:rsidRPr="00A83EEE" w:rsidTr="00754815">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Turkistan</w:t>
            </w:r>
            <w:r w:rsidRPr="00A83EEE">
              <w:rPr>
                <w:rFonts w:ascii="Calibri" w:hAnsi="Calibri" w:cs="Calibri"/>
                <w:szCs w:val="16"/>
                <w:vertAlign w:val="superscript"/>
              </w:rPr>
              <w:t>*</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115,5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112,0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108,3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115,3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104,3</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Nur-Sultan city</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97,1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112,5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113,5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106,5</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Almaty city</w:t>
            </w:r>
          </w:p>
        </w:tc>
        <w:tc>
          <w:tcPr>
            <w:tcW w:w="1502" w:type="dxa"/>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106,2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117,1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r>
      <w:tr w:rsidR="003F2BE0" w:rsidRPr="00A83EEE" w:rsidTr="006D4CBD">
        <w:trPr>
          <w:cantSplit/>
        </w:trPr>
        <w:tc>
          <w:tcPr>
            <w:tcW w:w="2694" w:type="dxa"/>
            <w:tcBorders>
              <w:bottom w:val="single" w:sz="4" w:space="0" w:color="000000"/>
            </w:tcBorders>
            <w:shd w:val="clear" w:color="auto" w:fill="auto"/>
            <w:vAlign w:val="bottom"/>
          </w:tcPr>
          <w:p w:rsidR="003F2BE0" w:rsidRPr="00A83EEE" w:rsidRDefault="003F2BE0" w:rsidP="00A83EEE">
            <w:pPr>
              <w:pStyle w:val="afff2"/>
              <w:rPr>
                <w:rFonts w:ascii="Calibri" w:hAnsi="Calibri"/>
                <w:szCs w:val="16"/>
              </w:rPr>
            </w:pPr>
            <w:r w:rsidRPr="00A83EEE">
              <w:rPr>
                <w:rFonts w:ascii="Calibri" w:hAnsi="Calibri" w:cs="Calibri"/>
                <w:szCs w:val="16"/>
              </w:rPr>
              <w:t>Shymkent city</w:t>
            </w:r>
          </w:p>
        </w:tc>
        <w:tc>
          <w:tcPr>
            <w:tcW w:w="1502" w:type="dxa"/>
            <w:tcBorders>
              <w:bottom w:val="single" w:sz="4" w:space="0" w:color="000000"/>
            </w:tcBorders>
            <w:shd w:val="clear" w:color="auto" w:fill="auto"/>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89,6</w:t>
            </w:r>
          </w:p>
        </w:tc>
        <w:tc>
          <w:tcPr>
            <w:tcW w:w="150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bl>
    <w:p w:rsidR="00021C85" w:rsidRDefault="00021C85" w:rsidP="00A83EEE">
      <w:pPr>
        <w:pStyle w:val="afff3"/>
        <w:spacing w:before="240" w:after="120"/>
        <w:rPr>
          <w:rFonts w:ascii="Calibri" w:hAnsi="Calibri" w:cs="Calibri"/>
          <w:sz w:val="20"/>
          <w:lang w:val="en-US"/>
        </w:rPr>
      </w:pPr>
    </w:p>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lastRenderedPageBreak/>
        <w:t>4</w:t>
      </w:r>
      <w:r w:rsidRPr="00A83EEE">
        <w:rPr>
          <w:rFonts w:ascii="Calibri" w:hAnsi="Calibri" w:cs="Calibri"/>
          <w:sz w:val="20"/>
          <w:lang w:val="en-US"/>
        </w:rPr>
        <w:t>.8 Purchasing price index of industrial products by industrial enterprises supplying electricity, gas, steam, hot water and air-conditioned air in 2020</w:t>
      </w:r>
    </w:p>
    <w:p w:rsidR="00862527" w:rsidRPr="00A83EEE" w:rsidRDefault="00862527" w:rsidP="00A83EEE">
      <w:pPr>
        <w:pStyle w:val="afff0"/>
        <w:tabs>
          <w:tab w:val="left" w:pos="6521"/>
        </w:tabs>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102,1</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Turkistan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95,9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Nur-Sultan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108,6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rPr>
                <w:rFonts w:ascii="Calibri" w:hAnsi="Calibri"/>
                <w:szCs w:val="16"/>
              </w:rPr>
            </w:pPr>
            <w:r w:rsidRPr="00A83EEE">
              <w:rPr>
                <w:rFonts w:ascii="Calibri" w:hAnsi="Calibri" w:cs="Calibri"/>
                <w:szCs w:val="16"/>
              </w:rPr>
              <w:t>Almaty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r>
      <w:tr w:rsidR="003F2BE0" w:rsidRPr="00A83EEE" w:rsidTr="006D4CBD">
        <w:trPr>
          <w:cantSplit/>
        </w:trPr>
        <w:tc>
          <w:tcPr>
            <w:tcW w:w="2694" w:type="dxa"/>
            <w:tcBorders>
              <w:bottom w:val="single" w:sz="4" w:space="0" w:color="000000"/>
            </w:tcBorders>
            <w:shd w:val="clear" w:color="auto" w:fill="auto"/>
          </w:tcPr>
          <w:p w:rsidR="003F2BE0" w:rsidRPr="00A83EEE" w:rsidRDefault="003F2BE0" w:rsidP="00A83EEE">
            <w:pPr>
              <w:pStyle w:val="afff2"/>
              <w:rPr>
                <w:rFonts w:ascii="Calibri" w:hAnsi="Calibri"/>
                <w:szCs w:val="16"/>
              </w:rPr>
            </w:pPr>
            <w:r w:rsidRPr="00A83EEE">
              <w:rPr>
                <w:rFonts w:ascii="Calibri" w:hAnsi="Calibri" w:cs="Calibri"/>
                <w:szCs w:val="16"/>
              </w:rPr>
              <w:t>Shymkent city</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blHeader/>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101,2</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99,2</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95,9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98,6</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92,4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98,6</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75,3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97,9</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97,0</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Turkistan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99,2</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Nur-Sultan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98,1</w:t>
            </w:r>
          </w:p>
        </w:tc>
      </w:tr>
      <w:tr w:rsidR="003F2BE0" w:rsidRPr="00A83EEE" w:rsidTr="006D4CBD">
        <w:trPr>
          <w:cantSplit/>
        </w:trPr>
        <w:tc>
          <w:tcPr>
            <w:tcW w:w="2694" w:type="dxa"/>
            <w:shd w:val="clear" w:color="auto" w:fill="auto"/>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Almaty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95,9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r>
      <w:tr w:rsidR="003F2BE0" w:rsidRPr="00A83EEE" w:rsidTr="006D4CBD">
        <w:trPr>
          <w:cantSplit/>
        </w:trPr>
        <w:tc>
          <w:tcPr>
            <w:tcW w:w="2694" w:type="dxa"/>
            <w:tcBorders>
              <w:bottom w:val="single" w:sz="4" w:space="0" w:color="000000"/>
            </w:tcBorders>
            <w:shd w:val="clear" w:color="auto" w:fill="auto"/>
          </w:tcPr>
          <w:p w:rsidR="003F2BE0" w:rsidRPr="00A83EEE" w:rsidRDefault="003F2BE0" w:rsidP="00A83EEE">
            <w:pPr>
              <w:pStyle w:val="afff2"/>
              <w:rPr>
                <w:rFonts w:ascii="Calibri" w:hAnsi="Calibri"/>
                <w:szCs w:val="16"/>
              </w:rPr>
            </w:pPr>
            <w:r w:rsidRPr="00A83EEE">
              <w:rPr>
                <w:rFonts w:ascii="Calibri" w:hAnsi="Calibri" w:cs="Calibri"/>
                <w:szCs w:val="16"/>
              </w:rPr>
              <w:t>Shymkent city</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4.9 Purchas</w:t>
      </w:r>
      <w:r w:rsidRPr="00A83EEE">
        <w:rPr>
          <w:rFonts w:ascii="Calibri" w:hAnsi="Calibri" w:cs="Calibri"/>
          <w:sz w:val="20"/>
          <w:lang w:val="en-US"/>
        </w:rPr>
        <w:t>ing</w:t>
      </w:r>
      <w:r w:rsidRPr="00A83EEE">
        <w:rPr>
          <w:rFonts w:ascii="Calibri" w:hAnsi="Calibri" w:cs="Calibri"/>
          <w:sz w:val="20"/>
          <w:lang w:val="kk-KZ"/>
        </w:rPr>
        <w:t xml:space="preserve"> price index for industrial products by industrial enterprises for food production</w:t>
      </w:r>
    </w:p>
    <w:p w:rsidR="00862527" w:rsidRPr="00A83EEE" w:rsidRDefault="00862527" w:rsidP="00A83EEE">
      <w:pPr>
        <w:pStyle w:val="afff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694"/>
        <w:gridCol w:w="1502"/>
        <w:gridCol w:w="1502"/>
        <w:gridCol w:w="1503"/>
        <w:gridCol w:w="1502"/>
        <w:gridCol w:w="1503"/>
      </w:tblGrid>
      <w:tr w:rsidR="00862527" w:rsidRPr="00A83EEE" w:rsidTr="006D4CBD">
        <w:trPr>
          <w:cantSplit/>
        </w:trPr>
        <w:tc>
          <w:tcPr>
            <w:tcW w:w="2694"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02"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503"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503"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112,0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98,0</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108,6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119,9</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118,0</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111,4</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109,3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110,9</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109,4</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101,7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112,7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113,9</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146,3</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112,4</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101,5</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117,8</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118,1</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127,2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105,7</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118,7</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107,7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92,5</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114,9</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114,7</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123,5</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101,8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102,0</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107,8</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109,0</w:t>
            </w:r>
          </w:p>
        </w:tc>
      </w:tr>
      <w:tr w:rsidR="003F2BE0" w:rsidRPr="00A83EEE" w:rsidTr="006D4CBD">
        <w:trPr>
          <w:cantSplit/>
          <w:trHeight w:val="169"/>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122,6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114,7</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117,9</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114,2</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115,3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115,0</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115,7</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110,1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108,0</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104,3</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120,3</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118,1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91,9</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111,3</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110,9</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112,1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123,8</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118,1</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117,3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94,4</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116,8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121,7</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112,8</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Turkistan</w:t>
            </w:r>
            <w:r w:rsidRPr="00A83EEE">
              <w:rPr>
                <w:rFonts w:ascii="Calibri" w:hAnsi="Calibri" w:cs="Calibri"/>
                <w:szCs w:val="16"/>
                <w:vertAlign w:val="superscript"/>
              </w:rPr>
              <w:t>*</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120,3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94,8</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104,6</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111,8</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127,5</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112,0</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91,1</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107,3</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126,0</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119,7</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Nur-Sultan city</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112,8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103,5</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105,1</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146,7</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116,0</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Almaty city</w:t>
            </w:r>
          </w:p>
        </w:tc>
        <w:tc>
          <w:tcPr>
            <w:tcW w:w="1502" w:type="dxa"/>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101,8</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97,4</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103,7</w:t>
            </w:r>
          </w:p>
        </w:tc>
        <w:tc>
          <w:tcPr>
            <w:tcW w:w="150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113,4</w:t>
            </w:r>
          </w:p>
        </w:tc>
        <w:tc>
          <w:tcPr>
            <w:tcW w:w="1503"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115,1</w:t>
            </w:r>
          </w:p>
        </w:tc>
      </w:tr>
      <w:tr w:rsidR="003F2BE0" w:rsidRPr="00A83EEE" w:rsidTr="006D4CBD">
        <w:trPr>
          <w:cantSplit/>
        </w:trPr>
        <w:tc>
          <w:tcPr>
            <w:tcW w:w="2694" w:type="dxa"/>
            <w:tcBorders>
              <w:bottom w:val="single" w:sz="4" w:space="0" w:color="000000"/>
            </w:tcBorders>
            <w:shd w:val="clear" w:color="auto" w:fill="auto"/>
            <w:vAlign w:val="bottom"/>
          </w:tcPr>
          <w:p w:rsidR="003F2BE0" w:rsidRPr="00A83EEE" w:rsidRDefault="003F2BE0" w:rsidP="00A83EEE">
            <w:pPr>
              <w:pStyle w:val="afff2"/>
              <w:rPr>
                <w:rFonts w:ascii="Calibri" w:hAnsi="Calibri"/>
                <w:szCs w:val="16"/>
              </w:rPr>
            </w:pPr>
            <w:r w:rsidRPr="00A83EEE">
              <w:rPr>
                <w:rFonts w:ascii="Calibri" w:hAnsi="Calibri" w:cs="Calibri"/>
                <w:szCs w:val="16"/>
              </w:rPr>
              <w:t>Shymkent city</w:t>
            </w:r>
          </w:p>
        </w:tc>
        <w:tc>
          <w:tcPr>
            <w:tcW w:w="1502" w:type="dxa"/>
            <w:tcBorders>
              <w:bottom w:val="single" w:sz="4" w:space="0" w:color="000000"/>
            </w:tcBorders>
            <w:shd w:val="clear" w:color="auto" w:fill="auto"/>
            <w:vAlign w:val="bottom"/>
          </w:tcPr>
          <w:p w:rsidR="003F2BE0" w:rsidRPr="00A83EEE" w:rsidRDefault="003F2BE0"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w:t>
            </w:r>
          </w:p>
        </w:tc>
        <w:tc>
          <w:tcPr>
            <w:tcW w:w="1503"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130,9</w:t>
            </w:r>
          </w:p>
        </w:tc>
        <w:tc>
          <w:tcPr>
            <w:tcW w:w="1503"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115,4</w:t>
            </w:r>
          </w:p>
        </w:tc>
      </w:tr>
    </w:tbl>
    <w:p w:rsidR="00862527" w:rsidRPr="00A83EEE" w:rsidRDefault="00862527" w:rsidP="00A83EEE">
      <w:pPr>
        <w:pStyle w:val="afff0"/>
        <w:tabs>
          <w:tab w:val="left" w:pos="6096"/>
        </w:tabs>
        <w:spacing w:before="240" w:after="120"/>
        <w:jc w:val="center"/>
        <w:rPr>
          <w:lang w:val="en-US"/>
        </w:rPr>
      </w:pPr>
      <w:r w:rsidRPr="00A83EEE">
        <w:rPr>
          <w:b/>
          <w:bCs/>
          <w:sz w:val="20"/>
          <w:szCs w:val="24"/>
          <w:lang w:val="kk-KZ"/>
        </w:rPr>
        <w:t>4.10 Purchasing price index for industrial products by industrial enterprises for food production in 2020</w:t>
      </w:r>
    </w:p>
    <w:p w:rsidR="00862527" w:rsidRPr="00A83EEE" w:rsidRDefault="00862527" w:rsidP="00A83EEE">
      <w:pPr>
        <w:pStyle w:val="afff0"/>
        <w:tabs>
          <w:tab w:val="left" w:pos="6096"/>
        </w:tabs>
        <w:jc w:val="right"/>
        <w:rPr>
          <w:lang w:val="en-US"/>
        </w:rPr>
      </w:pPr>
      <w:r w:rsidRPr="00A83EEE">
        <w:rPr>
          <w:b/>
          <w:bCs/>
          <w:szCs w:val="24"/>
          <w:lang w:val="en-US"/>
        </w:rPr>
        <w:t>as</w:t>
      </w:r>
      <w:r w:rsidRPr="00A83EEE">
        <w:rPr>
          <w:lang w:val="en-US"/>
        </w:rPr>
        <w:t xml:space="preserve"> a percentage to the previous month</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101,5</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103,4</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102,4</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96,4</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101,8</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lastRenderedPageBreak/>
              <w:t>Almaty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100,9</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108,4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98,1</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98,4</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98,4</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rPr>
                <w:rFonts w:ascii="Calibri" w:hAnsi="Calibri"/>
                <w:szCs w:val="16"/>
              </w:rPr>
            </w:pPr>
            <w:r w:rsidRPr="00A83EEE">
              <w:rPr>
                <w:rFonts w:ascii="Calibri" w:hAnsi="Calibri" w:cs="Calibri"/>
                <w:szCs w:val="16"/>
              </w:rPr>
              <w:t>Павлодар</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101,6</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Turkistan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107,6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97,2</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97,0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101,2</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Nur-Sultan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103,9</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Almaty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98,5</w:t>
            </w:r>
          </w:p>
        </w:tc>
      </w:tr>
      <w:tr w:rsidR="003F2BE0" w:rsidRPr="00A83EEE" w:rsidTr="006D4CBD">
        <w:trPr>
          <w:cantSplit/>
        </w:trPr>
        <w:tc>
          <w:tcPr>
            <w:tcW w:w="2694" w:type="dxa"/>
            <w:tcBorders>
              <w:bottom w:val="single" w:sz="4" w:space="0" w:color="000000"/>
            </w:tcBorders>
            <w:shd w:val="clear" w:color="auto" w:fill="auto"/>
            <w:vAlign w:val="bottom"/>
          </w:tcPr>
          <w:p w:rsidR="003F2BE0" w:rsidRPr="00A83EEE" w:rsidRDefault="003F2BE0" w:rsidP="00A83EEE">
            <w:pPr>
              <w:pStyle w:val="afff2"/>
              <w:rPr>
                <w:rFonts w:ascii="Calibri" w:hAnsi="Calibri"/>
                <w:szCs w:val="16"/>
              </w:rPr>
            </w:pPr>
            <w:r w:rsidRPr="00A83EEE">
              <w:rPr>
                <w:rFonts w:ascii="Calibri" w:hAnsi="Calibri" w:cs="Calibri"/>
                <w:szCs w:val="16"/>
              </w:rPr>
              <w:t>Shymkent city</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104,4</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99,3</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100,9</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103,0</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101,7</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100,8</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103,4</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101,4</w:t>
            </w:r>
          </w:p>
        </w:tc>
        <w:tc>
          <w:tcPr>
            <w:tcW w:w="1252" w:type="dxa"/>
            <w:tcBorders>
              <w:top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103,0</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91,4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129,8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113,0</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101,4</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Atyrau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109,0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105,2</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102,0</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102,8</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Коstanai</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105,2</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Kyzylorda</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96,3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103,6</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Мangystau</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95,8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104,0</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rPr>
                <w:rFonts w:ascii="Calibri" w:hAnsi="Calibri"/>
                <w:szCs w:val="16"/>
              </w:rPr>
            </w:pPr>
            <w:r w:rsidRPr="00A83EEE">
              <w:rPr>
                <w:rFonts w:ascii="Calibri" w:hAnsi="Calibri" w:cs="Calibri"/>
                <w:szCs w:val="16"/>
              </w:rPr>
              <w:t>Павлодар</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101,6</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Turkistan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105,5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106,5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102,5</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102,8</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103,3</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Nur-Sultan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102,5</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99,4</w:t>
            </w:r>
          </w:p>
        </w:tc>
      </w:tr>
      <w:tr w:rsidR="003F2BE0" w:rsidRPr="00A83EEE" w:rsidTr="006D4CBD">
        <w:trPr>
          <w:cantSplit/>
        </w:trPr>
        <w:tc>
          <w:tcPr>
            <w:tcW w:w="2694" w:type="dxa"/>
            <w:shd w:val="clear" w:color="auto" w:fill="auto"/>
            <w:vAlign w:val="bottom"/>
          </w:tcPr>
          <w:p w:rsidR="003F2BE0" w:rsidRPr="00A83EEE" w:rsidRDefault="003F2BE0" w:rsidP="00A83EEE">
            <w:pPr>
              <w:pStyle w:val="afff2"/>
              <w:spacing w:before="4" w:after="4"/>
              <w:ind w:right="-1"/>
              <w:rPr>
                <w:rFonts w:ascii="Calibri" w:hAnsi="Calibri"/>
                <w:szCs w:val="16"/>
              </w:rPr>
            </w:pPr>
            <w:r w:rsidRPr="00A83EEE">
              <w:rPr>
                <w:rFonts w:ascii="Calibri" w:hAnsi="Calibri" w:cs="Calibri"/>
                <w:szCs w:val="16"/>
              </w:rPr>
              <w:t>Almaty city</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98,4</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104,0</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103,7</w:t>
            </w:r>
          </w:p>
        </w:tc>
        <w:tc>
          <w:tcPr>
            <w:tcW w:w="1252" w:type="dxa"/>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102,6</w:t>
            </w:r>
          </w:p>
        </w:tc>
      </w:tr>
      <w:tr w:rsidR="003F2BE0" w:rsidRPr="00A83EEE" w:rsidTr="006D4CBD">
        <w:trPr>
          <w:cantSplit/>
        </w:trPr>
        <w:tc>
          <w:tcPr>
            <w:tcW w:w="2694" w:type="dxa"/>
            <w:tcBorders>
              <w:bottom w:val="single" w:sz="4" w:space="0" w:color="000000"/>
            </w:tcBorders>
            <w:shd w:val="clear" w:color="auto" w:fill="auto"/>
            <w:vAlign w:val="bottom"/>
          </w:tcPr>
          <w:p w:rsidR="003F2BE0" w:rsidRPr="00A83EEE" w:rsidRDefault="003F2BE0" w:rsidP="00A83EEE">
            <w:pPr>
              <w:pStyle w:val="afff2"/>
              <w:rPr>
                <w:rFonts w:ascii="Calibri" w:hAnsi="Calibri"/>
                <w:szCs w:val="16"/>
              </w:rPr>
            </w:pPr>
            <w:r w:rsidRPr="00A83EEE">
              <w:rPr>
                <w:rFonts w:ascii="Calibri" w:hAnsi="Calibri" w:cs="Calibri"/>
                <w:szCs w:val="16"/>
              </w:rPr>
              <w:t>Shymkent city</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99,8</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100,3</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101,1</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98,8</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101,3</w:t>
            </w:r>
          </w:p>
        </w:tc>
        <w:tc>
          <w:tcPr>
            <w:tcW w:w="1252" w:type="dxa"/>
            <w:tcBorders>
              <w:bottom w:val="single" w:sz="4" w:space="0" w:color="000000"/>
            </w:tcBorders>
            <w:shd w:val="clear" w:color="auto" w:fill="auto"/>
            <w:vAlign w:val="bottom"/>
          </w:tcPr>
          <w:p w:rsidR="003F2BE0" w:rsidRPr="00A83EEE" w:rsidRDefault="003F2BE0" w:rsidP="00A83EEE">
            <w:pPr>
              <w:jc w:val="right"/>
              <w:rPr>
                <w:rFonts w:ascii="Calibri" w:hAnsi="Calibri" w:cs="Arial"/>
                <w:sz w:val="16"/>
                <w:szCs w:val="16"/>
              </w:rPr>
            </w:pPr>
            <w:r w:rsidRPr="00A83EEE">
              <w:rPr>
                <w:rFonts w:ascii="Calibri" w:hAnsi="Calibri" w:cs="Arial"/>
                <w:sz w:val="16"/>
                <w:szCs w:val="16"/>
              </w:rPr>
              <w:t>103,8</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 xml:space="preserve">.11 </w:t>
      </w:r>
      <w:r w:rsidRPr="00A83EEE">
        <w:rPr>
          <w:rFonts w:ascii="Calibri" w:hAnsi="Calibri" w:cs="Calibri"/>
          <w:sz w:val="20"/>
          <w:lang w:val="kk-KZ"/>
        </w:rPr>
        <w:t>Purchas</w:t>
      </w:r>
      <w:r w:rsidRPr="00A83EEE">
        <w:rPr>
          <w:rFonts w:ascii="Calibri" w:hAnsi="Calibri" w:cs="Calibri"/>
          <w:sz w:val="20"/>
          <w:lang w:val="en-US"/>
        </w:rPr>
        <w:t>ing</w:t>
      </w:r>
      <w:r w:rsidRPr="00A83EEE">
        <w:rPr>
          <w:rFonts w:ascii="Calibri" w:hAnsi="Calibri" w:cs="Calibri"/>
          <w:sz w:val="20"/>
          <w:lang w:val="kk-KZ"/>
        </w:rPr>
        <w:t xml:space="preserve"> price index for industrial products by industrial enterprises for the production of </w:t>
      </w:r>
      <w:r w:rsidRPr="00A83EEE">
        <w:rPr>
          <w:rFonts w:ascii="Calibri" w:hAnsi="Calibri" w:cs="Calibri"/>
          <w:sz w:val="20"/>
          <w:lang w:val="en-US"/>
        </w:rPr>
        <w:t>beverages</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835"/>
        <w:gridCol w:w="1474"/>
        <w:gridCol w:w="1474"/>
        <w:gridCol w:w="1474"/>
        <w:gridCol w:w="1474"/>
        <w:gridCol w:w="1474"/>
      </w:tblGrid>
      <w:tr w:rsidR="00862527" w:rsidRPr="00A83EEE" w:rsidTr="006D4CBD">
        <w:trPr>
          <w:cantSplit/>
        </w:trPr>
        <w:tc>
          <w:tcPr>
            <w:tcW w:w="2835"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474"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474" w:type="dxa"/>
            <w:tcBorders>
              <w:top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b/>
                <w:szCs w:val="16"/>
                <w:lang w:val="en-US"/>
              </w:rPr>
              <w:t>Republic of Kazakhstan</w:t>
            </w:r>
          </w:p>
        </w:tc>
        <w:tc>
          <w:tcPr>
            <w:tcW w:w="1474" w:type="dxa"/>
            <w:shd w:val="clear" w:color="auto" w:fill="auto"/>
            <w:vAlign w:val="bottom"/>
          </w:tcPr>
          <w:p w:rsidR="00754815" w:rsidRPr="00A83EEE" w:rsidRDefault="00754815" w:rsidP="00A83EEE">
            <w:pPr>
              <w:autoSpaceDE w:val="0"/>
              <w:autoSpaceDN w:val="0"/>
              <w:adjustRightInd w:val="0"/>
              <w:jc w:val="right"/>
              <w:rPr>
                <w:rFonts w:ascii="Calibri" w:hAnsi="Calibri"/>
                <w:sz w:val="16"/>
                <w:szCs w:val="16"/>
              </w:rPr>
            </w:pPr>
            <w:r w:rsidRPr="00A83EEE">
              <w:rPr>
                <w:rFonts w:ascii="Calibri" w:hAnsi="Calibri"/>
                <w:sz w:val="16"/>
                <w:szCs w:val="16"/>
              </w:rPr>
              <w:t>115,0</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107,3</w:t>
            </w:r>
          </w:p>
        </w:tc>
        <w:tc>
          <w:tcPr>
            <w:tcW w:w="1474" w:type="dxa"/>
            <w:shd w:val="clear" w:color="auto" w:fill="auto"/>
            <w:vAlign w:val="bottom"/>
          </w:tcPr>
          <w:p w:rsidR="00754815" w:rsidRPr="00A83EEE" w:rsidRDefault="00754815" w:rsidP="00A83EEE">
            <w:pPr>
              <w:jc w:val="right"/>
              <w:rPr>
                <w:rFonts w:ascii="Calibri" w:hAnsi="Calibri" w:cs="Arial"/>
                <w:sz w:val="16"/>
                <w:szCs w:val="16"/>
                <w:lang w:val="en-US"/>
              </w:rPr>
            </w:pPr>
            <w:r w:rsidRPr="00A83EEE">
              <w:rPr>
                <w:rFonts w:ascii="Calibri" w:hAnsi="Calibri" w:cs="Arial"/>
                <w:sz w:val="16"/>
                <w:szCs w:val="16"/>
                <w:lang w:val="en-US"/>
              </w:rPr>
              <w:t>106,8</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106,8</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112,0</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lang w:val="en-US"/>
              </w:rPr>
              <w:t>Akmola</w:t>
            </w:r>
          </w:p>
        </w:tc>
        <w:tc>
          <w:tcPr>
            <w:tcW w:w="1474" w:type="dxa"/>
            <w:shd w:val="clear" w:color="auto" w:fill="auto"/>
            <w:vAlign w:val="bottom"/>
          </w:tcPr>
          <w:p w:rsidR="00754815" w:rsidRPr="00A83EEE" w:rsidRDefault="00754815" w:rsidP="00A83EEE">
            <w:pPr>
              <w:autoSpaceDE w:val="0"/>
              <w:autoSpaceDN w:val="0"/>
              <w:adjustRightInd w:val="0"/>
              <w:jc w:val="right"/>
              <w:rPr>
                <w:rFonts w:ascii="Calibri" w:hAnsi="Calibri"/>
                <w:sz w:val="16"/>
                <w:szCs w:val="16"/>
              </w:rPr>
            </w:pPr>
            <w:r w:rsidRPr="00A83EEE">
              <w:rPr>
                <w:rFonts w:ascii="Calibri" w:hAnsi="Calibri"/>
                <w:sz w:val="16"/>
                <w:szCs w:val="16"/>
              </w:rPr>
              <w:t>93,4</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104,0</w:t>
            </w:r>
          </w:p>
        </w:tc>
        <w:tc>
          <w:tcPr>
            <w:tcW w:w="1474" w:type="dxa"/>
            <w:shd w:val="clear" w:color="auto" w:fill="auto"/>
            <w:vAlign w:val="bottom"/>
          </w:tcPr>
          <w:p w:rsidR="00754815" w:rsidRPr="00A83EEE" w:rsidRDefault="00754815" w:rsidP="00A83EEE">
            <w:pPr>
              <w:jc w:val="right"/>
              <w:rPr>
                <w:rFonts w:ascii="Calibri" w:hAnsi="Calibri" w:cs="Arial"/>
                <w:sz w:val="16"/>
                <w:szCs w:val="16"/>
                <w:lang w:val="en-US"/>
              </w:rPr>
            </w:pPr>
            <w:r w:rsidRPr="00A83EEE">
              <w:rPr>
                <w:rFonts w:ascii="Calibri" w:hAnsi="Calibri" w:cs="Arial"/>
                <w:sz w:val="16"/>
                <w:szCs w:val="16"/>
                <w:lang w:val="en-US"/>
              </w:rPr>
              <w:t>132,1</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102,1</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98,1</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lang w:val="en-US"/>
              </w:rPr>
              <w:t>Aktobe</w:t>
            </w:r>
            <w:r w:rsidRPr="00A83EEE">
              <w:rPr>
                <w:rFonts w:ascii="Calibri" w:hAnsi="Calibri" w:cs="Calibri"/>
                <w:szCs w:val="16"/>
              </w:rPr>
              <w:t xml:space="preserve"> </w:t>
            </w:r>
          </w:p>
        </w:tc>
        <w:tc>
          <w:tcPr>
            <w:tcW w:w="1474" w:type="dxa"/>
            <w:shd w:val="clear" w:color="auto" w:fill="auto"/>
            <w:vAlign w:val="bottom"/>
          </w:tcPr>
          <w:p w:rsidR="00754815" w:rsidRPr="00A83EEE" w:rsidRDefault="00754815" w:rsidP="00A83EEE">
            <w:pPr>
              <w:autoSpaceDE w:val="0"/>
              <w:autoSpaceDN w:val="0"/>
              <w:adjustRightInd w:val="0"/>
              <w:jc w:val="right"/>
              <w:rPr>
                <w:rFonts w:ascii="Calibri" w:hAnsi="Calibri"/>
                <w:sz w:val="16"/>
                <w:szCs w:val="16"/>
              </w:rPr>
            </w:pPr>
            <w:r w:rsidRPr="00A83EEE">
              <w:rPr>
                <w:rFonts w:ascii="Calibri" w:hAnsi="Calibri"/>
                <w:sz w:val="16"/>
                <w:szCs w:val="16"/>
              </w:rPr>
              <w:t>134,3</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69,0</w:t>
            </w:r>
          </w:p>
        </w:tc>
        <w:tc>
          <w:tcPr>
            <w:tcW w:w="1474" w:type="dxa"/>
            <w:shd w:val="clear" w:color="auto" w:fill="auto"/>
            <w:vAlign w:val="bottom"/>
          </w:tcPr>
          <w:p w:rsidR="00754815" w:rsidRPr="00A83EEE" w:rsidRDefault="00754815" w:rsidP="00A83EEE">
            <w:pPr>
              <w:jc w:val="right"/>
              <w:rPr>
                <w:rFonts w:ascii="Calibri" w:hAnsi="Calibri" w:cs="Arial"/>
                <w:sz w:val="16"/>
                <w:szCs w:val="16"/>
                <w:lang w:val="en-US"/>
              </w:rPr>
            </w:pPr>
            <w:r w:rsidRPr="00A83EEE">
              <w:rPr>
                <w:rFonts w:ascii="Calibri" w:hAnsi="Calibri" w:cs="Arial"/>
                <w:sz w:val="16"/>
                <w:szCs w:val="16"/>
                <w:lang w:val="en-US"/>
              </w:rPr>
              <w:t>103,4</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159,7</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94,5</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lang w:val="en-US"/>
              </w:rPr>
              <w:t>Almaty</w:t>
            </w:r>
          </w:p>
        </w:tc>
        <w:tc>
          <w:tcPr>
            <w:tcW w:w="1474" w:type="dxa"/>
            <w:shd w:val="clear" w:color="auto" w:fill="auto"/>
            <w:vAlign w:val="bottom"/>
          </w:tcPr>
          <w:p w:rsidR="00754815" w:rsidRPr="00A83EEE" w:rsidRDefault="00754815" w:rsidP="00A83EEE">
            <w:pPr>
              <w:autoSpaceDE w:val="0"/>
              <w:autoSpaceDN w:val="0"/>
              <w:adjustRightInd w:val="0"/>
              <w:jc w:val="right"/>
              <w:rPr>
                <w:rFonts w:ascii="Calibri" w:hAnsi="Calibri"/>
                <w:sz w:val="16"/>
                <w:szCs w:val="16"/>
              </w:rPr>
            </w:pPr>
            <w:r w:rsidRPr="00A83EEE">
              <w:rPr>
                <w:rFonts w:ascii="Calibri" w:hAnsi="Calibri"/>
                <w:sz w:val="16"/>
                <w:szCs w:val="16"/>
              </w:rPr>
              <w:t>118,2</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114,0</w:t>
            </w:r>
          </w:p>
        </w:tc>
        <w:tc>
          <w:tcPr>
            <w:tcW w:w="1474" w:type="dxa"/>
            <w:shd w:val="clear" w:color="auto" w:fill="auto"/>
            <w:vAlign w:val="bottom"/>
          </w:tcPr>
          <w:p w:rsidR="00754815" w:rsidRPr="00A83EEE" w:rsidRDefault="00754815" w:rsidP="00A83EEE">
            <w:pPr>
              <w:jc w:val="right"/>
              <w:rPr>
                <w:rFonts w:ascii="Calibri" w:hAnsi="Calibri" w:cs="Arial"/>
                <w:sz w:val="16"/>
                <w:szCs w:val="16"/>
                <w:lang w:val="en-US"/>
              </w:rPr>
            </w:pPr>
            <w:r w:rsidRPr="00A83EEE">
              <w:rPr>
                <w:rFonts w:ascii="Calibri" w:hAnsi="Calibri" w:cs="Arial"/>
                <w:sz w:val="16"/>
                <w:szCs w:val="16"/>
                <w:lang w:val="en-US"/>
              </w:rPr>
              <w:t>104,2</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104,2</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115,4</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lang w:val="en-US"/>
              </w:rPr>
              <w:t>Batys Kazakhstan</w:t>
            </w:r>
          </w:p>
        </w:tc>
        <w:tc>
          <w:tcPr>
            <w:tcW w:w="1474" w:type="dxa"/>
            <w:shd w:val="clear" w:color="auto" w:fill="auto"/>
            <w:vAlign w:val="bottom"/>
          </w:tcPr>
          <w:p w:rsidR="00754815" w:rsidRPr="00A83EEE" w:rsidRDefault="00754815" w:rsidP="00A83EEE">
            <w:pPr>
              <w:autoSpaceDE w:val="0"/>
              <w:autoSpaceDN w:val="0"/>
              <w:adjustRightInd w:val="0"/>
              <w:jc w:val="right"/>
              <w:rPr>
                <w:rFonts w:ascii="Calibri" w:hAnsi="Calibri"/>
                <w:sz w:val="16"/>
                <w:szCs w:val="16"/>
              </w:rPr>
            </w:pPr>
            <w:r w:rsidRPr="00A83EEE">
              <w:rPr>
                <w:rFonts w:ascii="Calibri" w:hAnsi="Calibri"/>
                <w:sz w:val="16"/>
                <w:szCs w:val="16"/>
              </w:rPr>
              <w:t>103,8</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106,7</w:t>
            </w:r>
          </w:p>
        </w:tc>
        <w:tc>
          <w:tcPr>
            <w:tcW w:w="1474" w:type="dxa"/>
            <w:shd w:val="clear" w:color="auto" w:fill="auto"/>
            <w:vAlign w:val="bottom"/>
          </w:tcPr>
          <w:p w:rsidR="00754815" w:rsidRPr="00A83EEE" w:rsidRDefault="00754815" w:rsidP="00A83EEE">
            <w:pPr>
              <w:jc w:val="right"/>
              <w:rPr>
                <w:rFonts w:ascii="Calibri" w:hAnsi="Calibri" w:cs="Arial"/>
                <w:sz w:val="16"/>
                <w:szCs w:val="16"/>
                <w:lang w:val="en-US"/>
              </w:rPr>
            </w:pPr>
            <w:r w:rsidRPr="00A83EEE">
              <w:rPr>
                <w:rFonts w:ascii="Calibri" w:hAnsi="Calibri" w:cs="Arial"/>
                <w:sz w:val="16"/>
                <w:szCs w:val="16"/>
                <w:lang w:val="en-US"/>
              </w:rPr>
              <w:t>103,7</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118,2</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104,2</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lang w:val="en-US"/>
              </w:rPr>
              <w:t>Zhambyl</w:t>
            </w:r>
          </w:p>
        </w:tc>
        <w:tc>
          <w:tcPr>
            <w:tcW w:w="1474" w:type="dxa"/>
            <w:shd w:val="clear" w:color="auto" w:fill="auto"/>
            <w:vAlign w:val="bottom"/>
          </w:tcPr>
          <w:p w:rsidR="00754815" w:rsidRPr="00A83EEE" w:rsidRDefault="00754815" w:rsidP="00A83EEE">
            <w:pPr>
              <w:autoSpaceDE w:val="0"/>
              <w:autoSpaceDN w:val="0"/>
              <w:adjustRightInd w:val="0"/>
              <w:jc w:val="right"/>
              <w:rPr>
                <w:rFonts w:ascii="Calibri" w:hAnsi="Calibri"/>
                <w:sz w:val="16"/>
                <w:szCs w:val="16"/>
              </w:rPr>
            </w:pPr>
            <w:r w:rsidRPr="00A83EEE">
              <w:rPr>
                <w:rFonts w:ascii="Calibri" w:hAnsi="Calibri"/>
                <w:sz w:val="16"/>
                <w:szCs w:val="16"/>
              </w:rPr>
              <w:t>100,0</w:t>
            </w:r>
          </w:p>
        </w:tc>
        <w:tc>
          <w:tcPr>
            <w:tcW w:w="1474" w:type="dxa"/>
            <w:shd w:val="clear" w:color="auto" w:fill="auto"/>
            <w:vAlign w:val="bottom"/>
          </w:tcPr>
          <w:p w:rsidR="00754815" w:rsidRPr="00A83EEE" w:rsidRDefault="00754815" w:rsidP="00A83EEE">
            <w:pPr>
              <w:jc w:val="right"/>
              <w:rPr>
                <w:rFonts w:ascii="Calibri" w:hAnsi="Calibri" w:cs="Arial"/>
                <w:sz w:val="16"/>
                <w:szCs w:val="16"/>
                <w:lang w:val="en-US"/>
              </w:rPr>
            </w:pPr>
            <w:r w:rsidRPr="00A83EEE">
              <w:rPr>
                <w:rFonts w:ascii="Calibri" w:hAnsi="Calibri" w:cs="Arial"/>
                <w:sz w:val="16"/>
                <w:szCs w:val="16"/>
                <w:lang w:val="en-US"/>
              </w:rPr>
              <w:t>…</w:t>
            </w:r>
          </w:p>
        </w:tc>
        <w:tc>
          <w:tcPr>
            <w:tcW w:w="1474" w:type="dxa"/>
            <w:shd w:val="clear" w:color="auto" w:fill="auto"/>
            <w:vAlign w:val="bottom"/>
          </w:tcPr>
          <w:p w:rsidR="00754815" w:rsidRPr="00A83EEE" w:rsidRDefault="00754815" w:rsidP="00A83EEE">
            <w:pPr>
              <w:jc w:val="right"/>
              <w:rPr>
                <w:rFonts w:ascii="Calibri" w:hAnsi="Calibri" w:cs="Arial"/>
                <w:sz w:val="16"/>
                <w:szCs w:val="16"/>
                <w:lang w:val="en-US"/>
              </w:rPr>
            </w:pPr>
            <w:r w:rsidRPr="00A83EEE">
              <w:rPr>
                <w:rFonts w:ascii="Calibri" w:hAnsi="Calibri" w:cs="Arial"/>
                <w:sz w:val="16"/>
                <w:szCs w:val="16"/>
                <w:lang w:val="en-US"/>
              </w:rPr>
              <w:t>…</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101,2</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119,7</w:t>
            </w:r>
          </w:p>
        </w:tc>
      </w:tr>
      <w:tr w:rsidR="00754815" w:rsidRPr="00A83EEE" w:rsidTr="006D4CBD">
        <w:trPr>
          <w:cantSplit/>
          <w:trHeight w:val="169"/>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lang w:val="en-US"/>
              </w:rPr>
              <w:t>Karagandy</w:t>
            </w:r>
          </w:p>
        </w:tc>
        <w:tc>
          <w:tcPr>
            <w:tcW w:w="1474" w:type="dxa"/>
            <w:shd w:val="clear" w:color="auto" w:fill="auto"/>
            <w:vAlign w:val="bottom"/>
          </w:tcPr>
          <w:p w:rsidR="00754815" w:rsidRPr="00A83EEE" w:rsidRDefault="00754815" w:rsidP="00A83EEE">
            <w:pPr>
              <w:autoSpaceDE w:val="0"/>
              <w:autoSpaceDN w:val="0"/>
              <w:adjustRightInd w:val="0"/>
              <w:jc w:val="right"/>
              <w:rPr>
                <w:rFonts w:ascii="Calibri" w:hAnsi="Calibri"/>
                <w:sz w:val="16"/>
                <w:szCs w:val="16"/>
              </w:rPr>
            </w:pPr>
            <w:r w:rsidRPr="00A83EEE">
              <w:rPr>
                <w:rFonts w:ascii="Calibri" w:hAnsi="Calibri"/>
                <w:sz w:val="16"/>
                <w:szCs w:val="16"/>
              </w:rPr>
              <w:t>107,4</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124,0</w:t>
            </w:r>
          </w:p>
        </w:tc>
        <w:tc>
          <w:tcPr>
            <w:tcW w:w="1474" w:type="dxa"/>
            <w:shd w:val="clear" w:color="auto" w:fill="auto"/>
            <w:vAlign w:val="bottom"/>
          </w:tcPr>
          <w:p w:rsidR="00754815" w:rsidRPr="00A83EEE" w:rsidRDefault="00754815" w:rsidP="00A83EEE">
            <w:pPr>
              <w:jc w:val="right"/>
              <w:rPr>
                <w:rFonts w:ascii="Calibri" w:hAnsi="Calibri" w:cs="Arial"/>
                <w:sz w:val="16"/>
                <w:szCs w:val="16"/>
                <w:lang w:val="en-US"/>
              </w:rPr>
            </w:pPr>
            <w:r w:rsidRPr="00A83EEE">
              <w:rPr>
                <w:rFonts w:ascii="Calibri" w:hAnsi="Calibri" w:cs="Arial"/>
                <w:sz w:val="16"/>
                <w:szCs w:val="16"/>
                <w:lang w:val="en-US"/>
              </w:rPr>
              <w:t>113,6</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104,9</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107,2</w:t>
            </w:r>
          </w:p>
        </w:tc>
      </w:tr>
      <w:tr w:rsidR="00754815" w:rsidRPr="00A83EEE" w:rsidTr="006D4CBD">
        <w:trPr>
          <w:cantSplit/>
        </w:trPr>
        <w:tc>
          <w:tcPr>
            <w:tcW w:w="2835" w:type="dxa"/>
            <w:shd w:val="clear" w:color="auto" w:fill="auto"/>
            <w:vAlign w:val="bottom"/>
          </w:tcPr>
          <w:p w:rsidR="00754815" w:rsidRPr="00A83EEE" w:rsidRDefault="00754815" w:rsidP="00A83EEE">
            <w:pPr>
              <w:pStyle w:val="afff2"/>
              <w:rPr>
                <w:rFonts w:ascii="Calibri" w:hAnsi="Calibri"/>
                <w:szCs w:val="16"/>
              </w:rPr>
            </w:pPr>
            <w:r w:rsidRPr="00A83EEE">
              <w:rPr>
                <w:rFonts w:ascii="Calibri" w:hAnsi="Calibri" w:cs="Calibri"/>
                <w:szCs w:val="16"/>
                <w:lang w:val="en-US"/>
              </w:rPr>
              <w:t>Коstanai</w:t>
            </w:r>
          </w:p>
        </w:tc>
        <w:tc>
          <w:tcPr>
            <w:tcW w:w="1474" w:type="dxa"/>
            <w:shd w:val="clear" w:color="auto" w:fill="auto"/>
            <w:vAlign w:val="bottom"/>
          </w:tcPr>
          <w:p w:rsidR="00754815" w:rsidRPr="00A83EEE" w:rsidRDefault="00754815" w:rsidP="00A83EEE">
            <w:pPr>
              <w:autoSpaceDE w:val="0"/>
              <w:autoSpaceDN w:val="0"/>
              <w:adjustRightInd w:val="0"/>
              <w:jc w:val="right"/>
              <w:rPr>
                <w:rFonts w:ascii="Calibri" w:hAnsi="Calibri"/>
                <w:sz w:val="16"/>
                <w:szCs w:val="16"/>
              </w:rPr>
            </w:pPr>
            <w:r w:rsidRPr="00A83EEE">
              <w:rPr>
                <w:rFonts w:ascii="Calibri" w:hAnsi="Calibri"/>
                <w:sz w:val="16"/>
                <w:szCs w:val="16"/>
              </w:rPr>
              <w:t>120,8</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107,3</w:t>
            </w:r>
          </w:p>
        </w:tc>
        <w:tc>
          <w:tcPr>
            <w:tcW w:w="1474" w:type="dxa"/>
            <w:shd w:val="clear" w:color="auto" w:fill="auto"/>
            <w:vAlign w:val="bottom"/>
          </w:tcPr>
          <w:p w:rsidR="00754815" w:rsidRPr="00A83EEE" w:rsidRDefault="00754815" w:rsidP="00A83EEE">
            <w:pPr>
              <w:jc w:val="right"/>
              <w:rPr>
                <w:rFonts w:ascii="Calibri" w:hAnsi="Calibri" w:cs="Arial"/>
                <w:sz w:val="16"/>
                <w:szCs w:val="16"/>
                <w:lang w:val="en-US"/>
              </w:rPr>
            </w:pPr>
            <w:r w:rsidRPr="00A83EEE">
              <w:rPr>
                <w:rFonts w:ascii="Calibri" w:hAnsi="Calibri" w:cs="Arial"/>
                <w:sz w:val="16"/>
                <w:szCs w:val="16"/>
                <w:lang w:val="en-US"/>
              </w:rPr>
              <w:t>99,3</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109,0</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103,4</w:t>
            </w:r>
          </w:p>
        </w:tc>
      </w:tr>
      <w:tr w:rsidR="00754815" w:rsidRPr="00A83EEE" w:rsidTr="006D4CBD">
        <w:trPr>
          <w:cantSplit/>
        </w:trPr>
        <w:tc>
          <w:tcPr>
            <w:tcW w:w="2835" w:type="dxa"/>
            <w:shd w:val="clear" w:color="auto" w:fill="auto"/>
            <w:vAlign w:val="bottom"/>
          </w:tcPr>
          <w:p w:rsidR="00754815" w:rsidRPr="00A83EEE" w:rsidRDefault="00754815" w:rsidP="00A83EEE">
            <w:pPr>
              <w:pStyle w:val="afff2"/>
              <w:rPr>
                <w:rFonts w:ascii="Calibri" w:hAnsi="Calibri"/>
                <w:szCs w:val="16"/>
              </w:rPr>
            </w:pPr>
            <w:r w:rsidRPr="00A83EEE">
              <w:rPr>
                <w:rFonts w:ascii="Calibri" w:hAnsi="Calibri" w:cs="Calibri"/>
                <w:szCs w:val="16"/>
                <w:lang w:val="en-US"/>
              </w:rPr>
              <w:t>Мangystau</w:t>
            </w:r>
          </w:p>
        </w:tc>
        <w:tc>
          <w:tcPr>
            <w:tcW w:w="1474" w:type="dxa"/>
            <w:shd w:val="clear" w:color="auto" w:fill="auto"/>
            <w:vAlign w:val="bottom"/>
          </w:tcPr>
          <w:p w:rsidR="00754815" w:rsidRPr="00A83EEE" w:rsidRDefault="00754815" w:rsidP="00A83EEE">
            <w:pPr>
              <w:jc w:val="right"/>
              <w:rPr>
                <w:rFonts w:ascii="Calibri" w:hAnsi="Calibri"/>
                <w:snapToGrid w:val="0"/>
                <w:sz w:val="16"/>
                <w:szCs w:val="16"/>
              </w:rPr>
            </w:pPr>
            <w:r w:rsidRPr="00A83EEE">
              <w:rPr>
                <w:rFonts w:ascii="Calibri" w:hAnsi="Calibri"/>
                <w:snapToGrid w:val="0"/>
                <w:sz w:val="16"/>
                <w:szCs w:val="16"/>
              </w:rPr>
              <w:t>113,3</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149,7</w:t>
            </w:r>
          </w:p>
        </w:tc>
        <w:tc>
          <w:tcPr>
            <w:tcW w:w="1474" w:type="dxa"/>
            <w:shd w:val="clear" w:color="auto" w:fill="auto"/>
            <w:vAlign w:val="bottom"/>
          </w:tcPr>
          <w:p w:rsidR="00754815" w:rsidRPr="00A83EEE" w:rsidRDefault="00754815" w:rsidP="00A83EEE">
            <w:pPr>
              <w:jc w:val="right"/>
              <w:rPr>
                <w:rFonts w:ascii="Calibri" w:hAnsi="Calibri" w:cs="Arial"/>
                <w:sz w:val="16"/>
                <w:szCs w:val="16"/>
                <w:lang w:val="en-US"/>
              </w:rPr>
            </w:pPr>
            <w:r w:rsidRPr="00A83EEE">
              <w:rPr>
                <w:rFonts w:ascii="Calibri" w:hAnsi="Calibri" w:cs="Arial"/>
                <w:sz w:val="16"/>
                <w:szCs w:val="16"/>
                <w:lang w:val="en-US"/>
              </w:rPr>
              <w:t>95,2</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116,1</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112,3</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lang w:val="en-US"/>
              </w:rPr>
              <w:t>Pavlodar</w:t>
            </w:r>
          </w:p>
        </w:tc>
        <w:tc>
          <w:tcPr>
            <w:tcW w:w="1474" w:type="dxa"/>
            <w:shd w:val="clear" w:color="auto" w:fill="auto"/>
            <w:vAlign w:val="bottom"/>
          </w:tcPr>
          <w:p w:rsidR="00754815" w:rsidRPr="00A83EEE" w:rsidRDefault="00754815" w:rsidP="00A83EEE">
            <w:pPr>
              <w:jc w:val="right"/>
              <w:rPr>
                <w:rFonts w:ascii="Calibri" w:hAnsi="Calibri"/>
                <w:snapToGrid w:val="0"/>
                <w:sz w:val="16"/>
                <w:szCs w:val="16"/>
              </w:rPr>
            </w:pPr>
            <w:r w:rsidRPr="00A83EEE">
              <w:rPr>
                <w:rFonts w:ascii="Calibri" w:hAnsi="Calibri"/>
                <w:snapToGrid w:val="0"/>
                <w:sz w:val="16"/>
                <w:szCs w:val="16"/>
              </w:rPr>
              <w:t>109,0</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95,2</w:t>
            </w:r>
          </w:p>
        </w:tc>
        <w:tc>
          <w:tcPr>
            <w:tcW w:w="1474" w:type="dxa"/>
            <w:shd w:val="clear" w:color="auto" w:fill="auto"/>
            <w:vAlign w:val="bottom"/>
          </w:tcPr>
          <w:p w:rsidR="00754815" w:rsidRPr="00A83EEE" w:rsidRDefault="00754815" w:rsidP="00A83EEE">
            <w:pPr>
              <w:jc w:val="right"/>
              <w:rPr>
                <w:rFonts w:ascii="Calibri" w:hAnsi="Calibri" w:cs="Arial"/>
                <w:sz w:val="16"/>
                <w:szCs w:val="16"/>
                <w:lang w:val="en-US"/>
              </w:rPr>
            </w:pPr>
            <w:r w:rsidRPr="00A83EEE">
              <w:rPr>
                <w:rFonts w:ascii="Calibri" w:hAnsi="Calibri" w:cs="Arial"/>
                <w:sz w:val="16"/>
                <w:szCs w:val="16"/>
                <w:lang w:val="en-US"/>
              </w:rPr>
              <w:t>108,5</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105,0</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96,5</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lang w:val="en-US"/>
              </w:rPr>
              <w:t>Soltustik Kazakhstan</w:t>
            </w:r>
          </w:p>
        </w:tc>
        <w:tc>
          <w:tcPr>
            <w:tcW w:w="1474" w:type="dxa"/>
            <w:shd w:val="clear" w:color="auto" w:fill="auto"/>
            <w:vAlign w:val="bottom"/>
          </w:tcPr>
          <w:p w:rsidR="00754815" w:rsidRPr="00A83EEE" w:rsidRDefault="00754815" w:rsidP="00A83EEE">
            <w:pPr>
              <w:jc w:val="right"/>
              <w:rPr>
                <w:rFonts w:ascii="Calibri" w:hAnsi="Calibri"/>
                <w:snapToGrid w:val="0"/>
                <w:sz w:val="16"/>
                <w:szCs w:val="16"/>
              </w:rPr>
            </w:pPr>
            <w:r w:rsidRPr="00A83EEE">
              <w:rPr>
                <w:rFonts w:ascii="Calibri" w:hAnsi="Calibri"/>
                <w:snapToGrid w:val="0"/>
                <w:sz w:val="16"/>
                <w:szCs w:val="16"/>
              </w:rPr>
              <w:t>103,2</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99,9</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117,3</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98,1</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95,2</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474" w:type="dxa"/>
            <w:shd w:val="clear" w:color="auto" w:fill="auto"/>
            <w:vAlign w:val="bottom"/>
          </w:tcPr>
          <w:p w:rsidR="00754815" w:rsidRPr="00A83EEE" w:rsidRDefault="00754815" w:rsidP="00A83EEE">
            <w:pPr>
              <w:jc w:val="right"/>
              <w:rPr>
                <w:rFonts w:ascii="Calibri" w:hAnsi="Calibri"/>
                <w:snapToGrid w:val="0"/>
                <w:sz w:val="16"/>
                <w:szCs w:val="16"/>
              </w:rPr>
            </w:pPr>
            <w:r w:rsidRPr="00A83EEE">
              <w:rPr>
                <w:rFonts w:ascii="Calibri" w:hAnsi="Calibri"/>
                <w:snapToGrid w:val="0"/>
                <w:sz w:val="16"/>
                <w:szCs w:val="16"/>
              </w:rPr>
              <w:t>103,4</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102,2</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101,2</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102,1</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111,3</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rPr>
              <w:t>Nur-Sultan city</w:t>
            </w:r>
          </w:p>
        </w:tc>
        <w:tc>
          <w:tcPr>
            <w:tcW w:w="1474" w:type="dxa"/>
            <w:shd w:val="clear" w:color="auto" w:fill="auto"/>
            <w:vAlign w:val="bottom"/>
          </w:tcPr>
          <w:p w:rsidR="00754815" w:rsidRPr="00A83EEE" w:rsidRDefault="00754815" w:rsidP="00A83EEE">
            <w:pPr>
              <w:jc w:val="right"/>
              <w:rPr>
                <w:rFonts w:ascii="Calibri" w:hAnsi="Calibri"/>
                <w:snapToGrid w:val="0"/>
                <w:sz w:val="16"/>
                <w:szCs w:val="16"/>
              </w:rPr>
            </w:pPr>
            <w:r w:rsidRPr="00A83EEE">
              <w:rPr>
                <w:rFonts w:ascii="Calibri" w:hAnsi="Calibri"/>
                <w:snapToGrid w:val="0"/>
                <w:sz w:val="16"/>
                <w:szCs w:val="16"/>
              </w:rPr>
              <w:t>100,4</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97,7</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114,0</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101,2</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85,0</w:t>
            </w:r>
          </w:p>
        </w:tc>
      </w:tr>
      <w:tr w:rsidR="00754815" w:rsidRPr="00A83EEE" w:rsidTr="00754815">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rPr>
              <w:t>Almaty city</w:t>
            </w:r>
          </w:p>
        </w:tc>
        <w:tc>
          <w:tcPr>
            <w:tcW w:w="1474" w:type="dxa"/>
            <w:shd w:val="clear" w:color="auto" w:fill="auto"/>
            <w:vAlign w:val="bottom"/>
          </w:tcPr>
          <w:p w:rsidR="00754815" w:rsidRPr="00A83EEE" w:rsidRDefault="00754815" w:rsidP="00A83EEE">
            <w:pPr>
              <w:jc w:val="right"/>
              <w:rPr>
                <w:rFonts w:ascii="Calibri" w:hAnsi="Calibri"/>
                <w:snapToGrid w:val="0"/>
                <w:sz w:val="16"/>
                <w:szCs w:val="16"/>
              </w:rPr>
            </w:pPr>
            <w:r w:rsidRPr="00A83EEE">
              <w:rPr>
                <w:rFonts w:ascii="Calibri" w:hAnsi="Calibri"/>
                <w:snapToGrid w:val="0"/>
                <w:sz w:val="16"/>
                <w:szCs w:val="16"/>
              </w:rPr>
              <w:t>134,3</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107,5</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112,7</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95,6</w:t>
            </w:r>
          </w:p>
        </w:tc>
        <w:tc>
          <w:tcPr>
            <w:tcW w:w="1474"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120,8</w:t>
            </w:r>
          </w:p>
        </w:tc>
      </w:tr>
      <w:tr w:rsidR="00754815" w:rsidRPr="00A83EEE" w:rsidTr="006D4CBD">
        <w:trPr>
          <w:cantSplit/>
        </w:trPr>
        <w:tc>
          <w:tcPr>
            <w:tcW w:w="2835" w:type="dxa"/>
            <w:tcBorders>
              <w:bottom w:val="single" w:sz="4" w:space="0" w:color="000000"/>
            </w:tcBorders>
            <w:shd w:val="clear" w:color="auto" w:fill="auto"/>
          </w:tcPr>
          <w:p w:rsidR="00754815" w:rsidRPr="00A83EEE" w:rsidRDefault="00754815" w:rsidP="00A83EEE">
            <w:pPr>
              <w:pStyle w:val="afff2"/>
              <w:spacing w:before="4" w:after="4"/>
              <w:ind w:right="-1"/>
              <w:rPr>
                <w:rFonts w:ascii="Calibri" w:hAnsi="Calibri" w:cs="Calibri"/>
                <w:szCs w:val="16"/>
              </w:rPr>
            </w:pPr>
            <w:r w:rsidRPr="00A83EEE">
              <w:rPr>
                <w:rFonts w:ascii="Calibri" w:hAnsi="Calibri" w:cs="Calibri"/>
                <w:szCs w:val="16"/>
              </w:rPr>
              <w:t>Shymkent city</w:t>
            </w:r>
          </w:p>
        </w:tc>
        <w:tc>
          <w:tcPr>
            <w:tcW w:w="1474" w:type="dxa"/>
            <w:tcBorders>
              <w:bottom w:val="single" w:sz="4" w:space="0" w:color="000000"/>
            </w:tcBorders>
            <w:shd w:val="clear" w:color="auto" w:fill="auto"/>
            <w:vAlign w:val="bottom"/>
          </w:tcPr>
          <w:p w:rsidR="00754815" w:rsidRPr="00A83EEE" w:rsidRDefault="00754815" w:rsidP="00A83EEE">
            <w:pPr>
              <w:jc w:val="right"/>
              <w:rPr>
                <w:rFonts w:ascii="Calibri" w:hAnsi="Calibri"/>
                <w:snapToGrid w:val="0"/>
                <w:sz w:val="16"/>
                <w:szCs w:val="16"/>
              </w:rPr>
            </w:pPr>
            <w:r w:rsidRPr="00A83EEE">
              <w:rPr>
                <w:rFonts w:ascii="Calibri" w:hAnsi="Calibri"/>
                <w:snapToGrid w:val="0"/>
                <w:sz w:val="16"/>
                <w:szCs w:val="16"/>
              </w:rPr>
              <w:t>…</w:t>
            </w:r>
          </w:p>
        </w:tc>
        <w:tc>
          <w:tcPr>
            <w:tcW w:w="1474"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w:t>
            </w:r>
          </w:p>
        </w:tc>
        <w:tc>
          <w:tcPr>
            <w:tcW w:w="1474"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w:t>
            </w:r>
          </w:p>
        </w:tc>
        <w:tc>
          <w:tcPr>
            <w:tcW w:w="1474"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w:t>
            </w:r>
          </w:p>
        </w:tc>
        <w:tc>
          <w:tcPr>
            <w:tcW w:w="1474"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116,2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 xml:space="preserve">.12 </w:t>
      </w:r>
      <w:r w:rsidRPr="00A83EEE">
        <w:rPr>
          <w:rFonts w:ascii="Calibri" w:hAnsi="Calibri" w:cs="Calibri"/>
          <w:sz w:val="20"/>
          <w:lang w:val="kk-KZ"/>
        </w:rPr>
        <w:t>Purchas</w:t>
      </w:r>
      <w:r w:rsidRPr="00A83EEE">
        <w:rPr>
          <w:rFonts w:ascii="Calibri" w:hAnsi="Calibri" w:cs="Calibri"/>
          <w:sz w:val="20"/>
          <w:lang w:val="en-US"/>
        </w:rPr>
        <w:t>ing</w:t>
      </w:r>
      <w:r w:rsidRPr="00A83EEE">
        <w:rPr>
          <w:rFonts w:ascii="Calibri" w:hAnsi="Calibri" w:cs="Calibri"/>
          <w:sz w:val="20"/>
          <w:lang w:val="kk-KZ"/>
        </w:rPr>
        <w:t xml:space="preserve"> price index for industrial products by industrial enterprises for the production of beverages in 2020</w:t>
      </w:r>
    </w:p>
    <w:p w:rsidR="00862527" w:rsidRPr="00A83EEE" w:rsidRDefault="00862527" w:rsidP="00A83EEE">
      <w:pPr>
        <w:pStyle w:val="afff0"/>
        <w:tabs>
          <w:tab w:val="left" w:pos="6096"/>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100,2</w:t>
            </w:r>
          </w:p>
        </w:tc>
        <w:tc>
          <w:tcPr>
            <w:tcW w:w="1228"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101,6</w:t>
            </w:r>
          </w:p>
        </w:tc>
        <w:tc>
          <w:tcPr>
            <w:tcW w:w="1229"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102,4</w:t>
            </w:r>
          </w:p>
        </w:tc>
        <w:tc>
          <w:tcPr>
            <w:tcW w:w="1228"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100,4</w:t>
            </w:r>
          </w:p>
        </w:tc>
        <w:tc>
          <w:tcPr>
            <w:tcW w:w="1229"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98,9</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Akmola</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99,8</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Aktobe</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103,9</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99,8</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100,3</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99,9</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100,1</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Almaty</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100,1</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100,4</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102,0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102,4</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99,4</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98,9</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99,9</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99,9</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101,3</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101,9</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97,8</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98,0</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103,3</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115,9</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99,7</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104,5</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100,3</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101,4</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lang w:val="en-US"/>
              </w:rPr>
              <w:t>Коstanai</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99,7</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98,0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99,7</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100,1</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106,6</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100,1</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lang w:val="en-US"/>
              </w:rPr>
              <w:t>Мangystau</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112,3</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Pavlodar</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100,2</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93,0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96,9</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104,3</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99,4</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99,6</w:t>
            </w:r>
          </w:p>
        </w:tc>
      </w:tr>
      <w:tr w:rsidR="00754815" w:rsidRPr="00A83EEE" w:rsidTr="006D4CBD">
        <w:trPr>
          <w:cantSplit/>
        </w:trPr>
        <w:tc>
          <w:tcPr>
            <w:tcW w:w="2835" w:type="dxa"/>
            <w:shd w:val="clear" w:color="auto" w:fill="auto"/>
          </w:tcPr>
          <w:p w:rsidR="00754815" w:rsidRPr="00A83EEE" w:rsidRDefault="00754815" w:rsidP="00A83EEE">
            <w:pPr>
              <w:pStyle w:val="afff2"/>
              <w:rPr>
                <w:rFonts w:ascii="Calibri" w:hAnsi="Calibri"/>
                <w:szCs w:val="16"/>
              </w:rPr>
            </w:pPr>
            <w:r w:rsidRPr="00A83EEE">
              <w:rPr>
                <w:rFonts w:ascii="Calibri" w:hAnsi="Calibri" w:cs="Calibri"/>
                <w:szCs w:val="16"/>
                <w:lang w:val="en-US"/>
              </w:rPr>
              <w:t>Soltustik Kazakhstan</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97,8</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105,9</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105,2</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101,7</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lang w:val="en-US"/>
              </w:rPr>
              <w:t>Shygys Kazakhstan</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93,5</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100,8</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99,3</w:t>
            </w:r>
          </w:p>
        </w:tc>
      </w:tr>
      <w:tr w:rsidR="00754815" w:rsidRPr="00A83EEE" w:rsidTr="006D4CBD">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rPr>
              <w:t>Nur-Sultan city</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90,1</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r>
      <w:tr w:rsidR="00754815" w:rsidRPr="00A83EEE" w:rsidTr="00754815">
        <w:trPr>
          <w:cantSplit/>
        </w:trPr>
        <w:tc>
          <w:tcPr>
            <w:tcW w:w="2835" w:type="dxa"/>
            <w:shd w:val="clear" w:color="auto" w:fill="auto"/>
          </w:tcPr>
          <w:p w:rsidR="00754815" w:rsidRPr="00A83EEE" w:rsidRDefault="00754815" w:rsidP="00A83EEE">
            <w:pPr>
              <w:pStyle w:val="afff2"/>
              <w:spacing w:before="4" w:after="4"/>
              <w:ind w:right="-1"/>
              <w:rPr>
                <w:rFonts w:ascii="Calibri" w:hAnsi="Calibri"/>
                <w:szCs w:val="16"/>
              </w:rPr>
            </w:pPr>
            <w:r w:rsidRPr="00A83EEE">
              <w:rPr>
                <w:rFonts w:ascii="Calibri" w:hAnsi="Calibri" w:cs="Calibri"/>
                <w:szCs w:val="16"/>
              </w:rPr>
              <w:t>Almaty city</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101,3</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100,6</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99,8</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111,7</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98,8</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95,9</w:t>
            </w:r>
          </w:p>
        </w:tc>
      </w:tr>
      <w:tr w:rsidR="00754815" w:rsidRPr="00A83EEE" w:rsidTr="006D4CBD">
        <w:trPr>
          <w:cantSplit/>
        </w:trPr>
        <w:tc>
          <w:tcPr>
            <w:tcW w:w="2835" w:type="dxa"/>
            <w:tcBorders>
              <w:bottom w:val="single" w:sz="4" w:space="0" w:color="000000"/>
            </w:tcBorders>
            <w:shd w:val="clear" w:color="auto" w:fill="auto"/>
          </w:tcPr>
          <w:p w:rsidR="00754815" w:rsidRPr="00A83EEE" w:rsidRDefault="00754815" w:rsidP="00A83EEE">
            <w:pPr>
              <w:pStyle w:val="afff2"/>
              <w:spacing w:before="4" w:after="4"/>
              <w:ind w:right="-1"/>
              <w:rPr>
                <w:rFonts w:ascii="Calibri" w:hAnsi="Calibri" w:cs="Calibri"/>
                <w:szCs w:val="16"/>
              </w:rPr>
            </w:pPr>
            <w:r w:rsidRPr="00A83EEE">
              <w:rPr>
                <w:rFonts w:ascii="Calibri" w:hAnsi="Calibri" w:cs="Calibri"/>
                <w:szCs w:val="16"/>
              </w:rPr>
              <w:t>Shymkent city</w:t>
            </w:r>
          </w:p>
        </w:tc>
        <w:tc>
          <w:tcPr>
            <w:tcW w:w="1228"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100,3</w:t>
            </w:r>
          </w:p>
        </w:tc>
        <w:tc>
          <w:tcPr>
            <w:tcW w:w="1228"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98,9</w:t>
            </w:r>
          </w:p>
        </w:tc>
        <w:tc>
          <w:tcPr>
            <w:tcW w:w="1229"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100,9</w:t>
            </w:r>
          </w:p>
        </w:tc>
        <w:tc>
          <w:tcPr>
            <w:tcW w:w="1228"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114,2</w:t>
            </w:r>
          </w:p>
        </w:tc>
        <w:tc>
          <w:tcPr>
            <w:tcW w:w="1229"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93,1</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lastRenderedPageBreak/>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99,5</w:t>
            </w:r>
          </w:p>
        </w:tc>
        <w:tc>
          <w:tcPr>
            <w:tcW w:w="1229"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100,1</w:t>
            </w:r>
          </w:p>
        </w:tc>
        <w:tc>
          <w:tcPr>
            <w:tcW w:w="1228"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101,8</w:t>
            </w:r>
          </w:p>
        </w:tc>
        <w:tc>
          <w:tcPr>
            <w:tcW w:w="1229"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102,7</w:t>
            </w:r>
          </w:p>
        </w:tc>
        <w:tc>
          <w:tcPr>
            <w:tcW w:w="1228"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103,1</w:t>
            </w:r>
          </w:p>
        </w:tc>
        <w:tc>
          <w:tcPr>
            <w:tcW w:w="1229" w:type="dxa"/>
            <w:tcBorders>
              <w:top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100,8</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Akmola</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108,7</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90,5</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Aktobe</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83,4</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100,1</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99,9</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106,8</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101,2</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100,8</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Almaty</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99,6</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99,9</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102,6</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103,4</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104,7</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101,2</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Kazakhstan</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99,2</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101,5</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100,8</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101,9</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102,1</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99,2</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100,5</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100,1</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100,5</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100,8</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100,1</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lang w:val="en-US"/>
              </w:rPr>
              <w:t>Коstanai</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99,9</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100,1</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100,5</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99,9</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lang w:val="en-US"/>
              </w:rPr>
              <w:t>Мangystau</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Pavlodar</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100,6</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99,3</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102,3</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99,5</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100,3</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101,5</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92,9</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100,7</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97,7</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92,2</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101,8</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106,4</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111,8</w:t>
            </w:r>
          </w:p>
        </w:tc>
      </w:tr>
      <w:tr w:rsidR="00754815" w:rsidRPr="00A83EEE" w:rsidTr="006D4CBD">
        <w:trPr>
          <w:cantSplit/>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Nur-Sultan city</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92,5</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102,0</w:t>
            </w:r>
          </w:p>
        </w:tc>
      </w:tr>
      <w:tr w:rsidR="00754815" w:rsidRPr="00A83EEE" w:rsidTr="00754815">
        <w:trPr>
          <w:cantSplit/>
          <w:trHeight w:val="126"/>
        </w:trPr>
        <w:tc>
          <w:tcPr>
            <w:tcW w:w="2835" w:type="dxa"/>
            <w:shd w:val="clear" w:color="auto" w:fill="auto"/>
          </w:tcPr>
          <w:p w:rsidR="00754815" w:rsidRPr="00A83EEE" w:rsidRDefault="00754815" w:rsidP="00A83EEE">
            <w:pPr>
              <w:rPr>
                <w:rFonts w:ascii="Calibri" w:hAnsi="Calibri"/>
                <w:sz w:val="16"/>
                <w:szCs w:val="16"/>
              </w:rPr>
            </w:pPr>
            <w:r w:rsidRPr="00A83EEE">
              <w:rPr>
                <w:rFonts w:ascii="Calibri" w:hAnsi="Calibri" w:cs="Calibri"/>
                <w:sz w:val="16"/>
                <w:szCs w:val="16"/>
              </w:rPr>
              <w:t xml:space="preserve">Almaty city </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98,8</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101,4</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99,9</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113,4</w:t>
            </w:r>
          </w:p>
        </w:tc>
        <w:tc>
          <w:tcPr>
            <w:tcW w:w="1228"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100,7</w:t>
            </w:r>
          </w:p>
        </w:tc>
        <w:tc>
          <w:tcPr>
            <w:tcW w:w="1229" w:type="dxa"/>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98,2</w:t>
            </w:r>
          </w:p>
        </w:tc>
      </w:tr>
      <w:tr w:rsidR="00754815" w:rsidRPr="00A83EEE" w:rsidTr="006D4CBD">
        <w:trPr>
          <w:cantSplit/>
          <w:trHeight w:val="126"/>
        </w:trPr>
        <w:tc>
          <w:tcPr>
            <w:tcW w:w="2835" w:type="dxa"/>
            <w:tcBorders>
              <w:bottom w:val="single" w:sz="4" w:space="0" w:color="000000"/>
            </w:tcBorders>
            <w:shd w:val="clear" w:color="auto" w:fill="auto"/>
          </w:tcPr>
          <w:p w:rsidR="00754815" w:rsidRPr="00A83EEE" w:rsidRDefault="00754815" w:rsidP="00A83EEE">
            <w:pPr>
              <w:pStyle w:val="afff2"/>
              <w:spacing w:before="4" w:after="4"/>
              <w:ind w:right="-1"/>
              <w:rPr>
                <w:rFonts w:ascii="Calibri" w:hAnsi="Calibri" w:cs="Calibri"/>
                <w:szCs w:val="16"/>
              </w:rPr>
            </w:pPr>
            <w:r w:rsidRPr="00A83EEE">
              <w:rPr>
                <w:rFonts w:ascii="Calibri" w:hAnsi="Calibri" w:cs="Calibri"/>
                <w:szCs w:val="16"/>
              </w:rPr>
              <w:t>Shymkent city</w:t>
            </w:r>
          </w:p>
        </w:tc>
        <w:tc>
          <w:tcPr>
            <w:tcW w:w="1228"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104,8</w:t>
            </w:r>
          </w:p>
        </w:tc>
        <w:tc>
          <w:tcPr>
            <w:tcW w:w="1229"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103,7</w:t>
            </w:r>
          </w:p>
        </w:tc>
        <w:tc>
          <w:tcPr>
            <w:tcW w:w="1228"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c>
          <w:tcPr>
            <w:tcW w:w="1228"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100,5</w:t>
            </w:r>
          </w:p>
        </w:tc>
        <w:tc>
          <w:tcPr>
            <w:tcW w:w="1229" w:type="dxa"/>
            <w:tcBorders>
              <w:bottom w:val="single" w:sz="4" w:space="0" w:color="000000"/>
            </w:tcBorders>
            <w:shd w:val="clear" w:color="auto" w:fill="auto"/>
            <w:vAlign w:val="bottom"/>
          </w:tcPr>
          <w:p w:rsidR="00754815" w:rsidRPr="00A83EEE" w:rsidRDefault="00754815" w:rsidP="00A83EEE">
            <w:pPr>
              <w:jc w:val="right"/>
              <w:rPr>
                <w:rFonts w:ascii="Calibri" w:hAnsi="Calibri" w:cs="Arial"/>
                <w:sz w:val="16"/>
                <w:szCs w:val="16"/>
              </w:rPr>
            </w:pPr>
            <w:r w:rsidRPr="00A83EEE">
              <w:rPr>
                <w:rFonts w:ascii="Calibri" w:hAnsi="Calibri" w:cs="Arial"/>
                <w:sz w:val="16"/>
                <w:szCs w:val="16"/>
              </w:rPr>
              <w:t>100,0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.13 P</w:t>
      </w:r>
      <w:r w:rsidRPr="00A83EEE">
        <w:rPr>
          <w:rFonts w:ascii="Calibri" w:hAnsi="Calibri" w:cs="Calibri"/>
          <w:sz w:val="20"/>
          <w:lang w:val="kk-KZ"/>
        </w:rPr>
        <w:t>urchas</w:t>
      </w:r>
      <w:r w:rsidRPr="00A83EEE">
        <w:rPr>
          <w:rFonts w:ascii="Calibri" w:hAnsi="Calibri" w:cs="Calibri"/>
          <w:sz w:val="20"/>
          <w:lang w:val="en-US"/>
        </w:rPr>
        <w:t>ing price index</w:t>
      </w:r>
      <w:r w:rsidRPr="00A83EEE">
        <w:rPr>
          <w:rFonts w:ascii="Calibri" w:hAnsi="Calibri" w:cs="Calibri"/>
          <w:sz w:val="20"/>
          <w:lang w:val="kk-KZ"/>
        </w:rPr>
        <w:t xml:space="preserve"> of products of industrial products of industrial enterprises for the production of textile products</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835"/>
        <w:gridCol w:w="1474"/>
        <w:gridCol w:w="1474"/>
        <w:gridCol w:w="1474"/>
        <w:gridCol w:w="1474"/>
        <w:gridCol w:w="1475"/>
      </w:tblGrid>
      <w:tr w:rsidR="00862527" w:rsidRPr="00A83EEE" w:rsidTr="006D4CBD">
        <w:trPr>
          <w:cantSplit/>
        </w:trPr>
        <w:tc>
          <w:tcPr>
            <w:tcW w:w="2835"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474"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475"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b/>
                <w:sz w:val="16"/>
                <w:szCs w:val="16"/>
              </w:rPr>
              <w:t>Republic of Kazakhstan</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z w:val="16"/>
                <w:szCs w:val="16"/>
              </w:rPr>
            </w:pPr>
            <w:r w:rsidRPr="00A83EEE">
              <w:rPr>
                <w:rFonts w:ascii="Calibri" w:hAnsi="Calibri"/>
                <w:sz w:val="16"/>
                <w:szCs w:val="16"/>
              </w:rPr>
              <w:t>105,6</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114,4</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97,6</w:t>
            </w:r>
          </w:p>
        </w:tc>
        <w:tc>
          <w:tcPr>
            <w:tcW w:w="1475" w:type="dxa"/>
            <w:shd w:val="clear" w:color="auto" w:fill="auto"/>
            <w:vAlign w:val="bottom"/>
          </w:tcPr>
          <w:p w:rsidR="00C55467" w:rsidRPr="00A83EEE" w:rsidRDefault="00C55467" w:rsidP="00A83EEE">
            <w:pPr>
              <w:pStyle w:val="afff5"/>
              <w:rPr>
                <w:rFonts w:ascii="Calibri" w:hAnsi="Calibri"/>
              </w:rPr>
            </w:pPr>
            <w:r w:rsidRPr="00A83EEE">
              <w:rPr>
                <w:rFonts w:ascii="Calibri" w:hAnsi="Calibri"/>
              </w:rPr>
              <w:t>107,2</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sz w:val="16"/>
                <w:szCs w:val="16"/>
              </w:rPr>
              <w:t>Akmola</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z w:val="16"/>
                <w:szCs w:val="16"/>
              </w:rPr>
            </w:pPr>
            <w:r w:rsidRPr="00A83EEE">
              <w:rPr>
                <w:rFonts w:ascii="Calibri" w:hAnsi="Calibri"/>
                <w:sz w:val="16"/>
                <w:szCs w:val="16"/>
              </w:rPr>
              <w:t>103,4</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111,6</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98,9</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110,7</w:t>
            </w:r>
          </w:p>
        </w:tc>
        <w:tc>
          <w:tcPr>
            <w:tcW w:w="1475" w:type="dxa"/>
            <w:shd w:val="clear" w:color="auto" w:fill="auto"/>
            <w:vAlign w:val="bottom"/>
          </w:tcPr>
          <w:p w:rsidR="00C55467" w:rsidRPr="00A83EEE" w:rsidRDefault="00C55467" w:rsidP="00A83EEE">
            <w:pPr>
              <w:pStyle w:val="afff5"/>
              <w:rPr>
                <w:rFonts w:ascii="Calibri" w:hAnsi="Calibri"/>
              </w:rPr>
            </w:pPr>
            <w:r w:rsidRPr="00A83EEE">
              <w:rPr>
                <w:rFonts w:ascii="Calibri" w:hAnsi="Calibri"/>
              </w:rPr>
              <w:t>100,0</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sz w:val="16"/>
                <w:szCs w:val="16"/>
              </w:rPr>
              <w:t>Aktobe</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z w:val="16"/>
                <w:szCs w:val="16"/>
              </w:rPr>
            </w:pPr>
            <w:r w:rsidRPr="00A83EEE">
              <w:rPr>
                <w:rFonts w:ascii="Calibri" w:hAnsi="Calibri"/>
                <w:sz w:val="16"/>
                <w:szCs w:val="16"/>
              </w:rPr>
              <w:t>218,4</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66,3</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78,1</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w:t>
            </w:r>
          </w:p>
        </w:tc>
        <w:tc>
          <w:tcPr>
            <w:tcW w:w="1475" w:type="dxa"/>
            <w:shd w:val="clear" w:color="auto" w:fill="auto"/>
            <w:vAlign w:val="bottom"/>
          </w:tcPr>
          <w:p w:rsidR="00C55467" w:rsidRPr="00A83EEE" w:rsidRDefault="00C55467" w:rsidP="00A83EEE">
            <w:pPr>
              <w:pStyle w:val="afff5"/>
              <w:rPr>
                <w:rFonts w:ascii="Calibri" w:hAnsi="Calibri"/>
              </w:rPr>
            </w:pPr>
            <w:r w:rsidRPr="00A83EEE">
              <w:rPr>
                <w:rFonts w:ascii="Calibri" w:hAnsi="Calibri"/>
              </w:rPr>
              <w:t>…</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sz w:val="16"/>
                <w:szCs w:val="16"/>
              </w:rPr>
              <w:t>Atyrau</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z w:val="16"/>
                <w:szCs w:val="16"/>
                <w:lang w:val="en-US"/>
              </w:rPr>
            </w:pPr>
            <w:r w:rsidRPr="00A83EEE">
              <w:rPr>
                <w:rFonts w:ascii="Calibri" w:hAnsi="Calibri"/>
                <w:sz w:val="16"/>
                <w:szCs w:val="16"/>
                <w:lang w:val="en-US"/>
              </w:rPr>
              <w:t>…</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100,3</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67,5</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102,5</w:t>
            </w:r>
          </w:p>
        </w:tc>
        <w:tc>
          <w:tcPr>
            <w:tcW w:w="1475" w:type="dxa"/>
            <w:shd w:val="clear" w:color="auto" w:fill="auto"/>
            <w:vAlign w:val="bottom"/>
          </w:tcPr>
          <w:p w:rsidR="00C55467" w:rsidRPr="00A83EEE" w:rsidRDefault="00C55467" w:rsidP="00A83EEE">
            <w:pPr>
              <w:pStyle w:val="afff5"/>
              <w:rPr>
                <w:rFonts w:ascii="Calibri" w:hAnsi="Calibri"/>
              </w:rPr>
            </w:pPr>
            <w:r w:rsidRPr="00A83EEE">
              <w:rPr>
                <w:rFonts w:ascii="Calibri" w:hAnsi="Calibri"/>
              </w:rPr>
              <w:t>107,4</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z w:val="16"/>
                <w:szCs w:val="16"/>
              </w:rPr>
            </w:pPr>
            <w:r w:rsidRPr="00A83EEE">
              <w:rPr>
                <w:rFonts w:ascii="Calibri" w:hAnsi="Calibri"/>
                <w:snapToGrid w:val="0"/>
                <w:sz w:val="16"/>
                <w:szCs w:val="16"/>
              </w:rPr>
              <w:t>121,0</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70,8</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138,2</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91,4</w:t>
            </w:r>
          </w:p>
        </w:tc>
        <w:tc>
          <w:tcPr>
            <w:tcW w:w="1475"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109,5</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sz w:val="16"/>
                <w:szCs w:val="16"/>
                <w:lang w:val="en-US"/>
              </w:rPr>
              <w:t>Коstanai</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z w:val="16"/>
                <w:szCs w:val="16"/>
              </w:rPr>
            </w:pPr>
            <w:r w:rsidRPr="00A83EEE">
              <w:rPr>
                <w:rFonts w:ascii="Calibri" w:hAnsi="Calibri"/>
                <w:snapToGrid w:val="0"/>
                <w:sz w:val="16"/>
                <w:szCs w:val="16"/>
              </w:rPr>
              <w:t>100,0</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98,9</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105,7</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100,8</w:t>
            </w:r>
          </w:p>
        </w:tc>
        <w:tc>
          <w:tcPr>
            <w:tcW w:w="1475"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99,3</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sz w:val="16"/>
                <w:szCs w:val="16"/>
              </w:rPr>
              <w:t>Kyzylorda</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z w:val="16"/>
                <w:szCs w:val="16"/>
              </w:rPr>
            </w:pPr>
            <w:r w:rsidRPr="00A83EEE">
              <w:rPr>
                <w:rFonts w:ascii="Calibri" w:hAnsi="Calibri"/>
                <w:snapToGrid w:val="0"/>
                <w:sz w:val="16"/>
                <w:szCs w:val="16"/>
              </w:rPr>
              <w:t>100,0</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107,4</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109,7</w:t>
            </w:r>
          </w:p>
        </w:tc>
        <w:tc>
          <w:tcPr>
            <w:tcW w:w="1475"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100,0</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sz w:val="16"/>
                <w:szCs w:val="16"/>
                <w:lang w:val="en-US"/>
              </w:rPr>
              <w:t>Мangystau</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napToGrid w:val="0"/>
                <w:sz w:val="16"/>
                <w:szCs w:val="16"/>
              </w:rPr>
            </w:pPr>
            <w:r w:rsidRPr="00A83EEE">
              <w:rPr>
                <w:rFonts w:ascii="Calibri" w:hAnsi="Calibri"/>
                <w:snapToGrid w:val="0"/>
                <w:sz w:val="16"/>
                <w:szCs w:val="16"/>
              </w:rPr>
              <w:t>…</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108,4</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94,5</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100,0</w:t>
            </w:r>
          </w:p>
        </w:tc>
        <w:tc>
          <w:tcPr>
            <w:tcW w:w="1475"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100,0</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sz w:val="16"/>
                <w:szCs w:val="16"/>
              </w:rPr>
              <w:t>Pavlodar</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z w:val="16"/>
                <w:szCs w:val="16"/>
              </w:rPr>
            </w:pPr>
            <w:r w:rsidRPr="00A83EEE">
              <w:rPr>
                <w:rFonts w:ascii="Calibri" w:hAnsi="Calibri"/>
                <w:snapToGrid w:val="0"/>
                <w:sz w:val="16"/>
                <w:szCs w:val="16"/>
              </w:rPr>
              <w:t>106,6</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88,2</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141,4</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98,9</w:t>
            </w:r>
          </w:p>
        </w:tc>
        <w:tc>
          <w:tcPr>
            <w:tcW w:w="1475"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103,2</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z w:val="16"/>
                <w:szCs w:val="16"/>
              </w:rPr>
            </w:pPr>
            <w:r w:rsidRPr="00A83EEE">
              <w:rPr>
                <w:rFonts w:ascii="Calibri" w:hAnsi="Calibri"/>
                <w:snapToGrid w:val="0"/>
                <w:sz w:val="16"/>
                <w:szCs w:val="16"/>
              </w:rPr>
              <w:t>107,2</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113,8</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97,9</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116,9</w:t>
            </w:r>
          </w:p>
        </w:tc>
        <w:tc>
          <w:tcPr>
            <w:tcW w:w="1475"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100,6</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474" w:type="dxa"/>
            <w:shd w:val="clear" w:color="auto" w:fill="auto"/>
            <w:vAlign w:val="bottom"/>
          </w:tcPr>
          <w:p w:rsidR="00C55467" w:rsidRPr="00A83EEE" w:rsidRDefault="00C55467" w:rsidP="00A83EEE">
            <w:pPr>
              <w:jc w:val="right"/>
              <w:rPr>
                <w:rFonts w:ascii="Calibri" w:hAnsi="Calibri"/>
                <w:snapToGrid w:val="0"/>
                <w:sz w:val="16"/>
              </w:rPr>
            </w:pPr>
            <w:r w:rsidRPr="00A83EEE">
              <w:rPr>
                <w:rFonts w:ascii="Calibri" w:hAnsi="Calibri"/>
                <w:snapToGrid w:val="0"/>
                <w:sz w:val="16"/>
              </w:rPr>
              <w:t>…</w:t>
            </w:r>
          </w:p>
        </w:tc>
        <w:tc>
          <w:tcPr>
            <w:tcW w:w="1474" w:type="dxa"/>
            <w:shd w:val="clear" w:color="auto" w:fill="auto"/>
            <w:vAlign w:val="bottom"/>
          </w:tcPr>
          <w:p w:rsidR="00C55467" w:rsidRPr="00A83EEE" w:rsidRDefault="00C55467" w:rsidP="00A83EEE">
            <w:pPr>
              <w:jc w:val="right"/>
              <w:rPr>
                <w:rFonts w:ascii="Calibri" w:hAnsi="Calibri"/>
                <w:snapToGrid w:val="0"/>
                <w:sz w:val="16"/>
                <w:szCs w:val="16"/>
              </w:rPr>
            </w:pPr>
            <w:r w:rsidRPr="00A83EEE">
              <w:rPr>
                <w:rFonts w:ascii="Calibri" w:hAnsi="Calibri"/>
                <w:snapToGrid w:val="0"/>
                <w:sz w:val="16"/>
                <w:szCs w:val="16"/>
              </w:rPr>
              <w:t>…</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126,3</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101,3</w:t>
            </w:r>
          </w:p>
        </w:tc>
        <w:tc>
          <w:tcPr>
            <w:tcW w:w="1475"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104,4</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z w:val="16"/>
                <w:szCs w:val="16"/>
              </w:rPr>
            </w:pPr>
            <w:r w:rsidRPr="00A83EEE">
              <w:rPr>
                <w:rFonts w:ascii="Calibri" w:hAnsi="Calibri"/>
                <w:snapToGrid w:val="0"/>
                <w:sz w:val="16"/>
                <w:szCs w:val="16"/>
              </w:rPr>
              <w:t>112,5</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113,5</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170,7</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85,4</w:t>
            </w:r>
          </w:p>
        </w:tc>
        <w:tc>
          <w:tcPr>
            <w:tcW w:w="1475"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100,0</w:t>
            </w:r>
          </w:p>
        </w:tc>
      </w:tr>
      <w:tr w:rsidR="00C55467" w:rsidRPr="00A83EEE" w:rsidTr="006D4CBD">
        <w:trPr>
          <w:cantSplit/>
        </w:trPr>
        <w:tc>
          <w:tcPr>
            <w:tcW w:w="2835" w:type="dxa"/>
            <w:shd w:val="clear" w:color="auto" w:fill="auto"/>
          </w:tcPr>
          <w:p w:rsidR="00C55467" w:rsidRPr="00A83EEE" w:rsidRDefault="00C55467" w:rsidP="00A83EEE">
            <w:pPr>
              <w:rPr>
                <w:rFonts w:ascii="Calibri" w:hAnsi="Calibri" w:cs="Calibri"/>
                <w:sz w:val="16"/>
                <w:szCs w:val="16"/>
                <w:lang w:val="en-US"/>
              </w:rPr>
            </w:pPr>
            <w:r w:rsidRPr="00A83EEE">
              <w:rPr>
                <w:rFonts w:ascii="Calibri" w:hAnsi="Calibri" w:cs="Calibri"/>
                <w:sz w:val="16"/>
                <w:szCs w:val="16"/>
              </w:rPr>
              <w:t>Almaty city</w:t>
            </w:r>
          </w:p>
        </w:tc>
        <w:tc>
          <w:tcPr>
            <w:tcW w:w="1474" w:type="dxa"/>
            <w:shd w:val="clear" w:color="auto" w:fill="auto"/>
            <w:vAlign w:val="bottom"/>
          </w:tcPr>
          <w:p w:rsidR="00C55467" w:rsidRPr="00A83EEE" w:rsidRDefault="00C55467" w:rsidP="00A83EEE">
            <w:pPr>
              <w:autoSpaceDE w:val="0"/>
              <w:autoSpaceDN w:val="0"/>
              <w:adjustRightInd w:val="0"/>
              <w:jc w:val="right"/>
              <w:rPr>
                <w:rFonts w:ascii="Calibri" w:hAnsi="Calibri"/>
                <w:snapToGrid w:val="0"/>
                <w:sz w:val="16"/>
                <w:szCs w:val="16"/>
              </w:rPr>
            </w:pPr>
            <w:r w:rsidRPr="00A83EEE">
              <w:rPr>
                <w:rFonts w:ascii="Calibri" w:hAnsi="Calibri"/>
                <w:snapToGrid w:val="0"/>
                <w:sz w:val="16"/>
                <w:szCs w:val="16"/>
              </w:rPr>
              <w:t>…</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w:t>
            </w:r>
          </w:p>
        </w:tc>
        <w:tc>
          <w:tcPr>
            <w:tcW w:w="1475" w:type="dxa"/>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148,3</w:t>
            </w:r>
          </w:p>
        </w:tc>
      </w:tr>
      <w:tr w:rsidR="00C55467" w:rsidRPr="00A83EEE" w:rsidTr="006D4CBD">
        <w:trPr>
          <w:cantSplit/>
        </w:trPr>
        <w:tc>
          <w:tcPr>
            <w:tcW w:w="2835" w:type="dxa"/>
            <w:tcBorders>
              <w:bottom w:val="single" w:sz="4" w:space="0" w:color="000000"/>
            </w:tcBorders>
            <w:shd w:val="clear" w:color="auto" w:fill="auto"/>
          </w:tcPr>
          <w:p w:rsidR="00C55467" w:rsidRPr="00A83EEE" w:rsidRDefault="00C55467" w:rsidP="00A83EEE">
            <w:pPr>
              <w:rPr>
                <w:rFonts w:ascii="Calibri" w:hAnsi="Calibri" w:cs="Calibri"/>
                <w:sz w:val="16"/>
                <w:szCs w:val="16"/>
              </w:rPr>
            </w:pPr>
            <w:r w:rsidRPr="00A83EEE">
              <w:rPr>
                <w:rFonts w:ascii="Calibri" w:hAnsi="Calibri" w:cs="Calibri"/>
                <w:sz w:val="16"/>
                <w:szCs w:val="16"/>
              </w:rPr>
              <w:t>Shymkent city</w:t>
            </w:r>
          </w:p>
        </w:tc>
        <w:tc>
          <w:tcPr>
            <w:tcW w:w="1474" w:type="dxa"/>
            <w:tcBorders>
              <w:bottom w:val="single" w:sz="4" w:space="0" w:color="000000"/>
            </w:tcBorders>
            <w:shd w:val="clear" w:color="auto" w:fill="auto"/>
            <w:vAlign w:val="bottom"/>
          </w:tcPr>
          <w:p w:rsidR="00C55467" w:rsidRPr="00A83EEE" w:rsidRDefault="00C55467" w:rsidP="00A83EEE">
            <w:pPr>
              <w:autoSpaceDE w:val="0"/>
              <w:autoSpaceDN w:val="0"/>
              <w:adjustRightInd w:val="0"/>
              <w:jc w:val="right"/>
              <w:rPr>
                <w:rFonts w:ascii="Calibri" w:hAnsi="Calibri"/>
                <w:snapToGrid w:val="0"/>
                <w:sz w:val="16"/>
                <w:szCs w:val="16"/>
              </w:rPr>
            </w:pPr>
            <w:r w:rsidRPr="00A83EEE">
              <w:rPr>
                <w:rFonts w:ascii="Calibri" w:hAnsi="Calibri"/>
                <w:snapToGrid w:val="0"/>
                <w:sz w:val="16"/>
                <w:szCs w:val="16"/>
              </w:rPr>
              <w:t>…</w:t>
            </w:r>
          </w:p>
        </w:tc>
        <w:tc>
          <w:tcPr>
            <w:tcW w:w="1474" w:type="dxa"/>
            <w:tcBorders>
              <w:bottom w:val="single" w:sz="4" w:space="0" w:color="000000"/>
            </w:tcBorders>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w:t>
            </w:r>
          </w:p>
        </w:tc>
        <w:tc>
          <w:tcPr>
            <w:tcW w:w="1474" w:type="dxa"/>
            <w:tcBorders>
              <w:bottom w:val="single" w:sz="4" w:space="0" w:color="000000"/>
            </w:tcBorders>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w:t>
            </w:r>
          </w:p>
        </w:tc>
        <w:tc>
          <w:tcPr>
            <w:tcW w:w="1474" w:type="dxa"/>
            <w:tcBorders>
              <w:bottom w:val="single" w:sz="4" w:space="0" w:color="000000"/>
            </w:tcBorders>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87,3</w:t>
            </w:r>
          </w:p>
        </w:tc>
        <w:tc>
          <w:tcPr>
            <w:tcW w:w="1475" w:type="dxa"/>
            <w:tcBorders>
              <w:bottom w:val="single" w:sz="4" w:space="0" w:color="000000"/>
            </w:tcBorders>
            <w:shd w:val="clear" w:color="auto" w:fill="auto"/>
            <w:vAlign w:val="bottom"/>
          </w:tcPr>
          <w:p w:rsidR="00C55467" w:rsidRPr="00A83EEE" w:rsidRDefault="00C55467" w:rsidP="00A83EEE">
            <w:pPr>
              <w:jc w:val="right"/>
              <w:rPr>
                <w:rFonts w:ascii="Calibri" w:hAnsi="Calibri" w:cs="Arial"/>
                <w:sz w:val="16"/>
                <w:szCs w:val="16"/>
              </w:rPr>
            </w:pPr>
            <w:r w:rsidRPr="00A83EEE">
              <w:rPr>
                <w:rFonts w:ascii="Calibri" w:hAnsi="Calibri" w:cs="Arial"/>
                <w:sz w:val="16"/>
                <w:szCs w:val="16"/>
              </w:rPr>
              <w:t>111,9</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.14 Purchasing price index</w:t>
      </w:r>
      <w:r w:rsidRPr="00A83EEE">
        <w:rPr>
          <w:rFonts w:ascii="Calibri" w:hAnsi="Calibri" w:cs="Calibri"/>
          <w:sz w:val="20"/>
          <w:lang w:val="kk-KZ"/>
        </w:rPr>
        <w:t xml:space="preserve"> of products of industrial products of industrial enterprises for the production of textile products in 2020</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szCs w:val="16"/>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101,3</w:t>
            </w:r>
          </w:p>
        </w:tc>
        <w:tc>
          <w:tcPr>
            <w:tcW w:w="1229"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100,7</w:t>
            </w:r>
          </w:p>
        </w:tc>
        <w:tc>
          <w:tcPr>
            <w:tcW w:w="1228"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103,7</w:t>
            </w:r>
          </w:p>
        </w:tc>
        <w:tc>
          <w:tcPr>
            <w:tcW w:w="1228"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100,7</w:t>
            </w:r>
          </w:p>
        </w:tc>
        <w:tc>
          <w:tcPr>
            <w:tcW w:w="1229"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103,3</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Akmola</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Atyrau</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97,1</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108,5</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109,5</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lang w:val="en-US"/>
              </w:rPr>
              <w:t>Коstanai</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98,0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101,3</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Kyzylorda</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lang w:val="en-US"/>
              </w:rPr>
              <w:t>Мangystau</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Pavlodar</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98,4</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96,7</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103,4</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92,6</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99,4</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100,1</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135,4</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cs="Calibri"/>
                <w:sz w:val="16"/>
                <w:szCs w:val="16"/>
                <w:lang w:val="en-US"/>
              </w:rPr>
            </w:pPr>
            <w:r w:rsidRPr="00A83EEE">
              <w:rPr>
                <w:rFonts w:ascii="Calibri" w:hAnsi="Calibri" w:cs="Calibri"/>
                <w:sz w:val="16"/>
                <w:szCs w:val="16"/>
              </w:rPr>
              <w:t>Almaty city</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tcBorders>
              <w:bottom w:val="single" w:sz="4" w:space="0" w:color="000000"/>
            </w:tcBorders>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102,6</w:t>
            </w:r>
          </w:p>
        </w:tc>
        <w:tc>
          <w:tcPr>
            <w:tcW w:w="1229"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101,8</w:t>
            </w:r>
          </w:p>
        </w:tc>
        <w:tc>
          <w:tcPr>
            <w:tcW w:w="1228"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100,9</w:t>
            </w:r>
          </w:p>
        </w:tc>
        <w:tc>
          <w:tcPr>
            <w:tcW w:w="1229"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107,8</w:t>
            </w:r>
          </w:p>
        </w:tc>
        <w:tc>
          <w:tcPr>
            <w:tcW w:w="1228"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99,2</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606F56" w:rsidRPr="00A83EEE" w:rsidTr="006D4CBD">
        <w:trPr>
          <w:cantSplit/>
          <w:trHeight w:val="56"/>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98,5</w:t>
            </w:r>
          </w:p>
        </w:tc>
        <w:tc>
          <w:tcPr>
            <w:tcW w:w="1229"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99,8</w:t>
            </w:r>
          </w:p>
        </w:tc>
        <w:tc>
          <w:tcPr>
            <w:tcW w:w="1228"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97,5</w:t>
            </w:r>
          </w:p>
        </w:tc>
        <w:tc>
          <w:tcPr>
            <w:tcW w:w="1229"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102,2</w:t>
            </w:r>
          </w:p>
        </w:tc>
        <w:tc>
          <w:tcPr>
            <w:tcW w:w="1228"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99,7</w:t>
            </w:r>
          </w:p>
        </w:tc>
        <w:tc>
          <w:tcPr>
            <w:tcW w:w="1229" w:type="dxa"/>
            <w:tcBorders>
              <w:top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99,8</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Akmola</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Atyrau</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101,9</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lang w:val="en-US"/>
              </w:rPr>
              <w:t>Коstanai</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Kyzylorda</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lang w:val="en-US"/>
              </w:rPr>
              <w:t>Мangystau</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Pavlodar</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92,9</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101,6</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115,3</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104,2</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101,1</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80,1</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96,4</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99,7</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r>
      <w:tr w:rsidR="00606F56" w:rsidRPr="00A83EEE" w:rsidTr="006D4CBD">
        <w:trPr>
          <w:cantSplit/>
        </w:trPr>
        <w:tc>
          <w:tcPr>
            <w:tcW w:w="2835" w:type="dxa"/>
            <w:shd w:val="clear" w:color="auto" w:fill="auto"/>
          </w:tcPr>
          <w:p w:rsidR="00606F56" w:rsidRPr="00A83EEE" w:rsidRDefault="00606F56" w:rsidP="00A83EEE">
            <w:pPr>
              <w:rPr>
                <w:rFonts w:ascii="Calibri" w:hAnsi="Calibri" w:cs="Calibri"/>
                <w:sz w:val="16"/>
                <w:szCs w:val="16"/>
                <w:lang w:val="en-US"/>
              </w:rPr>
            </w:pPr>
            <w:r w:rsidRPr="00A83EEE">
              <w:rPr>
                <w:rFonts w:ascii="Calibri" w:hAnsi="Calibri" w:cs="Calibri"/>
                <w:sz w:val="16"/>
                <w:szCs w:val="16"/>
              </w:rPr>
              <w:t>Almaty city</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148,3</w:t>
            </w:r>
          </w:p>
        </w:tc>
      </w:tr>
      <w:tr w:rsidR="00606F56" w:rsidRPr="00A83EEE" w:rsidTr="006D4CBD">
        <w:trPr>
          <w:cantSplit/>
        </w:trPr>
        <w:tc>
          <w:tcPr>
            <w:tcW w:w="2835" w:type="dxa"/>
            <w:tcBorders>
              <w:bottom w:val="single" w:sz="4" w:space="0" w:color="000000"/>
            </w:tcBorders>
            <w:shd w:val="clear" w:color="auto" w:fill="auto"/>
          </w:tcPr>
          <w:p w:rsidR="00606F56" w:rsidRPr="00A83EEE" w:rsidRDefault="00606F56" w:rsidP="00A83EEE">
            <w:pPr>
              <w:rPr>
                <w:rFonts w:ascii="Calibri" w:hAnsi="Calibri"/>
                <w:sz w:val="16"/>
                <w:szCs w:val="16"/>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97,1</w:t>
            </w:r>
          </w:p>
        </w:tc>
        <w:tc>
          <w:tcPr>
            <w:tcW w:w="1229"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101,5</w:t>
            </w:r>
          </w:p>
        </w:tc>
        <w:tc>
          <w:tcPr>
            <w:tcW w:w="1228"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101,6</w:t>
            </w:r>
          </w:p>
        </w:tc>
        <w:tc>
          <w:tcPr>
            <w:tcW w:w="1229"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100,6</w:t>
            </w:r>
          </w:p>
        </w:tc>
        <w:tc>
          <w:tcPr>
            <w:tcW w:w="1228"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100,3</w:t>
            </w:r>
          </w:p>
        </w:tc>
        <w:tc>
          <w:tcPr>
            <w:tcW w:w="1229" w:type="dxa"/>
            <w:tcBorders>
              <w:bottom w:val="single" w:sz="4" w:space="0" w:color="000000"/>
            </w:tcBorders>
            <w:shd w:val="clear" w:color="auto" w:fill="auto"/>
            <w:vAlign w:val="bottom"/>
          </w:tcPr>
          <w:p w:rsidR="00606F56" w:rsidRPr="00A83EEE" w:rsidRDefault="00606F56" w:rsidP="00A83EEE">
            <w:pPr>
              <w:jc w:val="right"/>
              <w:rPr>
                <w:rFonts w:ascii="Calibri" w:hAnsi="Calibri" w:cs="Arial"/>
                <w:sz w:val="16"/>
                <w:szCs w:val="16"/>
              </w:rPr>
            </w:pPr>
            <w:r w:rsidRPr="00A83EEE">
              <w:rPr>
                <w:rFonts w:ascii="Calibri" w:hAnsi="Calibri" w:cs="Arial"/>
                <w:sz w:val="16"/>
                <w:szCs w:val="16"/>
              </w:rPr>
              <w:t>98,2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.15 Purchasing price index</w:t>
      </w:r>
      <w:r w:rsidRPr="00A83EEE">
        <w:rPr>
          <w:rFonts w:ascii="Calibri" w:hAnsi="Calibri" w:cs="Calibri"/>
          <w:sz w:val="20"/>
          <w:lang w:val="kk-KZ"/>
        </w:rPr>
        <w:t xml:space="preserve"> of products of industrial products of industrial enterprises for the production of clothing</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835"/>
        <w:gridCol w:w="1474"/>
        <w:gridCol w:w="1474"/>
        <w:gridCol w:w="1474"/>
        <w:gridCol w:w="1474"/>
        <w:gridCol w:w="1474"/>
      </w:tblGrid>
      <w:tr w:rsidR="00862527" w:rsidRPr="00A83EEE" w:rsidTr="006D4CBD">
        <w:trPr>
          <w:cantSplit/>
        </w:trPr>
        <w:tc>
          <w:tcPr>
            <w:tcW w:w="2835"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474"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474" w:type="dxa"/>
            <w:tcBorders>
              <w:top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b/>
                <w:sz w:val="16"/>
                <w:szCs w:val="16"/>
              </w:rPr>
              <w:t>Republic of Kazakhstan</w:t>
            </w:r>
          </w:p>
        </w:tc>
        <w:tc>
          <w:tcPr>
            <w:tcW w:w="1474" w:type="dxa"/>
            <w:shd w:val="clear" w:color="auto" w:fill="auto"/>
            <w:vAlign w:val="bottom"/>
          </w:tcPr>
          <w:p w:rsidR="00CB2686" w:rsidRPr="00A83EEE" w:rsidRDefault="00CB2686" w:rsidP="00A83EEE">
            <w:pPr>
              <w:autoSpaceDE w:val="0"/>
              <w:autoSpaceDN w:val="0"/>
              <w:adjustRightInd w:val="0"/>
              <w:jc w:val="right"/>
              <w:rPr>
                <w:rFonts w:ascii="Calibri" w:hAnsi="Calibri"/>
                <w:sz w:val="16"/>
                <w:szCs w:val="16"/>
              </w:rPr>
            </w:pPr>
            <w:r w:rsidRPr="00A83EEE">
              <w:rPr>
                <w:rFonts w:ascii="Calibri" w:hAnsi="Calibri"/>
                <w:sz w:val="16"/>
                <w:szCs w:val="16"/>
              </w:rPr>
              <w:t>110,9</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99,4</w:t>
            </w:r>
          </w:p>
        </w:tc>
        <w:tc>
          <w:tcPr>
            <w:tcW w:w="1474" w:type="dxa"/>
            <w:shd w:val="clear" w:color="auto" w:fill="auto"/>
            <w:vAlign w:val="bottom"/>
          </w:tcPr>
          <w:p w:rsidR="00CB2686" w:rsidRPr="00A83EEE" w:rsidRDefault="00CB2686" w:rsidP="00A83EEE">
            <w:pPr>
              <w:jc w:val="right"/>
              <w:rPr>
                <w:rFonts w:ascii="Calibri" w:hAnsi="Calibri" w:cs="Arial"/>
                <w:sz w:val="16"/>
                <w:szCs w:val="16"/>
                <w:lang w:val="en-US"/>
              </w:rPr>
            </w:pPr>
            <w:r w:rsidRPr="00A83EEE">
              <w:rPr>
                <w:rFonts w:ascii="Calibri" w:hAnsi="Calibri" w:cs="Arial"/>
                <w:sz w:val="16"/>
                <w:szCs w:val="16"/>
                <w:lang w:val="en-US"/>
              </w:rPr>
              <w:t>101,3</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112,4</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99,8</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Akmola</w:t>
            </w:r>
          </w:p>
        </w:tc>
        <w:tc>
          <w:tcPr>
            <w:tcW w:w="1474" w:type="dxa"/>
            <w:shd w:val="clear" w:color="auto" w:fill="auto"/>
            <w:vAlign w:val="bottom"/>
          </w:tcPr>
          <w:p w:rsidR="00CB2686" w:rsidRPr="00A83EEE" w:rsidRDefault="00CB2686" w:rsidP="00A83EEE">
            <w:pPr>
              <w:autoSpaceDE w:val="0"/>
              <w:autoSpaceDN w:val="0"/>
              <w:adjustRightInd w:val="0"/>
              <w:jc w:val="right"/>
              <w:rPr>
                <w:rFonts w:ascii="Calibri" w:hAnsi="Calibri"/>
                <w:sz w:val="16"/>
                <w:szCs w:val="16"/>
              </w:rPr>
            </w:pPr>
            <w:r w:rsidRPr="00A83EEE">
              <w:rPr>
                <w:rFonts w:ascii="Calibri" w:hAnsi="Calibri"/>
                <w:sz w:val="16"/>
                <w:szCs w:val="16"/>
              </w:rPr>
              <w:t>120,0</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104,1</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104,8</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121,5</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Atyrau</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103,7</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145,3</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97,2</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89,8</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90,4</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104,6</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103,3</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99,2</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99,6</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Zhambyl</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100,0</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102,0</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97,3</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108,8</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100,3</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113,3</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92,8</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109,8</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112,4</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99,1</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Коstanai</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86,2</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lang w:val="en-US"/>
              </w:rPr>
            </w:pPr>
            <w:r w:rsidRPr="00A83EEE">
              <w:rPr>
                <w:rFonts w:ascii="Calibri" w:hAnsi="Calibri"/>
                <w:snapToGrid w:val="0"/>
                <w:sz w:val="16"/>
                <w:szCs w:val="16"/>
                <w:lang w:val="en-US"/>
              </w:rPr>
              <w:t>…</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lang w:val="kk-KZ"/>
              </w:rPr>
            </w:pPr>
            <w:r w:rsidRPr="00A83EEE">
              <w:rPr>
                <w:rFonts w:ascii="Calibri" w:hAnsi="Calibri"/>
                <w:snapToGrid w:val="0"/>
                <w:sz w:val="16"/>
                <w:szCs w:val="16"/>
                <w:lang w:val="kk-KZ"/>
              </w:rPr>
              <w:t>...</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Kyzylorda</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108,3</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cs="Arial"/>
                <w:sz w:val="16"/>
                <w:szCs w:val="16"/>
              </w:rPr>
              <w:t>97,8</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cs="Arial"/>
                <w:sz w:val="16"/>
                <w:szCs w:val="16"/>
              </w:rPr>
              <w:t>106,7</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132,7</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Pavlodar</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104,8</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98,6</w:t>
            </w:r>
          </w:p>
        </w:tc>
        <w:tc>
          <w:tcPr>
            <w:tcW w:w="1474" w:type="dxa"/>
            <w:shd w:val="clear" w:color="auto" w:fill="auto"/>
            <w:vAlign w:val="bottom"/>
          </w:tcPr>
          <w:p w:rsidR="00CB2686" w:rsidRPr="00A83EEE" w:rsidRDefault="00CB2686" w:rsidP="00A83EEE">
            <w:pPr>
              <w:jc w:val="right"/>
              <w:rPr>
                <w:rFonts w:ascii="Calibri" w:hAnsi="Calibri" w:cs="Arial"/>
                <w:sz w:val="16"/>
                <w:szCs w:val="16"/>
                <w:lang w:val="kk-KZ"/>
              </w:rPr>
            </w:pPr>
            <w:r w:rsidRPr="00A83EEE">
              <w:rPr>
                <w:rFonts w:ascii="Calibri" w:hAnsi="Calibri" w:cs="Arial"/>
                <w:sz w:val="16"/>
                <w:szCs w:val="16"/>
                <w:lang w:val="kk-KZ"/>
              </w:rPr>
              <w:t>...</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121,9</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100,0</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101,1</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126,3</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103,7</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110,5</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99,6</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96,4</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111,3</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98,9</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Nur-Sultan city</w:t>
            </w:r>
          </w:p>
        </w:tc>
        <w:tc>
          <w:tcPr>
            <w:tcW w:w="1474" w:type="dxa"/>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186,8</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83,5</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111,0</w:t>
            </w:r>
          </w:p>
        </w:tc>
        <w:tc>
          <w:tcPr>
            <w:tcW w:w="1474"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tcBorders>
              <w:bottom w:val="single" w:sz="4" w:space="0" w:color="000000"/>
            </w:tcBorders>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 xml:space="preserve">Almaty city </w:t>
            </w:r>
          </w:p>
        </w:tc>
        <w:tc>
          <w:tcPr>
            <w:tcW w:w="1474" w:type="dxa"/>
            <w:tcBorders>
              <w:bottom w:val="single" w:sz="4" w:space="0" w:color="000000"/>
            </w:tcBorders>
            <w:shd w:val="clear" w:color="auto" w:fill="auto"/>
            <w:vAlign w:val="bottom"/>
          </w:tcPr>
          <w:p w:rsidR="00CB2686" w:rsidRPr="00A83EEE" w:rsidRDefault="00CB2686" w:rsidP="00A83EEE">
            <w:pPr>
              <w:jc w:val="right"/>
              <w:rPr>
                <w:rFonts w:ascii="Calibri" w:hAnsi="Calibri"/>
                <w:snapToGrid w:val="0"/>
                <w:sz w:val="16"/>
                <w:szCs w:val="16"/>
              </w:rPr>
            </w:pPr>
            <w:r w:rsidRPr="00A83EEE">
              <w:rPr>
                <w:rFonts w:ascii="Calibri" w:hAnsi="Calibri"/>
                <w:snapToGrid w:val="0"/>
                <w:sz w:val="16"/>
                <w:szCs w:val="16"/>
              </w:rPr>
              <w:t>71,3</w:t>
            </w:r>
          </w:p>
        </w:tc>
        <w:tc>
          <w:tcPr>
            <w:tcW w:w="1474"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84,9</w:t>
            </w:r>
          </w:p>
        </w:tc>
        <w:tc>
          <w:tcPr>
            <w:tcW w:w="1474"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81,6</w:t>
            </w:r>
          </w:p>
        </w:tc>
        <w:tc>
          <w:tcPr>
            <w:tcW w:w="1474"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218,4</w:t>
            </w:r>
          </w:p>
        </w:tc>
        <w:tc>
          <w:tcPr>
            <w:tcW w:w="1474"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105,3</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 xml:space="preserve">.16 Purchasing price index </w:t>
      </w:r>
      <w:r w:rsidRPr="00A83EEE">
        <w:rPr>
          <w:rFonts w:ascii="Calibri" w:hAnsi="Calibri" w:cs="Calibri"/>
          <w:sz w:val="20"/>
          <w:lang w:val="kk-KZ"/>
        </w:rPr>
        <w:t>of products of industrial products of industrial enterprises for the production of clothing in 2020</w:t>
      </w:r>
    </w:p>
    <w:p w:rsidR="00862527" w:rsidRPr="00A83EEE" w:rsidRDefault="00862527" w:rsidP="00A83EEE">
      <w:pPr>
        <w:pStyle w:val="afff0"/>
        <w:tabs>
          <w:tab w:val="left" w:pos="6521"/>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100,2</w:t>
            </w:r>
          </w:p>
        </w:tc>
        <w:tc>
          <w:tcPr>
            <w:tcW w:w="1229"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99,6</w:t>
            </w:r>
          </w:p>
        </w:tc>
        <w:tc>
          <w:tcPr>
            <w:tcW w:w="1228"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99,0</w:t>
            </w:r>
          </w:p>
        </w:tc>
        <w:tc>
          <w:tcPr>
            <w:tcW w:w="1229"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99,8</w:t>
            </w:r>
          </w:p>
        </w:tc>
        <w:tc>
          <w:tcPr>
            <w:tcW w:w="1228"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100,4</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Akmola</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103,8</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Atyrau</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100,3</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96,0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94,1</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99,6</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100,3</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100,3</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99,3</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99,6</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99,6</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Коstanai</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Kyzylorda</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112,3</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108,9</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97,8</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99,7</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100,1</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101,1</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Nur-Sultan city</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tcBorders>
              <w:bottom w:val="single" w:sz="4" w:space="0" w:color="000000"/>
            </w:tcBorders>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 xml:space="preserve">Almaty city </w:t>
            </w:r>
          </w:p>
        </w:tc>
        <w:tc>
          <w:tcPr>
            <w:tcW w:w="1228"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94,7</w:t>
            </w:r>
          </w:p>
        </w:tc>
        <w:tc>
          <w:tcPr>
            <w:tcW w:w="1229"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100,2</w:t>
            </w:r>
          </w:p>
        </w:tc>
        <w:tc>
          <w:tcPr>
            <w:tcW w:w="1229"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101,5</w:t>
            </w:r>
          </w:p>
        </w:tc>
        <w:tc>
          <w:tcPr>
            <w:tcW w:w="1228"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100,3</w:t>
            </w:r>
          </w:p>
        </w:tc>
        <w:tc>
          <w:tcPr>
            <w:tcW w:w="1229"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94,4</w:t>
            </w:r>
          </w:p>
        </w:tc>
        <w:tc>
          <w:tcPr>
            <w:tcW w:w="1229" w:type="dxa"/>
            <w:tcBorders>
              <w:top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104,8</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Akmola</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117,1</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Atyrau</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101,1</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98,6</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100,1</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103,8</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99,9</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99,7</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85,8</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113,2</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Коstanai</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Kyzylorda</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104,9</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103,5</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103,7</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99,7</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100,5</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Nur-Sultan city</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r>
      <w:tr w:rsidR="00CB2686" w:rsidRPr="00A83EEE" w:rsidTr="006D4CBD">
        <w:trPr>
          <w:cantSplit/>
        </w:trPr>
        <w:tc>
          <w:tcPr>
            <w:tcW w:w="2835" w:type="dxa"/>
            <w:tcBorders>
              <w:bottom w:val="single" w:sz="4" w:space="0" w:color="000000"/>
            </w:tcBorders>
            <w:shd w:val="clear" w:color="auto" w:fill="auto"/>
          </w:tcPr>
          <w:p w:rsidR="00CB2686" w:rsidRPr="00A83EEE" w:rsidRDefault="00CB2686" w:rsidP="00A83EEE">
            <w:pPr>
              <w:rPr>
                <w:rFonts w:ascii="Calibri" w:hAnsi="Calibri"/>
                <w:sz w:val="16"/>
                <w:szCs w:val="16"/>
              </w:rPr>
            </w:pPr>
            <w:r w:rsidRPr="00A83EEE">
              <w:rPr>
                <w:rFonts w:ascii="Calibri" w:hAnsi="Calibri" w:cs="Calibri"/>
                <w:sz w:val="16"/>
                <w:szCs w:val="16"/>
              </w:rPr>
              <w:t xml:space="preserve">Almaty city </w:t>
            </w:r>
          </w:p>
        </w:tc>
        <w:tc>
          <w:tcPr>
            <w:tcW w:w="1228"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122,2</w:t>
            </w:r>
          </w:p>
        </w:tc>
        <w:tc>
          <w:tcPr>
            <w:tcW w:w="1229"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104,5</w:t>
            </w:r>
          </w:p>
        </w:tc>
        <w:tc>
          <w:tcPr>
            <w:tcW w:w="1229"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8"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bottom w:val="single" w:sz="4" w:space="0" w:color="000000"/>
            </w:tcBorders>
            <w:shd w:val="clear" w:color="auto" w:fill="auto"/>
            <w:vAlign w:val="bottom"/>
          </w:tcPr>
          <w:p w:rsidR="00CB2686" w:rsidRPr="00A83EEE" w:rsidRDefault="00CB2686" w:rsidP="00A83EEE">
            <w:pPr>
              <w:jc w:val="right"/>
              <w:rPr>
                <w:rFonts w:ascii="Calibri" w:hAnsi="Calibri" w:cs="Arial"/>
                <w:sz w:val="16"/>
                <w:szCs w:val="16"/>
              </w:rPr>
            </w:pPr>
            <w:r w:rsidRPr="00A83EEE">
              <w:rPr>
                <w:rFonts w:ascii="Calibri" w:hAnsi="Calibri" w:cs="Arial"/>
                <w:sz w:val="16"/>
                <w:szCs w:val="16"/>
              </w:rPr>
              <w:t>87,0</w:t>
            </w:r>
          </w:p>
        </w:tc>
      </w:tr>
    </w:tbl>
    <w:p w:rsidR="00862527" w:rsidRPr="00A83EEE" w:rsidRDefault="00862527" w:rsidP="00A83EEE">
      <w:pPr>
        <w:pStyle w:val="afff0"/>
        <w:spacing w:before="240" w:after="120"/>
        <w:jc w:val="center"/>
        <w:rPr>
          <w:lang w:val="en-US"/>
        </w:rPr>
      </w:pPr>
      <w:r w:rsidRPr="00A83EEE">
        <w:rPr>
          <w:b/>
          <w:sz w:val="20"/>
          <w:lang w:val="en-US"/>
        </w:rPr>
        <w:t>4.</w:t>
      </w:r>
      <w:r w:rsidR="00C4269F" w:rsidRPr="00A83EEE">
        <w:rPr>
          <w:b/>
          <w:sz w:val="20"/>
          <w:lang w:val="en-US"/>
        </w:rPr>
        <w:t>17</w:t>
      </w:r>
      <w:r w:rsidRPr="00A83EEE">
        <w:rPr>
          <w:b/>
          <w:sz w:val="20"/>
          <w:lang w:val="en-US"/>
        </w:rPr>
        <w:t xml:space="preserve"> Purchasing price index for </w:t>
      </w:r>
      <w:r w:rsidRPr="00A83EEE">
        <w:rPr>
          <w:b/>
          <w:sz w:val="20"/>
          <w:lang w:val="kk-KZ"/>
        </w:rPr>
        <w:t>products of industrial products for industrial enterprises for the production of paper and paper products</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835"/>
        <w:gridCol w:w="1474"/>
        <w:gridCol w:w="1474"/>
        <w:gridCol w:w="1474"/>
        <w:gridCol w:w="1474"/>
        <w:gridCol w:w="1474"/>
      </w:tblGrid>
      <w:tr w:rsidR="00862527" w:rsidRPr="00A83EEE" w:rsidTr="006D4CBD">
        <w:trPr>
          <w:cantSplit/>
          <w:trHeight w:val="152"/>
        </w:trPr>
        <w:tc>
          <w:tcPr>
            <w:tcW w:w="2835"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474"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474" w:type="dxa"/>
            <w:tcBorders>
              <w:top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C26B15" w:rsidRPr="00A83EEE" w:rsidTr="006D4CBD">
        <w:trPr>
          <w:cantSplit/>
        </w:trPr>
        <w:tc>
          <w:tcPr>
            <w:tcW w:w="2835" w:type="dxa"/>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b/>
                <w:sz w:val="16"/>
                <w:szCs w:val="16"/>
              </w:rPr>
              <w:t>Republic of Kazakhstan</w:t>
            </w:r>
          </w:p>
        </w:tc>
        <w:tc>
          <w:tcPr>
            <w:tcW w:w="1474"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109,5</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107,7</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103,9</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96,9</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sz w:val="16"/>
                <w:szCs w:val="16"/>
              </w:rPr>
              <w:t>Aktobe</w:t>
            </w:r>
          </w:p>
        </w:tc>
        <w:tc>
          <w:tcPr>
            <w:tcW w:w="1474"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102,9</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101,6</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123,4</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77,0</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89,4</w:t>
            </w:r>
          </w:p>
        </w:tc>
      </w:tr>
      <w:tr w:rsidR="00C26B15" w:rsidRPr="00A83EEE" w:rsidTr="006D4CBD">
        <w:trPr>
          <w:cantSplit/>
        </w:trPr>
        <w:tc>
          <w:tcPr>
            <w:tcW w:w="2835" w:type="dxa"/>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sz w:val="16"/>
                <w:szCs w:val="16"/>
              </w:rPr>
              <w:t>Almaty</w:t>
            </w:r>
          </w:p>
        </w:tc>
        <w:tc>
          <w:tcPr>
            <w:tcW w:w="1474"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112,7</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105,5</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102,0</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109,9</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sz w:val="16"/>
                <w:szCs w:val="16"/>
              </w:rPr>
              <w:t>Zhambyl</w:t>
            </w:r>
          </w:p>
        </w:tc>
        <w:tc>
          <w:tcPr>
            <w:tcW w:w="1474"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94,2</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116,3</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94,7</w:t>
            </w:r>
          </w:p>
        </w:tc>
      </w:tr>
      <w:tr w:rsidR="00C26B15" w:rsidRPr="00A83EEE" w:rsidTr="006D4CBD">
        <w:trPr>
          <w:cantSplit/>
        </w:trPr>
        <w:tc>
          <w:tcPr>
            <w:tcW w:w="2835" w:type="dxa"/>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sz w:val="16"/>
                <w:szCs w:val="16"/>
              </w:rPr>
              <w:t>Karaganda</w:t>
            </w:r>
          </w:p>
        </w:tc>
        <w:tc>
          <w:tcPr>
            <w:tcW w:w="1474"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112,4</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130,6</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101,2</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103,0</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148,0</w:t>
            </w:r>
          </w:p>
        </w:tc>
      </w:tr>
      <w:tr w:rsidR="00C26B15" w:rsidRPr="00A83EEE" w:rsidTr="006D4CBD">
        <w:trPr>
          <w:cantSplit/>
        </w:trPr>
        <w:tc>
          <w:tcPr>
            <w:tcW w:w="2835" w:type="dxa"/>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sz w:val="16"/>
                <w:szCs w:val="16"/>
                <w:lang w:val="en-US"/>
              </w:rPr>
              <w:t>Коstanai</w:t>
            </w:r>
          </w:p>
        </w:tc>
        <w:tc>
          <w:tcPr>
            <w:tcW w:w="1474"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112,0</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99,1</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100,1</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sz w:val="16"/>
                <w:szCs w:val="16"/>
              </w:rPr>
              <w:t>Kyzylorda</w:t>
            </w:r>
          </w:p>
        </w:tc>
        <w:tc>
          <w:tcPr>
            <w:tcW w:w="1474"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95,2</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107,7</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106,4</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sz w:val="16"/>
                <w:szCs w:val="16"/>
              </w:rPr>
              <w:t>Pavlodar</w:t>
            </w:r>
          </w:p>
        </w:tc>
        <w:tc>
          <w:tcPr>
            <w:tcW w:w="1474"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116,5</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87,8</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107,1</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109,5</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92,4</w:t>
            </w:r>
          </w:p>
        </w:tc>
      </w:tr>
      <w:tr w:rsidR="00C26B15" w:rsidRPr="00A83EEE" w:rsidTr="006D4CBD">
        <w:trPr>
          <w:cantSplit/>
        </w:trPr>
        <w:tc>
          <w:tcPr>
            <w:tcW w:w="2835" w:type="dxa"/>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474"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100,0</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97,0</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126,1</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102,9</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474"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113,0</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114,5</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105,0</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102,3</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118,2</w:t>
            </w:r>
          </w:p>
        </w:tc>
      </w:tr>
      <w:tr w:rsidR="00C26B15" w:rsidRPr="00A83EEE" w:rsidTr="006D4CBD">
        <w:trPr>
          <w:cantSplit/>
        </w:trPr>
        <w:tc>
          <w:tcPr>
            <w:tcW w:w="2835" w:type="dxa"/>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sz w:val="16"/>
                <w:szCs w:val="16"/>
              </w:rPr>
              <w:t xml:space="preserve">Almaty city </w:t>
            </w:r>
          </w:p>
        </w:tc>
        <w:tc>
          <w:tcPr>
            <w:tcW w:w="1474"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104,9</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161,7</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58,9</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474"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tcBorders>
              <w:bottom w:val="single" w:sz="4" w:space="0" w:color="000000"/>
            </w:tcBorders>
            <w:shd w:val="clear" w:color="auto" w:fill="auto"/>
            <w:vAlign w:val="bottom"/>
          </w:tcPr>
          <w:p w:rsidR="00C26B15" w:rsidRPr="00A83EEE" w:rsidRDefault="00C26B15" w:rsidP="00A83EEE">
            <w:pPr>
              <w:rPr>
                <w:rFonts w:ascii="Calibri" w:hAnsi="Calibri"/>
                <w:sz w:val="16"/>
                <w:szCs w:val="16"/>
              </w:rPr>
            </w:pPr>
            <w:r w:rsidRPr="00A83EEE">
              <w:rPr>
                <w:rFonts w:ascii="Calibri" w:hAnsi="Calibri" w:cs="Calibri"/>
                <w:sz w:val="16"/>
                <w:szCs w:val="16"/>
              </w:rPr>
              <w:t>Shymkent city</w:t>
            </w:r>
          </w:p>
        </w:tc>
        <w:tc>
          <w:tcPr>
            <w:tcW w:w="1474" w:type="dxa"/>
            <w:tcBorders>
              <w:bottom w:val="single" w:sz="4" w:space="0" w:color="000000"/>
            </w:tcBorders>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474"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w:t>
            </w:r>
          </w:p>
        </w:tc>
        <w:tc>
          <w:tcPr>
            <w:tcW w:w="1474"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w:t>
            </w:r>
          </w:p>
        </w:tc>
        <w:tc>
          <w:tcPr>
            <w:tcW w:w="1474"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68,4</w:t>
            </w:r>
          </w:p>
        </w:tc>
        <w:tc>
          <w:tcPr>
            <w:tcW w:w="1474"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93,5</w:t>
            </w:r>
          </w:p>
        </w:tc>
      </w:tr>
    </w:tbl>
    <w:p w:rsidR="00862527" w:rsidRPr="00A83EEE" w:rsidRDefault="00862527" w:rsidP="00A83EEE">
      <w:pPr>
        <w:pStyle w:val="afff0"/>
        <w:tabs>
          <w:tab w:val="left" w:pos="6521"/>
        </w:tabs>
        <w:spacing w:before="240" w:after="120"/>
        <w:jc w:val="center"/>
        <w:rPr>
          <w:lang w:val="en-US"/>
        </w:rPr>
      </w:pPr>
      <w:r w:rsidRPr="00A83EEE">
        <w:rPr>
          <w:b/>
          <w:sz w:val="20"/>
          <w:lang w:val="kk-KZ"/>
        </w:rPr>
        <w:t>4</w:t>
      </w:r>
      <w:r w:rsidRPr="00A83EEE">
        <w:rPr>
          <w:b/>
          <w:sz w:val="20"/>
          <w:lang w:val="en-US"/>
        </w:rPr>
        <w:t>.</w:t>
      </w:r>
      <w:r w:rsidR="00C26B15" w:rsidRPr="00A83EEE">
        <w:rPr>
          <w:b/>
          <w:sz w:val="20"/>
          <w:lang w:val="en-US"/>
        </w:rPr>
        <w:t>18</w:t>
      </w:r>
      <w:r w:rsidRPr="00A83EEE">
        <w:rPr>
          <w:b/>
          <w:sz w:val="20"/>
          <w:lang w:val="en-US"/>
        </w:rPr>
        <w:t xml:space="preserve"> Purchasing price index</w:t>
      </w:r>
      <w:r w:rsidRPr="00A83EEE">
        <w:rPr>
          <w:b/>
          <w:sz w:val="20"/>
          <w:lang w:val="kk-KZ"/>
        </w:rPr>
        <w:t xml:space="preserve"> </w:t>
      </w:r>
      <w:r w:rsidRPr="00A83EEE">
        <w:rPr>
          <w:b/>
          <w:sz w:val="20"/>
          <w:lang w:val="en-US"/>
        </w:rPr>
        <w:t>for</w:t>
      </w:r>
      <w:r w:rsidRPr="00A83EEE">
        <w:rPr>
          <w:b/>
          <w:sz w:val="20"/>
          <w:lang w:val="kk-KZ"/>
        </w:rPr>
        <w:t xml:space="preserve"> industrial products by industrial enterprises for the production of paper and paper products in 2020</w:t>
      </w:r>
    </w:p>
    <w:p w:rsidR="00862527" w:rsidRPr="00A83EEE" w:rsidRDefault="00862527" w:rsidP="00A83EEE">
      <w:pPr>
        <w:pStyle w:val="afff0"/>
        <w:tabs>
          <w:tab w:val="left" w:pos="6521"/>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100,1</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96,0</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96,4</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100,8</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99,5</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103,4</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Aktobe</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96,3</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91,9</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94,1</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103,9</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92,3</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110,8</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Almaty</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101,9</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92,2</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100,8</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Karaganda</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93,2</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lastRenderedPageBreak/>
              <w:t>Коstanai</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Kyzylorda</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Pavlodar</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102,1</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95,4</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97,1</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96,5</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103,3</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98,9</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99,1</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85,8</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103,6</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101,8</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102,9</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97,9</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96,9</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106,9</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102,1</w:t>
            </w:r>
          </w:p>
        </w:tc>
      </w:tr>
      <w:tr w:rsidR="00C26B15" w:rsidRPr="00A83EEE" w:rsidTr="006D4CBD">
        <w:trPr>
          <w:cantSplit/>
          <w:trHeight w:val="70"/>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 xml:space="preserve">Almaty city </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Height w:val="70"/>
        </w:trPr>
        <w:tc>
          <w:tcPr>
            <w:tcW w:w="2835" w:type="dxa"/>
            <w:tcBorders>
              <w:bottom w:val="single" w:sz="4" w:space="0" w:color="000000"/>
            </w:tcBorders>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90,7</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100,3</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105,1</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99,1</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97,1</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100,6</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101,8</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Aktobe</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114,2</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89,3</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97,9</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100,5</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103,1</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Almaty</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Karaganda</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138,4</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94,9</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116,9</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Коstanai</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Kyzylorda</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Pavlodar</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95,1</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104,5</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97,8</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98,6</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100,8</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112,5</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98,7</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99,5</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98,2</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100,1</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100,8</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100,9</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104,2</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99,7</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104,8</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101,7</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Almaty city</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tcBorders>
              <w:bottom w:val="single" w:sz="4" w:space="0" w:color="000000"/>
            </w:tcBorders>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131,3</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78,1</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100,6</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C26B15" w:rsidRPr="00A83EEE">
        <w:rPr>
          <w:rFonts w:ascii="Calibri" w:hAnsi="Calibri" w:cs="Calibri"/>
          <w:sz w:val="20"/>
          <w:lang w:val="en-US"/>
        </w:rPr>
        <w:t>19</w:t>
      </w:r>
      <w:r w:rsidRPr="00A83EEE">
        <w:rPr>
          <w:rFonts w:ascii="Calibri" w:hAnsi="Calibri" w:cs="Calibri"/>
          <w:sz w:val="20"/>
          <w:lang w:val="en-US"/>
        </w:rPr>
        <w:t xml:space="preserve"> Purchasing price index for</w:t>
      </w:r>
      <w:r w:rsidRPr="00A83EEE">
        <w:rPr>
          <w:rFonts w:ascii="Calibri" w:hAnsi="Calibri" w:cs="Calibri"/>
          <w:sz w:val="20"/>
          <w:lang w:val="kk-KZ"/>
        </w:rPr>
        <w:t xml:space="preserve"> industrial products by industrial enterprises for the production of coke and refined products</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694"/>
        <w:gridCol w:w="1502"/>
        <w:gridCol w:w="1502"/>
        <w:gridCol w:w="1502"/>
        <w:gridCol w:w="1502"/>
        <w:gridCol w:w="1502"/>
      </w:tblGrid>
      <w:tr w:rsidR="00862527" w:rsidRPr="00A83EEE" w:rsidTr="006D4CBD">
        <w:trPr>
          <w:cantSplit/>
        </w:trPr>
        <w:tc>
          <w:tcPr>
            <w:tcW w:w="2694"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02"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b/>
                <w:sz w:val="16"/>
                <w:szCs w:val="16"/>
              </w:rPr>
              <w:t>Republic of Kazakhstan</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109,5</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121,9</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118,3</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95,1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94,2</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Aktobe</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137,9</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97,6</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93,9</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94,7</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215,7</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Atyrau</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100,0</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131,5</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131,4</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97,7</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74,2</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126,5</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81,6</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99,7</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Zhambyl</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96,4</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95,6</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120,9</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Kyzylorda</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103,2</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155,1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171,8</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85,1</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Мangystau</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97,9</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96,3</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104,1</w:t>
            </w:r>
          </w:p>
        </w:tc>
      </w:tr>
      <w:tr w:rsidR="00C26B15" w:rsidRPr="00A83EEE" w:rsidTr="006D4CBD">
        <w:trPr>
          <w:cantSplit/>
          <w:trHeight w:val="63"/>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Pavlodar</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109,4</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121,5</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113,8</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98,2</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99,4</w:t>
            </w:r>
          </w:p>
        </w:tc>
      </w:tr>
      <w:tr w:rsidR="00C26B15" w:rsidRPr="00A83EEE" w:rsidTr="006D4CBD">
        <w:trPr>
          <w:cantSplit/>
          <w:trHeight w:val="63"/>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105,5</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106,0</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115,0</w:t>
            </w:r>
          </w:p>
        </w:tc>
      </w:tr>
      <w:tr w:rsidR="00C26B15" w:rsidRPr="00A83EEE" w:rsidTr="006D4CBD">
        <w:trPr>
          <w:cantSplit/>
          <w:trHeight w:val="63"/>
        </w:trPr>
        <w:tc>
          <w:tcPr>
            <w:tcW w:w="2694" w:type="dxa"/>
            <w:tcBorders>
              <w:bottom w:val="single" w:sz="4" w:space="0" w:color="000000"/>
            </w:tcBorders>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Shymkent city</w:t>
            </w:r>
          </w:p>
        </w:tc>
        <w:tc>
          <w:tcPr>
            <w:tcW w:w="1502" w:type="dxa"/>
            <w:tcBorders>
              <w:bottom w:val="single" w:sz="4" w:space="0" w:color="000000"/>
            </w:tcBorders>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95,1</w:t>
            </w:r>
          </w:p>
        </w:tc>
        <w:tc>
          <w:tcPr>
            <w:tcW w:w="150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94,8</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.2</w:t>
      </w:r>
      <w:r w:rsidR="00C26B15" w:rsidRPr="00A83EEE">
        <w:rPr>
          <w:rFonts w:ascii="Calibri" w:hAnsi="Calibri" w:cs="Calibri"/>
          <w:sz w:val="20"/>
          <w:lang w:val="en-US"/>
        </w:rPr>
        <w:t>0</w:t>
      </w:r>
      <w:r w:rsidRPr="00A83EEE">
        <w:rPr>
          <w:rFonts w:ascii="Calibri" w:hAnsi="Calibri" w:cs="Calibri"/>
          <w:sz w:val="20"/>
          <w:lang w:val="en-US"/>
        </w:rPr>
        <w:t xml:space="preserve"> </w:t>
      </w:r>
      <w:r w:rsidRPr="00A83EEE">
        <w:rPr>
          <w:rFonts w:ascii="Calibri" w:hAnsi="Calibri" w:cs="Calibri"/>
          <w:sz w:val="20"/>
          <w:lang w:val="kk-KZ"/>
        </w:rPr>
        <w:t>Purchas</w:t>
      </w:r>
      <w:r w:rsidRPr="00A83EEE">
        <w:rPr>
          <w:rFonts w:ascii="Calibri" w:hAnsi="Calibri" w:cs="Calibri"/>
          <w:sz w:val="20"/>
          <w:lang w:val="en-US"/>
        </w:rPr>
        <w:t>ing</w:t>
      </w:r>
      <w:r w:rsidRPr="00A83EEE">
        <w:rPr>
          <w:rFonts w:ascii="Calibri" w:hAnsi="Calibri" w:cs="Calibri"/>
          <w:sz w:val="20"/>
          <w:lang w:val="kk-KZ"/>
        </w:rPr>
        <w:t xml:space="preserve"> price index for industrial products by industrial enterprises for the production of coke and refined petroleum products in 2020</w:t>
      </w:r>
    </w:p>
    <w:p w:rsidR="00862527" w:rsidRPr="00A83EEE" w:rsidRDefault="00862527" w:rsidP="00A83EEE">
      <w:pPr>
        <w:pStyle w:val="afff0"/>
        <w:tabs>
          <w:tab w:val="left" w:pos="6521"/>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103,1</w:t>
            </w:r>
          </w:p>
        </w:tc>
        <w:tc>
          <w:tcPr>
            <w:tcW w:w="1252"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101,9</w:t>
            </w:r>
          </w:p>
        </w:tc>
        <w:tc>
          <w:tcPr>
            <w:tcW w:w="1252"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96,7</w:t>
            </w:r>
          </w:p>
        </w:tc>
        <w:tc>
          <w:tcPr>
            <w:tcW w:w="1252"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97,6</w:t>
            </w:r>
          </w:p>
        </w:tc>
        <w:tc>
          <w:tcPr>
            <w:tcW w:w="1252"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90,8</w:t>
            </w:r>
          </w:p>
        </w:tc>
        <w:tc>
          <w:tcPr>
            <w:tcW w:w="1252"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95,5</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Aktobe</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120,2</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109,4</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91,6</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103,1</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Atyrau</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105,0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102,2</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96,8</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98,3</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70,1</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92,9</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108,9</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91,9</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103,9</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98,8</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101,2</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Zhambyl</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120,9</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Kyzylorda</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85,0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83,6</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107,5</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Мangystau</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100,8</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Pavlodar</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101,4</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109,0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93,9</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98,8</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92,6</w:t>
            </w:r>
          </w:p>
        </w:tc>
      </w:tr>
      <w:tr w:rsidR="00C26B15" w:rsidRPr="00A83EEE" w:rsidTr="006D4CBD">
        <w:trPr>
          <w:cantSplit/>
          <w:trHeight w:val="70"/>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Height w:val="70"/>
        </w:trPr>
        <w:tc>
          <w:tcPr>
            <w:tcW w:w="2694" w:type="dxa"/>
            <w:tcBorders>
              <w:bottom w:val="single" w:sz="4" w:space="0" w:color="000000"/>
            </w:tcBorders>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Shymkent city</w:t>
            </w:r>
          </w:p>
        </w:tc>
        <w:tc>
          <w:tcPr>
            <w:tcW w:w="125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103,6</w:t>
            </w:r>
          </w:p>
        </w:tc>
        <w:tc>
          <w:tcPr>
            <w:tcW w:w="125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93,6</w:t>
            </w:r>
          </w:p>
        </w:tc>
        <w:tc>
          <w:tcPr>
            <w:tcW w:w="125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98,9</w:t>
            </w:r>
          </w:p>
        </w:tc>
        <w:tc>
          <w:tcPr>
            <w:tcW w:w="125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96,7</w:t>
            </w:r>
          </w:p>
        </w:tc>
        <w:tc>
          <w:tcPr>
            <w:tcW w:w="125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95,7</w:t>
            </w:r>
          </w:p>
        </w:tc>
        <w:tc>
          <w:tcPr>
            <w:tcW w:w="125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98,3</w:t>
            </w:r>
          </w:p>
        </w:tc>
      </w:tr>
    </w:tbl>
    <w:p w:rsidR="00862527" w:rsidRPr="00A83EEE" w:rsidRDefault="00862527" w:rsidP="00021C85">
      <w:pPr>
        <w:pStyle w:val="afff3"/>
        <w:tabs>
          <w:tab w:val="center" w:pos="4677"/>
          <w:tab w:val="left" w:pos="6386"/>
        </w:tabs>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105,8</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101,9</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104,7</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96,1</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96,9</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104,4</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Aktobe</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119,1</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88,1</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121,4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104,5</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129,1</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Atyrau</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104,6</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94,2</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118,7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100,5</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94,6</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100,3</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99,8</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Kyzylorda</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93,1</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119,6</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Мangystau</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103,4</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Pavlodar</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110,4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107,0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100,2</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89,7</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100,5</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115,0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tcBorders>
              <w:bottom w:val="single" w:sz="4" w:space="0" w:color="000000"/>
            </w:tcBorders>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Shymkent city</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101,1</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101,4</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102,8</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100,5</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93,8</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109,4</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.2</w:t>
      </w:r>
      <w:r w:rsidR="00C26B15" w:rsidRPr="00A83EEE">
        <w:rPr>
          <w:rFonts w:ascii="Calibri" w:hAnsi="Calibri" w:cs="Calibri"/>
          <w:sz w:val="20"/>
          <w:lang w:val="en-US"/>
        </w:rPr>
        <w:t>1</w:t>
      </w:r>
      <w:r w:rsidRPr="00A83EEE">
        <w:rPr>
          <w:rFonts w:ascii="Calibri" w:hAnsi="Calibri" w:cs="Calibri"/>
          <w:sz w:val="20"/>
          <w:lang w:val="en-US"/>
        </w:rPr>
        <w:t xml:space="preserve"> Purchasing price index for industrial products by industrial enterprises for the production of chemical products</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694"/>
        <w:gridCol w:w="1502"/>
        <w:gridCol w:w="1502"/>
        <w:gridCol w:w="1502"/>
        <w:gridCol w:w="1502"/>
        <w:gridCol w:w="1502"/>
      </w:tblGrid>
      <w:tr w:rsidR="00862527" w:rsidRPr="00A83EEE" w:rsidTr="006D4CBD">
        <w:trPr>
          <w:cantSplit/>
          <w:tblHeader/>
        </w:trPr>
        <w:tc>
          <w:tcPr>
            <w:tcW w:w="2694"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02"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502" w:type="dxa"/>
            <w:tcBorders>
              <w:top w:val="single" w:sz="6"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b/>
                <w:sz w:val="16"/>
                <w:szCs w:val="16"/>
              </w:rPr>
              <w:t>Republic of Kazakhstan</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117,3</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109,9</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106,8</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99,8</w:t>
            </w:r>
          </w:p>
        </w:tc>
        <w:tc>
          <w:tcPr>
            <w:tcW w:w="1502"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108,9</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Akmola</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97,3</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100,9</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139,8</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125,3</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129,3</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Aktobe</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112,1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120,7</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116,6</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96,8</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97,7</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Almaty</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99,0</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63,5</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175,4</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Atyrau</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114,9</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125,7</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104,4</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102,8</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88,3</w:t>
            </w:r>
          </w:p>
        </w:tc>
      </w:tr>
      <w:tr w:rsidR="00C26B15" w:rsidRPr="00A83EEE" w:rsidTr="006D4CBD">
        <w:trPr>
          <w:cantSplit/>
          <w:trHeight w:val="196"/>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lastRenderedPageBreak/>
              <w:t>Zhambyl</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118,2</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108,1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101,6</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97,7</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118,8</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116,1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104,5</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98,6</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104,4</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Kyzylorda</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110,9</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103,4</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109,0</w:t>
            </w:r>
          </w:p>
        </w:tc>
      </w:tr>
      <w:tr w:rsidR="00C26B15" w:rsidRPr="00A83EEE" w:rsidTr="006D4CBD">
        <w:trPr>
          <w:cantSplit/>
          <w:trHeight w:val="90"/>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Мangystau</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117,3</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104,0</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82,1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112,5</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Pavlodar</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156,5</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121,5</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109,1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114,1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98,7</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cs="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131,2</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90,9</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96,1</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109,6</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105,7</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113,1</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Nur-Sultan city</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cs="Arial"/>
                <w:sz w:val="16"/>
                <w:szCs w:val="16"/>
              </w:rPr>
              <w:t>117,9</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106,0</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141,0</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85,2</w:t>
            </w:r>
          </w:p>
        </w:tc>
      </w:tr>
      <w:tr w:rsidR="00C26B15" w:rsidRPr="00A83EEE" w:rsidTr="006D4CBD">
        <w:trPr>
          <w:cantSplit/>
        </w:trPr>
        <w:tc>
          <w:tcPr>
            <w:tcW w:w="2694"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Almaty city</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107,1</w:t>
            </w:r>
          </w:p>
        </w:tc>
        <w:tc>
          <w:tcPr>
            <w:tcW w:w="1502" w:type="dxa"/>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cs="Arial"/>
                <w:sz w:val="16"/>
                <w:szCs w:val="16"/>
              </w:rPr>
              <w:t>108,5</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107,0</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98,2</w:t>
            </w:r>
          </w:p>
        </w:tc>
        <w:tc>
          <w:tcPr>
            <w:tcW w:w="1502"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85,8</w:t>
            </w:r>
          </w:p>
        </w:tc>
      </w:tr>
      <w:tr w:rsidR="00C26B15" w:rsidRPr="00A83EEE" w:rsidTr="006D4CBD">
        <w:trPr>
          <w:cantSplit/>
        </w:trPr>
        <w:tc>
          <w:tcPr>
            <w:tcW w:w="2694" w:type="dxa"/>
            <w:tcBorders>
              <w:bottom w:val="single" w:sz="4" w:space="0" w:color="000000"/>
            </w:tcBorders>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Shymkent city</w:t>
            </w:r>
          </w:p>
        </w:tc>
        <w:tc>
          <w:tcPr>
            <w:tcW w:w="1502" w:type="dxa"/>
            <w:tcBorders>
              <w:bottom w:val="single" w:sz="4" w:space="0" w:color="000000"/>
            </w:tcBorders>
            <w:shd w:val="clear" w:color="auto" w:fill="auto"/>
            <w:vAlign w:val="bottom"/>
          </w:tcPr>
          <w:p w:rsidR="00C26B15" w:rsidRPr="00A83EEE" w:rsidRDefault="00C26B15"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tcBorders>
              <w:bottom w:val="single" w:sz="4" w:space="0" w:color="000000"/>
            </w:tcBorders>
            <w:shd w:val="clear" w:color="auto" w:fill="auto"/>
            <w:vAlign w:val="bottom"/>
          </w:tcPr>
          <w:p w:rsidR="00C26B15" w:rsidRPr="00A83EEE" w:rsidRDefault="00C26B15" w:rsidP="00A83EEE">
            <w:pPr>
              <w:autoSpaceDE w:val="0"/>
              <w:autoSpaceDN w:val="0"/>
              <w:adjustRightInd w:val="0"/>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502"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105,1</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.2</w:t>
      </w:r>
      <w:r w:rsidR="00C26B15" w:rsidRPr="00A83EEE">
        <w:rPr>
          <w:rFonts w:ascii="Calibri" w:hAnsi="Calibri" w:cs="Calibri"/>
          <w:sz w:val="20"/>
          <w:lang w:val="en-US"/>
        </w:rPr>
        <w:t>2</w:t>
      </w:r>
      <w:r w:rsidRPr="00A83EEE">
        <w:rPr>
          <w:rFonts w:ascii="Calibri" w:hAnsi="Calibri" w:cs="Calibri"/>
          <w:sz w:val="20"/>
          <w:lang w:val="en-US"/>
        </w:rPr>
        <w:t xml:space="preserve"> Purchasing price index for industrial products of industrial enterprises for production of products of chemical industry in 2020</w:t>
      </w:r>
    </w:p>
    <w:p w:rsidR="00862527" w:rsidRPr="00A83EEE" w:rsidRDefault="00862527" w:rsidP="00A83EEE">
      <w:pPr>
        <w:pStyle w:val="afff0"/>
        <w:tabs>
          <w:tab w:val="left" w:pos="6096"/>
        </w:tabs>
        <w:spacing w:after="60"/>
        <w:jc w:val="right"/>
        <w:rPr>
          <w:lang w:val="en-US"/>
        </w:rPr>
      </w:pPr>
      <w:r w:rsidRPr="00A83EEE">
        <w:rPr>
          <w:lang w:val="en-US"/>
        </w:rPr>
        <w:t>as a percentage of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99,6</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103,0</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100,5</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99,6</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101,2</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98,8</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Akmola</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100,2</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102,5</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127,2</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76,8</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Aktobe</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99,2</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97,1</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98,9</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100,5</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99,4</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Almaty</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Atyrau</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102,6</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94,1</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103,9</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98,6</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100,2</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106,2</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100,2</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99,2</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100,6</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99,8</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110,8</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100,6</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100,2</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Kyzylorda</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98,8</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99,4</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107,5</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105,0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99,3</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95,5</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Мangystau</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104,1</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Pavlodar</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99,6</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100,6</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100,5</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99,8</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cs="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100,3</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90,8</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94,6</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98,8</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99,4</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109,4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104,9</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99,3</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95,5</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Nur-Sultan city</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73,6</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115,8</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 xml:space="preserve">Almaty city </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85,8</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103,8</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92,0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98,3</w:t>
            </w:r>
          </w:p>
        </w:tc>
      </w:tr>
      <w:tr w:rsidR="00C26B15" w:rsidRPr="00A83EEE" w:rsidTr="006D4CBD">
        <w:trPr>
          <w:cantSplit/>
        </w:trPr>
        <w:tc>
          <w:tcPr>
            <w:tcW w:w="2835" w:type="dxa"/>
            <w:tcBorders>
              <w:bottom w:val="single" w:sz="4" w:space="0" w:color="000000"/>
            </w:tcBorders>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 xml:space="preserve">Shymkent city </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94,0</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99,4</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107,5</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105,0</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99,3</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95,5</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100,4</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99,2</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100,5</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99,7</w:t>
            </w:r>
          </w:p>
        </w:tc>
        <w:tc>
          <w:tcPr>
            <w:tcW w:w="1228"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101,6</w:t>
            </w:r>
          </w:p>
        </w:tc>
        <w:tc>
          <w:tcPr>
            <w:tcW w:w="1229" w:type="dxa"/>
            <w:tcBorders>
              <w:top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104,5</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Akmola</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118,7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101,1</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100,5</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96,6</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108,5</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102,2</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Aktobe</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102,1</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101,9</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100,7</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95,0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Almaty</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127,7</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112,0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Atyrau</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99,9</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93,0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97,9</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101,5</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100,5</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99,6</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100,3</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99,5</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112,0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98,2</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99,4</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99,6</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Kyzylorda</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102,3</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101,6</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100,6</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97,2</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Мangystau</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108,1</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Pavlodar</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99,6</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91,5</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99,8</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97,5</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111,6</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100,5</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cs="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58,1</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179,6</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118,9</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112,2</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106,0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103,1</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102,3</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101,6</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Nur-Sultan city</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r>
      <w:tr w:rsidR="00C26B15" w:rsidRPr="00A83EEE" w:rsidTr="006D4CBD">
        <w:trPr>
          <w:cantSplit/>
        </w:trPr>
        <w:tc>
          <w:tcPr>
            <w:tcW w:w="2835" w:type="dxa"/>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 xml:space="preserve">Almaty city </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100,4</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100,1</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99,7</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107,0</w:t>
            </w:r>
          </w:p>
        </w:tc>
        <w:tc>
          <w:tcPr>
            <w:tcW w:w="1228"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99,5</w:t>
            </w:r>
          </w:p>
        </w:tc>
      </w:tr>
      <w:tr w:rsidR="00C26B15" w:rsidRPr="00A83EEE" w:rsidTr="006D4CBD">
        <w:trPr>
          <w:cantSplit/>
        </w:trPr>
        <w:tc>
          <w:tcPr>
            <w:tcW w:w="2835" w:type="dxa"/>
            <w:tcBorders>
              <w:bottom w:val="single" w:sz="4" w:space="0" w:color="000000"/>
            </w:tcBorders>
            <w:shd w:val="clear" w:color="auto" w:fill="auto"/>
          </w:tcPr>
          <w:p w:rsidR="00C26B15" w:rsidRPr="00A83EEE" w:rsidRDefault="00C26B15" w:rsidP="00A83EEE">
            <w:pPr>
              <w:rPr>
                <w:rFonts w:ascii="Calibri" w:hAnsi="Calibri"/>
                <w:sz w:val="16"/>
                <w:szCs w:val="16"/>
              </w:rPr>
            </w:pPr>
            <w:r w:rsidRPr="00A83EEE">
              <w:rPr>
                <w:rFonts w:ascii="Calibri" w:hAnsi="Calibri" w:cs="Calibri"/>
                <w:sz w:val="16"/>
                <w:szCs w:val="16"/>
              </w:rPr>
              <w:t xml:space="preserve">Shymkent city </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102,3</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102,9</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101,7</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100,6</w:t>
            </w:r>
          </w:p>
        </w:tc>
        <w:tc>
          <w:tcPr>
            <w:tcW w:w="1228"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100,4</w:t>
            </w:r>
          </w:p>
        </w:tc>
        <w:tc>
          <w:tcPr>
            <w:tcW w:w="1229" w:type="dxa"/>
            <w:tcBorders>
              <w:bottom w:val="single" w:sz="4" w:space="0" w:color="000000"/>
            </w:tcBorders>
            <w:shd w:val="clear" w:color="auto" w:fill="auto"/>
            <w:vAlign w:val="bottom"/>
          </w:tcPr>
          <w:p w:rsidR="00C26B15" w:rsidRPr="00A83EEE" w:rsidRDefault="00C26B15" w:rsidP="00A83EEE">
            <w:pPr>
              <w:jc w:val="right"/>
              <w:rPr>
                <w:rFonts w:ascii="Calibri" w:hAnsi="Calibri" w:cs="Arial"/>
                <w:sz w:val="16"/>
                <w:szCs w:val="16"/>
              </w:rPr>
            </w:pPr>
            <w:r w:rsidRPr="00A83EEE">
              <w:rPr>
                <w:rFonts w:ascii="Calibri" w:hAnsi="Calibri" w:cs="Arial"/>
                <w:sz w:val="16"/>
                <w:szCs w:val="16"/>
              </w:rPr>
              <w:t>97,2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00DD337F" w:rsidRPr="00A83EEE">
        <w:rPr>
          <w:rFonts w:ascii="Calibri" w:hAnsi="Calibri" w:cs="Calibri"/>
          <w:sz w:val="20"/>
          <w:lang w:val="en-US"/>
        </w:rPr>
        <w:t>.23</w:t>
      </w:r>
      <w:r w:rsidRPr="00A83EEE">
        <w:rPr>
          <w:rFonts w:ascii="Calibri" w:hAnsi="Calibri" w:cs="Calibri"/>
          <w:sz w:val="20"/>
          <w:lang w:val="en-US"/>
        </w:rPr>
        <w:t xml:space="preserve"> Purchasing price index for industrial products by industrial enterprises for the production of rubber and plastic products</w:t>
      </w:r>
    </w:p>
    <w:p w:rsidR="00862527" w:rsidRPr="00A83EEE" w:rsidRDefault="00862527" w:rsidP="00A83EEE">
      <w:pPr>
        <w:pStyle w:val="afff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694"/>
        <w:gridCol w:w="1502"/>
        <w:gridCol w:w="1502"/>
        <w:gridCol w:w="1502"/>
        <w:gridCol w:w="1502"/>
        <w:gridCol w:w="1502"/>
      </w:tblGrid>
      <w:tr w:rsidR="00862527" w:rsidRPr="00A83EEE" w:rsidTr="006D4CBD">
        <w:trPr>
          <w:cantSplit/>
          <w:tblHeader/>
        </w:trPr>
        <w:tc>
          <w:tcPr>
            <w:tcW w:w="2694"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02"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b/>
                <w:sz w:val="16"/>
                <w:szCs w:val="16"/>
              </w:rPr>
              <w:t>Republic of Kazakhstan</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113,7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104,2</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109,5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95,3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94,2</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Akmola</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116,4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94,8</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93,8</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Aktobe</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100,7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133,3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109,9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99,1</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114,9</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Almaty</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96,5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91,8</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115,7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92,3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94,8</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Atyrau</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98,1</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lang w:val="en-US"/>
              </w:rPr>
            </w:pPr>
            <w:r w:rsidRPr="00A83EEE">
              <w:rPr>
                <w:rFonts w:ascii="Calibri" w:hAnsi="Calibri"/>
                <w:sz w:val="16"/>
                <w:szCs w:val="16"/>
                <w:lang w:val="en-US"/>
              </w:rPr>
              <w:t>…</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112,0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110,7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Zhambyl</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100,0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95,7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138,5</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104,1</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110,3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107,5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92,8</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74,3</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Коstanai</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107,5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95,8</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100,8</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104,5</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Kyzylorda</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106,5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110,5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88,9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89,0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Мangystau</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126,4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133,9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93,4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89,8</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Pavlodar</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118,0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106,6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100,8</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95,5</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107,7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110,0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104,1</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105,2</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121,0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109,7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98,7</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Nur-Sultan city</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133,5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117,7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109,7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90,4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Almaty city</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117,2</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116,6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92,6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81,5</w:t>
            </w:r>
          </w:p>
        </w:tc>
      </w:tr>
      <w:tr w:rsidR="00C97F9B" w:rsidRPr="00A83EEE" w:rsidTr="006D4CBD">
        <w:trPr>
          <w:cantSplit/>
        </w:trPr>
        <w:tc>
          <w:tcPr>
            <w:tcW w:w="2694" w:type="dxa"/>
            <w:tcBorders>
              <w:bottom w:val="single" w:sz="4" w:space="0" w:color="000000"/>
            </w:tcBorders>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Shymkent city</w:t>
            </w:r>
          </w:p>
        </w:tc>
        <w:tc>
          <w:tcPr>
            <w:tcW w:w="1502" w:type="dxa"/>
            <w:tcBorders>
              <w:bottom w:val="single" w:sz="4" w:space="0" w:color="000000"/>
            </w:tcBorders>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97,6</w:t>
            </w:r>
          </w:p>
        </w:tc>
        <w:tc>
          <w:tcPr>
            <w:tcW w:w="150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115,0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.2</w:t>
      </w:r>
      <w:r w:rsidR="00C97F9B" w:rsidRPr="00A83EEE">
        <w:rPr>
          <w:rFonts w:ascii="Calibri" w:hAnsi="Calibri" w:cs="Calibri"/>
          <w:sz w:val="20"/>
          <w:lang w:val="en-US"/>
        </w:rPr>
        <w:t>4</w:t>
      </w:r>
      <w:r w:rsidRPr="00A83EEE">
        <w:rPr>
          <w:rFonts w:ascii="Calibri" w:hAnsi="Calibri" w:cs="Calibri"/>
          <w:sz w:val="20"/>
          <w:lang w:val="en-US"/>
        </w:rPr>
        <w:t xml:space="preserve"> Purchasing price index for industrial products by industrial enterprises for the production of rubber and plastic products in 2020</w:t>
      </w:r>
    </w:p>
    <w:p w:rsidR="00862527" w:rsidRPr="00A83EEE" w:rsidRDefault="00862527" w:rsidP="00A83EEE">
      <w:pPr>
        <w:pStyle w:val="afff0"/>
        <w:tabs>
          <w:tab w:val="left" w:pos="6096"/>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98,9</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99,1</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97,4</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98,3</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98,2</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Akmola</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94,5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101,1</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Aktobe</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107,5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96,2</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Almaty</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96,8</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Atyrau</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Zhambyl</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101,8</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93,7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91,5</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Коstanai</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102,4</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Kyzylorda</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95,0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89,2</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Мangystau</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98,3</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Pavlodar</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Nur-Sultan city</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 xml:space="preserve">Almaty city </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r>
      <w:tr w:rsidR="00C97F9B" w:rsidRPr="00A83EEE" w:rsidTr="006D4CBD">
        <w:trPr>
          <w:cantSplit/>
        </w:trPr>
        <w:tc>
          <w:tcPr>
            <w:tcW w:w="2694" w:type="dxa"/>
            <w:tcBorders>
              <w:bottom w:val="single" w:sz="4" w:space="0" w:color="000000"/>
            </w:tcBorders>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Shymkent city</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91,1</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105,3</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93,4</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114,1</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81,5</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410"/>
        <w:gridCol w:w="1299"/>
        <w:gridCol w:w="1299"/>
        <w:gridCol w:w="1300"/>
        <w:gridCol w:w="1299"/>
        <w:gridCol w:w="1299"/>
        <w:gridCol w:w="1300"/>
      </w:tblGrid>
      <w:tr w:rsidR="00862527" w:rsidRPr="00A83EEE" w:rsidTr="006D4CBD">
        <w:trPr>
          <w:cantSplit/>
        </w:trPr>
        <w:tc>
          <w:tcPr>
            <w:tcW w:w="2410"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b/>
                <w:sz w:val="16"/>
                <w:szCs w:val="16"/>
              </w:rPr>
              <w:t>Republic of Kazakhstan</w:t>
            </w:r>
          </w:p>
        </w:tc>
        <w:tc>
          <w:tcPr>
            <w:tcW w:w="1299"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101,1</w:t>
            </w:r>
          </w:p>
        </w:tc>
        <w:tc>
          <w:tcPr>
            <w:tcW w:w="1299"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96,7</w:t>
            </w:r>
          </w:p>
        </w:tc>
        <w:tc>
          <w:tcPr>
            <w:tcW w:w="1300"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103,5</w:t>
            </w:r>
          </w:p>
        </w:tc>
        <w:tc>
          <w:tcPr>
            <w:tcW w:w="1299"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99,0</w:t>
            </w:r>
          </w:p>
        </w:tc>
        <w:tc>
          <w:tcPr>
            <w:tcW w:w="1299"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99,4</w:t>
            </w:r>
          </w:p>
        </w:tc>
        <w:tc>
          <w:tcPr>
            <w:tcW w:w="1300"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102,4</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Akmola</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98,7</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99,1</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98,1</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102,8</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Aktobe</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110,5</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Almaty</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99,3</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96,3</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106,4</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98,9</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97,9</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102,1</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Atyrau</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Zhambyl</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108,5</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110,1</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114,8</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104,1</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91,8</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109,1</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97,2</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98,2</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98,2</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Коstanai</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99,3</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99,0</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98,3</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100,8</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102,3</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Kyzylorda</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108,0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96,3</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101,2</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93,2</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108,2</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Мangystau</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95,9</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94,8</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105,9</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101,8</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Pavlodar</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101,9</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98,2</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99,4</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104,0</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99,4</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101,4</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102,2</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101,1</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100,7</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97,6</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100,9</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102,3</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Nur-Sultan city</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100,5</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r>
      <w:tr w:rsidR="00C97F9B" w:rsidRPr="00A83EEE" w:rsidTr="006D4CBD">
        <w:trPr>
          <w:cantSplit/>
        </w:trPr>
        <w:tc>
          <w:tcPr>
            <w:tcW w:w="2410"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 xml:space="preserve">Almaty city </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99,3</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85,2</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98,9</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99,6</w:t>
            </w:r>
          </w:p>
        </w:tc>
        <w:tc>
          <w:tcPr>
            <w:tcW w:w="129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300"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r>
      <w:tr w:rsidR="00C97F9B" w:rsidRPr="00A83EEE" w:rsidTr="006D4CBD">
        <w:trPr>
          <w:cantSplit/>
        </w:trPr>
        <w:tc>
          <w:tcPr>
            <w:tcW w:w="2410" w:type="dxa"/>
            <w:tcBorders>
              <w:bottom w:val="single" w:sz="4" w:space="0" w:color="000000"/>
            </w:tcBorders>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 xml:space="preserve">Shymkent city </w:t>
            </w:r>
          </w:p>
        </w:tc>
        <w:tc>
          <w:tcPr>
            <w:tcW w:w="1299"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137,5</w:t>
            </w:r>
          </w:p>
        </w:tc>
        <w:tc>
          <w:tcPr>
            <w:tcW w:w="1299"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81,5</w:t>
            </w:r>
          </w:p>
        </w:tc>
        <w:tc>
          <w:tcPr>
            <w:tcW w:w="1300"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129,8</w:t>
            </w:r>
          </w:p>
        </w:tc>
        <w:tc>
          <w:tcPr>
            <w:tcW w:w="1299"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90,0</w:t>
            </w:r>
          </w:p>
        </w:tc>
        <w:tc>
          <w:tcPr>
            <w:tcW w:w="1299"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300"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4.2</w:t>
      </w:r>
      <w:r w:rsidR="00C97F9B" w:rsidRPr="00A83EEE">
        <w:rPr>
          <w:rFonts w:ascii="Calibri" w:hAnsi="Calibri" w:cs="Calibri"/>
          <w:sz w:val="20"/>
          <w:lang w:val="en-US"/>
        </w:rPr>
        <w:t>5</w:t>
      </w:r>
      <w:r w:rsidRPr="00A83EEE">
        <w:rPr>
          <w:rFonts w:ascii="Calibri" w:hAnsi="Calibri" w:cs="Calibri"/>
          <w:sz w:val="20"/>
          <w:lang w:val="en-US"/>
        </w:rPr>
        <w:t xml:space="preserve"> Purchasing price index for industrial products by industrial enterprises for the production of other non-metallic mineral products</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694"/>
        <w:gridCol w:w="1502"/>
        <w:gridCol w:w="1502"/>
        <w:gridCol w:w="1502"/>
        <w:gridCol w:w="1502"/>
        <w:gridCol w:w="1502"/>
      </w:tblGrid>
      <w:tr w:rsidR="00862527" w:rsidRPr="00A83EEE" w:rsidTr="006D4CBD">
        <w:trPr>
          <w:cantSplit/>
          <w:tblHeader/>
        </w:trPr>
        <w:tc>
          <w:tcPr>
            <w:tcW w:w="2694"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02"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502"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b/>
                <w:sz w:val="16"/>
                <w:szCs w:val="16"/>
              </w:rPr>
              <w:t>Republic of Kazakhstan</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104,3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105,1</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114,7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104,8</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Akmola</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114,0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110,5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110,3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99,3</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Aktobe</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105,5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114,8</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113,4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103,9</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Almaty</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102,2</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132,6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102,4</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Atyrau</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105,0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119,7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107,3</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107,2</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109,7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109,0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124,3</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Zhambyl</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108,5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106,4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115,5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102,8</w:t>
            </w:r>
          </w:p>
        </w:tc>
      </w:tr>
      <w:tr w:rsidR="00C97F9B" w:rsidRPr="00A83EEE" w:rsidTr="006D4CBD">
        <w:trPr>
          <w:cantSplit/>
          <w:trHeight w:val="215"/>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101,3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112,6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119,4</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112,7</w:t>
            </w:r>
          </w:p>
        </w:tc>
      </w:tr>
      <w:tr w:rsidR="00C97F9B" w:rsidRPr="00A83EEE" w:rsidTr="006D4CBD">
        <w:trPr>
          <w:cantSplit/>
          <w:trHeight w:val="165"/>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Коstanai</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103,6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108,9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100,5</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Kyzylorda</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96,1</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119,0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109,3</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Мangystau</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122,5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106,7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106,1</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98,9</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Pavlodar</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97,9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110,0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120,0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108,3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106,7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118,3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106,2</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107,4</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Turkistan</w:t>
            </w:r>
            <w:r w:rsidRPr="00A83EEE">
              <w:rPr>
                <w:rFonts w:ascii="Calibri" w:hAnsi="Calibri" w:cs="Calibri"/>
                <w:sz w:val="16"/>
                <w:szCs w:val="16"/>
                <w:vertAlign w:val="superscript"/>
              </w:rPr>
              <w:t>*</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105,7</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112,9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105,2</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108,3</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102,9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104,3</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107,8</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105,1</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103,5</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Nur-Sultan city</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102,5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102,5</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120,2</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 xml:space="preserve">Almaty city </w:t>
            </w:r>
          </w:p>
        </w:tc>
        <w:tc>
          <w:tcPr>
            <w:tcW w:w="1502"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107,9</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99,0</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118,2</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98,6</w:t>
            </w:r>
          </w:p>
        </w:tc>
        <w:tc>
          <w:tcPr>
            <w:tcW w:w="150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107,4</w:t>
            </w:r>
          </w:p>
        </w:tc>
      </w:tr>
      <w:tr w:rsidR="00C97F9B" w:rsidRPr="00A83EEE" w:rsidTr="006D4CBD">
        <w:trPr>
          <w:cantSplit/>
        </w:trPr>
        <w:tc>
          <w:tcPr>
            <w:tcW w:w="2694" w:type="dxa"/>
            <w:tcBorders>
              <w:bottom w:val="single" w:sz="4" w:space="0" w:color="000000"/>
            </w:tcBorders>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 xml:space="preserve">Shymkent city </w:t>
            </w:r>
          </w:p>
        </w:tc>
        <w:tc>
          <w:tcPr>
            <w:tcW w:w="1502" w:type="dxa"/>
            <w:tcBorders>
              <w:bottom w:val="single" w:sz="4" w:space="0" w:color="000000"/>
            </w:tcBorders>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50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97,7</w:t>
            </w:r>
          </w:p>
        </w:tc>
        <w:tc>
          <w:tcPr>
            <w:tcW w:w="150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108,5</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00C97F9B" w:rsidRPr="00A83EEE">
        <w:rPr>
          <w:rFonts w:ascii="Calibri" w:hAnsi="Calibri" w:cs="Calibri"/>
          <w:sz w:val="20"/>
          <w:lang w:val="en-US"/>
        </w:rPr>
        <w:t>.26</w:t>
      </w:r>
      <w:r w:rsidRPr="00A83EEE">
        <w:rPr>
          <w:rFonts w:ascii="Calibri" w:hAnsi="Calibri" w:cs="Calibri"/>
          <w:sz w:val="20"/>
          <w:lang w:val="en-US"/>
        </w:rPr>
        <w:t xml:space="preserve"> Purchasing Price index for industrial products by industrial enterprises for the production of other non-metallic mineral products in 2020</w:t>
      </w:r>
    </w:p>
    <w:p w:rsidR="00862527" w:rsidRPr="00A83EEE" w:rsidRDefault="00862527" w:rsidP="00A83EEE">
      <w:pPr>
        <w:pStyle w:val="afff0"/>
        <w:tabs>
          <w:tab w:val="left" w:pos="5954"/>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100,5</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Akmola</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99,6</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Aktobe</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Almaty</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99,6</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Atyrau</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106,1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101,3</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Zhambyl</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Karaganda</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108,5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Коstanai</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Kyzylorda</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100,7</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Мangystau</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100,5</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lastRenderedPageBreak/>
              <w:t>Pavlodar</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99,3</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104,3</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Nur-Sultan city</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102,6</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 xml:space="preserve">Almaty city </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102,1</w:t>
            </w:r>
          </w:p>
        </w:tc>
      </w:tr>
      <w:tr w:rsidR="00C97F9B" w:rsidRPr="00A83EEE" w:rsidTr="006D4CBD">
        <w:trPr>
          <w:cantSplit/>
        </w:trPr>
        <w:tc>
          <w:tcPr>
            <w:tcW w:w="2694" w:type="dxa"/>
            <w:tcBorders>
              <w:bottom w:val="single" w:sz="4" w:space="0" w:color="000000"/>
            </w:tcBorders>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Shymkent city</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101,1</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100,8</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100,8</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103,1</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101,0</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100,5</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c>
          <w:tcPr>
            <w:tcW w:w="1252"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Akmola</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Aktobe</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101,1</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Almaty</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Atyrau</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102,4</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115,0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Zhambyl</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99,6</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Karaganda</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Коstanai</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Kyzylorda</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100,5</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Мangystau</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99,6</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Pavlodar</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99,9</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100,7</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Nur-Sultan city</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99,1</w:t>
            </w:r>
          </w:p>
        </w:tc>
      </w:tr>
      <w:tr w:rsidR="00C97F9B" w:rsidRPr="00A83EEE" w:rsidTr="006D4CBD">
        <w:trPr>
          <w:cantSplit/>
        </w:trPr>
        <w:tc>
          <w:tcPr>
            <w:tcW w:w="2694"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 xml:space="preserve">Almaty city </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100,5</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102,2</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100,8</w:t>
            </w:r>
          </w:p>
        </w:tc>
        <w:tc>
          <w:tcPr>
            <w:tcW w:w="1252"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100,6</w:t>
            </w:r>
          </w:p>
        </w:tc>
      </w:tr>
      <w:tr w:rsidR="00C97F9B" w:rsidRPr="00A83EEE" w:rsidTr="006D4CBD">
        <w:trPr>
          <w:cantSplit/>
        </w:trPr>
        <w:tc>
          <w:tcPr>
            <w:tcW w:w="2694" w:type="dxa"/>
            <w:tcBorders>
              <w:bottom w:val="single" w:sz="4" w:space="0" w:color="000000"/>
            </w:tcBorders>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 xml:space="preserve">Shymkent city </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101,1</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100,8</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100,4</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252"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C97F9B" w:rsidRPr="00A83EEE">
        <w:rPr>
          <w:rFonts w:ascii="Calibri" w:hAnsi="Calibri" w:cs="Calibri"/>
          <w:sz w:val="20"/>
          <w:lang w:val="en-US"/>
        </w:rPr>
        <w:t>27</w:t>
      </w:r>
      <w:r w:rsidRPr="00A83EEE">
        <w:rPr>
          <w:rFonts w:ascii="Calibri" w:hAnsi="Calibri" w:cs="Calibri"/>
          <w:sz w:val="20"/>
          <w:lang w:val="en-US"/>
        </w:rPr>
        <w:t xml:space="preserve"> Purchasing price index for industrial products by metallurgical enterprises</w:t>
      </w:r>
    </w:p>
    <w:p w:rsidR="00862527" w:rsidRPr="00A83EEE" w:rsidRDefault="00862527" w:rsidP="00A83EEE">
      <w:pPr>
        <w:pStyle w:val="afff0"/>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3261"/>
        <w:gridCol w:w="1389"/>
        <w:gridCol w:w="1389"/>
        <w:gridCol w:w="1389"/>
        <w:gridCol w:w="1389"/>
        <w:gridCol w:w="1389"/>
      </w:tblGrid>
      <w:tr w:rsidR="00862527" w:rsidRPr="00A83EEE" w:rsidTr="006D4CBD">
        <w:trPr>
          <w:cantSplit/>
          <w:tblHeader/>
        </w:trPr>
        <w:tc>
          <w:tcPr>
            <w:tcW w:w="3261"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38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389" w:type="dxa"/>
            <w:tcBorders>
              <w:top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38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38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389"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b/>
                <w:sz w:val="16"/>
                <w:szCs w:val="16"/>
              </w:rPr>
              <w:t>Republic of Kazakhstan</w:t>
            </w:r>
          </w:p>
        </w:tc>
        <w:tc>
          <w:tcPr>
            <w:tcW w:w="1389"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118,1</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120,4</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122,7</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105,1</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Aktobe</w:t>
            </w:r>
          </w:p>
        </w:tc>
        <w:tc>
          <w:tcPr>
            <w:tcW w:w="1389"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122,7</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101,7</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102,6</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97,9</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111,2</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Almaty</w:t>
            </w:r>
          </w:p>
        </w:tc>
        <w:tc>
          <w:tcPr>
            <w:tcW w:w="1389"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135,9</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104,7</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108,3</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99,4</w:t>
            </w:r>
          </w:p>
        </w:tc>
      </w:tr>
      <w:tr w:rsidR="00C97F9B" w:rsidRPr="00A83EEE" w:rsidTr="006D4CBD">
        <w:trPr>
          <w:cantSplit/>
          <w:trHeight w:val="97"/>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389"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100,0</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111,8</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113,7</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101,9</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137,0</w:t>
            </w:r>
          </w:p>
        </w:tc>
      </w:tr>
      <w:tr w:rsidR="00C97F9B" w:rsidRPr="00A83EEE" w:rsidTr="006D4CBD">
        <w:trPr>
          <w:cantSplit/>
          <w:trHeight w:val="66"/>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Zhambyl</w:t>
            </w:r>
          </w:p>
        </w:tc>
        <w:tc>
          <w:tcPr>
            <w:tcW w:w="1389"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139,0</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105,7</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93,4</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113,0</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Height w:val="145"/>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389"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116,2</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124,0</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131,9</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105,4</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98,5</w:t>
            </w:r>
          </w:p>
        </w:tc>
      </w:tr>
      <w:tr w:rsidR="00C97F9B" w:rsidRPr="00A83EEE" w:rsidTr="006D4CBD">
        <w:trPr>
          <w:cantSplit/>
          <w:trHeight w:val="145"/>
        </w:trPr>
        <w:tc>
          <w:tcPr>
            <w:tcW w:w="3261" w:type="dxa"/>
            <w:shd w:val="clear" w:color="auto" w:fill="auto"/>
          </w:tcPr>
          <w:p w:rsidR="00C97F9B" w:rsidRPr="00A83EEE" w:rsidRDefault="00C97F9B" w:rsidP="00A83EEE">
            <w:pPr>
              <w:rPr>
                <w:rFonts w:ascii="Calibri" w:hAnsi="Calibri" w:cs="Calibri"/>
                <w:sz w:val="16"/>
                <w:szCs w:val="16"/>
              </w:rPr>
            </w:pPr>
            <w:r w:rsidRPr="00A83EEE">
              <w:rPr>
                <w:rFonts w:ascii="Calibri" w:hAnsi="Calibri" w:cs="Calibri"/>
                <w:sz w:val="16"/>
                <w:szCs w:val="16"/>
                <w:lang w:val="en-US"/>
              </w:rPr>
              <w:t>Коstanai</w:t>
            </w:r>
          </w:p>
        </w:tc>
        <w:tc>
          <w:tcPr>
            <w:tcW w:w="1389"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113,7</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Pavlodar</w:t>
            </w:r>
          </w:p>
        </w:tc>
        <w:tc>
          <w:tcPr>
            <w:tcW w:w="1389"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119,9</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125,8</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121,4</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101,7</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95,4</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389" w:type="dxa"/>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116,5</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118,7</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117,8</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116,3</w:t>
            </w:r>
          </w:p>
        </w:tc>
        <w:tc>
          <w:tcPr>
            <w:tcW w:w="1389"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105,3</w:t>
            </w:r>
          </w:p>
        </w:tc>
      </w:tr>
      <w:tr w:rsidR="00C97F9B" w:rsidRPr="00A83EEE" w:rsidTr="006D4CBD">
        <w:trPr>
          <w:cantSplit/>
        </w:trPr>
        <w:tc>
          <w:tcPr>
            <w:tcW w:w="3261" w:type="dxa"/>
            <w:tcBorders>
              <w:bottom w:val="single" w:sz="4" w:space="0" w:color="000000"/>
            </w:tcBorders>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Nur-Sultan city</w:t>
            </w:r>
          </w:p>
        </w:tc>
        <w:tc>
          <w:tcPr>
            <w:tcW w:w="1389" w:type="dxa"/>
            <w:tcBorders>
              <w:bottom w:val="single" w:sz="4" w:space="0" w:color="000000"/>
            </w:tcBorders>
            <w:shd w:val="clear" w:color="auto" w:fill="auto"/>
            <w:vAlign w:val="bottom"/>
          </w:tcPr>
          <w:p w:rsidR="00C97F9B" w:rsidRPr="00A83EEE" w:rsidRDefault="00C97F9B" w:rsidP="00A83EEE">
            <w:pPr>
              <w:autoSpaceDE w:val="0"/>
              <w:autoSpaceDN w:val="0"/>
              <w:adjustRightInd w:val="0"/>
              <w:jc w:val="right"/>
              <w:rPr>
                <w:rFonts w:ascii="Calibri" w:hAnsi="Calibri"/>
                <w:sz w:val="16"/>
                <w:szCs w:val="16"/>
              </w:rPr>
            </w:pPr>
            <w:r w:rsidRPr="00A83EEE">
              <w:rPr>
                <w:rFonts w:ascii="Calibri" w:hAnsi="Calibri"/>
                <w:sz w:val="16"/>
                <w:szCs w:val="16"/>
              </w:rPr>
              <w:t>111,0</w:t>
            </w:r>
          </w:p>
        </w:tc>
        <w:tc>
          <w:tcPr>
            <w:tcW w:w="1389"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107,3</w:t>
            </w:r>
          </w:p>
        </w:tc>
        <w:tc>
          <w:tcPr>
            <w:tcW w:w="1389"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84,3</w:t>
            </w:r>
          </w:p>
        </w:tc>
        <w:tc>
          <w:tcPr>
            <w:tcW w:w="1389"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98,2</w:t>
            </w:r>
          </w:p>
        </w:tc>
        <w:tc>
          <w:tcPr>
            <w:tcW w:w="1389" w:type="dxa"/>
            <w:tcBorders>
              <w:bottom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108,1</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C97F9B" w:rsidRPr="00A83EEE">
        <w:rPr>
          <w:rFonts w:ascii="Calibri" w:hAnsi="Calibri" w:cs="Calibri"/>
          <w:sz w:val="20"/>
          <w:lang w:val="en-US"/>
        </w:rPr>
        <w:t>28</w:t>
      </w:r>
      <w:r w:rsidRPr="00A83EEE">
        <w:rPr>
          <w:rFonts w:ascii="Calibri" w:hAnsi="Calibri" w:cs="Calibri"/>
          <w:sz w:val="20"/>
          <w:lang w:val="en-US"/>
        </w:rPr>
        <w:t xml:space="preserve"> Purchasing price index for industrial products by metallurgical enterprises in 2020</w:t>
      </w:r>
    </w:p>
    <w:p w:rsidR="00862527" w:rsidRPr="00A83EEE" w:rsidRDefault="00862527" w:rsidP="00A83EEE">
      <w:pPr>
        <w:pStyle w:val="afff0"/>
        <w:tabs>
          <w:tab w:val="left" w:pos="7088"/>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3261"/>
        <w:gridCol w:w="1157"/>
        <w:gridCol w:w="1158"/>
        <w:gridCol w:w="1157"/>
        <w:gridCol w:w="1158"/>
        <w:gridCol w:w="1157"/>
        <w:gridCol w:w="1158"/>
      </w:tblGrid>
      <w:tr w:rsidR="00862527" w:rsidRPr="00A83EEE" w:rsidTr="006D4CBD">
        <w:trPr>
          <w:cantSplit/>
        </w:trPr>
        <w:tc>
          <w:tcPr>
            <w:tcW w:w="3261" w:type="dxa"/>
            <w:tcBorders>
              <w:top w:val="single" w:sz="6" w:space="0" w:color="000000"/>
              <w:bottom w:val="single" w:sz="4" w:space="0" w:color="000000"/>
            </w:tcBorders>
            <w:shd w:val="clear" w:color="auto" w:fill="auto"/>
            <w:vAlign w:val="center"/>
          </w:tcPr>
          <w:p w:rsidR="00862527" w:rsidRPr="00A83EEE" w:rsidRDefault="00862527" w:rsidP="00A83EEE">
            <w:pPr>
              <w:pStyle w:val="afff2"/>
              <w:snapToGrid w:val="0"/>
              <w:rPr>
                <w:rFonts w:ascii="Calibri" w:hAnsi="Calibri" w:cs="Calibri"/>
                <w:szCs w:val="16"/>
                <w:lang w:val="en-US"/>
              </w:rPr>
            </w:pPr>
          </w:p>
        </w:tc>
        <w:tc>
          <w:tcPr>
            <w:tcW w:w="1157"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15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157"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15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157"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15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C97F9B" w:rsidRPr="00A83EEE" w:rsidTr="006D4CBD">
        <w:trPr>
          <w:cantSplit/>
          <w:trHeight w:val="100"/>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b/>
                <w:sz w:val="16"/>
                <w:szCs w:val="16"/>
              </w:rPr>
              <w:t>Republic of Kazakhstan</w:t>
            </w:r>
          </w:p>
        </w:tc>
        <w:tc>
          <w:tcPr>
            <w:tcW w:w="1157"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c>
          <w:tcPr>
            <w:tcW w:w="1158"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99,8</w:t>
            </w:r>
          </w:p>
        </w:tc>
        <w:tc>
          <w:tcPr>
            <w:tcW w:w="1157"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104,1</w:t>
            </w:r>
          </w:p>
        </w:tc>
        <w:tc>
          <w:tcPr>
            <w:tcW w:w="1158"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99,5</w:t>
            </w:r>
          </w:p>
        </w:tc>
        <w:tc>
          <w:tcPr>
            <w:tcW w:w="1157"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97,3</w:t>
            </w:r>
          </w:p>
        </w:tc>
        <w:tc>
          <w:tcPr>
            <w:tcW w:w="1158"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98,1</w:t>
            </w:r>
          </w:p>
        </w:tc>
      </w:tr>
      <w:tr w:rsidR="00C97F9B" w:rsidRPr="00A83EEE" w:rsidTr="006D4CBD">
        <w:trPr>
          <w:cantSplit/>
          <w:trHeight w:val="128"/>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Aktobe</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110,9</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Height w:val="128"/>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Almaty</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100,9</w:t>
            </w:r>
          </w:p>
        </w:tc>
      </w:tr>
      <w:tr w:rsidR="00C97F9B" w:rsidRPr="00A83EEE" w:rsidTr="006D4CBD">
        <w:trPr>
          <w:cantSplit/>
          <w:trHeight w:val="74"/>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111,1</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105,7</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105,7</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104,5</w:t>
            </w:r>
          </w:p>
        </w:tc>
      </w:tr>
      <w:tr w:rsidR="00C97F9B" w:rsidRPr="00A83EEE" w:rsidTr="006D4CBD">
        <w:trPr>
          <w:cantSplit/>
          <w:trHeight w:val="161"/>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Zhambyl</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Height w:val="122"/>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100,9</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102,3</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101,6</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96,7</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98,4</w:t>
            </w:r>
          </w:p>
        </w:tc>
      </w:tr>
      <w:tr w:rsidR="00C97F9B" w:rsidRPr="00A83EEE" w:rsidTr="006D4CBD">
        <w:trPr>
          <w:cantSplit/>
          <w:trHeight w:val="122"/>
        </w:trPr>
        <w:tc>
          <w:tcPr>
            <w:tcW w:w="3261" w:type="dxa"/>
            <w:shd w:val="clear" w:color="auto" w:fill="auto"/>
          </w:tcPr>
          <w:p w:rsidR="00C97F9B" w:rsidRPr="00A83EEE" w:rsidRDefault="00C97F9B" w:rsidP="00A83EEE">
            <w:pPr>
              <w:rPr>
                <w:rFonts w:ascii="Calibri" w:hAnsi="Calibri" w:cs="Calibri"/>
                <w:sz w:val="16"/>
                <w:szCs w:val="16"/>
              </w:rPr>
            </w:pPr>
            <w:r w:rsidRPr="00A83EEE">
              <w:rPr>
                <w:rFonts w:ascii="Calibri" w:hAnsi="Calibri" w:cs="Calibri"/>
                <w:sz w:val="16"/>
                <w:szCs w:val="16"/>
                <w:lang w:val="en-US"/>
              </w:rPr>
              <w:t>Коstanai</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117,3</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101,2</w:t>
            </w:r>
          </w:p>
        </w:tc>
      </w:tr>
      <w:tr w:rsidR="00C97F9B" w:rsidRPr="00A83EEE" w:rsidTr="006D4CBD">
        <w:trPr>
          <w:cantSplit/>
          <w:trHeight w:val="63"/>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Pavlodar</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100,8</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101,1</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110,7</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90,8</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96,9</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93,0</w:t>
            </w:r>
          </w:p>
        </w:tc>
      </w:tr>
      <w:tr w:rsidR="00C97F9B" w:rsidRPr="00A83EEE" w:rsidTr="006D4CBD">
        <w:trPr>
          <w:cantSplit/>
          <w:trHeight w:val="63"/>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97,3</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97,4</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101,8</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99,6</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Height w:val="88"/>
        </w:trPr>
        <w:tc>
          <w:tcPr>
            <w:tcW w:w="3261" w:type="dxa"/>
            <w:tcBorders>
              <w:bottom w:val="single" w:sz="4" w:space="0" w:color="auto"/>
            </w:tcBorders>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Nur-Sultan city</w:t>
            </w:r>
          </w:p>
        </w:tc>
        <w:tc>
          <w:tcPr>
            <w:tcW w:w="1157"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102,9</w:t>
            </w:r>
          </w:p>
        </w:tc>
        <w:tc>
          <w:tcPr>
            <w:tcW w:w="1157"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104,2</w:t>
            </w:r>
          </w:p>
        </w:tc>
        <w:tc>
          <w:tcPr>
            <w:tcW w:w="1158"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 xml:space="preserve">Continuation </w:t>
      </w:r>
    </w:p>
    <w:tbl>
      <w:tblPr>
        <w:tblW w:w="0" w:type="auto"/>
        <w:tblInd w:w="30" w:type="dxa"/>
        <w:tblLayout w:type="fixed"/>
        <w:tblCellMar>
          <w:left w:w="30" w:type="dxa"/>
          <w:right w:w="30" w:type="dxa"/>
        </w:tblCellMar>
        <w:tblLook w:val="0000"/>
      </w:tblPr>
      <w:tblGrid>
        <w:gridCol w:w="3261"/>
        <w:gridCol w:w="1157"/>
        <w:gridCol w:w="1158"/>
        <w:gridCol w:w="1157"/>
        <w:gridCol w:w="1158"/>
        <w:gridCol w:w="1157"/>
        <w:gridCol w:w="1158"/>
      </w:tblGrid>
      <w:tr w:rsidR="00862527" w:rsidRPr="00A83EEE" w:rsidTr="006D4CBD">
        <w:trPr>
          <w:cantSplit/>
        </w:trPr>
        <w:tc>
          <w:tcPr>
            <w:tcW w:w="3261"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157"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15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157"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15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157"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15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b/>
                <w:sz w:val="16"/>
                <w:szCs w:val="16"/>
              </w:rPr>
              <w:t>Republic of Kazakhstan</w:t>
            </w:r>
          </w:p>
        </w:tc>
        <w:tc>
          <w:tcPr>
            <w:tcW w:w="1157"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95,5</w:t>
            </w:r>
          </w:p>
        </w:tc>
        <w:tc>
          <w:tcPr>
            <w:tcW w:w="1158"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103,2</w:t>
            </w:r>
          </w:p>
        </w:tc>
        <w:tc>
          <w:tcPr>
            <w:tcW w:w="1157"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100,8</w:t>
            </w:r>
          </w:p>
        </w:tc>
        <w:tc>
          <w:tcPr>
            <w:tcW w:w="1158"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102,9</w:t>
            </w:r>
          </w:p>
        </w:tc>
        <w:tc>
          <w:tcPr>
            <w:tcW w:w="1157"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99,0</w:t>
            </w:r>
          </w:p>
        </w:tc>
        <w:tc>
          <w:tcPr>
            <w:tcW w:w="1158" w:type="dxa"/>
            <w:tcBorders>
              <w:top w:val="single" w:sz="4" w:space="0" w:color="000000"/>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Aktobe</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Almaty</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100,2</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99,6</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105,7</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Zhambyl</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92,1</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103,7</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100,1</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104,5</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97,7</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100,9</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cs="Calibri"/>
                <w:sz w:val="16"/>
                <w:szCs w:val="16"/>
              </w:rPr>
            </w:pPr>
            <w:r w:rsidRPr="00A83EEE">
              <w:rPr>
                <w:rFonts w:ascii="Calibri" w:hAnsi="Calibri" w:cs="Calibri"/>
                <w:sz w:val="16"/>
                <w:szCs w:val="16"/>
                <w:lang w:val="en-US"/>
              </w:rPr>
              <w:t>Коstanai</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98,4</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94,0</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103,1</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Pavlodar</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98,8</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104,7</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100,8</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99,7</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99,2</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100,3</w:t>
            </w:r>
          </w:p>
        </w:tc>
      </w:tr>
      <w:tr w:rsidR="00C97F9B" w:rsidRPr="00A83EEE" w:rsidTr="006D4CBD">
        <w:trPr>
          <w:cantSplit/>
        </w:trPr>
        <w:tc>
          <w:tcPr>
            <w:tcW w:w="3261" w:type="dxa"/>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102,4</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102,5</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103,6</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102,3</w:t>
            </w:r>
          </w:p>
        </w:tc>
        <w:tc>
          <w:tcPr>
            <w:tcW w:w="1157"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102,7</w:t>
            </w:r>
          </w:p>
        </w:tc>
        <w:tc>
          <w:tcPr>
            <w:tcW w:w="1158" w:type="dxa"/>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97,5</w:t>
            </w:r>
          </w:p>
        </w:tc>
      </w:tr>
      <w:tr w:rsidR="00C97F9B" w:rsidRPr="00A83EEE" w:rsidTr="006D4CBD">
        <w:trPr>
          <w:cantSplit/>
        </w:trPr>
        <w:tc>
          <w:tcPr>
            <w:tcW w:w="3261" w:type="dxa"/>
            <w:tcBorders>
              <w:bottom w:val="single" w:sz="4" w:space="0" w:color="auto"/>
            </w:tcBorders>
            <w:shd w:val="clear" w:color="auto" w:fill="auto"/>
          </w:tcPr>
          <w:p w:rsidR="00C97F9B" w:rsidRPr="00A83EEE" w:rsidRDefault="00C97F9B" w:rsidP="00A83EEE">
            <w:pPr>
              <w:rPr>
                <w:rFonts w:ascii="Calibri" w:hAnsi="Calibri"/>
                <w:sz w:val="16"/>
                <w:szCs w:val="16"/>
              </w:rPr>
            </w:pPr>
            <w:r w:rsidRPr="00A83EEE">
              <w:rPr>
                <w:rFonts w:ascii="Calibri" w:hAnsi="Calibri" w:cs="Calibri"/>
                <w:sz w:val="16"/>
                <w:szCs w:val="16"/>
              </w:rPr>
              <w:t>Nur-Sultan city</w:t>
            </w:r>
          </w:p>
        </w:tc>
        <w:tc>
          <w:tcPr>
            <w:tcW w:w="1157"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100,9</w:t>
            </w:r>
          </w:p>
        </w:tc>
        <w:tc>
          <w:tcPr>
            <w:tcW w:w="1158"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7"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c>
          <w:tcPr>
            <w:tcW w:w="1158" w:type="dxa"/>
            <w:tcBorders>
              <w:bottom w:val="single" w:sz="4" w:space="0" w:color="auto"/>
            </w:tcBorders>
            <w:shd w:val="clear" w:color="auto" w:fill="auto"/>
            <w:vAlign w:val="bottom"/>
          </w:tcPr>
          <w:p w:rsidR="00C97F9B" w:rsidRPr="00A83EEE" w:rsidRDefault="00C97F9B" w:rsidP="00A83EEE">
            <w:pPr>
              <w:jc w:val="right"/>
              <w:rPr>
                <w:rFonts w:ascii="Calibri" w:hAnsi="Calibri" w:cs="Arial"/>
                <w:sz w:val="16"/>
                <w:szCs w:val="16"/>
              </w:rPr>
            </w:pPr>
            <w:r w:rsidRPr="00A83EEE">
              <w:rPr>
                <w:rFonts w:ascii="Calibri" w:hAnsi="Calibri" w:cs="Arial"/>
                <w:sz w:val="16"/>
                <w:szCs w:val="16"/>
              </w:rPr>
              <w:t>100,0</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C1681B" w:rsidRPr="00A83EEE">
        <w:rPr>
          <w:rFonts w:ascii="Calibri" w:hAnsi="Calibri" w:cs="Calibri"/>
          <w:sz w:val="20"/>
          <w:lang w:val="en-US"/>
        </w:rPr>
        <w:t>29</w:t>
      </w:r>
      <w:r w:rsidRPr="00A83EEE">
        <w:rPr>
          <w:rFonts w:ascii="Calibri" w:hAnsi="Calibri" w:cs="Calibri"/>
          <w:sz w:val="20"/>
          <w:lang w:val="en-US"/>
        </w:rPr>
        <w:t xml:space="preserve"> Purchasing  price index for industrial products by industrial enterprises for the production of iron, steel and ferroalloys</w:t>
      </w:r>
    </w:p>
    <w:p w:rsidR="00862527" w:rsidRPr="00A83EEE" w:rsidRDefault="00862527" w:rsidP="00A83EEE">
      <w:pPr>
        <w:pStyle w:val="afff0"/>
        <w:tabs>
          <w:tab w:val="left" w:pos="5387"/>
        </w:tabs>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835"/>
        <w:gridCol w:w="1474"/>
        <w:gridCol w:w="1474"/>
        <w:gridCol w:w="1474"/>
        <w:gridCol w:w="1474"/>
        <w:gridCol w:w="1474"/>
      </w:tblGrid>
      <w:tr w:rsidR="00862527" w:rsidRPr="00A83EEE" w:rsidTr="006D4CBD">
        <w:trPr>
          <w:cantSplit/>
        </w:trPr>
        <w:tc>
          <w:tcPr>
            <w:tcW w:w="2835"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 w:val="14"/>
                <w:lang w:val="en-US"/>
              </w:rPr>
            </w:pPr>
          </w:p>
        </w:tc>
        <w:tc>
          <w:tcPr>
            <w:tcW w:w="1474"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474" w:type="dxa"/>
            <w:tcBorders>
              <w:top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2020</w:t>
            </w:r>
          </w:p>
        </w:tc>
      </w:tr>
      <w:tr w:rsidR="00C1681B" w:rsidRPr="00A83EEE" w:rsidTr="006D4CBD">
        <w:trPr>
          <w:cantSplit/>
        </w:trPr>
        <w:tc>
          <w:tcPr>
            <w:tcW w:w="2835" w:type="dxa"/>
            <w:shd w:val="clear" w:color="auto" w:fill="auto"/>
          </w:tcPr>
          <w:p w:rsidR="00C1681B" w:rsidRPr="00A83EEE" w:rsidRDefault="00C1681B" w:rsidP="00A83EEE">
            <w:pPr>
              <w:rPr>
                <w:rFonts w:ascii="Calibri" w:hAnsi="Calibri"/>
              </w:rPr>
            </w:pPr>
            <w:r w:rsidRPr="00A83EEE">
              <w:rPr>
                <w:rFonts w:ascii="Calibri" w:hAnsi="Calibri" w:cs="Calibri"/>
                <w:b/>
                <w:sz w:val="16"/>
                <w:szCs w:val="16"/>
              </w:rPr>
              <w:t>Republic of Kazakhstan</w:t>
            </w:r>
          </w:p>
        </w:tc>
        <w:tc>
          <w:tcPr>
            <w:tcW w:w="1474" w:type="dxa"/>
            <w:shd w:val="clear" w:color="auto" w:fill="auto"/>
            <w:vAlign w:val="bottom"/>
          </w:tcPr>
          <w:p w:rsidR="00C1681B" w:rsidRPr="00A83EEE" w:rsidRDefault="00C1681B" w:rsidP="00A83EEE">
            <w:pPr>
              <w:autoSpaceDE w:val="0"/>
              <w:autoSpaceDN w:val="0"/>
              <w:adjustRightInd w:val="0"/>
              <w:jc w:val="right"/>
              <w:rPr>
                <w:rFonts w:ascii="Calibri" w:hAnsi="Calibri"/>
                <w:sz w:val="16"/>
                <w:szCs w:val="16"/>
              </w:rPr>
            </w:pPr>
            <w:r w:rsidRPr="00A83EEE">
              <w:rPr>
                <w:rFonts w:ascii="Calibri" w:hAnsi="Calibri"/>
                <w:sz w:val="16"/>
                <w:szCs w:val="16"/>
              </w:rPr>
              <w:t>118,4</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120,3</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121,7</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103,5</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101,4</w:t>
            </w:r>
          </w:p>
        </w:tc>
      </w:tr>
      <w:tr w:rsidR="00C1681B" w:rsidRPr="00A83EEE" w:rsidTr="006D4CBD">
        <w:trPr>
          <w:cantSplit/>
          <w:trHeight w:val="215"/>
        </w:trPr>
        <w:tc>
          <w:tcPr>
            <w:tcW w:w="2835" w:type="dxa"/>
            <w:shd w:val="clear" w:color="auto" w:fill="auto"/>
          </w:tcPr>
          <w:p w:rsidR="00C1681B" w:rsidRPr="00A83EEE" w:rsidRDefault="00C1681B" w:rsidP="00A83EEE">
            <w:pPr>
              <w:rPr>
                <w:rFonts w:ascii="Calibri" w:hAnsi="Calibri"/>
              </w:rPr>
            </w:pPr>
            <w:r w:rsidRPr="00A83EEE">
              <w:rPr>
                <w:rFonts w:ascii="Calibri" w:hAnsi="Calibri" w:cs="Calibri"/>
                <w:sz w:val="16"/>
                <w:szCs w:val="16"/>
              </w:rPr>
              <w:lastRenderedPageBreak/>
              <w:t>Aktobe</w:t>
            </w:r>
          </w:p>
        </w:tc>
        <w:tc>
          <w:tcPr>
            <w:tcW w:w="1474" w:type="dxa"/>
            <w:shd w:val="clear" w:color="auto" w:fill="auto"/>
            <w:vAlign w:val="bottom"/>
          </w:tcPr>
          <w:p w:rsidR="00C1681B" w:rsidRPr="00A83EEE" w:rsidRDefault="00C1681B" w:rsidP="00A83EEE">
            <w:pPr>
              <w:autoSpaceDE w:val="0"/>
              <w:autoSpaceDN w:val="0"/>
              <w:adjustRightInd w:val="0"/>
              <w:jc w:val="right"/>
              <w:rPr>
                <w:rFonts w:ascii="Calibri" w:hAnsi="Calibri"/>
                <w:sz w:val="16"/>
                <w:szCs w:val="16"/>
              </w:rPr>
            </w:pPr>
            <w:r w:rsidRPr="00A83EEE">
              <w:rPr>
                <w:rFonts w:ascii="Calibri" w:hAnsi="Calibri"/>
                <w:sz w:val="16"/>
                <w:szCs w:val="16"/>
              </w:rPr>
              <w:t>122,7</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101,7</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102,6</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97,9</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111,2</w:t>
            </w:r>
          </w:p>
        </w:tc>
      </w:tr>
      <w:tr w:rsidR="00C1681B" w:rsidRPr="00A83EEE" w:rsidTr="006D4CBD">
        <w:trPr>
          <w:cantSplit/>
          <w:trHeight w:val="215"/>
        </w:trPr>
        <w:tc>
          <w:tcPr>
            <w:tcW w:w="2835" w:type="dxa"/>
            <w:shd w:val="clear" w:color="auto" w:fill="auto"/>
          </w:tcPr>
          <w:p w:rsidR="00C1681B" w:rsidRPr="00A83EEE" w:rsidRDefault="00C1681B" w:rsidP="00A83EEE">
            <w:pPr>
              <w:rPr>
                <w:rFonts w:ascii="Calibri" w:hAnsi="Calibri"/>
              </w:rPr>
            </w:pPr>
            <w:r w:rsidRPr="00A83EEE">
              <w:rPr>
                <w:rFonts w:ascii="Calibri" w:hAnsi="Calibri" w:cs="Calibri"/>
                <w:sz w:val="16"/>
                <w:szCs w:val="16"/>
              </w:rPr>
              <w:t>Zhambyl</w:t>
            </w:r>
          </w:p>
        </w:tc>
        <w:tc>
          <w:tcPr>
            <w:tcW w:w="1474" w:type="dxa"/>
            <w:shd w:val="clear" w:color="auto" w:fill="auto"/>
            <w:vAlign w:val="bottom"/>
          </w:tcPr>
          <w:p w:rsidR="00C1681B" w:rsidRPr="00A83EEE" w:rsidRDefault="00C1681B" w:rsidP="00A83EEE">
            <w:pPr>
              <w:autoSpaceDE w:val="0"/>
              <w:autoSpaceDN w:val="0"/>
              <w:adjustRightInd w:val="0"/>
              <w:jc w:val="right"/>
              <w:rPr>
                <w:rFonts w:ascii="Calibri" w:hAnsi="Calibri"/>
                <w:sz w:val="16"/>
                <w:szCs w:val="16"/>
              </w:rPr>
            </w:pPr>
            <w:r w:rsidRPr="00A83EEE">
              <w:rPr>
                <w:rFonts w:ascii="Calibri" w:hAnsi="Calibri"/>
                <w:sz w:val="16"/>
                <w:szCs w:val="16"/>
              </w:rPr>
              <w:t>139,0</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105,7</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93,4</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113,0</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r>
      <w:tr w:rsidR="00C1681B" w:rsidRPr="00A83EEE" w:rsidTr="006D4CBD">
        <w:trPr>
          <w:cantSplit/>
          <w:trHeight w:val="96"/>
        </w:trPr>
        <w:tc>
          <w:tcPr>
            <w:tcW w:w="2835" w:type="dxa"/>
            <w:shd w:val="clear" w:color="auto" w:fill="auto"/>
          </w:tcPr>
          <w:p w:rsidR="00C1681B" w:rsidRPr="00A83EEE" w:rsidRDefault="00C1681B" w:rsidP="00A83EEE">
            <w:pPr>
              <w:rPr>
                <w:rFonts w:ascii="Calibri" w:hAnsi="Calibri"/>
              </w:rPr>
            </w:pPr>
            <w:r w:rsidRPr="00A83EEE">
              <w:rPr>
                <w:rFonts w:ascii="Calibri" w:hAnsi="Calibri" w:cs="Calibri"/>
                <w:sz w:val="16"/>
                <w:szCs w:val="16"/>
              </w:rPr>
              <w:t>Karagand</w:t>
            </w:r>
            <w:r w:rsidRPr="00A83EEE">
              <w:rPr>
                <w:rFonts w:ascii="Calibri" w:hAnsi="Calibri" w:cs="Calibri"/>
                <w:sz w:val="16"/>
                <w:szCs w:val="16"/>
                <w:lang w:val="en-US"/>
              </w:rPr>
              <w:t>y</w:t>
            </w:r>
          </w:p>
        </w:tc>
        <w:tc>
          <w:tcPr>
            <w:tcW w:w="1474" w:type="dxa"/>
            <w:shd w:val="clear" w:color="auto" w:fill="auto"/>
            <w:vAlign w:val="bottom"/>
          </w:tcPr>
          <w:p w:rsidR="00C1681B" w:rsidRPr="00A83EEE" w:rsidRDefault="00C1681B" w:rsidP="00A83EEE">
            <w:pPr>
              <w:autoSpaceDE w:val="0"/>
              <w:autoSpaceDN w:val="0"/>
              <w:adjustRightInd w:val="0"/>
              <w:jc w:val="right"/>
              <w:rPr>
                <w:rFonts w:ascii="Calibri" w:hAnsi="Calibri"/>
                <w:sz w:val="16"/>
                <w:szCs w:val="16"/>
              </w:rPr>
            </w:pPr>
            <w:r w:rsidRPr="00A83EEE">
              <w:rPr>
                <w:rFonts w:ascii="Calibri" w:hAnsi="Calibri"/>
                <w:sz w:val="16"/>
                <w:szCs w:val="16"/>
              </w:rPr>
              <w:t>115,6</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124,2</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132,1</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105,4</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98,5</w:t>
            </w:r>
          </w:p>
        </w:tc>
      </w:tr>
      <w:tr w:rsidR="00C1681B" w:rsidRPr="00A83EEE" w:rsidTr="006D4CBD">
        <w:trPr>
          <w:cantSplit/>
          <w:trHeight w:val="96"/>
        </w:trPr>
        <w:tc>
          <w:tcPr>
            <w:tcW w:w="2835" w:type="dxa"/>
            <w:shd w:val="clear" w:color="auto" w:fill="auto"/>
          </w:tcPr>
          <w:p w:rsidR="00C1681B" w:rsidRPr="00A83EEE" w:rsidRDefault="00C1681B" w:rsidP="00A83EEE">
            <w:pPr>
              <w:rPr>
                <w:rFonts w:ascii="Calibri" w:hAnsi="Calibri" w:cs="Calibri"/>
                <w:sz w:val="16"/>
                <w:szCs w:val="16"/>
              </w:rPr>
            </w:pPr>
            <w:r w:rsidRPr="00A83EEE">
              <w:rPr>
                <w:rFonts w:ascii="Calibri" w:hAnsi="Calibri" w:cs="Calibri"/>
                <w:sz w:val="16"/>
                <w:szCs w:val="16"/>
                <w:lang w:val="en-US"/>
              </w:rPr>
              <w:t>Коstanai</w:t>
            </w:r>
          </w:p>
        </w:tc>
        <w:tc>
          <w:tcPr>
            <w:tcW w:w="1474" w:type="dxa"/>
            <w:shd w:val="clear" w:color="auto" w:fill="auto"/>
            <w:vAlign w:val="bottom"/>
          </w:tcPr>
          <w:p w:rsidR="00C1681B" w:rsidRPr="00A83EEE" w:rsidRDefault="00C1681B" w:rsidP="00A83EEE">
            <w:pPr>
              <w:autoSpaceDE w:val="0"/>
              <w:autoSpaceDN w:val="0"/>
              <w:adjustRightInd w:val="0"/>
              <w:jc w:val="right"/>
              <w:rPr>
                <w:rFonts w:ascii="Calibri" w:hAnsi="Calibri"/>
                <w:sz w:val="16"/>
                <w:szCs w:val="16"/>
              </w:rPr>
            </w:pPr>
            <w:r w:rsidRPr="00A83EEE">
              <w:rPr>
                <w:rFonts w:ascii="Calibri" w:hAnsi="Calibri"/>
                <w:sz w:val="16"/>
                <w:szCs w:val="16"/>
              </w:rPr>
              <w:t>…</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w:t>
            </w:r>
          </w:p>
        </w:tc>
        <w:tc>
          <w:tcPr>
            <w:tcW w:w="1474"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113,7</w:t>
            </w:r>
          </w:p>
        </w:tc>
      </w:tr>
      <w:tr w:rsidR="00C1681B" w:rsidRPr="00A83EEE" w:rsidTr="006D4CBD">
        <w:trPr>
          <w:cantSplit/>
        </w:trPr>
        <w:tc>
          <w:tcPr>
            <w:tcW w:w="2835" w:type="dxa"/>
            <w:tcBorders>
              <w:bottom w:val="single" w:sz="4" w:space="0" w:color="000000"/>
            </w:tcBorders>
            <w:shd w:val="clear" w:color="auto" w:fill="auto"/>
          </w:tcPr>
          <w:p w:rsidR="00C1681B" w:rsidRPr="00A83EEE" w:rsidRDefault="00C1681B" w:rsidP="00A83EEE">
            <w:pPr>
              <w:rPr>
                <w:rFonts w:ascii="Calibri" w:hAnsi="Calibri"/>
              </w:rPr>
            </w:pPr>
            <w:r w:rsidRPr="00A83EEE">
              <w:rPr>
                <w:rFonts w:ascii="Calibri" w:hAnsi="Calibri" w:cs="Calibri"/>
                <w:sz w:val="16"/>
                <w:szCs w:val="16"/>
              </w:rPr>
              <w:t>Pavlodar</w:t>
            </w:r>
          </w:p>
        </w:tc>
        <w:tc>
          <w:tcPr>
            <w:tcW w:w="1474" w:type="dxa"/>
            <w:tcBorders>
              <w:bottom w:val="single" w:sz="4" w:space="0" w:color="000000"/>
            </w:tcBorders>
            <w:shd w:val="clear" w:color="auto" w:fill="auto"/>
            <w:vAlign w:val="bottom"/>
          </w:tcPr>
          <w:p w:rsidR="00C1681B" w:rsidRPr="00A83EEE" w:rsidRDefault="00C1681B" w:rsidP="00A83EEE">
            <w:pPr>
              <w:autoSpaceDE w:val="0"/>
              <w:autoSpaceDN w:val="0"/>
              <w:adjustRightInd w:val="0"/>
              <w:jc w:val="right"/>
              <w:rPr>
                <w:rFonts w:ascii="Calibri" w:hAnsi="Calibri"/>
                <w:sz w:val="16"/>
                <w:szCs w:val="16"/>
              </w:rPr>
            </w:pPr>
            <w:r w:rsidRPr="00A83EEE">
              <w:rPr>
                <w:rFonts w:ascii="Calibri" w:hAnsi="Calibri"/>
                <w:sz w:val="16"/>
                <w:szCs w:val="16"/>
              </w:rPr>
              <w:t>121,3</w:t>
            </w:r>
          </w:p>
        </w:tc>
        <w:tc>
          <w:tcPr>
            <w:tcW w:w="1474"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124,4</w:t>
            </w:r>
          </w:p>
        </w:tc>
        <w:tc>
          <w:tcPr>
            <w:tcW w:w="1474"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111,5</w:t>
            </w:r>
          </w:p>
        </w:tc>
        <w:tc>
          <w:tcPr>
            <w:tcW w:w="1474"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102,3</w:t>
            </w:r>
          </w:p>
        </w:tc>
        <w:tc>
          <w:tcPr>
            <w:tcW w:w="1474"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113,8</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.3</w:t>
      </w:r>
      <w:r w:rsidR="00C1681B" w:rsidRPr="00A83EEE">
        <w:rPr>
          <w:rFonts w:ascii="Calibri" w:hAnsi="Calibri" w:cs="Calibri"/>
          <w:sz w:val="20"/>
          <w:lang w:val="en-US"/>
        </w:rPr>
        <w:t>0</w:t>
      </w:r>
      <w:r w:rsidRPr="00A83EEE">
        <w:rPr>
          <w:rFonts w:ascii="Calibri" w:hAnsi="Calibri" w:cs="Calibri"/>
          <w:sz w:val="20"/>
          <w:lang w:val="en-US"/>
        </w:rPr>
        <w:t xml:space="preserve"> Purchasing Price index for industrial products by industrial enterprises for the production of iron, steel and ferroalloys in 2020</w:t>
      </w:r>
    </w:p>
    <w:p w:rsidR="00862527" w:rsidRPr="00A83EEE" w:rsidRDefault="00862527" w:rsidP="00A83EEE">
      <w:pPr>
        <w:pStyle w:val="afff3"/>
        <w:spacing w:before="60" w:after="60"/>
        <w:jc w:val="right"/>
        <w:rPr>
          <w:rFonts w:ascii="Calibri" w:hAnsi="Calibri"/>
          <w:lang w:val="en-US"/>
        </w:rPr>
      </w:pPr>
      <w:r w:rsidRPr="00A83EEE">
        <w:rPr>
          <w:rStyle w:val="aa"/>
          <w:rFonts w:ascii="Calibri" w:hAnsi="Calibri" w:cs="Calibri"/>
          <w:b w:val="0"/>
          <w:lang w:val="en-US"/>
        </w:rPr>
        <w:t>as a percentage to the previous month</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blHeader/>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C1681B" w:rsidRPr="00A83EEE" w:rsidTr="006D4CBD">
        <w:trPr>
          <w:cantSplit/>
        </w:trPr>
        <w:tc>
          <w:tcPr>
            <w:tcW w:w="2835" w:type="dxa"/>
            <w:shd w:val="clear" w:color="auto" w:fill="auto"/>
          </w:tcPr>
          <w:p w:rsidR="00C1681B" w:rsidRPr="00A83EEE" w:rsidRDefault="00C1681B"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100,9</w:t>
            </w:r>
          </w:p>
        </w:tc>
        <w:tc>
          <w:tcPr>
            <w:tcW w:w="1229"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100,4</w:t>
            </w:r>
          </w:p>
        </w:tc>
        <w:tc>
          <w:tcPr>
            <w:tcW w:w="1228"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103,1</w:t>
            </w:r>
          </w:p>
        </w:tc>
        <w:tc>
          <w:tcPr>
            <w:tcW w:w="1229"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101,4</w:t>
            </w:r>
          </w:p>
        </w:tc>
        <w:tc>
          <w:tcPr>
            <w:tcW w:w="1228"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97,4</w:t>
            </w:r>
          </w:p>
        </w:tc>
        <w:tc>
          <w:tcPr>
            <w:tcW w:w="1229"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98,8</w:t>
            </w:r>
          </w:p>
        </w:tc>
      </w:tr>
      <w:tr w:rsidR="00C1681B" w:rsidRPr="00A83EEE" w:rsidTr="006D4CBD">
        <w:trPr>
          <w:cantSplit/>
        </w:trPr>
        <w:tc>
          <w:tcPr>
            <w:tcW w:w="2835" w:type="dxa"/>
            <w:shd w:val="clear" w:color="auto" w:fill="auto"/>
          </w:tcPr>
          <w:p w:rsidR="00C1681B" w:rsidRPr="00A83EEE" w:rsidRDefault="00C1681B" w:rsidP="00A83EEE">
            <w:pPr>
              <w:rPr>
                <w:rFonts w:ascii="Calibri" w:hAnsi="Calibri"/>
                <w:sz w:val="16"/>
                <w:szCs w:val="16"/>
              </w:rPr>
            </w:pPr>
            <w:r w:rsidRPr="00A83EEE">
              <w:rPr>
                <w:rFonts w:ascii="Calibri" w:hAnsi="Calibri" w:cs="Calibri"/>
                <w:sz w:val="16"/>
                <w:szCs w:val="16"/>
              </w:rPr>
              <w:t>Aktobe</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100,1</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110,9</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100,1</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r>
      <w:tr w:rsidR="00C1681B" w:rsidRPr="00A83EEE" w:rsidTr="006D4CBD">
        <w:trPr>
          <w:cantSplit/>
        </w:trPr>
        <w:tc>
          <w:tcPr>
            <w:tcW w:w="2835" w:type="dxa"/>
            <w:shd w:val="clear" w:color="auto" w:fill="auto"/>
          </w:tcPr>
          <w:p w:rsidR="00C1681B" w:rsidRPr="00A83EEE" w:rsidRDefault="00C1681B"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r>
      <w:tr w:rsidR="00C1681B" w:rsidRPr="00A83EEE" w:rsidTr="00C1681B">
        <w:trPr>
          <w:cantSplit/>
          <w:trHeight w:val="180"/>
        </w:trPr>
        <w:tc>
          <w:tcPr>
            <w:tcW w:w="2835" w:type="dxa"/>
            <w:shd w:val="clear" w:color="auto" w:fill="auto"/>
          </w:tcPr>
          <w:p w:rsidR="00C1681B" w:rsidRPr="00A83EEE" w:rsidRDefault="00C1681B"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101,0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100,2</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102,3</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101,7</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96,7</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98,4</w:t>
            </w:r>
          </w:p>
        </w:tc>
      </w:tr>
      <w:tr w:rsidR="00C1681B" w:rsidRPr="00A83EEE" w:rsidTr="006D4CBD">
        <w:trPr>
          <w:cantSplit/>
        </w:trPr>
        <w:tc>
          <w:tcPr>
            <w:tcW w:w="2835" w:type="dxa"/>
            <w:shd w:val="clear" w:color="auto" w:fill="auto"/>
          </w:tcPr>
          <w:p w:rsidR="00C1681B" w:rsidRPr="00A83EEE" w:rsidRDefault="00C1681B" w:rsidP="00A83EEE">
            <w:pPr>
              <w:rPr>
                <w:rFonts w:ascii="Calibri" w:hAnsi="Calibri" w:cs="Calibri"/>
                <w:sz w:val="16"/>
                <w:szCs w:val="16"/>
              </w:rPr>
            </w:pPr>
            <w:r w:rsidRPr="00A83EEE">
              <w:rPr>
                <w:rFonts w:ascii="Calibri" w:hAnsi="Calibri" w:cs="Calibri"/>
                <w:sz w:val="16"/>
                <w:szCs w:val="16"/>
                <w:lang w:val="en-US"/>
              </w:rPr>
              <w:t>Коstanai</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100,3</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117,3</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101,2</w:t>
            </w:r>
          </w:p>
        </w:tc>
      </w:tr>
      <w:tr w:rsidR="00C1681B" w:rsidRPr="00A83EEE" w:rsidTr="006D4CBD">
        <w:trPr>
          <w:cantSplit/>
        </w:trPr>
        <w:tc>
          <w:tcPr>
            <w:tcW w:w="2835" w:type="dxa"/>
            <w:tcBorders>
              <w:bottom w:val="single" w:sz="4" w:space="0" w:color="000000"/>
            </w:tcBorders>
            <w:shd w:val="clear" w:color="auto" w:fill="auto"/>
          </w:tcPr>
          <w:p w:rsidR="00C1681B" w:rsidRPr="00A83EEE" w:rsidRDefault="00C1681B" w:rsidP="00A83EEE">
            <w:pPr>
              <w:rPr>
                <w:rFonts w:ascii="Calibri" w:hAnsi="Calibri"/>
                <w:sz w:val="16"/>
                <w:szCs w:val="16"/>
              </w:rPr>
            </w:pPr>
            <w:r w:rsidRPr="00A83EEE">
              <w:rPr>
                <w:rFonts w:ascii="Calibri" w:hAnsi="Calibri" w:cs="Calibri"/>
                <w:sz w:val="16"/>
                <w:szCs w:val="16"/>
              </w:rPr>
              <w:t>Pavlodar</w:t>
            </w:r>
          </w:p>
        </w:tc>
        <w:tc>
          <w:tcPr>
            <w:tcW w:w="1228"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101,1</w:t>
            </w:r>
          </w:p>
        </w:tc>
        <w:tc>
          <w:tcPr>
            <w:tcW w:w="1229"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101,6</w:t>
            </w:r>
          </w:p>
        </w:tc>
        <w:tc>
          <w:tcPr>
            <w:tcW w:w="1228"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100,7</w:t>
            </w:r>
          </w:p>
        </w:tc>
        <w:tc>
          <w:tcPr>
            <w:tcW w:w="1229"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100,9</w:t>
            </w:r>
          </w:p>
        </w:tc>
        <w:tc>
          <w:tcPr>
            <w:tcW w:w="1228"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100,6</w:t>
            </w:r>
          </w:p>
        </w:tc>
        <w:tc>
          <w:tcPr>
            <w:tcW w:w="1229"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100,7</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C1681B" w:rsidRPr="00A83EEE" w:rsidTr="006D4CBD">
        <w:trPr>
          <w:cantSplit/>
        </w:trPr>
        <w:tc>
          <w:tcPr>
            <w:tcW w:w="2835" w:type="dxa"/>
            <w:shd w:val="clear" w:color="auto" w:fill="auto"/>
          </w:tcPr>
          <w:p w:rsidR="00C1681B" w:rsidRPr="00A83EEE" w:rsidRDefault="00C1681B"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93,8</w:t>
            </w:r>
          </w:p>
        </w:tc>
        <w:tc>
          <w:tcPr>
            <w:tcW w:w="1229"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103,5</w:t>
            </w:r>
          </w:p>
        </w:tc>
        <w:tc>
          <w:tcPr>
            <w:tcW w:w="1228"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100,2</w:t>
            </w:r>
          </w:p>
        </w:tc>
        <w:tc>
          <w:tcPr>
            <w:tcW w:w="1229"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103,4</w:t>
            </w:r>
          </w:p>
        </w:tc>
        <w:tc>
          <w:tcPr>
            <w:tcW w:w="1228"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98,2</w:t>
            </w:r>
          </w:p>
        </w:tc>
        <w:tc>
          <w:tcPr>
            <w:tcW w:w="1229" w:type="dxa"/>
            <w:tcBorders>
              <w:top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100,8</w:t>
            </w:r>
          </w:p>
        </w:tc>
      </w:tr>
      <w:tr w:rsidR="00C1681B" w:rsidRPr="00A83EEE" w:rsidTr="006D4CBD">
        <w:trPr>
          <w:cantSplit/>
        </w:trPr>
        <w:tc>
          <w:tcPr>
            <w:tcW w:w="2835" w:type="dxa"/>
            <w:shd w:val="clear" w:color="auto" w:fill="auto"/>
          </w:tcPr>
          <w:p w:rsidR="00C1681B" w:rsidRPr="00A83EEE" w:rsidRDefault="00C1681B" w:rsidP="00A83EEE">
            <w:pPr>
              <w:rPr>
                <w:rFonts w:ascii="Calibri" w:hAnsi="Calibri"/>
                <w:sz w:val="16"/>
                <w:szCs w:val="16"/>
              </w:rPr>
            </w:pPr>
            <w:r w:rsidRPr="00A83EEE">
              <w:rPr>
                <w:rFonts w:ascii="Calibri" w:hAnsi="Calibri" w:cs="Calibri"/>
                <w:sz w:val="16"/>
                <w:szCs w:val="16"/>
              </w:rPr>
              <w:t>Aktobe</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100,1</w:t>
            </w:r>
          </w:p>
        </w:tc>
      </w:tr>
      <w:tr w:rsidR="00C1681B" w:rsidRPr="00A83EEE" w:rsidTr="006D4CBD">
        <w:trPr>
          <w:cantSplit/>
        </w:trPr>
        <w:tc>
          <w:tcPr>
            <w:tcW w:w="2835" w:type="dxa"/>
            <w:shd w:val="clear" w:color="auto" w:fill="auto"/>
          </w:tcPr>
          <w:p w:rsidR="00C1681B" w:rsidRPr="00A83EEE" w:rsidRDefault="00C1681B"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r>
      <w:tr w:rsidR="00C1681B" w:rsidRPr="00A83EEE" w:rsidTr="006D4CBD">
        <w:trPr>
          <w:cantSplit/>
        </w:trPr>
        <w:tc>
          <w:tcPr>
            <w:tcW w:w="2835" w:type="dxa"/>
            <w:shd w:val="clear" w:color="auto" w:fill="auto"/>
          </w:tcPr>
          <w:p w:rsidR="00C1681B" w:rsidRPr="00A83EEE" w:rsidRDefault="00C1681B"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92,0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103,6</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100,1</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104,5</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97,7</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100,9</w:t>
            </w:r>
          </w:p>
        </w:tc>
      </w:tr>
      <w:tr w:rsidR="00C1681B" w:rsidRPr="00A83EEE" w:rsidTr="006D4CBD">
        <w:trPr>
          <w:cantSplit/>
        </w:trPr>
        <w:tc>
          <w:tcPr>
            <w:tcW w:w="2835" w:type="dxa"/>
            <w:shd w:val="clear" w:color="auto" w:fill="auto"/>
          </w:tcPr>
          <w:p w:rsidR="00C1681B" w:rsidRPr="00A83EEE" w:rsidRDefault="00C1681B" w:rsidP="00A83EEE">
            <w:pPr>
              <w:rPr>
                <w:rFonts w:ascii="Calibri" w:hAnsi="Calibri" w:cs="Calibri"/>
                <w:sz w:val="16"/>
                <w:szCs w:val="16"/>
              </w:rPr>
            </w:pPr>
            <w:r w:rsidRPr="00A83EEE">
              <w:rPr>
                <w:rFonts w:ascii="Calibri" w:hAnsi="Calibri" w:cs="Calibri"/>
                <w:sz w:val="16"/>
                <w:szCs w:val="16"/>
                <w:lang w:val="en-US"/>
              </w:rPr>
              <w:t>Коstanai</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98,4</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100,0</w:t>
            </w:r>
          </w:p>
        </w:tc>
        <w:tc>
          <w:tcPr>
            <w:tcW w:w="1228"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94,0</w:t>
            </w:r>
          </w:p>
        </w:tc>
        <w:tc>
          <w:tcPr>
            <w:tcW w:w="1229" w:type="dxa"/>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103,1</w:t>
            </w:r>
          </w:p>
        </w:tc>
      </w:tr>
      <w:tr w:rsidR="00C1681B" w:rsidRPr="00A83EEE" w:rsidTr="006D4CBD">
        <w:trPr>
          <w:cantSplit/>
        </w:trPr>
        <w:tc>
          <w:tcPr>
            <w:tcW w:w="2835" w:type="dxa"/>
            <w:tcBorders>
              <w:bottom w:val="single" w:sz="4" w:space="0" w:color="000000"/>
            </w:tcBorders>
            <w:shd w:val="clear" w:color="auto" w:fill="auto"/>
          </w:tcPr>
          <w:p w:rsidR="00C1681B" w:rsidRPr="00A83EEE" w:rsidRDefault="00C1681B" w:rsidP="00A83EEE">
            <w:pPr>
              <w:rPr>
                <w:rFonts w:ascii="Calibri" w:hAnsi="Calibri"/>
                <w:sz w:val="16"/>
                <w:szCs w:val="16"/>
              </w:rPr>
            </w:pPr>
            <w:r w:rsidRPr="00A83EEE">
              <w:rPr>
                <w:rFonts w:ascii="Calibri" w:hAnsi="Calibri" w:cs="Calibri"/>
                <w:sz w:val="16"/>
                <w:szCs w:val="16"/>
              </w:rPr>
              <w:t>Pavlodar</w:t>
            </w:r>
          </w:p>
        </w:tc>
        <w:tc>
          <w:tcPr>
            <w:tcW w:w="1228"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99,9</w:t>
            </w:r>
          </w:p>
        </w:tc>
        <w:tc>
          <w:tcPr>
            <w:tcW w:w="1229"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106,9</w:t>
            </w:r>
          </w:p>
        </w:tc>
        <w:tc>
          <w:tcPr>
            <w:tcW w:w="1228"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100,7</w:t>
            </w:r>
          </w:p>
        </w:tc>
        <w:tc>
          <w:tcPr>
            <w:tcW w:w="1229"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99,9</w:t>
            </w:r>
          </w:p>
        </w:tc>
        <w:tc>
          <w:tcPr>
            <w:tcW w:w="1228"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99,8</w:t>
            </w:r>
          </w:p>
        </w:tc>
        <w:tc>
          <w:tcPr>
            <w:tcW w:w="1229" w:type="dxa"/>
            <w:tcBorders>
              <w:bottom w:val="single" w:sz="4" w:space="0" w:color="000000"/>
            </w:tcBorders>
            <w:shd w:val="clear" w:color="auto" w:fill="auto"/>
            <w:vAlign w:val="bottom"/>
          </w:tcPr>
          <w:p w:rsidR="00C1681B" w:rsidRPr="00A83EEE" w:rsidRDefault="00C1681B" w:rsidP="00A83EEE">
            <w:pPr>
              <w:jc w:val="right"/>
              <w:rPr>
                <w:rFonts w:ascii="Calibri" w:hAnsi="Calibri" w:cs="Arial"/>
                <w:sz w:val="16"/>
                <w:szCs w:val="16"/>
              </w:rPr>
            </w:pPr>
            <w:r w:rsidRPr="00A83EEE">
              <w:rPr>
                <w:rFonts w:ascii="Calibri" w:hAnsi="Calibri" w:cs="Arial"/>
                <w:sz w:val="16"/>
                <w:szCs w:val="16"/>
              </w:rPr>
              <w:t>100,5</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.3</w:t>
      </w:r>
      <w:r w:rsidR="00EF4921" w:rsidRPr="00A83EEE">
        <w:rPr>
          <w:rFonts w:ascii="Calibri" w:hAnsi="Calibri" w:cs="Calibri"/>
          <w:sz w:val="20"/>
          <w:lang w:val="en-US"/>
        </w:rPr>
        <w:t>1</w:t>
      </w:r>
      <w:r w:rsidRPr="00A83EEE">
        <w:rPr>
          <w:rFonts w:ascii="Calibri" w:hAnsi="Calibri" w:cs="Calibri"/>
          <w:sz w:val="20"/>
          <w:lang w:val="en-US"/>
        </w:rPr>
        <w:t xml:space="preserve"> Purchasing price index for the acquisition of industrial products by industrial enterprises for the production of basic noble and non-ferrous metals</w:t>
      </w:r>
    </w:p>
    <w:p w:rsidR="00862527" w:rsidRPr="00A83EEE" w:rsidRDefault="00862527" w:rsidP="00A83EEE">
      <w:pPr>
        <w:pStyle w:val="afff0"/>
        <w:tabs>
          <w:tab w:val="left" w:pos="5387"/>
        </w:tabs>
        <w:spacing w:after="6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835"/>
        <w:gridCol w:w="1474"/>
        <w:gridCol w:w="1474"/>
        <w:gridCol w:w="1474"/>
        <w:gridCol w:w="1474"/>
        <w:gridCol w:w="1474"/>
      </w:tblGrid>
      <w:tr w:rsidR="00862527" w:rsidRPr="00A83EEE" w:rsidTr="006D4CBD">
        <w:trPr>
          <w:cantSplit/>
        </w:trPr>
        <w:tc>
          <w:tcPr>
            <w:tcW w:w="2835"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 w:val="14"/>
                <w:lang w:val="en-US"/>
              </w:rPr>
            </w:pPr>
          </w:p>
        </w:tc>
        <w:tc>
          <w:tcPr>
            <w:tcW w:w="1474"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2016</w:t>
            </w:r>
          </w:p>
        </w:tc>
        <w:tc>
          <w:tcPr>
            <w:tcW w:w="1474" w:type="dxa"/>
            <w:tcBorders>
              <w:top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2017</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2018</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2019</w:t>
            </w:r>
          </w:p>
        </w:tc>
        <w:tc>
          <w:tcPr>
            <w:tcW w:w="1474"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rPr>
            </w:pPr>
            <w:r w:rsidRPr="00A83EEE">
              <w:rPr>
                <w:rFonts w:ascii="Calibri" w:hAnsi="Calibri" w:cs="Calibri"/>
                <w:lang w:val="kk-KZ"/>
              </w:rPr>
              <w:t>2020</w:t>
            </w:r>
          </w:p>
        </w:tc>
      </w:tr>
      <w:tr w:rsidR="00D553C5" w:rsidRPr="00A83EEE" w:rsidTr="006D4CBD">
        <w:tblPrEx>
          <w:tblCellMar>
            <w:left w:w="57" w:type="dxa"/>
            <w:right w:w="57" w:type="dxa"/>
          </w:tblCellMar>
        </w:tblPrEx>
        <w:trPr>
          <w:cantSplit/>
          <w:trHeight w:val="55"/>
        </w:trPr>
        <w:tc>
          <w:tcPr>
            <w:tcW w:w="2835" w:type="dxa"/>
            <w:shd w:val="clear" w:color="auto" w:fill="auto"/>
          </w:tcPr>
          <w:p w:rsidR="00D553C5" w:rsidRPr="00A83EEE" w:rsidRDefault="00D553C5" w:rsidP="00A83EEE">
            <w:pPr>
              <w:rPr>
                <w:rFonts w:ascii="Calibri" w:hAnsi="Calibri"/>
              </w:rPr>
            </w:pPr>
            <w:r w:rsidRPr="00A83EEE">
              <w:rPr>
                <w:rFonts w:ascii="Calibri" w:hAnsi="Calibri" w:cs="Calibri"/>
                <w:b/>
                <w:sz w:val="16"/>
                <w:szCs w:val="16"/>
              </w:rPr>
              <w:t>Republic of Kazakhstan</w:t>
            </w:r>
          </w:p>
        </w:tc>
        <w:tc>
          <w:tcPr>
            <w:tcW w:w="1474" w:type="dxa"/>
            <w:shd w:val="clear" w:color="auto" w:fill="auto"/>
            <w:vAlign w:val="bottom"/>
          </w:tcPr>
          <w:p w:rsidR="00D553C5" w:rsidRPr="00A83EEE" w:rsidRDefault="00D553C5" w:rsidP="00A83EEE">
            <w:pPr>
              <w:autoSpaceDE w:val="0"/>
              <w:autoSpaceDN w:val="0"/>
              <w:adjustRightInd w:val="0"/>
              <w:jc w:val="right"/>
              <w:rPr>
                <w:rFonts w:ascii="Calibri" w:hAnsi="Calibri"/>
                <w:sz w:val="16"/>
                <w:szCs w:val="16"/>
              </w:rPr>
            </w:pPr>
            <w:r w:rsidRPr="00A83EEE">
              <w:rPr>
                <w:rFonts w:ascii="Calibri" w:hAnsi="Calibri"/>
                <w:sz w:val="16"/>
                <w:szCs w:val="16"/>
              </w:rPr>
              <w:t>115,8</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121,2</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127,8</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111,7</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97,2</w:t>
            </w:r>
          </w:p>
        </w:tc>
      </w:tr>
      <w:tr w:rsidR="00D553C5" w:rsidRPr="00A83EEE" w:rsidTr="006D4CBD">
        <w:tblPrEx>
          <w:tblCellMar>
            <w:left w:w="57" w:type="dxa"/>
            <w:right w:w="57" w:type="dxa"/>
          </w:tblCellMar>
        </w:tblPrEx>
        <w:trPr>
          <w:cantSplit/>
          <w:trHeight w:val="215"/>
        </w:trPr>
        <w:tc>
          <w:tcPr>
            <w:tcW w:w="2835" w:type="dxa"/>
            <w:shd w:val="clear" w:color="auto" w:fill="auto"/>
          </w:tcPr>
          <w:p w:rsidR="00D553C5" w:rsidRPr="00A83EEE" w:rsidRDefault="00D553C5" w:rsidP="00A83EEE">
            <w:pPr>
              <w:rPr>
                <w:rFonts w:ascii="Calibri" w:hAnsi="Calibri"/>
              </w:rPr>
            </w:pPr>
            <w:r w:rsidRPr="00A83EEE">
              <w:rPr>
                <w:rFonts w:ascii="Calibri" w:hAnsi="Calibri" w:cs="Calibri"/>
                <w:sz w:val="16"/>
                <w:szCs w:val="16"/>
              </w:rPr>
              <w:t>Karaganda</w:t>
            </w:r>
          </w:p>
        </w:tc>
        <w:tc>
          <w:tcPr>
            <w:tcW w:w="1474" w:type="dxa"/>
            <w:shd w:val="clear" w:color="auto" w:fill="auto"/>
            <w:vAlign w:val="bottom"/>
          </w:tcPr>
          <w:p w:rsidR="00D553C5" w:rsidRPr="00A83EEE" w:rsidRDefault="00D553C5" w:rsidP="00A83EEE">
            <w:pPr>
              <w:autoSpaceDE w:val="0"/>
              <w:autoSpaceDN w:val="0"/>
              <w:adjustRightInd w:val="0"/>
              <w:jc w:val="right"/>
              <w:rPr>
                <w:rFonts w:ascii="Calibri" w:hAnsi="Calibri"/>
                <w:sz w:val="16"/>
                <w:szCs w:val="16"/>
              </w:rPr>
            </w:pPr>
            <w:r w:rsidRPr="00A83EEE">
              <w:rPr>
                <w:rFonts w:ascii="Calibri" w:hAnsi="Calibri"/>
                <w:sz w:val="16"/>
                <w:szCs w:val="16"/>
              </w:rPr>
              <w:t>112,2</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100,8</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117,4</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110,0</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116,6</w:t>
            </w:r>
          </w:p>
        </w:tc>
      </w:tr>
      <w:tr w:rsidR="00D553C5" w:rsidRPr="00A83EEE" w:rsidTr="006D4CBD">
        <w:tblPrEx>
          <w:tblCellMar>
            <w:left w:w="57" w:type="dxa"/>
            <w:right w:w="57" w:type="dxa"/>
          </w:tblCellMar>
        </w:tblPrEx>
        <w:trPr>
          <w:cantSplit/>
        </w:trPr>
        <w:tc>
          <w:tcPr>
            <w:tcW w:w="2835" w:type="dxa"/>
            <w:shd w:val="clear" w:color="auto" w:fill="auto"/>
          </w:tcPr>
          <w:p w:rsidR="00D553C5" w:rsidRPr="00A83EEE" w:rsidRDefault="00D553C5" w:rsidP="00A83EEE">
            <w:pPr>
              <w:rPr>
                <w:rFonts w:ascii="Calibri" w:hAnsi="Calibri"/>
              </w:rPr>
            </w:pPr>
            <w:r w:rsidRPr="00A83EEE">
              <w:rPr>
                <w:rFonts w:ascii="Calibri" w:hAnsi="Calibri" w:cs="Calibri"/>
                <w:sz w:val="16"/>
                <w:szCs w:val="16"/>
              </w:rPr>
              <w:t>Pavlodar</w:t>
            </w:r>
          </w:p>
        </w:tc>
        <w:tc>
          <w:tcPr>
            <w:tcW w:w="1474" w:type="dxa"/>
            <w:shd w:val="clear" w:color="auto" w:fill="auto"/>
            <w:vAlign w:val="bottom"/>
          </w:tcPr>
          <w:p w:rsidR="00D553C5" w:rsidRPr="00A83EEE" w:rsidRDefault="00D553C5" w:rsidP="00A83EEE">
            <w:pPr>
              <w:autoSpaceDE w:val="0"/>
              <w:autoSpaceDN w:val="0"/>
              <w:adjustRightInd w:val="0"/>
              <w:jc w:val="right"/>
              <w:rPr>
                <w:rFonts w:ascii="Calibri" w:hAnsi="Calibri"/>
                <w:sz w:val="16"/>
                <w:szCs w:val="16"/>
              </w:rPr>
            </w:pPr>
            <w:r w:rsidRPr="00A83EEE">
              <w:rPr>
                <w:rFonts w:ascii="Calibri" w:hAnsi="Calibri"/>
                <w:sz w:val="16"/>
                <w:szCs w:val="16"/>
              </w:rPr>
              <w:t>113,6</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130,9</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150,6</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99,9</w:t>
            </w:r>
          </w:p>
        </w:tc>
        <w:tc>
          <w:tcPr>
            <w:tcW w:w="1474"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77,5</w:t>
            </w:r>
          </w:p>
        </w:tc>
      </w:tr>
      <w:tr w:rsidR="00D553C5" w:rsidRPr="00A83EEE" w:rsidTr="006D4CBD">
        <w:tblPrEx>
          <w:tblCellMar>
            <w:left w:w="57" w:type="dxa"/>
            <w:right w:w="57" w:type="dxa"/>
          </w:tblCellMar>
        </w:tblPrEx>
        <w:trPr>
          <w:cantSplit/>
        </w:trPr>
        <w:tc>
          <w:tcPr>
            <w:tcW w:w="2835" w:type="dxa"/>
            <w:tcBorders>
              <w:bottom w:val="single" w:sz="4" w:space="0" w:color="000000"/>
            </w:tcBorders>
            <w:shd w:val="clear" w:color="auto" w:fill="auto"/>
          </w:tcPr>
          <w:p w:rsidR="00D553C5" w:rsidRPr="00A83EEE" w:rsidRDefault="00D553C5" w:rsidP="00A83EEE">
            <w:pPr>
              <w:rPr>
                <w:rFonts w:ascii="Calibri" w:hAnsi="Calibri"/>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474" w:type="dxa"/>
            <w:tcBorders>
              <w:bottom w:val="single" w:sz="4" w:space="0" w:color="000000"/>
            </w:tcBorders>
            <w:shd w:val="clear" w:color="auto" w:fill="auto"/>
            <w:vAlign w:val="bottom"/>
          </w:tcPr>
          <w:p w:rsidR="00D553C5" w:rsidRPr="00A83EEE" w:rsidRDefault="00D553C5" w:rsidP="00A83EEE">
            <w:pPr>
              <w:autoSpaceDE w:val="0"/>
              <w:autoSpaceDN w:val="0"/>
              <w:adjustRightInd w:val="0"/>
              <w:jc w:val="right"/>
              <w:rPr>
                <w:rFonts w:ascii="Calibri" w:hAnsi="Calibri"/>
                <w:sz w:val="16"/>
                <w:szCs w:val="16"/>
              </w:rPr>
            </w:pPr>
            <w:r w:rsidRPr="00A83EEE">
              <w:rPr>
                <w:rFonts w:ascii="Calibri" w:hAnsi="Calibri"/>
                <w:sz w:val="16"/>
                <w:szCs w:val="16"/>
              </w:rPr>
              <w:t>116,5</w:t>
            </w:r>
          </w:p>
        </w:tc>
        <w:tc>
          <w:tcPr>
            <w:tcW w:w="1474"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118,7</w:t>
            </w:r>
          </w:p>
        </w:tc>
        <w:tc>
          <w:tcPr>
            <w:tcW w:w="1474"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117,8</w:t>
            </w:r>
          </w:p>
        </w:tc>
        <w:tc>
          <w:tcPr>
            <w:tcW w:w="1474"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116,3</w:t>
            </w:r>
          </w:p>
        </w:tc>
        <w:tc>
          <w:tcPr>
            <w:tcW w:w="1474"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105,3</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.3</w:t>
      </w:r>
      <w:r w:rsidR="00D553C5" w:rsidRPr="00A83EEE">
        <w:rPr>
          <w:rFonts w:ascii="Calibri" w:hAnsi="Calibri" w:cs="Calibri"/>
          <w:sz w:val="20"/>
          <w:lang w:val="en-US"/>
        </w:rPr>
        <w:t>2</w:t>
      </w:r>
      <w:r w:rsidRPr="00A83EEE">
        <w:rPr>
          <w:rFonts w:ascii="Calibri" w:hAnsi="Calibri" w:cs="Calibri"/>
          <w:sz w:val="20"/>
          <w:lang w:val="en-US"/>
        </w:rPr>
        <w:t xml:space="preserve"> Purchasing price index for the acquisition of industrial products by industrial enterprises for the production of basic noble and non-ferrous metals in 2020</w:t>
      </w:r>
    </w:p>
    <w:p w:rsidR="00862527" w:rsidRPr="00A83EEE" w:rsidRDefault="00862527" w:rsidP="00A83EEE">
      <w:pPr>
        <w:pStyle w:val="afff0"/>
        <w:tabs>
          <w:tab w:val="left" w:pos="7088"/>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Height w:val="83"/>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D553C5" w:rsidRPr="00A83EEE" w:rsidTr="006D4CBD">
        <w:trPr>
          <w:cantSplit/>
        </w:trPr>
        <w:tc>
          <w:tcPr>
            <w:tcW w:w="2694" w:type="dxa"/>
            <w:shd w:val="clear" w:color="auto" w:fill="auto"/>
          </w:tcPr>
          <w:p w:rsidR="00D553C5" w:rsidRPr="00A83EEE" w:rsidRDefault="00D553C5"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98,3</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98,4</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107,6</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93,7</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96,6</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95,5</w:t>
            </w:r>
          </w:p>
        </w:tc>
      </w:tr>
      <w:tr w:rsidR="00D553C5" w:rsidRPr="00A83EEE" w:rsidTr="006D4CBD">
        <w:trPr>
          <w:cantSplit/>
        </w:trPr>
        <w:tc>
          <w:tcPr>
            <w:tcW w:w="2694" w:type="dxa"/>
            <w:shd w:val="clear" w:color="auto" w:fill="auto"/>
          </w:tcPr>
          <w:p w:rsidR="00D553C5" w:rsidRPr="00A83EEE" w:rsidRDefault="00D553C5" w:rsidP="00A83EEE">
            <w:pPr>
              <w:rPr>
                <w:rFonts w:ascii="Calibri" w:hAnsi="Calibri"/>
                <w:sz w:val="16"/>
                <w:szCs w:val="16"/>
              </w:rPr>
            </w:pPr>
            <w:r w:rsidRPr="00A83EEE">
              <w:rPr>
                <w:rFonts w:ascii="Calibri" w:hAnsi="Calibri" w:cs="Calibri"/>
                <w:sz w:val="16"/>
                <w:szCs w:val="16"/>
              </w:rPr>
              <w:t>Karaganda</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102,1</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100,0</w:t>
            </w:r>
          </w:p>
        </w:tc>
      </w:tr>
      <w:tr w:rsidR="00D553C5" w:rsidRPr="00A83EEE" w:rsidTr="006D4CBD">
        <w:trPr>
          <w:cantSplit/>
        </w:trPr>
        <w:tc>
          <w:tcPr>
            <w:tcW w:w="2694" w:type="dxa"/>
            <w:shd w:val="clear" w:color="auto" w:fill="auto"/>
          </w:tcPr>
          <w:p w:rsidR="00D553C5" w:rsidRPr="00A83EEE" w:rsidRDefault="00D553C5" w:rsidP="00A83EEE">
            <w:pPr>
              <w:rPr>
                <w:rFonts w:ascii="Calibri" w:hAnsi="Calibri"/>
                <w:sz w:val="16"/>
                <w:szCs w:val="16"/>
              </w:rPr>
            </w:pPr>
            <w:r w:rsidRPr="00A83EEE">
              <w:rPr>
                <w:rFonts w:ascii="Calibri" w:hAnsi="Calibri" w:cs="Calibri"/>
                <w:sz w:val="16"/>
                <w:szCs w:val="16"/>
              </w:rPr>
              <w:t>Pavlodar</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100,4</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100,6</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120,6</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82,5</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93,3</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84,6</w:t>
            </w:r>
          </w:p>
        </w:tc>
      </w:tr>
      <w:tr w:rsidR="00D553C5" w:rsidRPr="00A83EEE" w:rsidTr="006D4CBD">
        <w:trPr>
          <w:cantSplit/>
        </w:trPr>
        <w:tc>
          <w:tcPr>
            <w:tcW w:w="2694" w:type="dxa"/>
            <w:tcBorders>
              <w:bottom w:val="single" w:sz="4" w:space="0" w:color="000000"/>
            </w:tcBorders>
            <w:shd w:val="clear" w:color="auto" w:fill="auto"/>
          </w:tcPr>
          <w:p w:rsidR="00D553C5" w:rsidRPr="00A83EEE" w:rsidRDefault="00D553C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97,3</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97,4</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101,8</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99,6</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98,0</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100,0</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Height w:val="72"/>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D553C5" w:rsidRPr="00A83EEE" w:rsidTr="006D4CBD">
        <w:trPr>
          <w:cantSplit/>
        </w:trPr>
        <w:tc>
          <w:tcPr>
            <w:tcW w:w="2694" w:type="dxa"/>
            <w:shd w:val="clear" w:color="auto" w:fill="auto"/>
          </w:tcPr>
          <w:p w:rsidR="00D553C5" w:rsidRPr="00A83EEE" w:rsidRDefault="00D553C5"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101,1</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102,4</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103,0</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101,6</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101,7</w:t>
            </w:r>
          </w:p>
        </w:tc>
        <w:tc>
          <w:tcPr>
            <w:tcW w:w="1252" w:type="dxa"/>
            <w:tcBorders>
              <w:top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98,1</w:t>
            </w:r>
          </w:p>
        </w:tc>
      </w:tr>
      <w:tr w:rsidR="00D553C5" w:rsidRPr="00A83EEE" w:rsidTr="006D4CBD">
        <w:trPr>
          <w:cantSplit/>
        </w:trPr>
        <w:tc>
          <w:tcPr>
            <w:tcW w:w="2694" w:type="dxa"/>
            <w:shd w:val="clear" w:color="auto" w:fill="auto"/>
          </w:tcPr>
          <w:p w:rsidR="00D553C5" w:rsidRPr="00A83EEE" w:rsidRDefault="00D553C5" w:rsidP="00A83EEE">
            <w:pPr>
              <w:rPr>
                <w:rFonts w:ascii="Calibri" w:hAnsi="Calibri"/>
                <w:sz w:val="16"/>
                <w:szCs w:val="16"/>
              </w:rPr>
            </w:pPr>
            <w:r w:rsidRPr="00A83EEE">
              <w:rPr>
                <w:rFonts w:ascii="Calibri" w:hAnsi="Calibri" w:cs="Calibri"/>
                <w:sz w:val="16"/>
                <w:szCs w:val="16"/>
              </w:rPr>
              <w:t>Karaganda</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116,2</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100,0</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98,3</w:t>
            </w:r>
          </w:p>
        </w:tc>
      </w:tr>
      <w:tr w:rsidR="00D553C5" w:rsidRPr="00A83EEE" w:rsidTr="006D4CBD">
        <w:trPr>
          <w:cantSplit/>
        </w:trPr>
        <w:tc>
          <w:tcPr>
            <w:tcW w:w="2694" w:type="dxa"/>
            <w:shd w:val="clear" w:color="auto" w:fill="auto"/>
          </w:tcPr>
          <w:p w:rsidR="00D553C5" w:rsidRPr="00A83EEE" w:rsidRDefault="00D553C5" w:rsidP="00A83EEE">
            <w:pPr>
              <w:rPr>
                <w:rFonts w:ascii="Calibri" w:hAnsi="Calibri"/>
                <w:sz w:val="16"/>
                <w:szCs w:val="16"/>
              </w:rPr>
            </w:pPr>
            <w:r w:rsidRPr="00A83EEE">
              <w:rPr>
                <w:rFonts w:ascii="Calibri" w:hAnsi="Calibri" w:cs="Calibri"/>
                <w:sz w:val="16"/>
                <w:szCs w:val="16"/>
              </w:rPr>
              <w:t>Pavlodar</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97,3</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101,8</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101,0</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99,3</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98,4</w:t>
            </w:r>
          </w:p>
        </w:tc>
        <w:tc>
          <w:tcPr>
            <w:tcW w:w="1252" w:type="dxa"/>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100,0</w:t>
            </w:r>
          </w:p>
        </w:tc>
      </w:tr>
      <w:tr w:rsidR="00D553C5" w:rsidRPr="00A83EEE" w:rsidTr="006D4CBD">
        <w:trPr>
          <w:cantSplit/>
        </w:trPr>
        <w:tc>
          <w:tcPr>
            <w:tcW w:w="2694" w:type="dxa"/>
            <w:tcBorders>
              <w:bottom w:val="single" w:sz="4" w:space="0" w:color="000000"/>
            </w:tcBorders>
            <w:shd w:val="clear" w:color="auto" w:fill="auto"/>
          </w:tcPr>
          <w:p w:rsidR="00D553C5" w:rsidRPr="00A83EEE" w:rsidRDefault="00D553C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102,4</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102,5</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103,6</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102,3</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102,7</w:t>
            </w:r>
          </w:p>
        </w:tc>
        <w:tc>
          <w:tcPr>
            <w:tcW w:w="1252" w:type="dxa"/>
            <w:tcBorders>
              <w:bottom w:val="single" w:sz="4" w:space="0" w:color="000000"/>
            </w:tcBorders>
            <w:shd w:val="clear" w:color="auto" w:fill="auto"/>
            <w:vAlign w:val="bottom"/>
          </w:tcPr>
          <w:p w:rsidR="00D553C5" w:rsidRPr="00A83EEE" w:rsidRDefault="00D553C5" w:rsidP="00A83EEE">
            <w:pPr>
              <w:jc w:val="right"/>
              <w:rPr>
                <w:rFonts w:ascii="Calibri" w:hAnsi="Calibri" w:cs="Arial"/>
                <w:sz w:val="16"/>
                <w:szCs w:val="16"/>
              </w:rPr>
            </w:pPr>
            <w:r w:rsidRPr="00A83EEE">
              <w:rPr>
                <w:rFonts w:ascii="Calibri" w:hAnsi="Calibri" w:cs="Arial"/>
                <w:sz w:val="16"/>
                <w:szCs w:val="16"/>
              </w:rPr>
              <w:t>97,5</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.3</w:t>
      </w:r>
      <w:r w:rsidR="00751C80" w:rsidRPr="00A83EEE">
        <w:rPr>
          <w:rFonts w:ascii="Calibri" w:hAnsi="Calibri" w:cs="Calibri"/>
          <w:sz w:val="20"/>
          <w:lang w:val="en-US"/>
        </w:rPr>
        <w:t>3</w:t>
      </w:r>
      <w:r w:rsidRPr="00A83EEE">
        <w:rPr>
          <w:rFonts w:ascii="Calibri" w:hAnsi="Calibri" w:cs="Calibri"/>
          <w:sz w:val="20"/>
          <w:lang w:val="en-US"/>
        </w:rPr>
        <w:t xml:space="preserve"> Purchasing price index for industrial products by industrial enterprises for the production of machinery and equipment not included in other categories</w:t>
      </w:r>
    </w:p>
    <w:p w:rsidR="00862527" w:rsidRPr="00A83EEE" w:rsidRDefault="00862527" w:rsidP="00A83EEE">
      <w:pPr>
        <w:pStyle w:val="afff0"/>
        <w:jc w:val="right"/>
        <w:rPr>
          <w:lang w:val="en-US"/>
        </w:rPr>
      </w:pPr>
      <w:r w:rsidRPr="00A83EEE">
        <w:rPr>
          <w:lang w:val="en-US"/>
        </w:rPr>
        <w:t>at the end of the period, as a percentage to December of the previous year</w:t>
      </w:r>
    </w:p>
    <w:tbl>
      <w:tblPr>
        <w:tblW w:w="0" w:type="auto"/>
        <w:tblInd w:w="30" w:type="dxa"/>
        <w:tblLayout w:type="fixed"/>
        <w:tblCellMar>
          <w:left w:w="30" w:type="dxa"/>
          <w:right w:w="30" w:type="dxa"/>
        </w:tblCellMar>
        <w:tblLook w:val="0000"/>
      </w:tblPr>
      <w:tblGrid>
        <w:gridCol w:w="2977"/>
        <w:gridCol w:w="1445"/>
        <w:gridCol w:w="1445"/>
        <w:gridCol w:w="1445"/>
        <w:gridCol w:w="1445"/>
        <w:gridCol w:w="1445"/>
      </w:tblGrid>
      <w:tr w:rsidR="00862527" w:rsidRPr="00A83EEE" w:rsidTr="006D4CBD">
        <w:trPr>
          <w:cantSplit/>
        </w:trPr>
        <w:tc>
          <w:tcPr>
            <w:tcW w:w="2977" w:type="dxa"/>
            <w:tcBorders>
              <w:top w:val="single" w:sz="6" w:space="0" w:color="000000"/>
              <w:bottom w:val="single" w:sz="6"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445" w:type="dxa"/>
            <w:tcBorders>
              <w:top w:val="single" w:sz="6" w:space="0" w:color="000000"/>
              <w:left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445" w:type="dxa"/>
            <w:tcBorders>
              <w:top w:val="single" w:sz="6"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445"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445"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445"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B775BD" w:rsidRPr="00A83EEE" w:rsidTr="006D4CBD">
        <w:trPr>
          <w:cantSplit/>
        </w:trPr>
        <w:tc>
          <w:tcPr>
            <w:tcW w:w="2977" w:type="dxa"/>
            <w:shd w:val="clear" w:color="auto" w:fill="auto"/>
          </w:tcPr>
          <w:p w:rsidR="00B775BD" w:rsidRPr="00A83EEE" w:rsidRDefault="00B775BD" w:rsidP="00A83EEE">
            <w:pPr>
              <w:rPr>
                <w:rFonts w:ascii="Calibri" w:hAnsi="Calibri"/>
                <w:sz w:val="16"/>
                <w:szCs w:val="16"/>
              </w:rPr>
            </w:pPr>
            <w:r w:rsidRPr="00A83EEE">
              <w:rPr>
                <w:rFonts w:ascii="Calibri" w:hAnsi="Calibri" w:cs="Calibri"/>
                <w:b/>
                <w:sz w:val="16"/>
                <w:szCs w:val="16"/>
              </w:rPr>
              <w:t>Republic of Kazakhstan</w:t>
            </w:r>
          </w:p>
        </w:tc>
        <w:tc>
          <w:tcPr>
            <w:tcW w:w="1445" w:type="dxa"/>
            <w:shd w:val="clear" w:color="auto" w:fill="auto"/>
            <w:vAlign w:val="bottom"/>
          </w:tcPr>
          <w:p w:rsidR="00B775BD" w:rsidRPr="00A83EEE" w:rsidRDefault="00B775BD" w:rsidP="00A83EEE">
            <w:pPr>
              <w:autoSpaceDE w:val="0"/>
              <w:autoSpaceDN w:val="0"/>
              <w:adjustRightInd w:val="0"/>
              <w:jc w:val="right"/>
              <w:rPr>
                <w:rFonts w:ascii="Calibri" w:hAnsi="Calibri"/>
                <w:sz w:val="16"/>
                <w:szCs w:val="16"/>
              </w:rPr>
            </w:pPr>
            <w:r w:rsidRPr="00A83EEE">
              <w:rPr>
                <w:rFonts w:ascii="Calibri" w:hAnsi="Calibri"/>
                <w:sz w:val="16"/>
                <w:szCs w:val="16"/>
              </w:rPr>
              <w:t>114,6</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107,6</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99,8</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94,4</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95,2</w:t>
            </w:r>
          </w:p>
        </w:tc>
      </w:tr>
      <w:tr w:rsidR="00B775BD" w:rsidRPr="00A83EEE" w:rsidTr="006D4CBD">
        <w:trPr>
          <w:cantSplit/>
        </w:trPr>
        <w:tc>
          <w:tcPr>
            <w:tcW w:w="2977" w:type="dxa"/>
            <w:shd w:val="clear" w:color="auto" w:fill="auto"/>
          </w:tcPr>
          <w:p w:rsidR="00B775BD" w:rsidRPr="00A83EEE" w:rsidRDefault="00B775BD" w:rsidP="00A83EEE">
            <w:pPr>
              <w:rPr>
                <w:rFonts w:ascii="Calibri" w:hAnsi="Calibri"/>
                <w:sz w:val="16"/>
                <w:szCs w:val="16"/>
              </w:rPr>
            </w:pPr>
            <w:r w:rsidRPr="00A83EEE">
              <w:rPr>
                <w:rFonts w:ascii="Calibri" w:hAnsi="Calibri" w:cs="Calibri"/>
                <w:sz w:val="16"/>
                <w:szCs w:val="16"/>
              </w:rPr>
              <w:t>Akmola</w:t>
            </w:r>
          </w:p>
        </w:tc>
        <w:tc>
          <w:tcPr>
            <w:tcW w:w="1445" w:type="dxa"/>
            <w:shd w:val="clear" w:color="auto" w:fill="auto"/>
            <w:vAlign w:val="bottom"/>
          </w:tcPr>
          <w:p w:rsidR="00B775BD" w:rsidRPr="00A83EEE" w:rsidRDefault="00B775BD" w:rsidP="00A83EEE">
            <w:pPr>
              <w:autoSpaceDE w:val="0"/>
              <w:autoSpaceDN w:val="0"/>
              <w:adjustRightInd w:val="0"/>
              <w:jc w:val="right"/>
              <w:rPr>
                <w:rFonts w:ascii="Calibri" w:hAnsi="Calibri"/>
                <w:sz w:val="16"/>
                <w:szCs w:val="16"/>
              </w:rPr>
            </w:pPr>
            <w:r w:rsidRPr="00A83EEE">
              <w:rPr>
                <w:rFonts w:ascii="Calibri" w:hAnsi="Calibri"/>
                <w:sz w:val="16"/>
                <w:szCs w:val="16"/>
              </w:rPr>
              <w:t>105,6</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108,9</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135,2</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81,4</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88,5</w:t>
            </w:r>
          </w:p>
        </w:tc>
      </w:tr>
      <w:tr w:rsidR="00B775BD" w:rsidRPr="00A83EEE" w:rsidTr="006D4CBD">
        <w:trPr>
          <w:cantSplit/>
        </w:trPr>
        <w:tc>
          <w:tcPr>
            <w:tcW w:w="2977" w:type="dxa"/>
            <w:shd w:val="clear" w:color="auto" w:fill="auto"/>
          </w:tcPr>
          <w:p w:rsidR="00B775BD" w:rsidRPr="00A83EEE" w:rsidRDefault="00B775BD" w:rsidP="00A83EEE">
            <w:pPr>
              <w:rPr>
                <w:rFonts w:ascii="Calibri" w:hAnsi="Calibri"/>
                <w:sz w:val="16"/>
                <w:szCs w:val="16"/>
              </w:rPr>
            </w:pPr>
            <w:r w:rsidRPr="00A83EEE">
              <w:rPr>
                <w:rFonts w:ascii="Calibri" w:hAnsi="Calibri" w:cs="Calibri"/>
                <w:sz w:val="16"/>
                <w:szCs w:val="16"/>
              </w:rPr>
              <w:t>Atyrau</w:t>
            </w:r>
          </w:p>
        </w:tc>
        <w:tc>
          <w:tcPr>
            <w:tcW w:w="1445" w:type="dxa"/>
            <w:shd w:val="clear" w:color="auto" w:fill="auto"/>
            <w:vAlign w:val="bottom"/>
          </w:tcPr>
          <w:p w:rsidR="00B775BD" w:rsidRPr="00A83EEE" w:rsidRDefault="00B775BD" w:rsidP="00A83EEE">
            <w:pPr>
              <w:autoSpaceDE w:val="0"/>
              <w:autoSpaceDN w:val="0"/>
              <w:adjustRightInd w:val="0"/>
              <w:jc w:val="right"/>
              <w:rPr>
                <w:rFonts w:ascii="Calibri" w:hAnsi="Calibri"/>
                <w:sz w:val="16"/>
                <w:szCs w:val="16"/>
              </w:rPr>
            </w:pPr>
            <w:r w:rsidRPr="00A83EEE">
              <w:rPr>
                <w:rFonts w:ascii="Calibri" w:hAnsi="Calibri"/>
                <w:sz w:val="16"/>
                <w:szCs w:val="16"/>
              </w:rPr>
              <w:t>108,4</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111,9</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100,0</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82,1</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w:t>
            </w:r>
          </w:p>
        </w:tc>
      </w:tr>
      <w:tr w:rsidR="00B775BD" w:rsidRPr="00A83EEE" w:rsidTr="006D4CBD">
        <w:trPr>
          <w:cantSplit/>
        </w:trPr>
        <w:tc>
          <w:tcPr>
            <w:tcW w:w="2977" w:type="dxa"/>
            <w:shd w:val="clear" w:color="auto" w:fill="auto"/>
          </w:tcPr>
          <w:p w:rsidR="00B775BD" w:rsidRPr="00A83EEE" w:rsidRDefault="00B775BD"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445" w:type="dxa"/>
            <w:shd w:val="clear" w:color="auto" w:fill="auto"/>
            <w:vAlign w:val="bottom"/>
          </w:tcPr>
          <w:p w:rsidR="00B775BD" w:rsidRPr="00A83EEE" w:rsidRDefault="00B775BD" w:rsidP="00A83EEE">
            <w:pPr>
              <w:autoSpaceDE w:val="0"/>
              <w:autoSpaceDN w:val="0"/>
              <w:adjustRightInd w:val="0"/>
              <w:jc w:val="right"/>
              <w:rPr>
                <w:rFonts w:ascii="Calibri" w:hAnsi="Calibri"/>
                <w:sz w:val="16"/>
                <w:szCs w:val="16"/>
              </w:rPr>
            </w:pPr>
            <w:r w:rsidRPr="00A83EEE">
              <w:rPr>
                <w:rFonts w:ascii="Calibri" w:hAnsi="Calibri"/>
                <w:sz w:val="16"/>
                <w:szCs w:val="16"/>
              </w:rPr>
              <w:t>98,4</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110,1</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105,4</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100,0</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107,8</w:t>
            </w:r>
          </w:p>
        </w:tc>
      </w:tr>
      <w:tr w:rsidR="00B775BD" w:rsidRPr="00A83EEE" w:rsidTr="006D4CBD">
        <w:trPr>
          <w:cantSplit/>
        </w:trPr>
        <w:tc>
          <w:tcPr>
            <w:tcW w:w="2977" w:type="dxa"/>
            <w:shd w:val="clear" w:color="auto" w:fill="auto"/>
          </w:tcPr>
          <w:p w:rsidR="00B775BD" w:rsidRPr="00A83EEE" w:rsidRDefault="00B775BD" w:rsidP="00A83EEE">
            <w:pPr>
              <w:rPr>
                <w:rFonts w:ascii="Calibri" w:hAnsi="Calibri"/>
                <w:sz w:val="16"/>
                <w:szCs w:val="16"/>
              </w:rPr>
            </w:pPr>
            <w:r w:rsidRPr="00A83EEE">
              <w:rPr>
                <w:rFonts w:ascii="Calibri" w:hAnsi="Calibri" w:cs="Calibri"/>
                <w:sz w:val="16"/>
                <w:szCs w:val="16"/>
                <w:lang w:val="en-US"/>
              </w:rPr>
              <w:t>Коstanai</w:t>
            </w:r>
          </w:p>
        </w:tc>
        <w:tc>
          <w:tcPr>
            <w:tcW w:w="1445" w:type="dxa"/>
            <w:shd w:val="clear" w:color="auto" w:fill="auto"/>
            <w:vAlign w:val="bottom"/>
          </w:tcPr>
          <w:p w:rsidR="00B775BD" w:rsidRPr="00A83EEE" w:rsidRDefault="00B775BD" w:rsidP="00A83EEE">
            <w:pPr>
              <w:autoSpaceDE w:val="0"/>
              <w:autoSpaceDN w:val="0"/>
              <w:adjustRightInd w:val="0"/>
              <w:jc w:val="right"/>
              <w:rPr>
                <w:rFonts w:ascii="Calibri" w:hAnsi="Calibri"/>
                <w:sz w:val="16"/>
                <w:szCs w:val="16"/>
              </w:rPr>
            </w:pPr>
            <w:r w:rsidRPr="00A83EEE">
              <w:rPr>
                <w:rFonts w:ascii="Calibri" w:hAnsi="Calibri"/>
                <w:sz w:val="16"/>
                <w:szCs w:val="16"/>
              </w:rPr>
              <w:t>109,9</w:t>
            </w:r>
          </w:p>
        </w:tc>
        <w:tc>
          <w:tcPr>
            <w:tcW w:w="1445" w:type="dxa"/>
            <w:shd w:val="clear" w:color="auto" w:fill="auto"/>
            <w:vAlign w:val="bottom"/>
          </w:tcPr>
          <w:p w:rsidR="00B775BD" w:rsidRPr="00A83EEE" w:rsidRDefault="00B775BD" w:rsidP="00A83EEE">
            <w:pPr>
              <w:autoSpaceDE w:val="0"/>
              <w:autoSpaceDN w:val="0"/>
              <w:adjustRightInd w:val="0"/>
              <w:jc w:val="right"/>
              <w:rPr>
                <w:rFonts w:ascii="Calibri" w:hAnsi="Calibri"/>
                <w:sz w:val="16"/>
                <w:szCs w:val="16"/>
                <w:lang w:val="en-US"/>
              </w:rPr>
            </w:pPr>
            <w:r w:rsidRPr="00A83EEE">
              <w:rPr>
                <w:rFonts w:ascii="Calibri" w:hAnsi="Calibri"/>
                <w:sz w:val="16"/>
                <w:szCs w:val="16"/>
                <w:lang w:val="en-US"/>
              </w:rPr>
              <w:t>…</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103,3</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99,6</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101,9</w:t>
            </w:r>
          </w:p>
        </w:tc>
      </w:tr>
      <w:tr w:rsidR="00B775BD" w:rsidRPr="00A83EEE" w:rsidTr="006D4CBD">
        <w:trPr>
          <w:cantSplit/>
        </w:trPr>
        <w:tc>
          <w:tcPr>
            <w:tcW w:w="2977" w:type="dxa"/>
            <w:shd w:val="clear" w:color="auto" w:fill="auto"/>
          </w:tcPr>
          <w:p w:rsidR="00B775BD" w:rsidRPr="00A83EEE" w:rsidRDefault="00B775BD" w:rsidP="00A83EEE">
            <w:pPr>
              <w:rPr>
                <w:rFonts w:ascii="Calibri" w:hAnsi="Calibri"/>
                <w:sz w:val="16"/>
                <w:szCs w:val="16"/>
              </w:rPr>
            </w:pPr>
            <w:r w:rsidRPr="00A83EEE">
              <w:rPr>
                <w:rFonts w:ascii="Calibri" w:hAnsi="Calibri" w:cs="Calibri"/>
                <w:sz w:val="16"/>
                <w:szCs w:val="16"/>
              </w:rPr>
              <w:t>Pavlodar</w:t>
            </w:r>
          </w:p>
        </w:tc>
        <w:tc>
          <w:tcPr>
            <w:tcW w:w="1445" w:type="dxa"/>
            <w:shd w:val="clear" w:color="auto" w:fill="auto"/>
            <w:vAlign w:val="bottom"/>
          </w:tcPr>
          <w:p w:rsidR="00B775BD" w:rsidRPr="00A83EEE" w:rsidRDefault="00B775BD" w:rsidP="00A83EEE">
            <w:pPr>
              <w:autoSpaceDE w:val="0"/>
              <w:autoSpaceDN w:val="0"/>
              <w:adjustRightInd w:val="0"/>
              <w:jc w:val="right"/>
              <w:rPr>
                <w:rFonts w:ascii="Calibri" w:hAnsi="Calibri"/>
                <w:sz w:val="16"/>
                <w:szCs w:val="16"/>
              </w:rPr>
            </w:pPr>
            <w:r w:rsidRPr="00A83EEE">
              <w:rPr>
                <w:rFonts w:ascii="Calibri" w:hAnsi="Calibri"/>
                <w:sz w:val="16"/>
                <w:szCs w:val="16"/>
              </w:rPr>
              <w:t>148,0</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135,1</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100,1</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108,0</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102,4</w:t>
            </w:r>
          </w:p>
        </w:tc>
      </w:tr>
      <w:tr w:rsidR="00B775BD" w:rsidRPr="00A83EEE" w:rsidTr="006D4CBD">
        <w:trPr>
          <w:cantSplit/>
        </w:trPr>
        <w:tc>
          <w:tcPr>
            <w:tcW w:w="2977" w:type="dxa"/>
            <w:shd w:val="clear" w:color="auto" w:fill="auto"/>
          </w:tcPr>
          <w:p w:rsidR="00B775BD" w:rsidRPr="00A83EEE" w:rsidRDefault="00B775BD"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445" w:type="dxa"/>
            <w:shd w:val="clear" w:color="auto" w:fill="auto"/>
            <w:vAlign w:val="bottom"/>
          </w:tcPr>
          <w:p w:rsidR="00B775BD" w:rsidRPr="00A83EEE" w:rsidRDefault="00B775BD" w:rsidP="00A83EEE">
            <w:pPr>
              <w:autoSpaceDE w:val="0"/>
              <w:autoSpaceDN w:val="0"/>
              <w:adjustRightInd w:val="0"/>
              <w:jc w:val="right"/>
              <w:rPr>
                <w:rFonts w:ascii="Calibri" w:hAnsi="Calibri"/>
                <w:sz w:val="16"/>
                <w:szCs w:val="16"/>
              </w:rPr>
            </w:pPr>
            <w:r w:rsidRPr="00A83EEE">
              <w:rPr>
                <w:rFonts w:ascii="Calibri" w:hAnsi="Calibri"/>
                <w:sz w:val="16"/>
                <w:szCs w:val="16"/>
              </w:rPr>
              <w:t>152,8</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104,6</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110,3</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113,3</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93,2</w:t>
            </w:r>
          </w:p>
        </w:tc>
      </w:tr>
      <w:tr w:rsidR="00B775BD" w:rsidRPr="00A83EEE" w:rsidTr="006D4CBD">
        <w:trPr>
          <w:cantSplit/>
        </w:trPr>
        <w:tc>
          <w:tcPr>
            <w:tcW w:w="2977" w:type="dxa"/>
            <w:shd w:val="clear" w:color="auto" w:fill="auto"/>
          </w:tcPr>
          <w:p w:rsidR="00B775BD" w:rsidRPr="00A83EEE" w:rsidRDefault="00B775BD"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445" w:type="dxa"/>
            <w:shd w:val="clear" w:color="auto" w:fill="auto"/>
            <w:vAlign w:val="bottom"/>
          </w:tcPr>
          <w:p w:rsidR="00B775BD" w:rsidRPr="00A83EEE" w:rsidRDefault="00B775BD" w:rsidP="00A83EEE">
            <w:pPr>
              <w:autoSpaceDE w:val="0"/>
              <w:autoSpaceDN w:val="0"/>
              <w:adjustRightInd w:val="0"/>
              <w:jc w:val="right"/>
              <w:rPr>
                <w:rFonts w:ascii="Calibri" w:hAnsi="Calibri"/>
                <w:sz w:val="16"/>
                <w:szCs w:val="16"/>
              </w:rPr>
            </w:pPr>
            <w:r w:rsidRPr="00A83EEE">
              <w:rPr>
                <w:rFonts w:ascii="Calibri" w:hAnsi="Calibri"/>
                <w:sz w:val="16"/>
                <w:szCs w:val="16"/>
              </w:rPr>
              <w:t>112,6</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106,4</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124,6</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103,3</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102,3</w:t>
            </w:r>
          </w:p>
        </w:tc>
      </w:tr>
      <w:tr w:rsidR="00B775BD" w:rsidRPr="00A83EEE" w:rsidTr="006D4CBD">
        <w:trPr>
          <w:cantSplit/>
        </w:trPr>
        <w:tc>
          <w:tcPr>
            <w:tcW w:w="2977" w:type="dxa"/>
            <w:shd w:val="clear" w:color="auto" w:fill="auto"/>
          </w:tcPr>
          <w:p w:rsidR="00B775BD" w:rsidRPr="00A83EEE" w:rsidRDefault="00B775BD" w:rsidP="00A83EEE">
            <w:pPr>
              <w:rPr>
                <w:rFonts w:ascii="Calibri" w:hAnsi="Calibri"/>
                <w:sz w:val="16"/>
                <w:szCs w:val="16"/>
              </w:rPr>
            </w:pPr>
            <w:r w:rsidRPr="00A83EEE">
              <w:rPr>
                <w:rFonts w:ascii="Calibri" w:hAnsi="Calibri" w:cs="Calibri"/>
                <w:sz w:val="16"/>
                <w:szCs w:val="16"/>
              </w:rPr>
              <w:t>Nur-Sultan city</w:t>
            </w:r>
          </w:p>
        </w:tc>
        <w:tc>
          <w:tcPr>
            <w:tcW w:w="1445" w:type="dxa"/>
            <w:shd w:val="clear" w:color="auto" w:fill="auto"/>
            <w:vAlign w:val="bottom"/>
          </w:tcPr>
          <w:p w:rsidR="00B775BD" w:rsidRPr="00A83EEE" w:rsidRDefault="00B775BD" w:rsidP="00A83EEE">
            <w:pPr>
              <w:autoSpaceDE w:val="0"/>
              <w:autoSpaceDN w:val="0"/>
              <w:adjustRightInd w:val="0"/>
              <w:jc w:val="right"/>
              <w:rPr>
                <w:rFonts w:ascii="Calibri" w:hAnsi="Calibri"/>
                <w:sz w:val="16"/>
                <w:szCs w:val="16"/>
              </w:rPr>
            </w:pPr>
            <w:r w:rsidRPr="00A83EEE">
              <w:rPr>
                <w:rFonts w:ascii="Calibri" w:hAnsi="Calibri"/>
                <w:sz w:val="16"/>
                <w:szCs w:val="16"/>
              </w:rPr>
              <w:t>133,0</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119,0</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108,9</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102,8</w:t>
            </w:r>
          </w:p>
        </w:tc>
        <w:tc>
          <w:tcPr>
            <w:tcW w:w="1445" w:type="dxa"/>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103,1</w:t>
            </w:r>
          </w:p>
        </w:tc>
      </w:tr>
      <w:tr w:rsidR="00B775BD" w:rsidRPr="00A83EEE" w:rsidTr="006D4CBD">
        <w:trPr>
          <w:cantSplit/>
        </w:trPr>
        <w:tc>
          <w:tcPr>
            <w:tcW w:w="2977" w:type="dxa"/>
            <w:tcBorders>
              <w:bottom w:val="single" w:sz="4" w:space="0" w:color="000000"/>
            </w:tcBorders>
            <w:shd w:val="clear" w:color="auto" w:fill="auto"/>
          </w:tcPr>
          <w:p w:rsidR="00B775BD" w:rsidRPr="00A83EEE" w:rsidRDefault="00B775BD" w:rsidP="00A83EEE">
            <w:pPr>
              <w:rPr>
                <w:rFonts w:ascii="Calibri" w:hAnsi="Calibri"/>
                <w:sz w:val="16"/>
                <w:szCs w:val="16"/>
              </w:rPr>
            </w:pPr>
            <w:r w:rsidRPr="00A83EEE">
              <w:rPr>
                <w:rFonts w:ascii="Calibri" w:hAnsi="Calibri" w:cs="Calibri"/>
                <w:sz w:val="16"/>
                <w:szCs w:val="16"/>
              </w:rPr>
              <w:t xml:space="preserve">Almaty city </w:t>
            </w:r>
          </w:p>
        </w:tc>
        <w:tc>
          <w:tcPr>
            <w:tcW w:w="1445" w:type="dxa"/>
            <w:tcBorders>
              <w:bottom w:val="single" w:sz="4" w:space="0" w:color="000000"/>
            </w:tcBorders>
            <w:shd w:val="clear" w:color="auto" w:fill="auto"/>
            <w:vAlign w:val="bottom"/>
          </w:tcPr>
          <w:p w:rsidR="00B775BD" w:rsidRPr="00A83EEE" w:rsidRDefault="00B775BD" w:rsidP="00A83EEE">
            <w:pPr>
              <w:autoSpaceDE w:val="0"/>
              <w:autoSpaceDN w:val="0"/>
              <w:adjustRightInd w:val="0"/>
              <w:jc w:val="right"/>
              <w:rPr>
                <w:rFonts w:ascii="Calibri" w:hAnsi="Calibri"/>
                <w:sz w:val="16"/>
                <w:szCs w:val="16"/>
              </w:rPr>
            </w:pPr>
            <w:r w:rsidRPr="00A83EEE">
              <w:rPr>
                <w:rFonts w:ascii="Calibri" w:hAnsi="Calibri"/>
                <w:sz w:val="16"/>
                <w:szCs w:val="16"/>
              </w:rPr>
              <w:t>115,9</w:t>
            </w:r>
          </w:p>
        </w:tc>
        <w:tc>
          <w:tcPr>
            <w:tcW w:w="1445" w:type="dxa"/>
            <w:tcBorders>
              <w:bottom w:val="single" w:sz="4" w:space="0" w:color="000000"/>
            </w:tcBorders>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101,4</w:t>
            </w:r>
          </w:p>
        </w:tc>
        <w:tc>
          <w:tcPr>
            <w:tcW w:w="1445" w:type="dxa"/>
            <w:tcBorders>
              <w:bottom w:val="single" w:sz="4" w:space="0" w:color="000000"/>
            </w:tcBorders>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74,2</w:t>
            </w:r>
          </w:p>
        </w:tc>
        <w:tc>
          <w:tcPr>
            <w:tcW w:w="1445" w:type="dxa"/>
            <w:tcBorders>
              <w:bottom w:val="single" w:sz="4" w:space="0" w:color="000000"/>
            </w:tcBorders>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91,9</w:t>
            </w:r>
          </w:p>
        </w:tc>
        <w:tc>
          <w:tcPr>
            <w:tcW w:w="1445" w:type="dxa"/>
            <w:tcBorders>
              <w:bottom w:val="single" w:sz="4" w:space="0" w:color="000000"/>
            </w:tcBorders>
            <w:shd w:val="clear" w:color="auto" w:fill="auto"/>
            <w:vAlign w:val="bottom"/>
          </w:tcPr>
          <w:p w:rsidR="00B775BD" w:rsidRPr="00A83EEE" w:rsidRDefault="00B775BD" w:rsidP="00A83EEE">
            <w:pPr>
              <w:jc w:val="right"/>
              <w:rPr>
                <w:rFonts w:ascii="Calibri" w:hAnsi="Calibri" w:cs="Arial"/>
                <w:sz w:val="16"/>
                <w:szCs w:val="16"/>
              </w:rPr>
            </w:pPr>
            <w:r w:rsidRPr="00A83EEE">
              <w:rPr>
                <w:rFonts w:ascii="Calibri" w:hAnsi="Calibri" w:cs="Arial"/>
                <w:sz w:val="16"/>
                <w:szCs w:val="16"/>
              </w:rPr>
              <w:t>99,5</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.3</w:t>
      </w:r>
      <w:r w:rsidR="00B775BD" w:rsidRPr="00A83EEE">
        <w:rPr>
          <w:rFonts w:ascii="Calibri" w:hAnsi="Calibri" w:cs="Calibri"/>
          <w:sz w:val="20"/>
          <w:lang w:val="en-US"/>
        </w:rPr>
        <w:t>4</w:t>
      </w:r>
      <w:r w:rsidRPr="00A83EEE">
        <w:rPr>
          <w:rFonts w:ascii="Calibri" w:hAnsi="Calibri" w:cs="Calibri"/>
          <w:sz w:val="20"/>
          <w:lang w:val="en-US"/>
        </w:rPr>
        <w:t xml:space="preserve"> Purchasing price index for industrial products by industrial enterprises for the production of machinery and equipment not included in other categories in 2020</w:t>
      </w:r>
    </w:p>
    <w:p w:rsidR="00862527" w:rsidRPr="00A83EEE" w:rsidRDefault="00862527" w:rsidP="00A83EEE">
      <w:pPr>
        <w:pStyle w:val="afff0"/>
        <w:tabs>
          <w:tab w:val="left" w:pos="6521"/>
        </w:tabs>
        <w:spacing w:after="60"/>
        <w:jc w:val="right"/>
        <w:rPr>
          <w:lang w:val="en-US"/>
        </w:rPr>
      </w:pPr>
      <w:r w:rsidRPr="00A83EEE">
        <w:rPr>
          <w:lang w:val="en-US"/>
        </w:rPr>
        <w:t>as a percentage to the previous month</w:t>
      </w:r>
    </w:p>
    <w:tbl>
      <w:tblPr>
        <w:tblW w:w="0" w:type="auto"/>
        <w:tblInd w:w="30" w:type="dxa"/>
        <w:tblLayout w:type="fixed"/>
        <w:tblCellMar>
          <w:left w:w="30" w:type="dxa"/>
          <w:right w:w="30" w:type="dxa"/>
        </w:tblCellMar>
        <w:tblLook w:val="0000"/>
      </w:tblPr>
      <w:tblGrid>
        <w:gridCol w:w="2977"/>
        <w:gridCol w:w="1204"/>
        <w:gridCol w:w="1205"/>
        <w:gridCol w:w="1205"/>
        <w:gridCol w:w="1205"/>
        <w:gridCol w:w="1205"/>
        <w:gridCol w:w="1205"/>
      </w:tblGrid>
      <w:tr w:rsidR="00862527" w:rsidRPr="00A83EEE" w:rsidTr="006D4CBD">
        <w:trPr>
          <w:cantSplit/>
        </w:trPr>
        <w:tc>
          <w:tcPr>
            <w:tcW w:w="2977"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04"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b/>
                <w:sz w:val="16"/>
                <w:szCs w:val="16"/>
              </w:rPr>
              <w:lastRenderedPageBreak/>
              <w:t>Republic of Kazakhstan</w:t>
            </w:r>
          </w:p>
        </w:tc>
        <w:tc>
          <w:tcPr>
            <w:tcW w:w="1204"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100,4</w:t>
            </w:r>
          </w:p>
        </w:tc>
        <w:tc>
          <w:tcPr>
            <w:tcW w:w="120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98,1</w:t>
            </w:r>
          </w:p>
        </w:tc>
        <w:tc>
          <w:tcPr>
            <w:tcW w:w="120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97,1</w:t>
            </w:r>
          </w:p>
        </w:tc>
        <w:tc>
          <w:tcPr>
            <w:tcW w:w="120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102,0</w:t>
            </w:r>
          </w:p>
        </w:tc>
        <w:tc>
          <w:tcPr>
            <w:tcW w:w="120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99,2</w:t>
            </w:r>
          </w:p>
        </w:tc>
        <w:tc>
          <w:tcPr>
            <w:tcW w:w="120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100,5</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Akmola</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99,2</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100,5</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99,9</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99,9</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Коstanai</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100,2</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100,8</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97,0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99,9</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Pavlodar</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102,6</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99,9</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100,3</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96,0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94,1</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103,9</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98,8</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101,2</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100,2</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100,2</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Nur-Sultan city</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100,6</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102,8</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101,7</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96,6</w:t>
            </w:r>
          </w:p>
        </w:tc>
      </w:tr>
      <w:tr w:rsidR="00444EE0" w:rsidRPr="00A83EEE" w:rsidTr="006D4CBD">
        <w:trPr>
          <w:cantSplit/>
        </w:trPr>
        <w:tc>
          <w:tcPr>
            <w:tcW w:w="2977" w:type="dxa"/>
            <w:tcBorders>
              <w:bottom w:val="single" w:sz="4" w:space="0" w:color="000000"/>
            </w:tcBorders>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 xml:space="preserve">Almaty city </w:t>
            </w:r>
          </w:p>
        </w:tc>
        <w:tc>
          <w:tcPr>
            <w:tcW w:w="1204"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99,4</w:t>
            </w:r>
          </w:p>
        </w:tc>
        <w:tc>
          <w:tcPr>
            <w:tcW w:w="120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102,0</w:t>
            </w:r>
          </w:p>
        </w:tc>
        <w:tc>
          <w:tcPr>
            <w:tcW w:w="120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100,6</w:t>
            </w:r>
          </w:p>
        </w:tc>
        <w:tc>
          <w:tcPr>
            <w:tcW w:w="120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99,9</w:t>
            </w:r>
          </w:p>
        </w:tc>
        <w:tc>
          <w:tcPr>
            <w:tcW w:w="120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98,8</w:t>
            </w:r>
          </w:p>
        </w:tc>
        <w:tc>
          <w:tcPr>
            <w:tcW w:w="120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99,7</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977"/>
        <w:gridCol w:w="1204"/>
        <w:gridCol w:w="1205"/>
        <w:gridCol w:w="1205"/>
        <w:gridCol w:w="1205"/>
        <w:gridCol w:w="1205"/>
        <w:gridCol w:w="1205"/>
      </w:tblGrid>
      <w:tr w:rsidR="00862527" w:rsidRPr="00A83EEE" w:rsidTr="006D4CBD">
        <w:trPr>
          <w:cantSplit/>
        </w:trPr>
        <w:tc>
          <w:tcPr>
            <w:tcW w:w="2977"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04"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0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b/>
                <w:sz w:val="16"/>
                <w:szCs w:val="16"/>
              </w:rPr>
              <w:t>Republic of Kazakhstan</w:t>
            </w:r>
          </w:p>
        </w:tc>
        <w:tc>
          <w:tcPr>
            <w:tcW w:w="1204"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99,9</w:t>
            </w:r>
          </w:p>
        </w:tc>
        <w:tc>
          <w:tcPr>
            <w:tcW w:w="120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98,5</w:t>
            </w:r>
          </w:p>
        </w:tc>
        <w:tc>
          <w:tcPr>
            <w:tcW w:w="120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98,3</w:t>
            </w:r>
          </w:p>
        </w:tc>
        <w:tc>
          <w:tcPr>
            <w:tcW w:w="120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99,4</w:t>
            </w:r>
          </w:p>
        </w:tc>
        <w:tc>
          <w:tcPr>
            <w:tcW w:w="120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100,2</w:t>
            </w:r>
          </w:p>
        </w:tc>
        <w:tc>
          <w:tcPr>
            <w:tcW w:w="120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101,7</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Akmola</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100,1</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94,6</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91,7</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102,5</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100,6</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100,4</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107,8</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Коstanai</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99,6</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99,3</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99,4</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101,7</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103,9</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Pavlodar</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99,8</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98,6</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99,1</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97,9</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100,5</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103,0</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99,9</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100,6</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100,8</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100,5</w:t>
            </w:r>
          </w:p>
        </w:tc>
      </w:tr>
      <w:tr w:rsidR="00444EE0" w:rsidRPr="00A83EEE" w:rsidTr="006D4CBD">
        <w:trPr>
          <w:cantSplit/>
        </w:trPr>
        <w:tc>
          <w:tcPr>
            <w:tcW w:w="2977"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Nur-Sultan city</w:t>
            </w:r>
          </w:p>
        </w:tc>
        <w:tc>
          <w:tcPr>
            <w:tcW w:w="1204"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102,7</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101,3</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97,5</w:t>
            </w:r>
          </w:p>
        </w:tc>
        <w:tc>
          <w:tcPr>
            <w:tcW w:w="120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r>
      <w:tr w:rsidR="00444EE0" w:rsidRPr="00A83EEE" w:rsidTr="006D4CBD">
        <w:trPr>
          <w:cantSplit/>
        </w:trPr>
        <w:tc>
          <w:tcPr>
            <w:tcW w:w="2977" w:type="dxa"/>
            <w:tcBorders>
              <w:bottom w:val="single" w:sz="4" w:space="0" w:color="000000"/>
            </w:tcBorders>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 xml:space="preserve">Almaty city </w:t>
            </w:r>
          </w:p>
        </w:tc>
        <w:tc>
          <w:tcPr>
            <w:tcW w:w="1204"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99,5</w:t>
            </w:r>
          </w:p>
        </w:tc>
        <w:tc>
          <w:tcPr>
            <w:tcW w:w="120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99,9</w:t>
            </w:r>
          </w:p>
        </w:tc>
        <w:tc>
          <w:tcPr>
            <w:tcW w:w="120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100,2</w:t>
            </w:r>
          </w:p>
        </w:tc>
        <w:tc>
          <w:tcPr>
            <w:tcW w:w="120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100,0</w:t>
            </w:r>
          </w:p>
        </w:tc>
        <w:tc>
          <w:tcPr>
            <w:tcW w:w="120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99,4</w:t>
            </w:r>
          </w:p>
        </w:tc>
        <w:tc>
          <w:tcPr>
            <w:tcW w:w="120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100,2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444EE0" w:rsidRPr="00A83EEE">
        <w:rPr>
          <w:rFonts w:ascii="Calibri" w:hAnsi="Calibri" w:cs="Calibri"/>
          <w:sz w:val="20"/>
          <w:lang w:val="en-US"/>
        </w:rPr>
        <w:t xml:space="preserve">35 </w:t>
      </w:r>
      <w:r w:rsidRPr="00A83EEE">
        <w:rPr>
          <w:rFonts w:ascii="Calibri" w:hAnsi="Calibri" w:cs="Calibri"/>
          <w:sz w:val="20"/>
          <w:lang w:val="en-US"/>
        </w:rPr>
        <w:t>Purchasing prices of wheat by industrial enterprises</w:t>
      </w:r>
    </w:p>
    <w:p w:rsidR="00862527" w:rsidRPr="00A83EEE" w:rsidRDefault="00862527" w:rsidP="00A83EEE">
      <w:pPr>
        <w:pStyle w:val="afff0"/>
        <w:tabs>
          <w:tab w:val="left" w:pos="7371"/>
        </w:tabs>
        <w:spacing w:after="60"/>
        <w:jc w:val="right"/>
        <w:rPr>
          <w:lang w:val="en-US"/>
        </w:rPr>
      </w:pPr>
      <w:r w:rsidRPr="00A83EEE">
        <w:rPr>
          <w:lang w:val="kk-KZ"/>
        </w:rPr>
        <w:t>аt the end of the period</w:t>
      </w:r>
      <w:r w:rsidRPr="00A83EEE">
        <w:rPr>
          <w:lang w:val="en-US"/>
        </w:rPr>
        <w:t>, in tenge per ton</w:t>
      </w:r>
    </w:p>
    <w:tbl>
      <w:tblPr>
        <w:tblW w:w="0" w:type="auto"/>
        <w:tblInd w:w="108" w:type="dxa"/>
        <w:tblLayout w:type="fixed"/>
        <w:tblLook w:val="0000"/>
      </w:tblPr>
      <w:tblGrid>
        <w:gridCol w:w="2552"/>
        <w:gridCol w:w="1530"/>
        <w:gridCol w:w="1531"/>
        <w:gridCol w:w="1531"/>
        <w:gridCol w:w="1531"/>
        <w:gridCol w:w="1531"/>
      </w:tblGrid>
      <w:tr w:rsidR="00862527" w:rsidRPr="00A83EEE" w:rsidTr="006D4CBD">
        <w:trPr>
          <w:cantSplit/>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30"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2016</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2017</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2018</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2019</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2020</w:t>
            </w:r>
          </w:p>
        </w:tc>
      </w:tr>
      <w:tr w:rsidR="00444EE0" w:rsidRPr="00A83EEE" w:rsidTr="006D4CBD">
        <w:trPr>
          <w:cantSplit/>
        </w:trPr>
        <w:tc>
          <w:tcPr>
            <w:tcW w:w="2552" w:type="dxa"/>
            <w:shd w:val="clear" w:color="auto" w:fill="auto"/>
            <w:tcMar>
              <w:left w:w="57" w:type="dxa"/>
              <w:right w:w="57" w:type="dxa"/>
            </w:tcMar>
          </w:tcPr>
          <w:p w:rsidR="00444EE0" w:rsidRPr="00A83EEE" w:rsidRDefault="00444EE0" w:rsidP="00A83EEE">
            <w:pPr>
              <w:rPr>
                <w:rFonts w:ascii="Calibri" w:hAnsi="Calibri"/>
                <w:sz w:val="16"/>
                <w:szCs w:val="16"/>
              </w:rPr>
            </w:pPr>
            <w:r w:rsidRPr="00A83EEE">
              <w:rPr>
                <w:rFonts w:ascii="Calibri" w:hAnsi="Calibri" w:cs="Calibri"/>
                <w:b/>
                <w:sz w:val="16"/>
                <w:szCs w:val="16"/>
              </w:rPr>
              <w:t>Republic of Kazakhstan</w:t>
            </w:r>
          </w:p>
        </w:tc>
        <w:tc>
          <w:tcPr>
            <w:tcW w:w="1530" w:type="dxa"/>
            <w:shd w:val="clear" w:color="auto" w:fill="auto"/>
            <w:vAlign w:val="bottom"/>
          </w:tcPr>
          <w:p w:rsidR="00444EE0" w:rsidRPr="00A83EEE" w:rsidRDefault="00444EE0" w:rsidP="00A83EEE">
            <w:pPr>
              <w:jc w:val="right"/>
              <w:rPr>
                <w:rFonts w:ascii="Calibri" w:hAnsi="Calibri"/>
                <w:snapToGrid w:val="0"/>
                <w:sz w:val="16"/>
              </w:rPr>
            </w:pPr>
            <w:r w:rsidRPr="00A83EEE">
              <w:rPr>
                <w:rFonts w:ascii="Calibri" w:hAnsi="Calibri"/>
                <w:snapToGrid w:val="0"/>
                <w:sz w:val="16"/>
              </w:rPr>
              <w:t>45 150</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42 666</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49 816</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69 735</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88 905</w:t>
            </w:r>
          </w:p>
        </w:tc>
      </w:tr>
      <w:tr w:rsidR="00444EE0" w:rsidRPr="00A83EEE" w:rsidTr="006D4CBD">
        <w:trPr>
          <w:cantSplit/>
        </w:trPr>
        <w:tc>
          <w:tcPr>
            <w:tcW w:w="2552" w:type="dxa"/>
            <w:shd w:val="clear" w:color="auto" w:fill="auto"/>
            <w:tcMar>
              <w:left w:w="57" w:type="dxa"/>
              <w:right w:w="57" w:type="dxa"/>
            </w:tcMar>
          </w:tcPr>
          <w:p w:rsidR="00444EE0" w:rsidRPr="00A83EEE" w:rsidRDefault="00444EE0" w:rsidP="00A83EEE">
            <w:pPr>
              <w:rPr>
                <w:rFonts w:ascii="Calibri" w:hAnsi="Calibri"/>
                <w:sz w:val="16"/>
                <w:szCs w:val="16"/>
              </w:rPr>
            </w:pPr>
            <w:r w:rsidRPr="00A83EEE">
              <w:rPr>
                <w:rFonts w:ascii="Calibri" w:hAnsi="Calibri" w:cs="Calibri"/>
                <w:sz w:val="16"/>
                <w:szCs w:val="16"/>
              </w:rPr>
              <w:t>Akmola</w:t>
            </w:r>
          </w:p>
        </w:tc>
        <w:tc>
          <w:tcPr>
            <w:tcW w:w="1530" w:type="dxa"/>
            <w:shd w:val="clear" w:color="auto" w:fill="auto"/>
            <w:vAlign w:val="bottom"/>
          </w:tcPr>
          <w:p w:rsidR="00444EE0" w:rsidRPr="00A83EEE" w:rsidRDefault="00444EE0" w:rsidP="00A83EEE">
            <w:pPr>
              <w:jc w:val="right"/>
              <w:rPr>
                <w:rFonts w:ascii="Calibri" w:hAnsi="Calibri"/>
                <w:snapToGrid w:val="0"/>
                <w:sz w:val="16"/>
              </w:rPr>
            </w:pPr>
            <w:r w:rsidRPr="00A83EEE">
              <w:rPr>
                <w:rFonts w:ascii="Calibri" w:hAnsi="Calibri"/>
                <w:snapToGrid w:val="0"/>
                <w:sz w:val="16"/>
              </w:rPr>
              <w:t>35 921</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36 787</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48 655</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63 097</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84 417</w:t>
            </w:r>
          </w:p>
        </w:tc>
      </w:tr>
      <w:tr w:rsidR="00444EE0" w:rsidRPr="00A83EEE" w:rsidTr="006D4CBD">
        <w:trPr>
          <w:cantSplit/>
        </w:trPr>
        <w:tc>
          <w:tcPr>
            <w:tcW w:w="2552" w:type="dxa"/>
            <w:shd w:val="clear" w:color="auto" w:fill="auto"/>
            <w:tcMar>
              <w:left w:w="57" w:type="dxa"/>
              <w:right w:w="57" w:type="dxa"/>
            </w:tcMar>
          </w:tcPr>
          <w:p w:rsidR="00444EE0" w:rsidRPr="00A83EEE" w:rsidRDefault="00444EE0" w:rsidP="00A83EEE">
            <w:pPr>
              <w:rPr>
                <w:rFonts w:ascii="Calibri" w:hAnsi="Calibri"/>
                <w:sz w:val="16"/>
                <w:szCs w:val="16"/>
              </w:rPr>
            </w:pPr>
            <w:r w:rsidRPr="00A83EEE">
              <w:rPr>
                <w:rFonts w:ascii="Calibri" w:hAnsi="Calibri" w:cs="Calibri"/>
                <w:sz w:val="16"/>
                <w:szCs w:val="16"/>
              </w:rPr>
              <w:t>Aktobe</w:t>
            </w:r>
          </w:p>
        </w:tc>
        <w:tc>
          <w:tcPr>
            <w:tcW w:w="1530" w:type="dxa"/>
            <w:shd w:val="clear" w:color="auto" w:fill="auto"/>
            <w:vAlign w:val="bottom"/>
          </w:tcPr>
          <w:p w:rsidR="00444EE0" w:rsidRPr="00A83EEE" w:rsidRDefault="00444EE0" w:rsidP="00A83EEE">
            <w:pPr>
              <w:jc w:val="right"/>
              <w:rPr>
                <w:rFonts w:ascii="Calibri" w:hAnsi="Calibri"/>
                <w:snapToGrid w:val="0"/>
                <w:sz w:val="16"/>
              </w:rPr>
            </w:pPr>
            <w:r w:rsidRPr="00A83EEE">
              <w:rPr>
                <w:rFonts w:ascii="Calibri" w:hAnsi="Calibri"/>
                <w:snapToGrid w:val="0"/>
                <w:sz w:val="16"/>
              </w:rPr>
              <w:t>41 878</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41</w:t>
            </w:r>
            <w:r w:rsidRPr="00A83EEE">
              <w:rPr>
                <w:rFonts w:ascii="Calibri" w:hAnsi="Calibri" w:cs="Arial"/>
                <w:sz w:val="16"/>
                <w:szCs w:val="16"/>
                <w:lang w:val="en-US"/>
              </w:rPr>
              <w:t xml:space="preserve"> </w:t>
            </w:r>
            <w:r w:rsidRPr="00A83EEE">
              <w:rPr>
                <w:rFonts w:ascii="Calibri" w:hAnsi="Calibri" w:cs="Arial"/>
                <w:sz w:val="16"/>
                <w:szCs w:val="16"/>
              </w:rPr>
              <w:t>172</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53 009</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76 265</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92 044</w:t>
            </w:r>
          </w:p>
        </w:tc>
      </w:tr>
      <w:tr w:rsidR="00444EE0" w:rsidRPr="00A83EEE" w:rsidTr="006D4CBD">
        <w:trPr>
          <w:cantSplit/>
        </w:trPr>
        <w:tc>
          <w:tcPr>
            <w:tcW w:w="2552" w:type="dxa"/>
            <w:shd w:val="clear" w:color="auto" w:fill="auto"/>
            <w:tcMar>
              <w:left w:w="57" w:type="dxa"/>
              <w:right w:w="57" w:type="dxa"/>
            </w:tcMar>
          </w:tcPr>
          <w:p w:rsidR="00444EE0" w:rsidRPr="00A83EEE" w:rsidRDefault="00444EE0"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444EE0" w:rsidRPr="00A83EEE" w:rsidRDefault="00444EE0" w:rsidP="00A83EEE">
            <w:pPr>
              <w:jc w:val="right"/>
              <w:rPr>
                <w:rFonts w:ascii="Calibri" w:hAnsi="Calibri"/>
                <w:snapToGrid w:val="0"/>
                <w:sz w:val="16"/>
              </w:rPr>
            </w:pPr>
            <w:r w:rsidRPr="00A83EEE">
              <w:rPr>
                <w:rFonts w:ascii="Calibri" w:hAnsi="Calibri"/>
                <w:snapToGrid w:val="0"/>
                <w:sz w:val="16"/>
              </w:rPr>
              <w:t>47 709</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45</w:t>
            </w:r>
            <w:r w:rsidRPr="00A83EEE">
              <w:rPr>
                <w:rFonts w:ascii="Calibri" w:hAnsi="Calibri" w:cs="Arial"/>
                <w:sz w:val="16"/>
                <w:szCs w:val="16"/>
                <w:lang w:val="en-US"/>
              </w:rPr>
              <w:t xml:space="preserve"> </w:t>
            </w:r>
            <w:r w:rsidRPr="00A83EEE">
              <w:rPr>
                <w:rFonts w:ascii="Calibri" w:hAnsi="Calibri" w:cs="Arial"/>
                <w:sz w:val="16"/>
                <w:szCs w:val="16"/>
              </w:rPr>
              <w:t>662</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47 610</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75 871</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86 368</w:t>
            </w:r>
          </w:p>
        </w:tc>
      </w:tr>
      <w:tr w:rsidR="00444EE0" w:rsidRPr="00A83EEE" w:rsidTr="006D4CBD">
        <w:trPr>
          <w:cantSplit/>
        </w:trPr>
        <w:tc>
          <w:tcPr>
            <w:tcW w:w="2552" w:type="dxa"/>
            <w:shd w:val="clear" w:color="auto" w:fill="auto"/>
            <w:tcMar>
              <w:left w:w="57" w:type="dxa"/>
              <w:right w:w="57" w:type="dxa"/>
            </w:tcMar>
          </w:tcPr>
          <w:p w:rsidR="00444EE0" w:rsidRPr="00A83EEE" w:rsidRDefault="00444EE0" w:rsidP="00A83EEE">
            <w:pPr>
              <w:rPr>
                <w:rFonts w:ascii="Calibri" w:hAnsi="Calibri"/>
                <w:sz w:val="16"/>
                <w:szCs w:val="16"/>
              </w:rPr>
            </w:pPr>
            <w:r w:rsidRPr="00A83EEE">
              <w:rPr>
                <w:rFonts w:ascii="Calibri" w:hAnsi="Calibri" w:cs="Calibri"/>
                <w:sz w:val="16"/>
                <w:szCs w:val="16"/>
                <w:lang w:val="en-US"/>
              </w:rPr>
              <w:t>Коstanai</w:t>
            </w:r>
          </w:p>
        </w:tc>
        <w:tc>
          <w:tcPr>
            <w:tcW w:w="1530" w:type="dxa"/>
            <w:shd w:val="clear" w:color="auto" w:fill="auto"/>
            <w:vAlign w:val="bottom"/>
          </w:tcPr>
          <w:p w:rsidR="00444EE0" w:rsidRPr="00A83EEE" w:rsidRDefault="00444EE0" w:rsidP="00A83EEE">
            <w:pPr>
              <w:jc w:val="right"/>
              <w:rPr>
                <w:rFonts w:ascii="Calibri" w:hAnsi="Calibri"/>
                <w:snapToGrid w:val="0"/>
                <w:sz w:val="16"/>
              </w:rPr>
            </w:pPr>
            <w:r w:rsidRPr="00A83EEE">
              <w:rPr>
                <w:rFonts w:ascii="Calibri" w:hAnsi="Calibri"/>
                <w:snapToGrid w:val="0"/>
                <w:sz w:val="16"/>
              </w:rPr>
              <w:t>42 861</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37</w:t>
            </w:r>
            <w:r w:rsidRPr="00A83EEE">
              <w:rPr>
                <w:rFonts w:ascii="Calibri" w:hAnsi="Calibri" w:cs="Arial"/>
                <w:sz w:val="16"/>
                <w:szCs w:val="16"/>
                <w:lang w:val="en-US"/>
              </w:rPr>
              <w:t xml:space="preserve"> </w:t>
            </w:r>
            <w:r w:rsidRPr="00A83EEE">
              <w:rPr>
                <w:rFonts w:ascii="Calibri" w:hAnsi="Calibri" w:cs="Arial"/>
                <w:sz w:val="16"/>
                <w:szCs w:val="16"/>
              </w:rPr>
              <w:t>341</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48 815</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61 846</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88 423</w:t>
            </w:r>
          </w:p>
        </w:tc>
      </w:tr>
      <w:tr w:rsidR="00444EE0" w:rsidRPr="00A83EEE" w:rsidTr="006D4CBD">
        <w:trPr>
          <w:cantSplit/>
        </w:trPr>
        <w:tc>
          <w:tcPr>
            <w:tcW w:w="2552" w:type="dxa"/>
            <w:shd w:val="clear" w:color="auto" w:fill="auto"/>
            <w:tcMar>
              <w:left w:w="57" w:type="dxa"/>
              <w:right w:w="57" w:type="dxa"/>
            </w:tcMar>
          </w:tcPr>
          <w:p w:rsidR="00444EE0" w:rsidRPr="00A83EEE" w:rsidRDefault="00444EE0" w:rsidP="00A83EEE">
            <w:pPr>
              <w:rPr>
                <w:rFonts w:ascii="Calibri" w:hAnsi="Calibri"/>
                <w:sz w:val="16"/>
                <w:szCs w:val="16"/>
              </w:rPr>
            </w:pPr>
            <w:r w:rsidRPr="00A83EEE">
              <w:rPr>
                <w:rFonts w:ascii="Calibri" w:hAnsi="Calibri" w:cs="Calibri"/>
                <w:sz w:val="16"/>
                <w:szCs w:val="16"/>
              </w:rPr>
              <w:t>Pavlodar</w:t>
            </w:r>
          </w:p>
        </w:tc>
        <w:tc>
          <w:tcPr>
            <w:tcW w:w="1530" w:type="dxa"/>
            <w:shd w:val="clear" w:color="auto" w:fill="auto"/>
            <w:vAlign w:val="bottom"/>
          </w:tcPr>
          <w:p w:rsidR="00444EE0" w:rsidRPr="00A83EEE" w:rsidRDefault="00444EE0" w:rsidP="00A83EEE">
            <w:pPr>
              <w:jc w:val="right"/>
              <w:rPr>
                <w:rFonts w:ascii="Calibri" w:hAnsi="Calibri"/>
                <w:snapToGrid w:val="0"/>
                <w:sz w:val="16"/>
              </w:rPr>
            </w:pPr>
            <w:r w:rsidRPr="00A83EEE">
              <w:rPr>
                <w:rFonts w:ascii="Calibri" w:hAnsi="Calibri"/>
                <w:snapToGrid w:val="0"/>
                <w:sz w:val="16"/>
              </w:rPr>
              <w:t>50 007</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38</w:t>
            </w:r>
            <w:r w:rsidRPr="00A83EEE">
              <w:rPr>
                <w:rFonts w:ascii="Calibri" w:hAnsi="Calibri" w:cs="Arial"/>
                <w:sz w:val="16"/>
                <w:szCs w:val="16"/>
                <w:lang w:val="en-US"/>
              </w:rPr>
              <w:t xml:space="preserve"> </w:t>
            </w:r>
            <w:r w:rsidRPr="00A83EEE">
              <w:rPr>
                <w:rFonts w:ascii="Calibri" w:hAnsi="Calibri" w:cs="Arial"/>
                <w:sz w:val="16"/>
                <w:szCs w:val="16"/>
              </w:rPr>
              <w:t>323</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45 853</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72 339</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92 337</w:t>
            </w:r>
          </w:p>
        </w:tc>
      </w:tr>
      <w:tr w:rsidR="00444EE0" w:rsidRPr="00A83EEE" w:rsidTr="006D4CBD">
        <w:trPr>
          <w:cantSplit/>
        </w:trPr>
        <w:tc>
          <w:tcPr>
            <w:tcW w:w="2552" w:type="dxa"/>
            <w:shd w:val="clear" w:color="auto" w:fill="auto"/>
            <w:tcMar>
              <w:left w:w="57" w:type="dxa"/>
              <w:right w:w="57" w:type="dxa"/>
            </w:tcMar>
          </w:tcPr>
          <w:p w:rsidR="00444EE0" w:rsidRPr="00A83EEE" w:rsidRDefault="00444EE0"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444EE0" w:rsidRPr="00A83EEE" w:rsidRDefault="00444EE0" w:rsidP="00A83EEE">
            <w:pPr>
              <w:jc w:val="right"/>
              <w:rPr>
                <w:rFonts w:ascii="Calibri" w:hAnsi="Calibri"/>
                <w:snapToGrid w:val="0"/>
                <w:sz w:val="16"/>
              </w:rPr>
            </w:pPr>
            <w:r w:rsidRPr="00A83EEE">
              <w:rPr>
                <w:rFonts w:ascii="Calibri" w:hAnsi="Calibri"/>
                <w:snapToGrid w:val="0"/>
                <w:sz w:val="16"/>
              </w:rPr>
              <w:t>38 360</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35</w:t>
            </w:r>
            <w:r w:rsidRPr="00A83EEE">
              <w:rPr>
                <w:rFonts w:ascii="Calibri" w:hAnsi="Calibri" w:cs="Arial"/>
                <w:sz w:val="16"/>
                <w:szCs w:val="16"/>
                <w:lang w:val="en-US"/>
              </w:rPr>
              <w:t xml:space="preserve"> </w:t>
            </w:r>
            <w:r w:rsidRPr="00A83EEE">
              <w:rPr>
                <w:rFonts w:ascii="Calibri" w:hAnsi="Calibri" w:cs="Arial"/>
                <w:sz w:val="16"/>
                <w:szCs w:val="16"/>
              </w:rPr>
              <w:t>701</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47 233</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57 201</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74 448</w:t>
            </w:r>
          </w:p>
        </w:tc>
      </w:tr>
      <w:tr w:rsidR="00444EE0" w:rsidRPr="00A83EEE" w:rsidTr="006D4CBD">
        <w:trPr>
          <w:cantSplit/>
        </w:trPr>
        <w:tc>
          <w:tcPr>
            <w:tcW w:w="2552" w:type="dxa"/>
            <w:shd w:val="clear" w:color="auto" w:fill="auto"/>
            <w:tcMar>
              <w:left w:w="57" w:type="dxa"/>
              <w:right w:w="57" w:type="dxa"/>
            </w:tcMar>
          </w:tcPr>
          <w:p w:rsidR="00444EE0" w:rsidRPr="00A83EEE" w:rsidRDefault="00444EE0"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444EE0" w:rsidRPr="00A83EEE" w:rsidRDefault="00444EE0" w:rsidP="00A83EEE">
            <w:pPr>
              <w:jc w:val="right"/>
              <w:rPr>
                <w:rFonts w:ascii="Calibri" w:hAnsi="Calibri"/>
                <w:snapToGrid w:val="0"/>
                <w:sz w:val="16"/>
              </w:rPr>
            </w:pPr>
            <w:r w:rsidRPr="00A83EEE">
              <w:rPr>
                <w:rFonts w:ascii="Calibri" w:hAnsi="Calibri"/>
                <w:snapToGrid w:val="0"/>
                <w:sz w:val="16"/>
              </w:rPr>
              <w:t>53 914</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50</w:t>
            </w:r>
            <w:r w:rsidRPr="00A83EEE">
              <w:rPr>
                <w:rFonts w:ascii="Calibri" w:hAnsi="Calibri" w:cs="Arial"/>
                <w:sz w:val="16"/>
                <w:szCs w:val="16"/>
                <w:lang w:val="en-US"/>
              </w:rPr>
              <w:t xml:space="preserve"> </w:t>
            </w:r>
            <w:r w:rsidRPr="00A83EEE">
              <w:rPr>
                <w:rFonts w:ascii="Calibri" w:hAnsi="Calibri" w:cs="Arial"/>
                <w:sz w:val="16"/>
                <w:szCs w:val="16"/>
              </w:rPr>
              <w:t>102</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55 072</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65 506</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86 357</w:t>
            </w:r>
          </w:p>
        </w:tc>
      </w:tr>
      <w:tr w:rsidR="00444EE0" w:rsidRPr="00A83EEE" w:rsidTr="006D4CBD">
        <w:trPr>
          <w:cantSplit/>
        </w:trPr>
        <w:tc>
          <w:tcPr>
            <w:tcW w:w="2552" w:type="dxa"/>
            <w:shd w:val="clear" w:color="auto" w:fill="auto"/>
            <w:tcMar>
              <w:left w:w="57" w:type="dxa"/>
              <w:right w:w="57" w:type="dxa"/>
            </w:tcMar>
          </w:tcPr>
          <w:p w:rsidR="00444EE0" w:rsidRPr="00A83EEE" w:rsidRDefault="00444EE0"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444EE0" w:rsidRPr="00A83EEE" w:rsidRDefault="00444EE0" w:rsidP="00A83EEE">
            <w:pPr>
              <w:jc w:val="right"/>
              <w:rPr>
                <w:rFonts w:ascii="Calibri" w:hAnsi="Calibri"/>
                <w:snapToGrid w:val="0"/>
                <w:sz w:val="16"/>
              </w:rPr>
            </w:pPr>
            <w:r w:rsidRPr="00A83EEE">
              <w:rPr>
                <w:rFonts w:ascii="Calibri" w:hAnsi="Calibri"/>
                <w:snapToGrid w:val="0"/>
                <w:sz w:val="16"/>
              </w:rPr>
              <w:t>44 103</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42</w:t>
            </w:r>
            <w:r w:rsidRPr="00A83EEE">
              <w:rPr>
                <w:rFonts w:ascii="Calibri" w:hAnsi="Calibri" w:cs="Arial"/>
                <w:sz w:val="16"/>
                <w:szCs w:val="16"/>
                <w:lang w:val="en-US"/>
              </w:rPr>
              <w:t xml:space="preserve"> </w:t>
            </w:r>
            <w:r w:rsidRPr="00A83EEE">
              <w:rPr>
                <w:rFonts w:ascii="Calibri" w:hAnsi="Calibri" w:cs="Arial"/>
                <w:sz w:val="16"/>
                <w:szCs w:val="16"/>
              </w:rPr>
              <w:t>812</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47 544</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78 868</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90 485</w:t>
            </w:r>
          </w:p>
        </w:tc>
      </w:tr>
      <w:tr w:rsidR="00444EE0" w:rsidRPr="00A83EEE" w:rsidTr="006D4CBD">
        <w:trPr>
          <w:cantSplit/>
        </w:trPr>
        <w:tc>
          <w:tcPr>
            <w:tcW w:w="2552" w:type="dxa"/>
            <w:shd w:val="clear" w:color="auto" w:fill="auto"/>
            <w:tcMar>
              <w:left w:w="57" w:type="dxa"/>
              <w:right w:w="57" w:type="dxa"/>
            </w:tcMar>
          </w:tcPr>
          <w:p w:rsidR="00444EE0" w:rsidRPr="00A83EEE" w:rsidRDefault="00444EE0" w:rsidP="00A83EEE">
            <w:pPr>
              <w:rPr>
                <w:rFonts w:ascii="Calibri" w:hAnsi="Calibri"/>
                <w:sz w:val="16"/>
                <w:szCs w:val="16"/>
              </w:rPr>
            </w:pPr>
            <w:r w:rsidRPr="00A83EEE">
              <w:rPr>
                <w:rFonts w:ascii="Calibri" w:hAnsi="Calibri" w:cs="Calibri"/>
                <w:sz w:val="16"/>
                <w:szCs w:val="16"/>
              </w:rPr>
              <w:t>Nur-Sultan city</w:t>
            </w:r>
          </w:p>
        </w:tc>
        <w:tc>
          <w:tcPr>
            <w:tcW w:w="1530" w:type="dxa"/>
            <w:shd w:val="clear" w:color="auto" w:fill="auto"/>
            <w:vAlign w:val="bottom"/>
          </w:tcPr>
          <w:p w:rsidR="00444EE0" w:rsidRPr="00A83EEE" w:rsidRDefault="00444EE0" w:rsidP="00A83EEE">
            <w:pPr>
              <w:jc w:val="right"/>
              <w:rPr>
                <w:rFonts w:ascii="Calibri" w:hAnsi="Calibri"/>
                <w:snapToGrid w:val="0"/>
                <w:sz w:val="16"/>
              </w:rPr>
            </w:pPr>
            <w:r w:rsidRPr="00A83EEE">
              <w:rPr>
                <w:rFonts w:ascii="Calibri" w:hAnsi="Calibri"/>
                <w:snapToGrid w:val="0"/>
                <w:sz w:val="16"/>
              </w:rPr>
              <w:t>45 642</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46</w:t>
            </w:r>
            <w:r w:rsidRPr="00A83EEE">
              <w:rPr>
                <w:rFonts w:ascii="Calibri" w:hAnsi="Calibri" w:cs="Arial"/>
                <w:sz w:val="16"/>
                <w:szCs w:val="16"/>
                <w:lang w:val="en-US"/>
              </w:rPr>
              <w:t xml:space="preserve"> </w:t>
            </w:r>
            <w:r w:rsidRPr="00A83EEE">
              <w:rPr>
                <w:rFonts w:ascii="Calibri" w:hAnsi="Calibri" w:cs="Arial"/>
                <w:sz w:val="16"/>
                <w:szCs w:val="16"/>
              </w:rPr>
              <w:t>551</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48 862</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75 035</w:t>
            </w:r>
          </w:p>
        </w:tc>
        <w:tc>
          <w:tcPr>
            <w:tcW w:w="1531"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87 619</w:t>
            </w:r>
          </w:p>
        </w:tc>
      </w:tr>
      <w:tr w:rsidR="00444EE0" w:rsidRPr="00A83EEE" w:rsidTr="006D4CBD">
        <w:trPr>
          <w:cantSplit/>
        </w:trPr>
        <w:tc>
          <w:tcPr>
            <w:tcW w:w="2552" w:type="dxa"/>
            <w:tcBorders>
              <w:bottom w:val="single" w:sz="4" w:space="0" w:color="auto"/>
            </w:tcBorders>
            <w:shd w:val="clear" w:color="auto" w:fill="auto"/>
            <w:tcMar>
              <w:left w:w="57" w:type="dxa"/>
              <w:right w:w="57" w:type="dxa"/>
            </w:tcMar>
          </w:tcPr>
          <w:p w:rsidR="00444EE0" w:rsidRPr="00A83EEE" w:rsidRDefault="00444EE0" w:rsidP="00A83EEE">
            <w:pPr>
              <w:rPr>
                <w:rFonts w:ascii="Calibri" w:hAnsi="Calibri"/>
                <w:sz w:val="16"/>
                <w:szCs w:val="16"/>
              </w:rPr>
            </w:pPr>
            <w:r w:rsidRPr="00A83EEE">
              <w:rPr>
                <w:rFonts w:ascii="Calibri" w:hAnsi="Calibri" w:cs="Calibri"/>
                <w:sz w:val="16"/>
                <w:szCs w:val="16"/>
              </w:rPr>
              <w:t>Shymkent city</w:t>
            </w:r>
          </w:p>
        </w:tc>
        <w:tc>
          <w:tcPr>
            <w:tcW w:w="1530" w:type="dxa"/>
            <w:tcBorders>
              <w:bottom w:val="single" w:sz="4" w:space="0" w:color="auto"/>
            </w:tcBorders>
            <w:shd w:val="clear" w:color="auto" w:fill="auto"/>
            <w:vAlign w:val="bottom"/>
          </w:tcPr>
          <w:p w:rsidR="00444EE0" w:rsidRPr="00A83EEE" w:rsidRDefault="00444EE0" w:rsidP="00A83EEE">
            <w:pPr>
              <w:jc w:val="right"/>
              <w:rPr>
                <w:rFonts w:ascii="Calibri" w:hAnsi="Calibri"/>
                <w:snapToGrid w:val="0"/>
                <w:sz w:val="16"/>
              </w:rPr>
            </w:pPr>
            <w:r w:rsidRPr="00A83EEE">
              <w:rPr>
                <w:rFonts w:ascii="Calibri" w:hAnsi="Calibri"/>
                <w:snapToGrid w:val="0"/>
                <w:sz w:val="16"/>
              </w:rPr>
              <w:t>…</w:t>
            </w:r>
          </w:p>
        </w:tc>
        <w:tc>
          <w:tcPr>
            <w:tcW w:w="1531" w:type="dxa"/>
            <w:tcBorders>
              <w:bottom w:val="single" w:sz="4" w:space="0" w:color="auto"/>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78 409</w:t>
            </w:r>
          </w:p>
        </w:tc>
        <w:tc>
          <w:tcPr>
            <w:tcW w:w="1531" w:type="dxa"/>
            <w:tcBorders>
              <w:bottom w:val="single" w:sz="4" w:space="0" w:color="auto"/>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92 741</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444EE0" w:rsidRPr="00A83EEE">
        <w:rPr>
          <w:rFonts w:ascii="Calibri" w:hAnsi="Calibri" w:cs="Calibri"/>
          <w:sz w:val="20"/>
          <w:lang w:val="en-US"/>
        </w:rPr>
        <w:t>36</w:t>
      </w:r>
      <w:r w:rsidRPr="00A83EEE">
        <w:rPr>
          <w:rFonts w:ascii="Calibri" w:hAnsi="Calibri" w:cs="Calibri"/>
          <w:sz w:val="20"/>
          <w:lang w:val="en-US"/>
        </w:rPr>
        <w:t xml:space="preserve"> Purchasing prices of wheat by industrial enterprises in 2020</w:t>
      </w:r>
    </w:p>
    <w:p w:rsidR="00862527" w:rsidRPr="00A83EEE" w:rsidRDefault="00862527" w:rsidP="00A83EEE">
      <w:pPr>
        <w:pStyle w:val="afff0"/>
        <w:tabs>
          <w:tab w:val="left" w:pos="7371"/>
        </w:tabs>
        <w:spacing w:after="60"/>
        <w:jc w:val="right"/>
      </w:pPr>
      <w:r w:rsidRPr="00A83EEE">
        <w:t>in tenge per ton</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75 172</w:t>
            </w:r>
          </w:p>
        </w:tc>
        <w:tc>
          <w:tcPr>
            <w:tcW w:w="1276"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75 044</w:t>
            </w:r>
          </w:p>
        </w:tc>
        <w:tc>
          <w:tcPr>
            <w:tcW w:w="1276"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76 143</w:t>
            </w:r>
          </w:p>
        </w:tc>
        <w:tc>
          <w:tcPr>
            <w:tcW w:w="127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79 291</w:t>
            </w:r>
          </w:p>
        </w:tc>
        <w:tc>
          <w:tcPr>
            <w:tcW w:w="1276"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82 894</w:t>
            </w:r>
          </w:p>
        </w:tc>
        <w:tc>
          <w:tcPr>
            <w:tcW w:w="1276"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83 321</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70 974</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72 747</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70 969</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72 944</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85 330</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72 433</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76 265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76 603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76 612</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77 635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78 627</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78 627</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74 735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72 945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81 158</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82 461</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86 220</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88 936</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Коstanai</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74 337</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75 313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75 306</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81 707</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89 880</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89 107</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74 871</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73 601</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77 487</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82 466</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84 505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85 287</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66 036</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63 035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63 488</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66 113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71 110</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73 392</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75 075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75 075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75 075</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75 075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78 231</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75 075</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74 521</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77 527</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74 221</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83 335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88 118</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92 628</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Nur-Sultan city</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80 529</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79 519</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82 008</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83 412</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83 826</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87 649</w:t>
            </w:r>
          </w:p>
        </w:tc>
      </w:tr>
      <w:tr w:rsidR="00444EE0" w:rsidRPr="00A83EEE" w:rsidTr="006D4CBD">
        <w:trPr>
          <w:cantSplit/>
        </w:trPr>
        <w:tc>
          <w:tcPr>
            <w:tcW w:w="2552" w:type="dxa"/>
            <w:tcBorders>
              <w:bottom w:val="single" w:sz="4" w:space="0" w:color="000000"/>
            </w:tcBorders>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Shymkent city</w:t>
            </w:r>
          </w:p>
        </w:tc>
        <w:tc>
          <w:tcPr>
            <w:tcW w:w="127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84 724</w:t>
            </w:r>
          </w:p>
        </w:tc>
        <w:tc>
          <w:tcPr>
            <w:tcW w:w="1276"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84 351</w:t>
            </w:r>
          </w:p>
        </w:tc>
        <w:tc>
          <w:tcPr>
            <w:tcW w:w="1276"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86 629</w:t>
            </w:r>
          </w:p>
        </w:tc>
        <w:tc>
          <w:tcPr>
            <w:tcW w:w="127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87 588</w:t>
            </w:r>
          </w:p>
        </w:tc>
        <w:tc>
          <w:tcPr>
            <w:tcW w:w="1276"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90 344</w:t>
            </w:r>
          </w:p>
        </w:tc>
        <w:tc>
          <w:tcPr>
            <w:tcW w:w="1276"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90 408</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85 326</w:t>
            </w:r>
          </w:p>
        </w:tc>
        <w:tc>
          <w:tcPr>
            <w:tcW w:w="1276"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84 298</w:t>
            </w:r>
          </w:p>
        </w:tc>
        <w:tc>
          <w:tcPr>
            <w:tcW w:w="1276"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84 510</w:t>
            </w:r>
          </w:p>
        </w:tc>
        <w:tc>
          <w:tcPr>
            <w:tcW w:w="1275"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85 506</w:t>
            </w:r>
          </w:p>
        </w:tc>
        <w:tc>
          <w:tcPr>
            <w:tcW w:w="1276"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86 992</w:t>
            </w:r>
          </w:p>
        </w:tc>
        <w:tc>
          <w:tcPr>
            <w:tcW w:w="1276" w:type="dxa"/>
            <w:tcBorders>
              <w:top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88 905</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79 441</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79 441</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80 704</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80 847</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85 330</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84 417</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78 627</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78 627</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78 627</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84 168</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84 013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92 044</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88 379</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87 548</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83 675</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83 095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80 388</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86 368</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Коstanai</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86 491</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83 011</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82 147</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83 746</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86 653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88 423</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87 163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87 163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85 201</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85 695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91 640</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92 337</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72 037</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72 222</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70 246</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73 743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74 816</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74 448</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75 075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75 874</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81 994</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81 994</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86 575</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86 357</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92 103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90 293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88 921</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88 892</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89 097</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90 485</w:t>
            </w:r>
          </w:p>
        </w:tc>
      </w:tr>
      <w:tr w:rsidR="00444EE0" w:rsidRPr="00A83EEE" w:rsidTr="006D4CBD">
        <w:trPr>
          <w:cantSplit/>
        </w:trPr>
        <w:tc>
          <w:tcPr>
            <w:tcW w:w="2552" w:type="dxa"/>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Nur-Sultan city</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87 183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89 413</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89 998</w:t>
            </w:r>
          </w:p>
        </w:tc>
        <w:tc>
          <w:tcPr>
            <w:tcW w:w="1275"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90 768</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88 422</w:t>
            </w:r>
          </w:p>
        </w:tc>
        <w:tc>
          <w:tcPr>
            <w:tcW w:w="1276" w:type="dxa"/>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87 619</w:t>
            </w:r>
          </w:p>
        </w:tc>
      </w:tr>
      <w:tr w:rsidR="00444EE0" w:rsidRPr="00A83EEE" w:rsidTr="006D4CBD">
        <w:trPr>
          <w:cantSplit/>
        </w:trPr>
        <w:tc>
          <w:tcPr>
            <w:tcW w:w="2552" w:type="dxa"/>
            <w:tcBorders>
              <w:bottom w:val="single" w:sz="4" w:space="0" w:color="000000"/>
            </w:tcBorders>
            <w:shd w:val="clear" w:color="auto" w:fill="auto"/>
          </w:tcPr>
          <w:p w:rsidR="00444EE0" w:rsidRPr="00A83EEE" w:rsidRDefault="00444EE0" w:rsidP="00A83EEE">
            <w:pPr>
              <w:rPr>
                <w:rFonts w:ascii="Calibri" w:hAnsi="Calibri"/>
                <w:sz w:val="16"/>
                <w:szCs w:val="16"/>
              </w:rPr>
            </w:pPr>
            <w:r w:rsidRPr="00A83EEE">
              <w:rPr>
                <w:rFonts w:ascii="Calibri" w:hAnsi="Calibri" w:cs="Calibri"/>
                <w:sz w:val="16"/>
                <w:szCs w:val="16"/>
              </w:rPr>
              <w:t>Shymkent city</w:t>
            </w:r>
          </w:p>
        </w:tc>
        <w:tc>
          <w:tcPr>
            <w:tcW w:w="127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90 932</w:t>
            </w:r>
          </w:p>
        </w:tc>
        <w:tc>
          <w:tcPr>
            <w:tcW w:w="1276"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90 547</w:t>
            </w:r>
          </w:p>
        </w:tc>
        <w:tc>
          <w:tcPr>
            <w:tcW w:w="1276"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92 544</w:t>
            </w:r>
          </w:p>
        </w:tc>
        <w:tc>
          <w:tcPr>
            <w:tcW w:w="1275"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90 031</w:t>
            </w:r>
          </w:p>
        </w:tc>
        <w:tc>
          <w:tcPr>
            <w:tcW w:w="1276"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92 626</w:t>
            </w:r>
          </w:p>
        </w:tc>
        <w:tc>
          <w:tcPr>
            <w:tcW w:w="1276" w:type="dxa"/>
            <w:tcBorders>
              <w:bottom w:val="single" w:sz="4" w:space="0" w:color="000000"/>
            </w:tcBorders>
            <w:shd w:val="clear" w:color="auto" w:fill="auto"/>
            <w:vAlign w:val="bottom"/>
          </w:tcPr>
          <w:p w:rsidR="00444EE0" w:rsidRPr="00A83EEE" w:rsidRDefault="00444EE0" w:rsidP="00A83EEE">
            <w:pPr>
              <w:jc w:val="right"/>
              <w:rPr>
                <w:rFonts w:ascii="Calibri" w:hAnsi="Calibri" w:cs="Arial"/>
                <w:sz w:val="16"/>
                <w:szCs w:val="16"/>
              </w:rPr>
            </w:pPr>
            <w:r w:rsidRPr="00A83EEE">
              <w:rPr>
                <w:rFonts w:ascii="Calibri" w:hAnsi="Calibri" w:cs="Arial"/>
                <w:sz w:val="16"/>
                <w:szCs w:val="16"/>
              </w:rPr>
              <w:t>92 741</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444EE0" w:rsidRPr="00A83EEE">
        <w:rPr>
          <w:rFonts w:ascii="Calibri" w:hAnsi="Calibri" w:cs="Calibri"/>
          <w:sz w:val="20"/>
          <w:lang w:val="en-US"/>
        </w:rPr>
        <w:t>37</w:t>
      </w:r>
      <w:r w:rsidRPr="00A83EEE">
        <w:rPr>
          <w:rFonts w:ascii="Calibri" w:hAnsi="Calibri" w:cs="Calibri"/>
          <w:sz w:val="20"/>
          <w:lang w:val="en-US"/>
        </w:rPr>
        <w:t xml:space="preserve"> Purchase prices of raw cow's milk by industrial enterprises</w:t>
      </w:r>
    </w:p>
    <w:p w:rsidR="00862527" w:rsidRPr="00A83EEE" w:rsidRDefault="00862527" w:rsidP="00A83EEE">
      <w:pPr>
        <w:pStyle w:val="afff0"/>
        <w:tabs>
          <w:tab w:val="left" w:pos="7938"/>
        </w:tabs>
        <w:spacing w:after="60"/>
        <w:jc w:val="right"/>
        <w:rPr>
          <w:lang w:val="en-US"/>
        </w:rPr>
      </w:pPr>
      <w:r w:rsidRPr="00A83EEE">
        <w:rPr>
          <w:lang w:val="kk-KZ"/>
        </w:rPr>
        <w:t>аt the end of the period</w:t>
      </w:r>
      <w:r w:rsidRPr="00A83EEE">
        <w:rPr>
          <w:lang w:val="en-US"/>
        </w:rPr>
        <w:t>, in tenge per ton</w:t>
      </w:r>
    </w:p>
    <w:tbl>
      <w:tblPr>
        <w:tblW w:w="0" w:type="auto"/>
        <w:tblInd w:w="108" w:type="dxa"/>
        <w:tblLayout w:type="fixed"/>
        <w:tblLook w:val="0000"/>
      </w:tblPr>
      <w:tblGrid>
        <w:gridCol w:w="2410"/>
        <w:gridCol w:w="1559"/>
        <w:gridCol w:w="1559"/>
        <w:gridCol w:w="1559"/>
        <w:gridCol w:w="1559"/>
        <w:gridCol w:w="1560"/>
      </w:tblGrid>
      <w:tr w:rsidR="00862527" w:rsidRPr="00A83EEE" w:rsidTr="006D4CBD">
        <w:trPr>
          <w:cantSplit/>
          <w:tblHeader/>
        </w:trPr>
        <w:tc>
          <w:tcPr>
            <w:tcW w:w="2410"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59"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2016</w:t>
            </w:r>
          </w:p>
        </w:tc>
        <w:tc>
          <w:tcPr>
            <w:tcW w:w="1559"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2017</w:t>
            </w:r>
          </w:p>
        </w:tc>
        <w:tc>
          <w:tcPr>
            <w:tcW w:w="1559"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2018</w:t>
            </w:r>
          </w:p>
        </w:tc>
        <w:tc>
          <w:tcPr>
            <w:tcW w:w="1559"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2019</w:t>
            </w:r>
          </w:p>
        </w:tc>
        <w:tc>
          <w:tcPr>
            <w:tcW w:w="1560"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2020</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b/>
                <w:sz w:val="16"/>
                <w:szCs w:val="16"/>
              </w:rPr>
              <w:t>Republic of Kazakhstan</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93 925</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105 161</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109 453</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121 789</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138 447</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Akmola</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105 168</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98 410</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105 938</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120 194</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133 881</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cs="Calibri"/>
                <w:sz w:val="16"/>
                <w:szCs w:val="16"/>
              </w:rPr>
            </w:pPr>
            <w:r w:rsidRPr="00A83EEE">
              <w:rPr>
                <w:rFonts w:ascii="Calibri" w:hAnsi="Calibri" w:cs="Calibri"/>
                <w:sz w:val="16"/>
                <w:szCs w:val="16"/>
              </w:rPr>
              <w:t>Aktobe</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91 993</w:t>
            </w:r>
          </w:p>
        </w:tc>
        <w:tc>
          <w:tcPr>
            <w:tcW w:w="1559" w:type="dxa"/>
            <w:shd w:val="clear" w:color="auto" w:fill="auto"/>
            <w:vAlign w:val="bottom"/>
          </w:tcPr>
          <w:p w:rsidR="00877595" w:rsidRPr="00A83EEE" w:rsidRDefault="00877595" w:rsidP="00A83EEE">
            <w:pPr>
              <w:jc w:val="right"/>
              <w:rPr>
                <w:rFonts w:ascii="Calibri" w:hAnsi="Calibri" w:cs="Arial"/>
                <w:sz w:val="16"/>
                <w:szCs w:val="16"/>
                <w:lang w:val="kk-KZ"/>
              </w:rPr>
            </w:pPr>
            <w:r w:rsidRPr="00A83EEE">
              <w:rPr>
                <w:rFonts w:ascii="Calibri" w:hAnsi="Calibri" w:cs="Arial"/>
                <w:sz w:val="16"/>
                <w:szCs w:val="16"/>
                <w:lang w:val="kk-KZ"/>
              </w:rPr>
              <w:t>х</w:t>
            </w:r>
          </w:p>
        </w:tc>
        <w:tc>
          <w:tcPr>
            <w:tcW w:w="1559" w:type="dxa"/>
            <w:shd w:val="clear" w:color="auto" w:fill="auto"/>
            <w:vAlign w:val="bottom"/>
          </w:tcPr>
          <w:p w:rsidR="00877595" w:rsidRPr="00A83EEE" w:rsidRDefault="00877595" w:rsidP="00A83EEE">
            <w:pPr>
              <w:jc w:val="right"/>
              <w:rPr>
                <w:rFonts w:ascii="Calibri" w:hAnsi="Calibri" w:cs="Arial"/>
                <w:sz w:val="16"/>
                <w:szCs w:val="16"/>
                <w:lang w:val="en-US"/>
              </w:rPr>
            </w:pPr>
            <w:r w:rsidRPr="00A83EEE">
              <w:rPr>
                <w:rFonts w:ascii="Calibri" w:hAnsi="Calibri" w:cs="Arial"/>
                <w:sz w:val="16"/>
                <w:szCs w:val="16"/>
                <w:lang w:val="kk-KZ"/>
              </w:rPr>
              <w:t>х</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lang w:val="kk-KZ"/>
              </w:rPr>
              <w:t>х</w:t>
            </w:r>
            <w:r w:rsidRPr="00A83EEE">
              <w:rPr>
                <w:rFonts w:ascii="Calibri" w:hAnsi="Calibri" w:cs="Arial"/>
                <w:sz w:val="16"/>
                <w:szCs w:val="16"/>
              </w:rPr>
              <w:t xml:space="preserve"> </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135 176</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Almaty</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89 840</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100</w:t>
            </w:r>
            <w:r w:rsidRPr="00A83EEE">
              <w:rPr>
                <w:rFonts w:ascii="Calibri" w:hAnsi="Calibri" w:cs="Arial"/>
                <w:sz w:val="16"/>
                <w:szCs w:val="16"/>
                <w:lang w:val="en-US"/>
              </w:rPr>
              <w:t xml:space="preserve"> </w:t>
            </w:r>
            <w:r w:rsidRPr="00A83EEE">
              <w:rPr>
                <w:rFonts w:ascii="Calibri" w:hAnsi="Calibri" w:cs="Arial"/>
                <w:sz w:val="16"/>
                <w:szCs w:val="16"/>
              </w:rPr>
              <w:t>261</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111 969</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126 408</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143 318</w:t>
            </w:r>
          </w:p>
        </w:tc>
      </w:tr>
      <w:tr w:rsidR="00877595" w:rsidRPr="00A83EEE" w:rsidTr="006D4CBD">
        <w:trPr>
          <w:cantSplit/>
          <w:trHeight w:val="79"/>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Zhambyl</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89 439</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102</w:t>
            </w:r>
            <w:r w:rsidRPr="00A83EEE">
              <w:rPr>
                <w:rFonts w:ascii="Calibri" w:hAnsi="Calibri" w:cs="Arial"/>
                <w:sz w:val="16"/>
                <w:szCs w:val="16"/>
                <w:lang w:val="en-US"/>
              </w:rPr>
              <w:t xml:space="preserve"> </w:t>
            </w:r>
            <w:r w:rsidRPr="00A83EEE">
              <w:rPr>
                <w:rFonts w:ascii="Calibri" w:hAnsi="Calibri" w:cs="Arial"/>
                <w:sz w:val="16"/>
                <w:szCs w:val="16"/>
              </w:rPr>
              <w:t>304</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109 015</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118 396</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125 401</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87 514</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107</w:t>
            </w:r>
            <w:r w:rsidRPr="00A83EEE">
              <w:rPr>
                <w:rFonts w:ascii="Calibri" w:hAnsi="Calibri" w:cs="Arial"/>
                <w:sz w:val="16"/>
                <w:szCs w:val="16"/>
                <w:lang w:val="en-US"/>
              </w:rPr>
              <w:t xml:space="preserve"> </w:t>
            </w:r>
            <w:r w:rsidRPr="00A83EEE">
              <w:rPr>
                <w:rFonts w:ascii="Calibri" w:hAnsi="Calibri" w:cs="Arial"/>
                <w:sz w:val="16"/>
                <w:szCs w:val="16"/>
              </w:rPr>
              <w:t>811</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109 513</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х</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139 963</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lang w:val="en-US"/>
              </w:rPr>
              <w:lastRenderedPageBreak/>
              <w:t>Коstanai</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98 825</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113</w:t>
            </w:r>
            <w:r w:rsidRPr="00A83EEE">
              <w:rPr>
                <w:rFonts w:ascii="Calibri" w:hAnsi="Calibri" w:cs="Arial"/>
                <w:sz w:val="16"/>
                <w:szCs w:val="16"/>
                <w:lang w:val="en-US"/>
              </w:rPr>
              <w:t xml:space="preserve"> </w:t>
            </w:r>
            <w:r w:rsidRPr="00A83EEE">
              <w:rPr>
                <w:rFonts w:ascii="Calibri" w:hAnsi="Calibri" w:cs="Arial"/>
                <w:sz w:val="16"/>
                <w:szCs w:val="16"/>
              </w:rPr>
              <w:t>427</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115 106</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133 337</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134 885</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Kyzylorda</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96 549</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95 244</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118 878</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Pavlodar</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84 896</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101</w:t>
            </w:r>
            <w:r w:rsidRPr="00A83EEE">
              <w:rPr>
                <w:rFonts w:ascii="Calibri" w:hAnsi="Calibri" w:cs="Arial"/>
                <w:sz w:val="16"/>
                <w:szCs w:val="16"/>
                <w:lang w:val="en-US"/>
              </w:rPr>
              <w:t xml:space="preserve"> </w:t>
            </w:r>
            <w:r w:rsidRPr="00A83EEE">
              <w:rPr>
                <w:rFonts w:ascii="Calibri" w:hAnsi="Calibri" w:cs="Arial"/>
                <w:sz w:val="16"/>
                <w:szCs w:val="16"/>
              </w:rPr>
              <w:t>793</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106 557</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109 562</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134 014</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87 340</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103</w:t>
            </w:r>
            <w:r w:rsidRPr="00A83EEE">
              <w:rPr>
                <w:rFonts w:ascii="Calibri" w:hAnsi="Calibri" w:cs="Arial"/>
                <w:sz w:val="16"/>
                <w:szCs w:val="16"/>
                <w:lang w:val="en-US"/>
              </w:rPr>
              <w:t xml:space="preserve"> </w:t>
            </w:r>
            <w:r w:rsidRPr="00A83EEE">
              <w:rPr>
                <w:rFonts w:ascii="Calibri" w:hAnsi="Calibri" w:cs="Arial"/>
                <w:sz w:val="16"/>
                <w:szCs w:val="16"/>
              </w:rPr>
              <w:t>179</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103 909</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112 449</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132 863</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90 185</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97</w:t>
            </w:r>
            <w:r w:rsidRPr="00A83EEE">
              <w:rPr>
                <w:rFonts w:ascii="Calibri" w:hAnsi="Calibri" w:cs="Arial"/>
                <w:sz w:val="16"/>
                <w:szCs w:val="16"/>
                <w:lang w:val="en-US"/>
              </w:rPr>
              <w:t xml:space="preserve"> </w:t>
            </w:r>
            <w:r w:rsidRPr="00A83EEE">
              <w:rPr>
                <w:rFonts w:ascii="Calibri" w:hAnsi="Calibri" w:cs="Arial"/>
                <w:sz w:val="16"/>
                <w:szCs w:val="16"/>
              </w:rPr>
              <w:t>700</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94 043</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130 206</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150 146</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59" w:type="dxa"/>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92 904</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103</w:t>
            </w:r>
            <w:r w:rsidRPr="00A83EEE">
              <w:rPr>
                <w:rFonts w:ascii="Calibri" w:hAnsi="Calibri" w:cs="Arial"/>
                <w:sz w:val="16"/>
                <w:szCs w:val="16"/>
                <w:lang w:val="en-US"/>
              </w:rPr>
              <w:t xml:space="preserve"> </w:t>
            </w:r>
            <w:r w:rsidRPr="00A83EEE">
              <w:rPr>
                <w:rFonts w:ascii="Calibri" w:hAnsi="Calibri" w:cs="Arial"/>
                <w:sz w:val="16"/>
                <w:szCs w:val="16"/>
              </w:rPr>
              <w:t>394</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111 740</w:t>
            </w:r>
          </w:p>
        </w:tc>
        <w:tc>
          <w:tcPr>
            <w:tcW w:w="155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120 730</w:t>
            </w:r>
          </w:p>
        </w:tc>
        <w:tc>
          <w:tcPr>
            <w:tcW w:w="156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134 161</w:t>
            </w:r>
          </w:p>
        </w:tc>
      </w:tr>
      <w:tr w:rsidR="00877595" w:rsidRPr="00A83EEE" w:rsidTr="006D4CBD">
        <w:trPr>
          <w:cantSplit/>
        </w:trPr>
        <w:tc>
          <w:tcPr>
            <w:tcW w:w="2410" w:type="dxa"/>
            <w:tcBorders>
              <w:bottom w:val="single" w:sz="4" w:space="0" w:color="auto"/>
            </w:tcBorders>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 xml:space="preserve">Shymkent city </w:t>
            </w:r>
          </w:p>
        </w:tc>
        <w:tc>
          <w:tcPr>
            <w:tcW w:w="1559" w:type="dxa"/>
            <w:tcBorders>
              <w:bottom w:val="single" w:sz="4" w:space="0" w:color="auto"/>
            </w:tcBorders>
            <w:shd w:val="clear" w:color="auto" w:fill="auto"/>
            <w:vAlign w:val="bottom"/>
          </w:tcPr>
          <w:p w:rsidR="00877595" w:rsidRPr="00A83EEE" w:rsidRDefault="00877595" w:rsidP="00A83EEE">
            <w:pPr>
              <w:jc w:val="right"/>
              <w:rPr>
                <w:rFonts w:ascii="Calibri" w:hAnsi="Calibri"/>
                <w:snapToGrid w:val="0"/>
                <w:sz w:val="16"/>
              </w:rPr>
            </w:pPr>
            <w:r w:rsidRPr="00A83EEE">
              <w:rPr>
                <w:rFonts w:ascii="Calibri" w:hAnsi="Calibri"/>
                <w:snapToGrid w:val="0"/>
                <w:sz w:val="16"/>
              </w:rPr>
              <w:t>…</w:t>
            </w:r>
          </w:p>
        </w:tc>
        <w:tc>
          <w:tcPr>
            <w:tcW w:w="1559" w:type="dxa"/>
            <w:tcBorders>
              <w:bottom w:val="single" w:sz="4" w:space="0" w:color="auto"/>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w:t>
            </w:r>
          </w:p>
        </w:tc>
        <w:tc>
          <w:tcPr>
            <w:tcW w:w="1559" w:type="dxa"/>
            <w:tcBorders>
              <w:bottom w:val="single" w:sz="4" w:space="0" w:color="auto"/>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w:t>
            </w:r>
          </w:p>
        </w:tc>
        <w:tc>
          <w:tcPr>
            <w:tcW w:w="1559" w:type="dxa"/>
            <w:tcBorders>
              <w:bottom w:val="single" w:sz="4" w:space="0" w:color="auto"/>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106 421</w:t>
            </w:r>
          </w:p>
        </w:tc>
        <w:tc>
          <w:tcPr>
            <w:tcW w:w="1560" w:type="dxa"/>
            <w:tcBorders>
              <w:bottom w:val="single" w:sz="4" w:space="0" w:color="auto"/>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130 383</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877595" w:rsidRPr="00A83EEE">
        <w:rPr>
          <w:rFonts w:ascii="Calibri" w:hAnsi="Calibri" w:cs="Calibri"/>
          <w:sz w:val="20"/>
          <w:lang w:val="en-US"/>
        </w:rPr>
        <w:t>38</w:t>
      </w:r>
      <w:r w:rsidRPr="00A83EEE">
        <w:rPr>
          <w:rFonts w:ascii="Calibri" w:hAnsi="Calibri" w:cs="Calibri"/>
          <w:sz w:val="20"/>
          <w:lang w:val="en-US"/>
        </w:rPr>
        <w:t xml:space="preserve"> Purchase prices of raw cow's milk by industrial enterprises in 2020</w:t>
      </w:r>
    </w:p>
    <w:p w:rsidR="00862527" w:rsidRPr="00A83EEE" w:rsidRDefault="00862527" w:rsidP="00A83EEE">
      <w:pPr>
        <w:pStyle w:val="afff0"/>
        <w:tabs>
          <w:tab w:val="left" w:pos="7797"/>
        </w:tabs>
        <w:spacing w:after="60"/>
        <w:jc w:val="right"/>
      </w:pPr>
      <w:r w:rsidRPr="00A83EEE">
        <w:t>in tenge per ton</w:t>
      </w:r>
    </w:p>
    <w:tbl>
      <w:tblPr>
        <w:tblW w:w="0" w:type="auto"/>
        <w:tblInd w:w="30" w:type="dxa"/>
        <w:tblLayout w:type="fixed"/>
        <w:tblCellMar>
          <w:left w:w="30" w:type="dxa"/>
          <w:right w:w="30" w:type="dxa"/>
        </w:tblCellMar>
        <w:tblLook w:val="0000"/>
      </w:tblPr>
      <w:tblGrid>
        <w:gridCol w:w="2410"/>
        <w:gridCol w:w="1299"/>
        <w:gridCol w:w="1299"/>
        <w:gridCol w:w="1300"/>
        <w:gridCol w:w="1299"/>
        <w:gridCol w:w="1299"/>
        <w:gridCol w:w="1300"/>
      </w:tblGrid>
      <w:tr w:rsidR="00862527" w:rsidRPr="00A83EEE" w:rsidTr="006D4CBD">
        <w:trPr>
          <w:cantSplit/>
        </w:trPr>
        <w:tc>
          <w:tcPr>
            <w:tcW w:w="2410"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b/>
                <w:sz w:val="16"/>
                <w:szCs w:val="16"/>
              </w:rPr>
              <w:t>Republic of Kazakhstan</w:t>
            </w:r>
          </w:p>
        </w:tc>
        <w:tc>
          <w:tcPr>
            <w:tcW w:w="1299"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123 913</w:t>
            </w:r>
          </w:p>
        </w:tc>
        <w:tc>
          <w:tcPr>
            <w:tcW w:w="1299"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126 893</w:t>
            </w:r>
          </w:p>
        </w:tc>
        <w:tc>
          <w:tcPr>
            <w:tcW w:w="1300"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127 258</w:t>
            </w:r>
          </w:p>
        </w:tc>
        <w:tc>
          <w:tcPr>
            <w:tcW w:w="1299"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126 520</w:t>
            </w:r>
          </w:p>
        </w:tc>
        <w:tc>
          <w:tcPr>
            <w:tcW w:w="1299"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127 140</w:t>
            </w:r>
          </w:p>
        </w:tc>
        <w:tc>
          <w:tcPr>
            <w:tcW w:w="1300"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127 104</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Akmola</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123 587</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126 070</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126 053</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129 441</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131 264</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122 486</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cs="Calibri"/>
                <w:sz w:val="16"/>
                <w:szCs w:val="16"/>
              </w:rPr>
            </w:pPr>
            <w:r w:rsidRPr="00A83EEE">
              <w:rPr>
                <w:rFonts w:ascii="Calibri" w:hAnsi="Calibri" w:cs="Calibri"/>
                <w:sz w:val="16"/>
                <w:szCs w:val="16"/>
              </w:rPr>
              <w:t>Aktobe</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128 180</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116 746</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116 746</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120 919</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120 919</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136 701</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Almaty</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126 770</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130 047</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129 644</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130 599</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130 375</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130 025</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Zhambyl</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119 886</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119 756</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119 878</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108 415</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115 884</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115 884</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cs="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126 054</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124 196</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127 842</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125 098</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114 455</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110 082</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lang w:val="en-US"/>
              </w:rPr>
              <w:t>Коstanai</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133 827</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140 503</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141 020</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134 217</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133 874</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133 677</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Kyzylorda</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95 244</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106 548</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106 548</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106 548</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112 924</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112 924</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Pavlodar</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117 666</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118 350</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118 106</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119 717</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117 054</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117 123</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119 989</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121 311</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121 110</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122 604</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133 592</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135 889</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122 429</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119 674</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120 893</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118 119</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117 296</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115 876</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114 429</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124 121</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123 772</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126 808</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123 237</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120 783</w:t>
            </w:r>
          </w:p>
        </w:tc>
      </w:tr>
      <w:tr w:rsidR="00877595" w:rsidRPr="00A83EEE" w:rsidTr="006D4CBD">
        <w:trPr>
          <w:cantSplit/>
        </w:trPr>
        <w:tc>
          <w:tcPr>
            <w:tcW w:w="2410" w:type="dxa"/>
            <w:tcBorders>
              <w:bottom w:val="single" w:sz="4" w:space="0" w:color="000000"/>
            </w:tcBorders>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Shymkent city</w:t>
            </w:r>
          </w:p>
        </w:tc>
        <w:tc>
          <w:tcPr>
            <w:tcW w:w="1299"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126 034</w:t>
            </w:r>
          </w:p>
        </w:tc>
        <w:tc>
          <w:tcPr>
            <w:tcW w:w="1299"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127 915</w:t>
            </w:r>
          </w:p>
        </w:tc>
        <w:tc>
          <w:tcPr>
            <w:tcW w:w="1300"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127 915</w:t>
            </w:r>
          </w:p>
        </w:tc>
        <w:tc>
          <w:tcPr>
            <w:tcW w:w="1299"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126 034</w:t>
            </w:r>
          </w:p>
        </w:tc>
        <w:tc>
          <w:tcPr>
            <w:tcW w:w="1299"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126 034</w:t>
            </w:r>
          </w:p>
        </w:tc>
        <w:tc>
          <w:tcPr>
            <w:tcW w:w="1300"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126 034</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410"/>
        <w:gridCol w:w="1299"/>
        <w:gridCol w:w="1299"/>
        <w:gridCol w:w="1300"/>
        <w:gridCol w:w="1299"/>
        <w:gridCol w:w="1299"/>
        <w:gridCol w:w="1300"/>
      </w:tblGrid>
      <w:tr w:rsidR="00862527" w:rsidRPr="00A83EEE" w:rsidTr="006D4CBD">
        <w:trPr>
          <w:cantSplit/>
        </w:trPr>
        <w:tc>
          <w:tcPr>
            <w:tcW w:w="2410"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b/>
                <w:sz w:val="16"/>
                <w:szCs w:val="16"/>
              </w:rPr>
              <w:t>Republic of Kazakhstan</w:t>
            </w:r>
          </w:p>
        </w:tc>
        <w:tc>
          <w:tcPr>
            <w:tcW w:w="1299"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127 148</w:t>
            </w:r>
          </w:p>
        </w:tc>
        <w:tc>
          <w:tcPr>
            <w:tcW w:w="1299"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127 892</w:t>
            </w:r>
          </w:p>
        </w:tc>
        <w:tc>
          <w:tcPr>
            <w:tcW w:w="1300"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128 643</w:t>
            </w:r>
          </w:p>
        </w:tc>
        <w:tc>
          <w:tcPr>
            <w:tcW w:w="1299"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133 839</w:t>
            </w:r>
          </w:p>
        </w:tc>
        <w:tc>
          <w:tcPr>
            <w:tcW w:w="1299"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135 024</w:t>
            </w:r>
          </w:p>
        </w:tc>
        <w:tc>
          <w:tcPr>
            <w:tcW w:w="1300" w:type="dxa"/>
            <w:tcBorders>
              <w:top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138 447</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Akmola</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121 249</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121 179</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122 398</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126 544</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131 257</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133 881</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cs="Calibri"/>
                <w:sz w:val="16"/>
                <w:szCs w:val="16"/>
              </w:rPr>
            </w:pPr>
            <w:r w:rsidRPr="00A83EEE">
              <w:rPr>
                <w:rFonts w:ascii="Calibri" w:hAnsi="Calibri" w:cs="Calibri"/>
                <w:sz w:val="16"/>
                <w:szCs w:val="16"/>
              </w:rPr>
              <w:t>Aktobe</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139 574</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153 313</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145 101</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145 101</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135 176</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135 176</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Almaty</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129 364</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130 450</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132 738</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136 359</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141 886</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143 318</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Zhambyl</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116 425</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117 558</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118 942</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120 277</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122 893</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125 401</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cs="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110 110</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112 699</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118 367</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126 911</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140 414</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139 963</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lang w:val="en-US"/>
              </w:rPr>
              <w:t>Коstanai</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133 497</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133 361</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132 723</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136 082</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128 385</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134 885</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Kyzylorda</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112 924</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106 548</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106 548</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112 924</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112 924</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118 878</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Pavlodar</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115 115</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120 785</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125 161</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129 837</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131 270</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134 014</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135 597</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137 228</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137 483</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136 471</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131 987</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132 863</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116 353</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116 200</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118 489</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139 918</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140 793</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150 146</w:t>
            </w:r>
          </w:p>
        </w:tc>
      </w:tr>
      <w:tr w:rsidR="00877595" w:rsidRPr="00A83EEE" w:rsidTr="006D4CBD">
        <w:trPr>
          <w:cantSplit/>
        </w:trPr>
        <w:tc>
          <w:tcPr>
            <w:tcW w:w="2410" w:type="dxa"/>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119 731</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117 547</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117 924</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120 976</w:t>
            </w:r>
          </w:p>
        </w:tc>
        <w:tc>
          <w:tcPr>
            <w:tcW w:w="1299"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124 836</w:t>
            </w:r>
          </w:p>
        </w:tc>
        <w:tc>
          <w:tcPr>
            <w:tcW w:w="1300" w:type="dxa"/>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134 161</w:t>
            </w:r>
          </w:p>
        </w:tc>
      </w:tr>
      <w:tr w:rsidR="00877595" w:rsidRPr="00A83EEE" w:rsidTr="006D4CBD">
        <w:trPr>
          <w:cantSplit/>
        </w:trPr>
        <w:tc>
          <w:tcPr>
            <w:tcW w:w="2410" w:type="dxa"/>
            <w:tcBorders>
              <w:bottom w:val="single" w:sz="4" w:space="0" w:color="000000"/>
            </w:tcBorders>
            <w:shd w:val="clear" w:color="auto" w:fill="auto"/>
          </w:tcPr>
          <w:p w:rsidR="00877595" w:rsidRPr="00A83EEE" w:rsidRDefault="00877595" w:rsidP="00A83EEE">
            <w:pPr>
              <w:rPr>
                <w:rFonts w:ascii="Calibri" w:hAnsi="Calibri"/>
                <w:sz w:val="16"/>
                <w:szCs w:val="16"/>
              </w:rPr>
            </w:pPr>
            <w:r w:rsidRPr="00A83EEE">
              <w:rPr>
                <w:rFonts w:ascii="Calibri" w:hAnsi="Calibri" w:cs="Calibri"/>
                <w:sz w:val="16"/>
                <w:szCs w:val="16"/>
              </w:rPr>
              <w:t>Shymkent city</w:t>
            </w:r>
          </w:p>
        </w:tc>
        <w:tc>
          <w:tcPr>
            <w:tcW w:w="1299"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124 095</w:t>
            </w:r>
          </w:p>
        </w:tc>
        <w:tc>
          <w:tcPr>
            <w:tcW w:w="1299"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124 095</w:t>
            </w:r>
          </w:p>
        </w:tc>
        <w:tc>
          <w:tcPr>
            <w:tcW w:w="1300"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124 095</w:t>
            </w:r>
          </w:p>
        </w:tc>
        <w:tc>
          <w:tcPr>
            <w:tcW w:w="1299"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126 034</w:t>
            </w:r>
          </w:p>
        </w:tc>
        <w:tc>
          <w:tcPr>
            <w:tcW w:w="1299"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126 034</w:t>
            </w:r>
          </w:p>
        </w:tc>
        <w:tc>
          <w:tcPr>
            <w:tcW w:w="1300" w:type="dxa"/>
            <w:tcBorders>
              <w:bottom w:val="single" w:sz="4" w:space="0" w:color="000000"/>
            </w:tcBorders>
            <w:shd w:val="clear" w:color="auto" w:fill="auto"/>
            <w:vAlign w:val="bottom"/>
          </w:tcPr>
          <w:p w:rsidR="00877595" w:rsidRPr="00A83EEE" w:rsidRDefault="00877595" w:rsidP="00A83EEE">
            <w:pPr>
              <w:jc w:val="right"/>
              <w:rPr>
                <w:rFonts w:ascii="Calibri" w:hAnsi="Calibri" w:cs="Arial"/>
                <w:sz w:val="16"/>
                <w:szCs w:val="16"/>
              </w:rPr>
            </w:pPr>
            <w:r w:rsidRPr="00A83EEE">
              <w:rPr>
                <w:rFonts w:ascii="Calibri" w:hAnsi="Calibri" w:cs="Arial"/>
                <w:sz w:val="16"/>
                <w:szCs w:val="16"/>
              </w:rPr>
              <w:t>130 383</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877595" w:rsidRPr="00A83EEE">
        <w:rPr>
          <w:rFonts w:ascii="Calibri" w:hAnsi="Calibri" w:cs="Calibri"/>
          <w:sz w:val="20"/>
          <w:lang w:val="en-US"/>
        </w:rPr>
        <w:t>39</w:t>
      </w:r>
      <w:r w:rsidRPr="00A83EEE">
        <w:rPr>
          <w:rFonts w:ascii="Calibri" w:hAnsi="Calibri" w:cs="Calibri"/>
          <w:sz w:val="20"/>
          <w:lang w:val="en-US"/>
        </w:rPr>
        <w:t xml:space="preserve"> Purchase prices for chicken eggs in shell, (fresh) by industrial enterprises</w:t>
      </w:r>
    </w:p>
    <w:p w:rsidR="00862527" w:rsidRPr="00A83EEE" w:rsidRDefault="00862527" w:rsidP="00A83EEE">
      <w:pPr>
        <w:pStyle w:val="afff0"/>
        <w:tabs>
          <w:tab w:val="left" w:pos="7371"/>
        </w:tabs>
        <w:spacing w:after="60"/>
        <w:jc w:val="right"/>
        <w:rPr>
          <w:lang w:val="en-US"/>
        </w:rPr>
      </w:pPr>
      <w:r w:rsidRPr="00A83EEE">
        <w:rPr>
          <w:lang w:val="kk-KZ"/>
        </w:rPr>
        <w:t>аt the end of the period</w:t>
      </w:r>
      <w:r w:rsidRPr="00A83EEE">
        <w:rPr>
          <w:lang w:val="en-US"/>
        </w:rPr>
        <w:t>, in tenge per thousand pieces</w:t>
      </w:r>
    </w:p>
    <w:tbl>
      <w:tblPr>
        <w:tblW w:w="0" w:type="auto"/>
        <w:tblInd w:w="108" w:type="dxa"/>
        <w:tblLayout w:type="fixed"/>
        <w:tblLook w:val="0000"/>
      </w:tblPr>
      <w:tblGrid>
        <w:gridCol w:w="2552"/>
        <w:gridCol w:w="1530"/>
        <w:gridCol w:w="1531"/>
        <w:gridCol w:w="1531"/>
        <w:gridCol w:w="1531"/>
        <w:gridCol w:w="1531"/>
      </w:tblGrid>
      <w:tr w:rsidR="00862527"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30"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2016</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2017</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2018</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2019</w:t>
            </w:r>
          </w:p>
        </w:tc>
        <w:tc>
          <w:tcPr>
            <w:tcW w:w="1531"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2020</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b/>
                <w:sz w:val="16"/>
                <w:szCs w:val="16"/>
              </w:rPr>
              <w:t>Republic of Kazakhstan</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26 493</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21 388</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23 055</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26 180</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31 958</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rPr>
              <w:t>Akmola</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27 096</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23 139</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24 262</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25 650</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х</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rPr>
              <w:t>Aktobe</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26 783</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w:t>
            </w:r>
            <w:r w:rsidRPr="00A83EEE">
              <w:rPr>
                <w:rFonts w:ascii="Calibri" w:hAnsi="Calibri" w:cs="Arial"/>
                <w:sz w:val="16"/>
                <w:szCs w:val="16"/>
                <w:lang w:val="en-US"/>
              </w:rPr>
              <w:t xml:space="preserve"> </w:t>
            </w:r>
            <w:r w:rsidRPr="00A83EEE">
              <w:rPr>
                <w:rFonts w:ascii="Calibri" w:hAnsi="Calibri" w:cs="Arial"/>
                <w:sz w:val="16"/>
                <w:szCs w:val="16"/>
              </w:rPr>
              <w:t>216</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23 476</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28 180</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33 670</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rPr>
              <w:t>Almaty</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28 252</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w:t>
            </w:r>
            <w:r w:rsidRPr="00A83EEE">
              <w:rPr>
                <w:rFonts w:ascii="Calibri" w:hAnsi="Calibri" w:cs="Arial"/>
                <w:sz w:val="16"/>
                <w:szCs w:val="16"/>
                <w:lang w:val="en-US"/>
              </w:rPr>
              <w:t xml:space="preserve"> </w:t>
            </w:r>
            <w:r w:rsidRPr="00A83EEE">
              <w:rPr>
                <w:rFonts w:ascii="Calibri" w:hAnsi="Calibri" w:cs="Arial"/>
                <w:sz w:val="16"/>
                <w:szCs w:val="16"/>
              </w:rPr>
              <w:t>666</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28 692</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29 955</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37 088</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lang w:val="en-US"/>
              </w:rPr>
              <w:t xml:space="preserve">Batys </w:t>
            </w:r>
            <w:r w:rsidRPr="00A83EEE">
              <w:rPr>
                <w:rFonts w:ascii="Calibri" w:hAnsi="Calibri" w:cs="Calibri"/>
                <w:sz w:val="16"/>
                <w:szCs w:val="16"/>
              </w:rPr>
              <w:t>Kazakhstan</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szCs w:val="16"/>
              </w:rPr>
              <w:t>24 495</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snapToGrid w:val="0"/>
                <w:sz w:val="16"/>
                <w:szCs w:val="16"/>
              </w:rPr>
              <w:t>21 956</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snapToGrid w:val="0"/>
                <w:sz w:val="16"/>
                <w:szCs w:val="16"/>
              </w:rPr>
              <w:t>22 267</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23 678</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27 294</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rPr>
              <w:t>Zhambyl</w:t>
            </w:r>
          </w:p>
        </w:tc>
        <w:tc>
          <w:tcPr>
            <w:tcW w:w="1530" w:type="dxa"/>
            <w:shd w:val="clear" w:color="auto" w:fill="auto"/>
            <w:vAlign w:val="bottom"/>
          </w:tcPr>
          <w:p w:rsidR="009F6763" w:rsidRPr="00A83EEE" w:rsidRDefault="009F6763" w:rsidP="00A83EEE">
            <w:pPr>
              <w:jc w:val="right"/>
              <w:rPr>
                <w:rFonts w:ascii="Calibri" w:hAnsi="Calibri"/>
                <w:snapToGrid w:val="0"/>
                <w:sz w:val="16"/>
                <w:szCs w:val="16"/>
              </w:rPr>
            </w:pPr>
            <w:r w:rsidRPr="00A83EEE">
              <w:rPr>
                <w:rFonts w:ascii="Calibri" w:hAnsi="Calibri"/>
                <w:snapToGrid w:val="0"/>
                <w:sz w:val="16"/>
                <w:szCs w:val="16"/>
              </w:rPr>
              <w:t>…</w:t>
            </w:r>
          </w:p>
        </w:tc>
        <w:tc>
          <w:tcPr>
            <w:tcW w:w="1531" w:type="dxa"/>
            <w:shd w:val="clear" w:color="auto" w:fill="auto"/>
            <w:vAlign w:val="bottom"/>
          </w:tcPr>
          <w:p w:rsidR="009F6763" w:rsidRPr="00A83EEE" w:rsidRDefault="009F6763" w:rsidP="00A83EEE">
            <w:pPr>
              <w:jc w:val="right"/>
              <w:rPr>
                <w:rFonts w:ascii="Calibri" w:hAnsi="Calibri"/>
                <w:snapToGrid w:val="0"/>
                <w:sz w:val="16"/>
                <w:szCs w:val="16"/>
              </w:rPr>
            </w:pPr>
            <w:r w:rsidRPr="00A83EEE">
              <w:rPr>
                <w:rFonts w:ascii="Calibri" w:hAnsi="Calibri"/>
                <w:snapToGrid w:val="0"/>
                <w:sz w:val="16"/>
                <w:szCs w:val="16"/>
              </w:rPr>
              <w:t>…</w:t>
            </w:r>
          </w:p>
        </w:tc>
        <w:tc>
          <w:tcPr>
            <w:tcW w:w="1531" w:type="dxa"/>
            <w:shd w:val="clear" w:color="auto" w:fill="auto"/>
            <w:vAlign w:val="bottom"/>
          </w:tcPr>
          <w:p w:rsidR="009F6763" w:rsidRPr="00A83EEE" w:rsidRDefault="009F6763" w:rsidP="00A83EEE">
            <w:pPr>
              <w:jc w:val="right"/>
              <w:rPr>
                <w:rFonts w:ascii="Calibri" w:hAnsi="Calibri"/>
                <w:snapToGrid w:val="0"/>
                <w:sz w:val="16"/>
                <w:szCs w:val="16"/>
              </w:rPr>
            </w:pPr>
            <w:r w:rsidRPr="00A83EEE">
              <w:rPr>
                <w:rFonts w:ascii="Calibri" w:hAnsi="Calibri"/>
                <w:snapToGrid w:val="0"/>
                <w:sz w:val="16"/>
                <w:szCs w:val="16"/>
              </w:rPr>
              <w:t>…</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25 583</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34 631</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21 718</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17</w:t>
            </w:r>
            <w:r w:rsidRPr="00A83EEE">
              <w:rPr>
                <w:rFonts w:ascii="Calibri" w:hAnsi="Calibri" w:cs="Arial"/>
                <w:sz w:val="16"/>
                <w:szCs w:val="16"/>
                <w:lang w:val="en-US"/>
              </w:rPr>
              <w:t xml:space="preserve"> </w:t>
            </w:r>
            <w:r w:rsidRPr="00A83EEE">
              <w:rPr>
                <w:rFonts w:ascii="Calibri" w:hAnsi="Calibri" w:cs="Arial"/>
                <w:sz w:val="16"/>
                <w:szCs w:val="16"/>
              </w:rPr>
              <w:t>004</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19 131</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23 845</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30 362</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lang w:val="en-US"/>
              </w:rPr>
              <w:t>Коstanai</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25 424</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18</w:t>
            </w:r>
            <w:r w:rsidRPr="00A83EEE">
              <w:rPr>
                <w:rFonts w:ascii="Calibri" w:hAnsi="Calibri" w:cs="Arial"/>
                <w:sz w:val="16"/>
                <w:szCs w:val="16"/>
                <w:lang w:val="en-US"/>
              </w:rPr>
              <w:t xml:space="preserve"> </w:t>
            </w:r>
            <w:r w:rsidRPr="00A83EEE">
              <w:rPr>
                <w:rFonts w:ascii="Calibri" w:hAnsi="Calibri" w:cs="Arial"/>
                <w:sz w:val="16"/>
                <w:szCs w:val="16"/>
              </w:rPr>
              <w:t>754</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21 432</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20 047</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19 350</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rPr>
              <w:t>Kyzylorda</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30 330</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22</w:t>
            </w:r>
            <w:r w:rsidRPr="00A83EEE">
              <w:rPr>
                <w:rFonts w:ascii="Calibri" w:hAnsi="Calibri" w:cs="Arial"/>
                <w:sz w:val="16"/>
                <w:szCs w:val="16"/>
                <w:lang w:val="en-US"/>
              </w:rPr>
              <w:t xml:space="preserve"> </w:t>
            </w:r>
            <w:r w:rsidRPr="00A83EEE">
              <w:rPr>
                <w:rFonts w:ascii="Calibri" w:hAnsi="Calibri" w:cs="Arial"/>
                <w:sz w:val="16"/>
                <w:szCs w:val="16"/>
              </w:rPr>
              <w:t>714</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25 935</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28 983</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32 230</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rPr>
              <w:t>Pavlodar</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25 569</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w:t>
            </w:r>
            <w:r w:rsidRPr="00A83EEE">
              <w:rPr>
                <w:rFonts w:ascii="Calibri" w:hAnsi="Calibri" w:cs="Arial"/>
                <w:sz w:val="16"/>
                <w:szCs w:val="16"/>
                <w:lang w:val="en-US"/>
              </w:rPr>
              <w:t xml:space="preserve"> </w:t>
            </w:r>
            <w:r w:rsidRPr="00A83EEE">
              <w:rPr>
                <w:rFonts w:ascii="Calibri" w:hAnsi="Calibri" w:cs="Arial"/>
                <w:sz w:val="16"/>
                <w:szCs w:val="16"/>
              </w:rPr>
              <w:t>310</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22 965</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27 117</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31 506</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21 315</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w:t>
            </w:r>
            <w:r w:rsidRPr="00A83EEE">
              <w:rPr>
                <w:rFonts w:ascii="Calibri" w:hAnsi="Calibri" w:cs="Arial"/>
                <w:sz w:val="16"/>
                <w:szCs w:val="16"/>
                <w:lang w:val="en-US"/>
              </w:rPr>
              <w:t xml:space="preserve"> </w:t>
            </w:r>
            <w:r w:rsidRPr="00A83EEE">
              <w:rPr>
                <w:rFonts w:ascii="Calibri" w:hAnsi="Calibri" w:cs="Arial"/>
                <w:sz w:val="16"/>
                <w:szCs w:val="16"/>
              </w:rPr>
              <w:t>156</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20 530</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23 843</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30 363</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28 160</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w:t>
            </w:r>
            <w:r w:rsidRPr="00A83EEE">
              <w:rPr>
                <w:rFonts w:ascii="Calibri" w:hAnsi="Calibri" w:cs="Arial"/>
                <w:sz w:val="16"/>
                <w:szCs w:val="16"/>
                <w:lang w:val="en-US"/>
              </w:rPr>
              <w:t xml:space="preserve"> </w:t>
            </w:r>
            <w:r w:rsidRPr="00A83EEE">
              <w:rPr>
                <w:rFonts w:ascii="Calibri" w:hAnsi="Calibri" w:cs="Arial"/>
                <w:sz w:val="16"/>
                <w:szCs w:val="16"/>
              </w:rPr>
              <w:t>361</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24 613</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26 909</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36 254</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rPr>
              <w:t>Nur-Sultan city</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25 219</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w:t>
            </w:r>
            <w:r w:rsidRPr="00A83EEE">
              <w:rPr>
                <w:rFonts w:ascii="Calibri" w:hAnsi="Calibri" w:cs="Arial"/>
                <w:sz w:val="16"/>
                <w:szCs w:val="16"/>
                <w:lang w:val="en-US"/>
              </w:rPr>
              <w:t xml:space="preserve"> </w:t>
            </w:r>
            <w:r w:rsidRPr="00A83EEE">
              <w:rPr>
                <w:rFonts w:ascii="Calibri" w:hAnsi="Calibri" w:cs="Arial"/>
                <w:sz w:val="16"/>
                <w:szCs w:val="16"/>
              </w:rPr>
              <w:t>095</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20 042</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26 376</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31 501</w:t>
            </w:r>
          </w:p>
        </w:tc>
      </w:tr>
      <w:tr w:rsidR="009F6763" w:rsidRPr="00A83EEE" w:rsidTr="006D4CBD">
        <w:trPr>
          <w:cantSplit/>
        </w:trPr>
        <w:tc>
          <w:tcPr>
            <w:tcW w:w="2552"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rPr>
              <w:t xml:space="preserve">Almaty city </w:t>
            </w:r>
          </w:p>
        </w:tc>
        <w:tc>
          <w:tcPr>
            <w:tcW w:w="1530"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25 638</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w:t>
            </w:r>
            <w:r w:rsidRPr="00A83EEE">
              <w:rPr>
                <w:rFonts w:ascii="Calibri" w:hAnsi="Calibri" w:cs="Arial"/>
                <w:sz w:val="16"/>
                <w:szCs w:val="16"/>
                <w:lang w:val="en-US"/>
              </w:rPr>
              <w:t xml:space="preserve"> </w:t>
            </w:r>
            <w:r w:rsidRPr="00A83EEE">
              <w:rPr>
                <w:rFonts w:ascii="Calibri" w:hAnsi="Calibri" w:cs="Arial"/>
                <w:sz w:val="16"/>
                <w:szCs w:val="16"/>
              </w:rPr>
              <w:t>899</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27 557</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30 033</w:t>
            </w:r>
          </w:p>
        </w:tc>
        <w:tc>
          <w:tcPr>
            <w:tcW w:w="1531"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38 448</w:t>
            </w:r>
          </w:p>
        </w:tc>
      </w:tr>
      <w:tr w:rsidR="009F6763" w:rsidRPr="00A83EEE" w:rsidTr="006D4CBD">
        <w:trPr>
          <w:cantSplit/>
        </w:trPr>
        <w:tc>
          <w:tcPr>
            <w:tcW w:w="2552" w:type="dxa"/>
            <w:tcBorders>
              <w:bottom w:val="single" w:sz="4" w:space="0" w:color="auto"/>
            </w:tcBorders>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sz w:val="16"/>
                <w:szCs w:val="16"/>
              </w:rPr>
              <w:t xml:space="preserve">Shymkent city </w:t>
            </w:r>
          </w:p>
        </w:tc>
        <w:tc>
          <w:tcPr>
            <w:tcW w:w="1530" w:type="dxa"/>
            <w:tcBorders>
              <w:bottom w:val="single" w:sz="4" w:space="0" w:color="auto"/>
            </w:tcBorders>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w:t>
            </w:r>
          </w:p>
        </w:tc>
        <w:tc>
          <w:tcPr>
            <w:tcW w:w="1531"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26 769</w:t>
            </w:r>
          </w:p>
        </w:tc>
        <w:tc>
          <w:tcPr>
            <w:tcW w:w="1531"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33 525</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.4</w:t>
      </w:r>
      <w:r w:rsidR="009F6763" w:rsidRPr="00A83EEE">
        <w:rPr>
          <w:rFonts w:ascii="Calibri" w:hAnsi="Calibri" w:cs="Calibri"/>
          <w:sz w:val="20"/>
          <w:lang w:val="en-US"/>
        </w:rPr>
        <w:t>0</w:t>
      </w:r>
      <w:r w:rsidRPr="00A83EEE">
        <w:rPr>
          <w:rFonts w:ascii="Calibri" w:hAnsi="Calibri" w:cs="Calibri"/>
          <w:sz w:val="20"/>
          <w:lang w:val="en-US"/>
        </w:rPr>
        <w:t xml:space="preserve"> Purchasing prices of chicken eggs in shell, (fresh) by industrial enterprises in 2020</w:t>
      </w:r>
    </w:p>
    <w:p w:rsidR="00862527" w:rsidRPr="00A83EEE" w:rsidRDefault="00862527" w:rsidP="00A83EEE">
      <w:pPr>
        <w:pStyle w:val="afff0"/>
        <w:tabs>
          <w:tab w:val="left" w:pos="7371"/>
        </w:tabs>
        <w:spacing w:after="60"/>
        <w:jc w:val="right"/>
      </w:pPr>
      <w:r w:rsidRPr="00A83EEE">
        <w:t>in tenge per thousand pieces</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27 432</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26 737</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26 275</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26 983</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26 743</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25 692</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Aktobe</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28 551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25 241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25 136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25 460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25 816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23 165</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Almaty</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32 889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32 309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32 645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33 540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33 717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33 565</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23 587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24 247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23 906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25 662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25 572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22 662</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Zhambyl</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28 082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28 082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27 160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27 668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26 243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25 912</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24 197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23 261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22 708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23 825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23 329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21 543</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Коstanai</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21 420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21 420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21 420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21 420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21 420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23 244</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Kyzylorda</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29 274</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27 988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27 329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29 663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29 663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28 306</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Pavlodar</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27 588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27 495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29 198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29 234</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28 772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28 342</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25 471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24 831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24 195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24 298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24 295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22 849</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lastRenderedPageBreak/>
              <w:t>Shygys</w:t>
            </w:r>
            <w:r w:rsidRPr="00A83EEE">
              <w:rPr>
                <w:rFonts w:ascii="Calibri" w:hAnsi="Calibri" w:cs="Calibri"/>
                <w:sz w:val="16"/>
                <w:szCs w:val="16"/>
              </w:rPr>
              <w:t xml:space="preserve"> Kazakhstan</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27 740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27 280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26 338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27 470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26 814</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24 782</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Nur-Sultan city</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27 117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27 704</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27 478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25 989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26 070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26 294</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 xml:space="preserve">Almaty city </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32 016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30 409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29 475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31 444</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29 332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28 855</w:t>
            </w:r>
          </w:p>
        </w:tc>
      </w:tr>
      <w:tr w:rsidR="009F6763" w:rsidRPr="00A83EEE" w:rsidTr="006D4CBD">
        <w:trPr>
          <w:cantSplit/>
        </w:trPr>
        <w:tc>
          <w:tcPr>
            <w:tcW w:w="2694" w:type="dxa"/>
            <w:tcBorders>
              <w:bottom w:val="single" w:sz="4" w:space="0" w:color="000000"/>
            </w:tcBorders>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 xml:space="preserve">Shymkent city </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26 962</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26 962</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26 962</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26 962</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27 138</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26 962</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24 356</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24 216</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25 356</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28 584</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30 967</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31 958</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Aktobe</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21 500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21 803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23 943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30 530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33 427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33 670</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Almaty</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33 260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33 260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31 733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31 733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35 627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37 088</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21 809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22 496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23 158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25 769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27 023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27 294</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Zhambyl</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25 912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25 582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27 667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29 967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34 366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34 631</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20 035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21 612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23 910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28 124</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29 691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30 362</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Коstanai</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19 350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19 350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19 350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19 350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19 350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19 350</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Kyzylorda</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26 916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26 916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28 306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31 309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32 230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32 230</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Pavlodar</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26 669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26 379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26 740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29 730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31 258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31 506</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21 081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20 590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22 506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25 145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29 045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30 363</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23 817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23 251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24 040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29 295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35 030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36 254</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Nur-Sultan city</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25 902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23 891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24 887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28 929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30 702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31 501</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 xml:space="preserve">Almaty city </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26 884</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25 126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27 345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32 040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34 708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38 448</w:t>
            </w:r>
          </w:p>
        </w:tc>
      </w:tr>
      <w:tr w:rsidR="009F6763" w:rsidRPr="00A83EEE" w:rsidTr="006D4CBD">
        <w:trPr>
          <w:cantSplit/>
        </w:trPr>
        <w:tc>
          <w:tcPr>
            <w:tcW w:w="2694" w:type="dxa"/>
            <w:tcBorders>
              <w:bottom w:val="single" w:sz="4" w:space="0" w:color="000000"/>
            </w:tcBorders>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 xml:space="preserve">Shymkent city </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26 962</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26 962</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27 116</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27 269</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27 861</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33 525</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4.4</w:t>
      </w:r>
      <w:r w:rsidR="009F6763" w:rsidRPr="00A83EEE">
        <w:rPr>
          <w:rFonts w:ascii="Calibri" w:hAnsi="Calibri" w:cs="Calibri"/>
          <w:sz w:val="20"/>
          <w:lang w:val="en-US"/>
        </w:rPr>
        <w:t>1</w:t>
      </w:r>
      <w:r w:rsidRPr="00A83EEE">
        <w:rPr>
          <w:rFonts w:ascii="Calibri" w:hAnsi="Calibri" w:cs="Calibri"/>
          <w:sz w:val="20"/>
          <w:lang w:val="en-US"/>
        </w:rPr>
        <w:t xml:space="preserve"> Purchasing Prices of coal energy by industrial enterprises</w:t>
      </w:r>
    </w:p>
    <w:p w:rsidR="00862527" w:rsidRPr="00A83EEE" w:rsidRDefault="00862527" w:rsidP="00A83EEE">
      <w:pPr>
        <w:pStyle w:val="afff3"/>
        <w:spacing w:before="60" w:after="60"/>
        <w:jc w:val="right"/>
        <w:rPr>
          <w:rFonts w:ascii="Calibri" w:hAnsi="Calibri"/>
          <w:lang w:val="en-US"/>
        </w:rPr>
      </w:pPr>
      <w:r w:rsidRPr="00A83EEE">
        <w:rPr>
          <w:rFonts w:ascii="Calibri" w:hAnsi="Calibri" w:cs="Calibri"/>
          <w:b w:val="0"/>
          <w:sz w:val="16"/>
          <w:szCs w:val="16"/>
          <w:lang w:val="en-US"/>
        </w:rPr>
        <w:t>аt the end of the period, in tenge per ton</w:t>
      </w:r>
    </w:p>
    <w:tbl>
      <w:tblPr>
        <w:tblW w:w="0" w:type="auto"/>
        <w:tblInd w:w="108" w:type="dxa"/>
        <w:tblLayout w:type="fixed"/>
        <w:tblLook w:val="0000"/>
      </w:tblPr>
      <w:tblGrid>
        <w:gridCol w:w="2694"/>
        <w:gridCol w:w="1502"/>
        <w:gridCol w:w="1502"/>
        <w:gridCol w:w="1503"/>
        <w:gridCol w:w="1502"/>
        <w:gridCol w:w="1503"/>
      </w:tblGrid>
      <w:tr w:rsidR="00862527" w:rsidRPr="00A83EEE" w:rsidTr="006D4CBD">
        <w:trPr>
          <w:cantSplit/>
          <w:tblHeader/>
        </w:trPr>
        <w:tc>
          <w:tcPr>
            <w:tcW w:w="2694"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0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50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9F6763" w:rsidRPr="00A83EEE" w:rsidTr="006D4CBD">
        <w:trPr>
          <w:cantSplit/>
          <w:trHeight w:val="74"/>
        </w:trPr>
        <w:tc>
          <w:tcPr>
            <w:tcW w:w="2694" w:type="dxa"/>
            <w:shd w:val="clear" w:color="auto" w:fill="auto"/>
            <w:tcMar>
              <w:left w:w="57" w:type="dxa"/>
              <w:right w:w="57" w:type="dxa"/>
            </w:tcMar>
          </w:tcPr>
          <w:p w:rsidR="009F6763" w:rsidRPr="00A83EEE" w:rsidRDefault="009F6763" w:rsidP="00A83EEE">
            <w:pPr>
              <w:rPr>
                <w:rFonts w:ascii="Calibri" w:hAnsi="Calibri"/>
                <w:sz w:val="16"/>
                <w:szCs w:val="16"/>
              </w:rPr>
            </w:pPr>
            <w:r w:rsidRPr="00A83EEE">
              <w:rPr>
                <w:rFonts w:ascii="Calibri" w:hAnsi="Calibri" w:cs="Calibri"/>
                <w:b/>
                <w:sz w:val="16"/>
                <w:szCs w:val="16"/>
              </w:rPr>
              <w:t>Republic of Kazakhstan</w:t>
            </w:r>
          </w:p>
        </w:tc>
        <w:tc>
          <w:tcPr>
            <w:tcW w:w="1502"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4 918</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w:t>
            </w:r>
            <w:r w:rsidRPr="00A83EEE">
              <w:rPr>
                <w:rFonts w:ascii="Calibri" w:hAnsi="Calibri" w:cs="Arial"/>
                <w:sz w:val="16"/>
                <w:szCs w:val="16"/>
                <w:lang w:val="en-US"/>
              </w:rPr>
              <w:t xml:space="preserve"> </w:t>
            </w:r>
            <w:r w:rsidRPr="00A83EEE">
              <w:rPr>
                <w:rFonts w:ascii="Calibri" w:hAnsi="Calibri" w:cs="Arial"/>
                <w:sz w:val="16"/>
                <w:szCs w:val="16"/>
              </w:rPr>
              <w:t>804</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6 819</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7 443</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7 610</w:t>
            </w:r>
          </w:p>
        </w:tc>
      </w:tr>
      <w:tr w:rsidR="009F6763" w:rsidRPr="00A83EEE" w:rsidTr="006D4CBD">
        <w:trPr>
          <w:cantSplit/>
        </w:trPr>
        <w:tc>
          <w:tcPr>
            <w:tcW w:w="2694" w:type="dxa"/>
            <w:shd w:val="clear" w:color="auto" w:fill="auto"/>
            <w:tcMar>
              <w:left w:w="57" w:type="dxa"/>
              <w:right w:w="57" w:type="dxa"/>
            </w:tcMar>
            <w:vAlign w:val="bottom"/>
          </w:tcPr>
          <w:p w:rsidR="009F6763" w:rsidRPr="00A83EEE" w:rsidRDefault="009F6763" w:rsidP="00A83EEE">
            <w:pPr>
              <w:rPr>
                <w:rFonts w:ascii="Calibri" w:hAnsi="Calibri"/>
                <w:sz w:val="16"/>
                <w:szCs w:val="16"/>
              </w:rPr>
            </w:pPr>
            <w:r w:rsidRPr="00A83EEE">
              <w:rPr>
                <w:rFonts w:ascii="Calibri" w:hAnsi="Calibri" w:cs="Calibri"/>
                <w:sz w:val="16"/>
                <w:szCs w:val="16"/>
              </w:rPr>
              <w:t>Akmola</w:t>
            </w:r>
          </w:p>
        </w:tc>
        <w:tc>
          <w:tcPr>
            <w:tcW w:w="1502"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3 364</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4</w:t>
            </w:r>
            <w:r w:rsidRPr="00A83EEE">
              <w:rPr>
                <w:rFonts w:ascii="Calibri" w:hAnsi="Calibri" w:cs="Arial"/>
                <w:sz w:val="16"/>
                <w:szCs w:val="16"/>
                <w:lang w:val="en-US"/>
              </w:rPr>
              <w:t xml:space="preserve"> </w:t>
            </w:r>
            <w:r w:rsidRPr="00A83EEE">
              <w:rPr>
                <w:rFonts w:ascii="Calibri" w:hAnsi="Calibri" w:cs="Arial"/>
                <w:sz w:val="16"/>
                <w:szCs w:val="16"/>
              </w:rPr>
              <w:t>418</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4 754</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4 943</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5 065</w:t>
            </w:r>
          </w:p>
        </w:tc>
      </w:tr>
      <w:tr w:rsidR="009F6763" w:rsidRPr="00A83EEE" w:rsidTr="006D4CBD">
        <w:trPr>
          <w:cantSplit/>
        </w:trPr>
        <w:tc>
          <w:tcPr>
            <w:tcW w:w="2694" w:type="dxa"/>
            <w:shd w:val="clear" w:color="auto" w:fill="auto"/>
            <w:tcMar>
              <w:left w:w="57" w:type="dxa"/>
              <w:right w:w="57" w:type="dxa"/>
            </w:tcMar>
            <w:vAlign w:val="bottom"/>
          </w:tcPr>
          <w:p w:rsidR="009F6763" w:rsidRPr="00A83EEE" w:rsidRDefault="009F6763"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02"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5 189</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w:t>
            </w:r>
            <w:r w:rsidRPr="00A83EEE">
              <w:rPr>
                <w:rFonts w:ascii="Calibri" w:hAnsi="Calibri" w:cs="Arial"/>
                <w:sz w:val="16"/>
                <w:szCs w:val="16"/>
                <w:lang w:val="en-US"/>
              </w:rPr>
              <w:t xml:space="preserve"> </w:t>
            </w:r>
            <w:r w:rsidRPr="00A83EEE">
              <w:rPr>
                <w:rFonts w:ascii="Calibri" w:hAnsi="Calibri" w:cs="Arial"/>
                <w:sz w:val="16"/>
                <w:szCs w:val="16"/>
              </w:rPr>
              <w:t>284</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6 463</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6 192</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6 306</w:t>
            </w:r>
          </w:p>
        </w:tc>
      </w:tr>
      <w:tr w:rsidR="009F6763" w:rsidRPr="00A83EEE" w:rsidTr="006D4CBD">
        <w:trPr>
          <w:cantSplit/>
        </w:trPr>
        <w:tc>
          <w:tcPr>
            <w:tcW w:w="2694" w:type="dxa"/>
            <w:shd w:val="clear" w:color="auto" w:fill="auto"/>
            <w:tcMar>
              <w:left w:w="57" w:type="dxa"/>
              <w:right w:w="57" w:type="dxa"/>
            </w:tcMar>
            <w:vAlign w:val="bottom"/>
          </w:tcPr>
          <w:p w:rsidR="009F6763" w:rsidRPr="00A83EEE" w:rsidRDefault="009F6763" w:rsidP="00A83EEE">
            <w:pPr>
              <w:rPr>
                <w:rFonts w:ascii="Calibri" w:hAnsi="Calibri"/>
                <w:sz w:val="16"/>
                <w:szCs w:val="16"/>
              </w:rPr>
            </w:pPr>
            <w:r w:rsidRPr="00A83EEE">
              <w:rPr>
                <w:rFonts w:ascii="Calibri" w:hAnsi="Calibri" w:cs="Calibri"/>
                <w:sz w:val="16"/>
                <w:szCs w:val="16"/>
              </w:rPr>
              <w:t>Pavlodar</w:t>
            </w:r>
          </w:p>
        </w:tc>
        <w:tc>
          <w:tcPr>
            <w:tcW w:w="1502"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3 465</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w:t>
            </w:r>
            <w:r w:rsidRPr="00A83EEE">
              <w:rPr>
                <w:rFonts w:ascii="Calibri" w:hAnsi="Calibri" w:cs="Arial"/>
                <w:sz w:val="16"/>
                <w:szCs w:val="16"/>
                <w:lang w:val="en-US"/>
              </w:rPr>
              <w:t xml:space="preserve"> </w:t>
            </w:r>
            <w:r w:rsidRPr="00A83EEE">
              <w:rPr>
                <w:rFonts w:ascii="Calibri" w:hAnsi="Calibri" w:cs="Arial"/>
                <w:sz w:val="16"/>
                <w:szCs w:val="16"/>
              </w:rPr>
              <w:t>708</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4 493</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4 949</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5 463</w:t>
            </w:r>
          </w:p>
        </w:tc>
      </w:tr>
      <w:tr w:rsidR="009F6763" w:rsidRPr="00A83EEE" w:rsidTr="006D4CBD">
        <w:trPr>
          <w:cantSplit/>
        </w:trPr>
        <w:tc>
          <w:tcPr>
            <w:tcW w:w="2694" w:type="dxa"/>
            <w:shd w:val="clear" w:color="auto" w:fill="auto"/>
            <w:tcMar>
              <w:left w:w="57" w:type="dxa"/>
              <w:right w:w="57" w:type="dxa"/>
            </w:tcMar>
            <w:vAlign w:val="bottom"/>
          </w:tcPr>
          <w:p w:rsidR="009F6763" w:rsidRPr="00A83EEE" w:rsidRDefault="009F6763"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02"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5 669</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w:t>
            </w:r>
            <w:r w:rsidRPr="00A83EEE">
              <w:rPr>
                <w:rFonts w:ascii="Calibri" w:hAnsi="Calibri" w:cs="Arial"/>
                <w:sz w:val="16"/>
                <w:szCs w:val="16"/>
                <w:lang w:val="en-US"/>
              </w:rPr>
              <w:t xml:space="preserve"> </w:t>
            </w:r>
            <w:r w:rsidRPr="00A83EEE">
              <w:rPr>
                <w:rFonts w:ascii="Calibri" w:hAnsi="Calibri" w:cs="Arial"/>
                <w:sz w:val="16"/>
                <w:szCs w:val="16"/>
              </w:rPr>
              <w:t>923</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8 657</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8 340</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6 883</w:t>
            </w:r>
          </w:p>
        </w:tc>
      </w:tr>
      <w:tr w:rsidR="009F6763" w:rsidRPr="00A83EEE" w:rsidTr="006D4CBD">
        <w:trPr>
          <w:cantSplit/>
        </w:trPr>
        <w:tc>
          <w:tcPr>
            <w:tcW w:w="2694" w:type="dxa"/>
            <w:shd w:val="clear" w:color="auto" w:fill="auto"/>
            <w:tcMar>
              <w:left w:w="57" w:type="dxa"/>
              <w:right w:w="57" w:type="dxa"/>
            </w:tcMar>
            <w:vAlign w:val="bottom"/>
          </w:tcPr>
          <w:p w:rsidR="009F6763" w:rsidRPr="00A83EEE" w:rsidRDefault="009F6763"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02"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5 351</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w:t>
            </w:r>
            <w:r w:rsidRPr="00A83EEE">
              <w:rPr>
                <w:rFonts w:ascii="Calibri" w:hAnsi="Calibri" w:cs="Arial"/>
                <w:sz w:val="16"/>
                <w:szCs w:val="16"/>
                <w:lang w:val="en-US"/>
              </w:rPr>
              <w:t xml:space="preserve"> </w:t>
            </w:r>
            <w:r w:rsidRPr="00A83EEE">
              <w:rPr>
                <w:rFonts w:ascii="Calibri" w:hAnsi="Calibri" w:cs="Arial"/>
                <w:sz w:val="16"/>
                <w:szCs w:val="16"/>
              </w:rPr>
              <w:t>105</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6 529</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7 213</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7 373</w:t>
            </w:r>
          </w:p>
        </w:tc>
      </w:tr>
      <w:tr w:rsidR="009F6763" w:rsidRPr="00A83EEE" w:rsidTr="006D4CBD">
        <w:trPr>
          <w:cantSplit/>
        </w:trPr>
        <w:tc>
          <w:tcPr>
            <w:tcW w:w="2694" w:type="dxa"/>
            <w:shd w:val="clear" w:color="auto" w:fill="auto"/>
            <w:tcMar>
              <w:left w:w="57" w:type="dxa"/>
              <w:right w:w="57" w:type="dxa"/>
            </w:tcMar>
            <w:vAlign w:val="bottom"/>
          </w:tcPr>
          <w:p w:rsidR="009F6763" w:rsidRPr="00A83EEE" w:rsidRDefault="009F6763" w:rsidP="00A83EEE">
            <w:pPr>
              <w:rPr>
                <w:rFonts w:ascii="Calibri" w:hAnsi="Calibri"/>
                <w:sz w:val="16"/>
                <w:szCs w:val="16"/>
              </w:rPr>
            </w:pPr>
            <w:r w:rsidRPr="00A83EEE">
              <w:rPr>
                <w:rFonts w:ascii="Calibri" w:hAnsi="Calibri" w:cs="Calibri"/>
                <w:sz w:val="16"/>
                <w:szCs w:val="16"/>
              </w:rPr>
              <w:t>Nur-Sultan city</w:t>
            </w:r>
          </w:p>
        </w:tc>
        <w:tc>
          <w:tcPr>
            <w:tcW w:w="1502" w:type="dxa"/>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4 747</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w:t>
            </w:r>
            <w:r w:rsidRPr="00A83EEE">
              <w:rPr>
                <w:rFonts w:ascii="Calibri" w:hAnsi="Calibri" w:cs="Arial"/>
                <w:sz w:val="16"/>
                <w:szCs w:val="16"/>
                <w:lang w:val="en-US"/>
              </w:rPr>
              <w:t xml:space="preserve"> </w:t>
            </w:r>
            <w:r w:rsidRPr="00A83EEE">
              <w:rPr>
                <w:rFonts w:ascii="Calibri" w:hAnsi="Calibri" w:cs="Arial"/>
                <w:sz w:val="16"/>
                <w:szCs w:val="16"/>
              </w:rPr>
              <w:t>753</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6 865</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х</w:t>
            </w:r>
          </w:p>
        </w:tc>
      </w:tr>
      <w:tr w:rsidR="009F6763" w:rsidRPr="00A83EEE" w:rsidTr="006D4CBD">
        <w:trPr>
          <w:cantSplit/>
        </w:trPr>
        <w:tc>
          <w:tcPr>
            <w:tcW w:w="2694" w:type="dxa"/>
            <w:tcBorders>
              <w:bottom w:val="single" w:sz="4" w:space="0" w:color="auto"/>
            </w:tcBorders>
            <w:shd w:val="clear" w:color="auto" w:fill="auto"/>
            <w:tcMar>
              <w:left w:w="57" w:type="dxa"/>
              <w:right w:w="57" w:type="dxa"/>
            </w:tcMar>
            <w:vAlign w:val="bottom"/>
          </w:tcPr>
          <w:p w:rsidR="009F6763" w:rsidRPr="00A83EEE" w:rsidRDefault="009F6763" w:rsidP="00A83EEE">
            <w:pPr>
              <w:rPr>
                <w:rFonts w:ascii="Calibri" w:hAnsi="Calibri"/>
                <w:sz w:val="16"/>
                <w:szCs w:val="16"/>
              </w:rPr>
            </w:pPr>
            <w:r w:rsidRPr="00A83EEE">
              <w:rPr>
                <w:rFonts w:ascii="Calibri" w:hAnsi="Calibri" w:cs="Calibri"/>
                <w:sz w:val="16"/>
                <w:szCs w:val="16"/>
              </w:rPr>
              <w:t>Shymkent city</w:t>
            </w:r>
          </w:p>
        </w:tc>
        <w:tc>
          <w:tcPr>
            <w:tcW w:w="1502" w:type="dxa"/>
            <w:tcBorders>
              <w:bottom w:val="single" w:sz="4" w:space="0" w:color="auto"/>
            </w:tcBorders>
            <w:shd w:val="clear" w:color="auto" w:fill="auto"/>
            <w:vAlign w:val="bottom"/>
          </w:tcPr>
          <w:p w:rsidR="009F6763" w:rsidRPr="00A83EEE" w:rsidRDefault="009F6763" w:rsidP="00A83EEE">
            <w:pPr>
              <w:jc w:val="right"/>
              <w:rPr>
                <w:rFonts w:ascii="Calibri" w:hAnsi="Calibri"/>
                <w:snapToGrid w:val="0"/>
                <w:sz w:val="16"/>
              </w:rPr>
            </w:pPr>
            <w:r w:rsidRPr="00A83EEE">
              <w:rPr>
                <w:rFonts w:ascii="Calibri" w:hAnsi="Calibri"/>
                <w:snapToGrid w:val="0"/>
                <w:sz w:val="16"/>
              </w:rPr>
              <w:t>…</w:t>
            </w:r>
          </w:p>
        </w:tc>
        <w:tc>
          <w:tcPr>
            <w:tcW w:w="1502"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w:t>
            </w:r>
          </w:p>
        </w:tc>
        <w:tc>
          <w:tcPr>
            <w:tcW w:w="1503"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11 467</w:t>
            </w:r>
          </w:p>
        </w:tc>
        <w:tc>
          <w:tcPr>
            <w:tcW w:w="1503"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13 266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4.4</w:t>
      </w:r>
      <w:r w:rsidR="009F6763" w:rsidRPr="00A83EEE">
        <w:rPr>
          <w:rFonts w:ascii="Calibri" w:hAnsi="Calibri" w:cs="Calibri"/>
          <w:sz w:val="20"/>
          <w:lang w:val="en-US"/>
        </w:rPr>
        <w:t>2</w:t>
      </w:r>
      <w:r w:rsidRPr="00A83EEE">
        <w:rPr>
          <w:rFonts w:ascii="Calibri" w:hAnsi="Calibri" w:cs="Calibri"/>
          <w:sz w:val="20"/>
          <w:lang w:val="en-US"/>
        </w:rPr>
        <w:t xml:space="preserve"> Purchasing prices of coal energy by industrial enterprises in 2020</w:t>
      </w:r>
    </w:p>
    <w:p w:rsidR="00862527" w:rsidRPr="00A83EEE" w:rsidRDefault="00862527" w:rsidP="00A83EEE">
      <w:pPr>
        <w:pStyle w:val="afff0"/>
        <w:tabs>
          <w:tab w:val="left" w:pos="7371"/>
        </w:tabs>
        <w:spacing w:after="60"/>
        <w:jc w:val="right"/>
      </w:pPr>
      <w:r w:rsidRPr="00A83EEE">
        <w:t>in tenge per ton</w:t>
      </w:r>
    </w:p>
    <w:tbl>
      <w:tblPr>
        <w:tblW w:w="0" w:type="auto"/>
        <w:tblInd w:w="30" w:type="dxa"/>
        <w:tblLayout w:type="fixed"/>
        <w:tblCellMar>
          <w:left w:w="17" w:type="dxa"/>
          <w:right w:w="17" w:type="dxa"/>
        </w:tblCellMar>
        <w:tblLook w:val="0000"/>
      </w:tblPr>
      <w:tblGrid>
        <w:gridCol w:w="2539"/>
        <w:gridCol w:w="1275"/>
        <w:gridCol w:w="1276"/>
        <w:gridCol w:w="1276"/>
        <w:gridCol w:w="1275"/>
        <w:gridCol w:w="1276"/>
        <w:gridCol w:w="1276"/>
      </w:tblGrid>
      <w:tr w:rsidR="00862527" w:rsidRPr="00A83EEE" w:rsidTr="006D4CBD">
        <w:trPr>
          <w:cantSplit/>
        </w:trPr>
        <w:tc>
          <w:tcPr>
            <w:tcW w:w="2539"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9F6763" w:rsidRPr="00A83EEE" w:rsidTr="006D4CBD">
        <w:trPr>
          <w:cantSplit/>
        </w:trPr>
        <w:tc>
          <w:tcPr>
            <w:tcW w:w="2539" w:type="dxa"/>
            <w:shd w:val="clear" w:color="auto" w:fill="auto"/>
          </w:tcPr>
          <w:p w:rsidR="009F6763" w:rsidRPr="00A83EEE" w:rsidRDefault="009F6763"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7 345</w:t>
            </w:r>
          </w:p>
        </w:tc>
        <w:tc>
          <w:tcPr>
            <w:tcW w:w="1276"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7 480</w:t>
            </w:r>
          </w:p>
        </w:tc>
        <w:tc>
          <w:tcPr>
            <w:tcW w:w="1276"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7 506</w:t>
            </w:r>
          </w:p>
        </w:tc>
        <w:tc>
          <w:tcPr>
            <w:tcW w:w="1275"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7 515</w:t>
            </w:r>
          </w:p>
        </w:tc>
        <w:tc>
          <w:tcPr>
            <w:tcW w:w="1276"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7 493</w:t>
            </w:r>
          </w:p>
        </w:tc>
        <w:tc>
          <w:tcPr>
            <w:tcW w:w="1276"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7 510</w:t>
            </w:r>
          </w:p>
        </w:tc>
      </w:tr>
      <w:tr w:rsidR="009F6763" w:rsidRPr="00A83EEE" w:rsidTr="006D4CBD">
        <w:trPr>
          <w:cantSplit/>
        </w:trPr>
        <w:tc>
          <w:tcPr>
            <w:tcW w:w="2539"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4 977</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5 010</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5 069</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5 069</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5 065</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5 068</w:t>
            </w:r>
          </w:p>
        </w:tc>
      </w:tr>
      <w:tr w:rsidR="009F6763" w:rsidRPr="00A83EEE" w:rsidTr="006D4CBD">
        <w:trPr>
          <w:cantSplit/>
        </w:trPr>
        <w:tc>
          <w:tcPr>
            <w:tcW w:w="2539"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6 095</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6 244</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6 245</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6 244</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6 215</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6 211</w:t>
            </w:r>
          </w:p>
        </w:tc>
      </w:tr>
      <w:tr w:rsidR="009F6763" w:rsidRPr="00A83EEE" w:rsidTr="006D4CBD">
        <w:trPr>
          <w:cantSplit/>
        </w:trPr>
        <w:tc>
          <w:tcPr>
            <w:tcW w:w="2539"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5 112</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5 342</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5 361</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5 390</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5 398</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5 449</w:t>
            </w:r>
          </w:p>
        </w:tc>
      </w:tr>
      <w:tr w:rsidR="009F6763" w:rsidRPr="00A83EEE" w:rsidTr="006D4CBD">
        <w:trPr>
          <w:cantSplit/>
        </w:trPr>
        <w:tc>
          <w:tcPr>
            <w:tcW w:w="2539"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6 503</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6 578</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6 585</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6 617</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6 619</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6 619</w:t>
            </w:r>
          </w:p>
        </w:tc>
      </w:tr>
      <w:tr w:rsidR="009F6763" w:rsidRPr="00A83EEE" w:rsidTr="006D4CBD">
        <w:trPr>
          <w:cantSplit/>
        </w:trPr>
        <w:tc>
          <w:tcPr>
            <w:tcW w:w="2539"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7 080</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7 339</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7 288</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7 279</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7 099</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7 200</w:t>
            </w:r>
          </w:p>
        </w:tc>
      </w:tr>
      <w:tr w:rsidR="009F6763" w:rsidRPr="00A83EEE" w:rsidTr="006D4CBD">
        <w:trPr>
          <w:cantSplit/>
        </w:trPr>
        <w:tc>
          <w:tcPr>
            <w:tcW w:w="2539" w:type="dxa"/>
            <w:tcBorders>
              <w:bottom w:val="single" w:sz="4" w:space="0" w:color="000000"/>
            </w:tcBorders>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 xml:space="preserve">Shymkent city </w:t>
            </w:r>
          </w:p>
        </w:tc>
        <w:tc>
          <w:tcPr>
            <w:tcW w:w="1275"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12 636</w:t>
            </w:r>
          </w:p>
        </w:tc>
        <w:tc>
          <w:tcPr>
            <w:tcW w:w="1276"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12 636</w:t>
            </w:r>
          </w:p>
        </w:tc>
        <w:tc>
          <w:tcPr>
            <w:tcW w:w="1276"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12 965</w:t>
            </w:r>
          </w:p>
        </w:tc>
        <w:tc>
          <w:tcPr>
            <w:tcW w:w="1275"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12 965</w:t>
            </w:r>
          </w:p>
        </w:tc>
        <w:tc>
          <w:tcPr>
            <w:tcW w:w="1276"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12 965</w:t>
            </w:r>
          </w:p>
        </w:tc>
        <w:tc>
          <w:tcPr>
            <w:tcW w:w="1276"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12 965</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9F6763" w:rsidRPr="00A83EEE" w:rsidTr="006D4CBD">
        <w:trPr>
          <w:cantSplit/>
        </w:trPr>
        <w:tc>
          <w:tcPr>
            <w:tcW w:w="2552" w:type="dxa"/>
            <w:shd w:val="clear" w:color="auto" w:fill="auto"/>
          </w:tcPr>
          <w:p w:rsidR="009F6763" w:rsidRPr="00A83EEE" w:rsidRDefault="009F6763"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7 553</w:t>
            </w:r>
          </w:p>
        </w:tc>
        <w:tc>
          <w:tcPr>
            <w:tcW w:w="1276"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7 587</w:t>
            </w:r>
          </w:p>
        </w:tc>
        <w:tc>
          <w:tcPr>
            <w:tcW w:w="1276"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7 583</w:t>
            </w:r>
          </w:p>
        </w:tc>
        <w:tc>
          <w:tcPr>
            <w:tcW w:w="1275"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7 582</w:t>
            </w:r>
          </w:p>
        </w:tc>
        <w:tc>
          <w:tcPr>
            <w:tcW w:w="1276"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7 620</w:t>
            </w:r>
          </w:p>
        </w:tc>
        <w:tc>
          <w:tcPr>
            <w:tcW w:w="1276"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7 610</w:t>
            </w:r>
          </w:p>
        </w:tc>
      </w:tr>
      <w:tr w:rsidR="009F6763" w:rsidRPr="00A83EEE" w:rsidTr="006D4CBD">
        <w:trPr>
          <w:cantSplit/>
        </w:trPr>
        <w:tc>
          <w:tcPr>
            <w:tcW w:w="2552"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5 066</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5 074</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5 061</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5 067</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5 066</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5 065</w:t>
            </w:r>
          </w:p>
        </w:tc>
      </w:tr>
      <w:tr w:rsidR="009F6763" w:rsidRPr="00A83EEE" w:rsidTr="006D4CBD">
        <w:trPr>
          <w:cantSplit/>
        </w:trPr>
        <w:tc>
          <w:tcPr>
            <w:tcW w:w="2552"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6 211</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6 315</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6 314</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6 314</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6 315</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6 306</w:t>
            </w:r>
          </w:p>
        </w:tc>
      </w:tr>
      <w:tr w:rsidR="009F6763" w:rsidRPr="00A83EEE" w:rsidTr="006D4CBD">
        <w:trPr>
          <w:cantSplit/>
        </w:trPr>
        <w:tc>
          <w:tcPr>
            <w:tcW w:w="2552"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5 453</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5 565</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5 520</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5 432</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5 458</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5 463</w:t>
            </w:r>
          </w:p>
        </w:tc>
      </w:tr>
      <w:tr w:rsidR="009F6763" w:rsidRPr="00A83EEE" w:rsidTr="006D4CBD">
        <w:trPr>
          <w:cantSplit/>
        </w:trPr>
        <w:tc>
          <w:tcPr>
            <w:tcW w:w="2552"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6 925</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6 923</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6 897</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6 891</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6 981</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6 883</w:t>
            </w:r>
          </w:p>
        </w:tc>
      </w:tr>
      <w:tr w:rsidR="009F6763" w:rsidRPr="00A83EEE" w:rsidTr="006D4CBD">
        <w:trPr>
          <w:cantSplit/>
        </w:trPr>
        <w:tc>
          <w:tcPr>
            <w:tcW w:w="2552"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7 320</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7 379</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7 418</w:t>
            </w:r>
          </w:p>
        </w:tc>
        <w:tc>
          <w:tcPr>
            <w:tcW w:w="1275"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7 356</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7 378</w:t>
            </w:r>
          </w:p>
        </w:tc>
        <w:tc>
          <w:tcPr>
            <w:tcW w:w="1276"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7 373</w:t>
            </w:r>
          </w:p>
        </w:tc>
      </w:tr>
      <w:tr w:rsidR="009F6763" w:rsidRPr="00A83EEE" w:rsidTr="006D4CBD">
        <w:trPr>
          <w:cantSplit/>
        </w:trPr>
        <w:tc>
          <w:tcPr>
            <w:tcW w:w="2552" w:type="dxa"/>
            <w:tcBorders>
              <w:bottom w:val="single" w:sz="4" w:space="0" w:color="000000"/>
            </w:tcBorders>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 xml:space="preserve">Shymkent city </w:t>
            </w:r>
          </w:p>
        </w:tc>
        <w:tc>
          <w:tcPr>
            <w:tcW w:w="1275"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12 965</w:t>
            </w:r>
          </w:p>
        </w:tc>
        <w:tc>
          <w:tcPr>
            <w:tcW w:w="1276"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12 965</w:t>
            </w:r>
          </w:p>
        </w:tc>
        <w:tc>
          <w:tcPr>
            <w:tcW w:w="1276"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12 965</w:t>
            </w:r>
          </w:p>
        </w:tc>
        <w:tc>
          <w:tcPr>
            <w:tcW w:w="1275"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13 266</w:t>
            </w:r>
          </w:p>
        </w:tc>
        <w:tc>
          <w:tcPr>
            <w:tcW w:w="1276"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13 266</w:t>
            </w:r>
          </w:p>
        </w:tc>
        <w:tc>
          <w:tcPr>
            <w:tcW w:w="1276"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13 266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.4</w:t>
      </w:r>
      <w:r w:rsidR="009F6763" w:rsidRPr="00A83EEE">
        <w:rPr>
          <w:rFonts w:ascii="Calibri" w:hAnsi="Calibri" w:cs="Calibri"/>
          <w:sz w:val="20"/>
          <w:lang w:val="en-US"/>
        </w:rPr>
        <w:t>3</w:t>
      </w:r>
      <w:r w:rsidRPr="00A83EEE">
        <w:rPr>
          <w:rFonts w:ascii="Calibri" w:hAnsi="Calibri" w:cs="Calibri"/>
          <w:sz w:val="20"/>
          <w:lang w:val="en-US"/>
        </w:rPr>
        <w:t xml:space="preserve"> Purchasing prices of natural (natural) gas in a gaseous state by industrial enterprises</w:t>
      </w:r>
    </w:p>
    <w:p w:rsidR="00862527" w:rsidRPr="00A83EEE" w:rsidRDefault="00862527" w:rsidP="00A83EEE">
      <w:pPr>
        <w:pStyle w:val="afff0"/>
        <w:tabs>
          <w:tab w:val="left" w:pos="7371"/>
        </w:tabs>
        <w:spacing w:after="60"/>
        <w:jc w:val="right"/>
        <w:rPr>
          <w:lang w:val="en-US"/>
        </w:rPr>
      </w:pPr>
      <w:r w:rsidRPr="00A83EEE">
        <w:rPr>
          <w:lang w:val="en-US"/>
        </w:rPr>
        <w:t>аt the end of the period,</w:t>
      </w:r>
      <w:r w:rsidRPr="00A83EEE">
        <w:rPr>
          <w:b/>
          <w:lang w:val="en-US"/>
        </w:rPr>
        <w:t xml:space="preserve"> </w:t>
      </w:r>
      <w:r w:rsidRPr="00A83EEE">
        <w:rPr>
          <w:lang w:val="en-US"/>
        </w:rPr>
        <w:t>in tenge per thousand cube m</w:t>
      </w:r>
    </w:p>
    <w:tbl>
      <w:tblPr>
        <w:tblW w:w="0" w:type="auto"/>
        <w:tblInd w:w="108" w:type="dxa"/>
        <w:tblLayout w:type="fixed"/>
        <w:tblLook w:val="0000"/>
      </w:tblPr>
      <w:tblGrid>
        <w:gridCol w:w="2694"/>
        <w:gridCol w:w="1502"/>
        <w:gridCol w:w="1502"/>
        <w:gridCol w:w="1503"/>
        <w:gridCol w:w="1502"/>
        <w:gridCol w:w="1503"/>
      </w:tblGrid>
      <w:tr w:rsidR="00862527" w:rsidRPr="00A83EEE" w:rsidTr="006D4CBD">
        <w:trPr>
          <w:cantSplit/>
          <w:tblHeader/>
        </w:trPr>
        <w:tc>
          <w:tcPr>
            <w:tcW w:w="2694"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0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50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2020</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b/>
                <w:sz w:val="16"/>
                <w:szCs w:val="16"/>
              </w:rPr>
              <w:t>Republic of Kazakhstan</w:t>
            </w:r>
          </w:p>
        </w:tc>
        <w:tc>
          <w:tcPr>
            <w:tcW w:w="1502" w:type="dxa"/>
            <w:shd w:val="clear" w:color="auto" w:fill="auto"/>
            <w:vAlign w:val="bottom"/>
          </w:tcPr>
          <w:p w:rsidR="009F6763" w:rsidRPr="00A83EEE" w:rsidRDefault="009F6763" w:rsidP="00A83EEE">
            <w:pPr>
              <w:pStyle w:val="afff5"/>
              <w:rPr>
                <w:rFonts w:ascii="Calibri" w:hAnsi="Calibri"/>
              </w:rPr>
            </w:pPr>
            <w:r w:rsidRPr="00A83EEE">
              <w:rPr>
                <w:rFonts w:ascii="Calibri" w:hAnsi="Calibri"/>
              </w:rPr>
              <w:t>23 122</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23 312</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25 485</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20 195</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20 171</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Aktobe</w:t>
            </w:r>
          </w:p>
        </w:tc>
        <w:tc>
          <w:tcPr>
            <w:tcW w:w="1502" w:type="dxa"/>
            <w:shd w:val="clear" w:color="auto" w:fill="auto"/>
            <w:vAlign w:val="bottom"/>
          </w:tcPr>
          <w:p w:rsidR="009F6763" w:rsidRPr="00A83EEE" w:rsidRDefault="009F6763" w:rsidP="00A83EEE">
            <w:pPr>
              <w:pStyle w:val="afff5"/>
              <w:rPr>
                <w:rFonts w:ascii="Calibri" w:hAnsi="Calibri"/>
              </w:rPr>
            </w:pPr>
            <w:r w:rsidRPr="00A83EEE">
              <w:rPr>
                <w:rFonts w:ascii="Calibri" w:hAnsi="Calibri"/>
              </w:rPr>
              <w:t>8 875</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11 398</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12 624</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11 528</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11 775</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Atyrau</w:t>
            </w:r>
          </w:p>
        </w:tc>
        <w:tc>
          <w:tcPr>
            <w:tcW w:w="1502" w:type="dxa"/>
            <w:shd w:val="clear" w:color="auto" w:fill="auto"/>
            <w:vAlign w:val="bottom"/>
          </w:tcPr>
          <w:p w:rsidR="009F6763" w:rsidRPr="00A83EEE" w:rsidRDefault="009F6763" w:rsidP="00A83EEE">
            <w:pPr>
              <w:pStyle w:val="afff5"/>
              <w:rPr>
                <w:rFonts w:ascii="Calibri" w:hAnsi="Calibri"/>
                <w:lang w:val="en-US"/>
              </w:rPr>
            </w:pPr>
            <w:r w:rsidRPr="00A83EEE">
              <w:rPr>
                <w:rFonts w:ascii="Calibri" w:hAnsi="Calibri"/>
                <w:lang w:val="en-US"/>
              </w:rPr>
              <w:t>9 396</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w:t>
            </w:r>
            <w:r w:rsidRPr="00A83EEE">
              <w:rPr>
                <w:rFonts w:ascii="Calibri" w:hAnsi="Calibri" w:cs="Arial"/>
                <w:sz w:val="16"/>
                <w:szCs w:val="16"/>
                <w:lang w:val="en-US"/>
              </w:rPr>
              <w:t xml:space="preserve"> </w:t>
            </w:r>
            <w:r w:rsidRPr="00A83EEE">
              <w:rPr>
                <w:rFonts w:ascii="Calibri" w:hAnsi="Calibri" w:cs="Arial"/>
                <w:sz w:val="16"/>
                <w:szCs w:val="16"/>
              </w:rPr>
              <w:t>172</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12 326</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12 460</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12 322</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Zhambyl</w:t>
            </w:r>
          </w:p>
        </w:tc>
        <w:tc>
          <w:tcPr>
            <w:tcW w:w="1502" w:type="dxa"/>
            <w:shd w:val="clear" w:color="auto" w:fill="auto"/>
            <w:vAlign w:val="bottom"/>
          </w:tcPr>
          <w:p w:rsidR="009F6763" w:rsidRPr="00A83EEE" w:rsidRDefault="009F6763" w:rsidP="00A83EEE">
            <w:pPr>
              <w:pStyle w:val="afff5"/>
              <w:rPr>
                <w:rFonts w:ascii="Calibri" w:hAnsi="Calibri"/>
                <w:lang w:val="en-US"/>
              </w:rPr>
            </w:pPr>
            <w:r w:rsidRPr="00A83EEE">
              <w:rPr>
                <w:rFonts w:ascii="Calibri" w:hAnsi="Calibri"/>
                <w:lang w:val="en-US"/>
              </w:rPr>
              <w:t>25 879</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w:t>
            </w:r>
            <w:r w:rsidRPr="00A83EEE">
              <w:rPr>
                <w:rFonts w:ascii="Calibri" w:hAnsi="Calibri" w:cs="Arial"/>
                <w:sz w:val="16"/>
                <w:szCs w:val="16"/>
                <w:lang w:val="en-US"/>
              </w:rPr>
              <w:t xml:space="preserve"> </w:t>
            </w:r>
            <w:r w:rsidRPr="00A83EEE">
              <w:rPr>
                <w:rFonts w:ascii="Calibri" w:hAnsi="Calibri" w:cs="Arial"/>
                <w:sz w:val="16"/>
                <w:szCs w:val="16"/>
              </w:rPr>
              <w:t>191</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29 442</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27 694</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27 483</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Коstanai</w:t>
            </w:r>
          </w:p>
        </w:tc>
        <w:tc>
          <w:tcPr>
            <w:tcW w:w="1502" w:type="dxa"/>
            <w:shd w:val="clear" w:color="auto" w:fill="auto"/>
            <w:vAlign w:val="bottom"/>
          </w:tcPr>
          <w:p w:rsidR="009F6763" w:rsidRPr="00A83EEE" w:rsidRDefault="009F6763" w:rsidP="00A83EEE">
            <w:pPr>
              <w:pStyle w:val="afff5"/>
              <w:rPr>
                <w:rFonts w:ascii="Calibri" w:hAnsi="Calibri"/>
                <w:lang w:val="en-US"/>
              </w:rPr>
            </w:pPr>
            <w:r w:rsidRPr="00A83EEE">
              <w:rPr>
                <w:rFonts w:ascii="Calibri" w:hAnsi="Calibri"/>
                <w:lang w:val="en-US"/>
              </w:rPr>
              <w:t>24 442</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w:t>
            </w:r>
            <w:r w:rsidRPr="00A83EEE">
              <w:rPr>
                <w:rFonts w:ascii="Calibri" w:hAnsi="Calibri" w:cs="Arial"/>
                <w:sz w:val="16"/>
                <w:szCs w:val="16"/>
                <w:lang w:val="en-US"/>
              </w:rPr>
              <w:t xml:space="preserve"> </w:t>
            </w:r>
            <w:r w:rsidRPr="00A83EEE">
              <w:rPr>
                <w:rFonts w:ascii="Calibri" w:hAnsi="Calibri" w:cs="Arial"/>
                <w:sz w:val="16"/>
                <w:szCs w:val="16"/>
              </w:rPr>
              <w:t>914</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29 381</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26 383</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26 406</w:t>
            </w:r>
          </w:p>
        </w:tc>
      </w:tr>
      <w:tr w:rsidR="009F6763" w:rsidRPr="00A83EEE" w:rsidTr="006D4CBD">
        <w:trPr>
          <w:cantSplit/>
          <w:trHeight w:val="223"/>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Мangystau</w:t>
            </w:r>
          </w:p>
        </w:tc>
        <w:tc>
          <w:tcPr>
            <w:tcW w:w="1502" w:type="dxa"/>
            <w:shd w:val="clear" w:color="auto" w:fill="auto"/>
            <w:vAlign w:val="bottom"/>
          </w:tcPr>
          <w:p w:rsidR="009F6763" w:rsidRPr="00A83EEE" w:rsidRDefault="009F6763" w:rsidP="00A83EEE">
            <w:pPr>
              <w:pStyle w:val="afff5"/>
              <w:rPr>
                <w:rFonts w:ascii="Calibri" w:hAnsi="Calibri"/>
                <w:lang w:val="en-US"/>
              </w:rPr>
            </w:pPr>
            <w:r w:rsidRPr="00A83EEE">
              <w:rPr>
                <w:rFonts w:ascii="Calibri" w:hAnsi="Calibri"/>
                <w:lang w:val="en-US"/>
              </w:rPr>
              <w:t>19 490</w:t>
            </w:r>
          </w:p>
        </w:tc>
        <w:tc>
          <w:tcPr>
            <w:tcW w:w="1502" w:type="dxa"/>
            <w:shd w:val="clear" w:color="auto" w:fill="auto"/>
            <w:vAlign w:val="bottom"/>
          </w:tcPr>
          <w:p w:rsidR="009F6763" w:rsidRPr="00A83EEE" w:rsidRDefault="009F6763" w:rsidP="00A83EEE">
            <w:pPr>
              <w:jc w:val="right"/>
              <w:rPr>
                <w:rFonts w:ascii="Calibri" w:hAnsi="Calibri" w:cs="Arial"/>
                <w:sz w:val="16"/>
                <w:szCs w:val="16"/>
                <w:lang w:val="en-US"/>
              </w:rPr>
            </w:pPr>
            <w:r w:rsidRPr="00A83EEE">
              <w:rPr>
                <w:rFonts w:ascii="Calibri" w:hAnsi="Calibri" w:cs="Arial"/>
                <w:sz w:val="16"/>
                <w:szCs w:val="16"/>
                <w:lang w:val="en-US"/>
              </w:rPr>
              <w:t>x</w:t>
            </w:r>
          </w:p>
        </w:tc>
        <w:tc>
          <w:tcPr>
            <w:tcW w:w="1503" w:type="dxa"/>
            <w:shd w:val="clear" w:color="auto" w:fill="auto"/>
            <w:vAlign w:val="bottom"/>
          </w:tcPr>
          <w:p w:rsidR="009F6763" w:rsidRPr="00A83EEE" w:rsidRDefault="009F6763" w:rsidP="00A83EEE">
            <w:pPr>
              <w:jc w:val="right"/>
              <w:rPr>
                <w:rFonts w:ascii="Calibri" w:hAnsi="Calibri" w:cs="Arial"/>
                <w:sz w:val="16"/>
                <w:szCs w:val="16"/>
                <w:lang w:val="en-US"/>
              </w:rPr>
            </w:pPr>
            <w:r w:rsidRPr="00A83EEE">
              <w:rPr>
                <w:rFonts w:ascii="Calibri" w:hAnsi="Calibri" w:cs="Arial"/>
                <w:sz w:val="16"/>
                <w:szCs w:val="16"/>
              </w:rPr>
              <w:t>21 162</w:t>
            </w:r>
          </w:p>
        </w:tc>
        <w:tc>
          <w:tcPr>
            <w:tcW w:w="1502" w:type="dxa"/>
            <w:shd w:val="clear" w:color="auto" w:fill="auto"/>
            <w:vAlign w:val="bottom"/>
          </w:tcPr>
          <w:p w:rsidR="009F6763" w:rsidRPr="00A83EEE" w:rsidRDefault="009F6763" w:rsidP="00A83EEE">
            <w:pPr>
              <w:jc w:val="right"/>
              <w:rPr>
                <w:rFonts w:ascii="Calibri" w:hAnsi="Calibri" w:cs="Arial"/>
                <w:sz w:val="16"/>
                <w:szCs w:val="16"/>
                <w:lang w:val="en-US"/>
              </w:rPr>
            </w:pPr>
            <w:r w:rsidRPr="00A83EEE">
              <w:rPr>
                <w:rFonts w:ascii="Calibri" w:hAnsi="Calibri" w:cs="Arial"/>
                <w:sz w:val="16"/>
                <w:szCs w:val="16"/>
              </w:rPr>
              <w:t>20 604</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20 512</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02" w:type="dxa"/>
            <w:shd w:val="clear" w:color="auto" w:fill="auto"/>
            <w:vAlign w:val="bottom"/>
          </w:tcPr>
          <w:p w:rsidR="009F6763" w:rsidRPr="00A83EEE" w:rsidRDefault="009F6763" w:rsidP="00A83EEE">
            <w:pPr>
              <w:pStyle w:val="afff5"/>
              <w:rPr>
                <w:rFonts w:ascii="Calibri" w:hAnsi="Calibri"/>
                <w:lang w:val="en-US"/>
              </w:rPr>
            </w:pPr>
            <w:r w:rsidRPr="00A83EEE">
              <w:rPr>
                <w:rFonts w:ascii="Calibri" w:hAnsi="Calibri"/>
                <w:lang w:val="en-US"/>
              </w:rPr>
              <w:t>29 388</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w:t>
            </w:r>
            <w:r w:rsidRPr="00A83EEE">
              <w:rPr>
                <w:rFonts w:ascii="Calibri" w:hAnsi="Calibri" w:cs="Arial"/>
                <w:sz w:val="16"/>
                <w:szCs w:val="16"/>
                <w:lang w:val="en-US"/>
              </w:rPr>
              <w:t xml:space="preserve"> </w:t>
            </w:r>
            <w:r w:rsidRPr="00A83EEE">
              <w:rPr>
                <w:rFonts w:ascii="Calibri" w:hAnsi="Calibri" w:cs="Arial"/>
                <w:sz w:val="16"/>
                <w:szCs w:val="16"/>
              </w:rPr>
              <w:t>965</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28 920</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 xml:space="preserve">Almaty city </w:t>
            </w:r>
          </w:p>
        </w:tc>
        <w:tc>
          <w:tcPr>
            <w:tcW w:w="1502" w:type="dxa"/>
            <w:shd w:val="clear" w:color="auto" w:fill="auto"/>
            <w:vAlign w:val="bottom"/>
          </w:tcPr>
          <w:p w:rsidR="009F6763" w:rsidRPr="00A83EEE" w:rsidRDefault="009F6763" w:rsidP="00A83EEE">
            <w:pPr>
              <w:pStyle w:val="afff5"/>
              <w:rPr>
                <w:rFonts w:ascii="Calibri" w:hAnsi="Calibri"/>
                <w:lang w:val="en-US"/>
              </w:rPr>
            </w:pPr>
            <w:r w:rsidRPr="00A83EEE">
              <w:rPr>
                <w:rFonts w:ascii="Calibri" w:hAnsi="Calibri"/>
                <w:lang w:val="en-US"/>
              </w:rPr>
              <w:t>34 854</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34</w:t>
            </w:r>
            <w:r w:rsidRPr="00A83EEE">
              <w:rPr>
                <w:rFonts w:ascii="Calibri" w:hAnsi="Calibri" w:cs="Arial"/>
                <w:sz w:val="16"/>
                <w:szCs w:val="16"/>
                <w:lang w:val="en-US"/>
              </w:rPr>
              <w:t xml:space="preserve"> </w:t>
            </w:r>
            <w:r w:rsidRPr="00A83EEE">
              <w:rPr>
                <w:rFonts w:ascii="Calibri" w:hAnsi="Calibri" w:cs="Arial"/>
                <w:sz w:val="16"/>
                <w:szCs w:val="16"/>
              </w:rPr>
              <w:t>748</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33 455</w:t>
            </w:r>
          </w:p>
        </w:tc>
        <w:tc>
          <w:tcPr>
            <w:tcW w:w="150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27 080</w:t>
            </w:r>
          </w:p>
        </w:tc>
        <w:tc>
          <w:tcPr>
            <w:tcW w:w="1503"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27 107</w:t>
            </w:r>
          </w:p>
        </w:tc>
      </w:tr>
      <w:tr w:rsidR="009F6763" w:rsidRPr="00A83EEE" w:rsidTr="006D4CBD">
        <w:trPr>
          <w:cantSplit/>
        </w:trPr>
        <w:tc>
          <w:tcPr>
            <w:tcW w:w="2694" w:type="dxa"/>
            <w:tcBorders>
              <w:bottom w:val="single" w:sz="4" w:space="0" w:color="auto"/>
            </w:tcBorders>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Shymkent city</w:t>
            </w:r>
          </w:p>
        </w:tc>
        <w:tc>
          <w:tcPr>
            <w:tcW w:w="1502" w:type="dxa"/>
            <w:tcBorders>
              <w:bottom w:val="single" w:sz="4" w:space="0" w:color="auto"/>
            </w:tcBorders>
            <w:shd w:val="clear" w:color="auto" w:fill="auto"/>
            <w:vAlign w:val="bottom"/>
          </w:tcPr>
          <w:p w:rsidR="009F6763" w:rsidRPr="00A83EEE" w:rsidRDefault="009F6763" w:rsidP="00A83EEE">
            <w:pPr>
              <w:pStyle w:val="afff5"/>
              <w:rPr>
                <w:rFonts w:ascii="Calibri" w:hAnsi="Calibri"/>
              </w:rPr>
            </w:pPr>
            <w:r w:rsidRPr="00A83EEE">
              <w:rPr>
                <w:rFonts w:ascii="Calibri" w:hAnsi="Calibri"/>
              </w:rPr>
              <w:t>…</w:t>
            </w:r>
          </w:p>
        </w:tc>
        <w:tc>
          <w:tcPr>
            <w:tcW w:w="1502"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w:t>
            </w:r>
          </w:p>
        </w:tc>
        <w:tc>
          <w:tcPr>
            <w:tcW w:w="1503"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w:t>
            </w:r>
          </w:p>
        </w:tc>
        <w:tc>
          <w:tcPr>
            <w:tcW w:w="1502"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c>
          <w:tcPr>
            <w:tcW w:w="1503" w:type="dxa"/>
            <w:tcBorders>
              <w:bottom w:val="single" w:sz="4" w:space="0" w:color="auto"/>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.4</w:t>
      </w:r>
      <w:r w:rsidR="009F6763" w:rsidRPr="00A83EEE">
        <w:rPr>
          <w:rFonts w:ascii="Calibri" w:hAnsi="Calibri" w:cs="Calibri"/>
          <w:sz w:val="20"/>
          <w:lang w:val="en-US"/>
        </w:rPr>
        <w:t>4</w:t>
      </w:r>
      <w:r w:rsidRPr="00A83EEE">
        <w:rPr>
          <w:rFonts w:ascii="Calibri" w:hAnsi="Calibri" w:cs="Calibri"/>
          <w:sz w:val="20"/>
          <w:lang w:val="en-US"/>
        </w:rPr>
        <w:t xml:space="preserve"> Purchasing prices of natural (natural) gas in a gaseous state by industrial enterprises in 2020</w:t>
      </w:r>
    </w:p>
    <w:p w:rsidR="00862527" w:rsidRPr="00A83EEE" w:rsidRDefault="00862527" w:rsidP="00A83EEE">
      <w:pPr>
        <w:pStyle w:val="afff0"/>
        <w:tabs>
          <w:tab w:val="left" w:pos="7371"/>
        </w:tabs>
        <w:spacing w:after="60"/>
        <w:jc w:val="right"/>
        <w:rPr>
          <w:lang w:val="en-US"/>
        </w:rPr>
      </w:pPr>
      <w:r w:rsidRPr="00A83EEE">
        <w:rPr>
          <w:lang w:val="en-US"/>
        </w:rPr>
        <w:t>in tenge per thousand cube m</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blHeader/>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20 165</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20 154</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20 173</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20 160</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20 121</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20 156</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Aktobe</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11 528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11 528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11 528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11 528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11 528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11 528</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lastRenderedPageBreak/>
              <w:t>Atyrau</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12 460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12 460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12 460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12 460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12 460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12 460</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Zhambyl</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27 710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27 688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27 681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27 571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27 348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27 424</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Коstanai</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26 328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26 401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26 417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26 417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26 426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26 430</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lang w:val="en-US"/>
              </w:rPr>
              <w:t>Мangystau</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20 577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20 532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20 637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20 630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20 613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20 816</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Almaty city</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27 094</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27 081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27 155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27 096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26 945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26 945</w:t>
            </w:r>
          </w:p>
        </w:tc>
      </w:tr>
      <w:tr w:rsidR="009F6763" w:rsidRPr="00A83EEE" w:rsidTr="006D4CBD">
        <w:trPr>
          <w:cantSplit/>
        </w:trPr>
        <w:tc>
          <w:tcPr>
            <w:tcW w:w="2694" w:type="dxa"/>
            <w:tcBorders>
              <w:bottom w:val="single" w:sz="4" w:space="0" w:color="000000"/>
            </w:tcBorders>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Shymkent city</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r>
    </w:tbl>
    <w:p w:rsidR="00862527" w:rsidRPr="00A83EEE" w:rsidRDefault="00862527" w:rsidP="00A83EEE">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20 148</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20 238</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20 160</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20 216</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20 195</w:t>
            </w:r>
          </w:p>
        </w:tc>
        <w:tc>
          <w:tcPr>
            <w:tcW w:w="1252" w:type="dxa"/>
            <w:tcBorders>
              <w:top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20 171</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Aktobe</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11 528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11 528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11 528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11 775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11 775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11 775</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Atyrau</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12 460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12 818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12 320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12 320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12 321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12 322</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Zhambyl</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27 421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27 416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27 287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27 287</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27 611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27 483</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sz w:val="16"/>
                <w:szCs w:val="16"/>
              </w:rPr>
            </w:pPr>
            <w:r w:rsidRPr="00A83EEE">
              <w:rPr>
                <w:rFonts w:ascii="Calibri" w:hAnsi="Calibri" w:cs="Calibri"/>
                <w:sz w:val="16"/>
                <w:szCs w:val="16"/>
              </w:rPr>
              <w:t>Коstanai</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26 403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26 371</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26 455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26 440</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26 452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26 406</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cs="Calibri"/>
                <w:sz w:val="16"/>
                <w:szCs w:val="16"/>
              </w:rPr>
            </w:pPr>
            <w:r w:rsidRPr="00A83EEE">
              <w:rPr>
                <w:rFonts w:ascii="Calibri" w:hAnsi="Calibri" w:cs="Calibri"/>
                <w:sz w:val="16"/>
                <w:szCs w:val="16"/>
              </w:rPr>
              <w:t>Мangystau</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20 844</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20 833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20 833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20 852</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20 728</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20 512</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cs="Calibri"/>
                <w:sz w:val="16"/>
                <w:szCs w:val="16"/>
              </w:rPr>
            </w:pPr>
            <w:r w:rsidRPr="00A83EEE">
              <w:rPr>
                <w:rFonts w:ascii="Calibri" w:hAnsi="Calibri" w:cs="Calibri"/>
                <w:sz w:val="16"/>
                <w:szCs w:val="16"/>
              </w:rPr>
              <w:t>Turkistan</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27 146</w:t>
            </w:r>
          </w:p>
        </w:tc>
      </w:tr>
      <w:tr w:rsidR="009F6763" w:rsidRPr="00A83EEE" w:rsidTr="006D4CBD">
        <w:trPr>
          <w:cantSplit/>
        </w:trPr>
        <w:tc>
          <w:tcPr>
            <w:tcW w:w="2694" w:type="dxa"/>
            <w:shd w:val="clear" w:color="auto" w:fill="auto"/>
          </w:tcPr>
          <w:p w:rsidR="009F6763" w:rsidRPr="00A83EEE" w:rsidRDefault="009F6763" w:rsidP="00A83EEE">
            <w:pPr>
              <w:rPr>
                <w:rFonts w:ascii="Calibri" w:hAnsi="Calibri" w:cs="Calibri"/>
                <w:sz w:val="16"/>
                <w:szCs w:val="16"/>
              </w:rPr>
            </w:pPr>
            <w:r w:rsidRPr="00A83EEE">
              <w:rPr>
                <w:rFonts w:ascii="Calibri" w:hAnsi="Calibri" w:cs="Calibri"/>
                <w:sz w:val="16"/>
                <w:szCs w:val="16"/>
              </w:rPr>
              <w:t>Almaty city</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26 945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26 945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26 945</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27 253</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27 069</w:t>
            </w:r>
          </w:p>
        </w:tc>
        <w:tc>
          <w:tcPr>
            <w:tcW w:w="1252" w:type="dxa"/>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27 107</w:t>
            </w:r>
          </w:p>
        </w:tc>
      </w:tr>
      <w:tr w:rsidR="009F6763" w:rsidRPr="00A83EEE" w:rsidTr="006D4CBD">
        <w:trPr>
          <w:cantSplit/>
        </w:trPr>
        <w:tc>
          <w:tcPr>
            <w:tcW w:w="2694" w:type="dxa"/>
            <w:tcBorders>
              <w:bottom w:val="single" w:sz="4" w:space="0" w:color="000000"/>
            </w:tcBorders>
            <w:shd w:val="clear" w:color="auto" w:fill="auto"/>
          </w:tcPr>
          <w:p w:rsidR="009F6763" w:rsidRPr="00A83EEE" w:rsidRDefault="009F6763" w:rsidP="00A83EEE">
            <w:pPr>
              <w:rPr>
                <w:rFonts w:ascii="Calibri" w:hAnsi="Calibri" w:cs="Calibri"/>
                <w:sz w:val="16"/>
                <w:szCs w:val="16"/>
              </w:rPr>
            </w:pPr>
            <w:r w:rsidRPr="00A83EEE">
              <w:rPr>
                <w:rFonts w:ascii="Calibri" w:hAnsi="Calibri" w:cs="Calibri"/>
                <w:sz w:val="16"/>
                <w:szCs w:val="16"/>
              </w:rPr>
              <w:t>Shymkent city</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c>
          <w:tcPr>
            <w:tcW w:w="1252" w:type="dxa"/>
            <w:tcBorders>
              <w:bottom w:val="single" w:sz="4" w:space="0" w:color="000000"/>
            </w:tcBorders>
            <w:shd w:val="clear" w:color="auto" w:fill="auto"/>
            <w:vAlign w:val="bottom"/>
          </w:tcPr>
          <w:p w:rsidR="009F6763" w:rsidRPr="00A83EEE" w:rsidRDefault="009F6763" w:rsidP="00A83EEE">
            <w:pPr>
              <w:jc w:val="right"/>
              <w:rPr>
                <w:rFonts w:ascii="Calibri" w:hAnsi="Calibri" w:cs="Arial"/>
                <w:sz w:val="16"/>
                <w:szCs w:val="16"/>
              </w:rPr>
            </w:pPr>
            <w:r w:rsidRPr="00A83EEE">
              <w:rPr>
                <w:rFonts w:ascii="Calibri" w:hAnsi="Calibri" w:cs="Arial"/>
                <w:sz w:val="16"/>
                <w:szCs w:val="16"/>
              </w:rPr>
              <w:t>21 433</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.4</w:t>
      </w:r>
      <w:r w:rsidR="00102138" w:rsidRPr="00A83EEE">
        <w:rPr>
          <w:rFonts w:ascii="Calibri" w:hAnsi="Calibri" w:cs="Calibri"/>
          <w:sz w:val="20"/>
          <w:lang w:val="en-US"/>
        </w:rPr>
        <w:t>5</w:t>
      </w:r>
      <w:r w:rsidRPr="00A83EEE">
        <w:rPr>
          <w:rFonts w:ascii="Calibri" w:hAnsi="Calibri" w:cs="Calibri"/>
          <w:sz w:val="20"/>
          <w:lang w:val="en-US"/>
        </w:rPr>
        <w:t xml:space="preserve"> Purchasing prices of construction sand by industrial enterprises</w:t>
      </w:r>
    </w:p>
    <w:p w:rsidR="00862527" w:rsidRPr="00A83EEE" w:rsidRDefault="00862527" w:rsidP="00A83EEE">
      <w:pPr>
        <w:pStyle w:val="afff0"/>
        <w:tabs>
          <w:tab w:val="left" w:pos="7371"/>
        </w:tabs>
        <w:spacing w:after="60"/>
        <w:jc w:val="right"/>
        <w:rPr>
          <w:lang w:val="en-US"/>
        </w:rPr>
      </w:pPr>
      <w:r w:rsidRPr="00A83EEE">
        <w:rPr>
          <w:lang w:val="en-US"/>
        </w:rPr>
        <w:t>аt the end of the period,</w:t>
      </w:r>
      <w:r w:rsidRPr="00A83EEE">
        <w:rPr>
          <w:b/>
          <w:lang w:val="en-US"/>
        </w:rPr>
        <w:t xml:space="preserve"> </w:t>
      </w:r>
      <w:r w:rsidRPr="00A83EEE">
        <w:rPr>
          <w:lang w:val="en-US"/>
        </w:rPr>
        <w:t>in tenge per cube m</w:t>
      </w:r>
    </w:p>
    <w:tbl>
      <w:tblPr>
        <w:tblW w:w="0" w:type="auto"/>
        <w:tblInd w:w="108" w:type="dxa"/>
        <w:tblLayout w:type="fixed"/>
        <w:tblLook w:val="0000"/>
      </w:tblPr>
      <w:tblGrid>
        <w:gridCol w:w="2694"/>
        <w:gridCol w:w="1502"/>
        <w:gridCol w:w="1502"/>
        <w:gridCol w:w="1503"/>
        <w:gridCol w:w="1502"/>
        <w:gridCol w:w="1503"/>
      </w:tblGrid>
      <w:tr w:rsidR="00862527" w:rsidRPr="00A83EEE" w:rsidTr="006D4CBD">
        <w:trPr>
          <w:cantSplit/>
          <w:tblHeader/>
        </w:trPr>
        <w:tc>
          <w:tcPr>
            <w:tcW w:w="2694"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0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2017</w:t>
            </w:r>
          </w:p>
        </w:tc>
        <w:tc>
          <w:tcPr>
            <w:tcW w:w="150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kk-KZ"/>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szCs w:val="16"/>
              </w:rPr>
              <w:t>2020</w:t>
            </w:r>
          </w:p>
        </w:tc>
      </w:tr>
      <w:tr w:rsidR="00102138" w:rsidRPr="00A83EEE" w:rsidTr="006D4CBD">
        <w:trPr>
          <w:cantSplit/>
        </w:trPr>
        <w:tc>
          <w:tcPr>
            <w:tcW w:w="2694" w:type="dxa"/>
            <w:shd w:val="clear" w:color="auto" w:fill="auto"/>
            <w:tcMar>
              <w:left w:w="57" w:type="dxa"/>
              <w:right w:w="57" w:type="dxa"/>
            </w:tcMar>
          </w:tcPr>
          <w:p w:rsidR="00102138" w:rsidRPr="00A83EEE" w:rsidRDefault="00102138" w:rsidP="00A83EEE">
            <w:pPr>
              <w:rPr>
                <w:rFonts w:ascii="Calibri" w:hAnsi="Calibri"/>
                <w:sz w:val="16"/>
                <w:szCs w:val="16"/>
              </w:rPr>
            </w:pPr>
            <w:r w:rsidRPr="00A83EEE">
              <w:rPr>
                <w:rFonts w:ascii="Calibri" w:hAnsi="Calibri" w:cs="Calibri"/>
                <w:b/>
                <w:sz w:val="16"/>
                <w:szCs w:val="16"/>
              </w:rPr>
              <w:t>Republic of Kazakhstan</w:t>
            </w:r>
          </w:p>
        </w:tc>
        <w:tc>
          <w:tcPr>
            <w:tcW w:w="1502" w:type="dxa"/>
            <w:shd w:val="clear" w:color="auto" w:fill="auto"/>
            <w:vAlign w:val="bottom"/>
          </w:tcPr>
          <w:p w:rsidR="00102138" w:rsidRPr="00A83EEE" w:rsidRDefault="00102138" w:rsidP="00A83EEE">
            <w:pPr>
              <w:pStyle w:val="afff5"/>
              <w:rPr>
                <w:rFonts w:ascii="Calibri" w:hAnsi="Calibri"/>
              </w:rPr>
            </w:pPr>
            <w:r w:rsidRPr="00A83EEE">
              <w:rPr>
                <w:rFonts w:ascii="Calibri" w:hAnsi="Calibri"/>
              </w:rPr>
              <w:t>1 482</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1 553</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1 780</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1 699</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1712</w:t>
            </w:r>
          </w:p>
        </w:tc>
      </w:tr>
      <w:tr w:rsidR="00102138" w:rsidRPr="00A83EEE" w:rsidTr="006D4CBD">
        <w:trPr>
          <w:cantSplit/>
        </w:trPr>
        <w:tc>
          <w:tcPr>
            <w:tcW w:w="2694" w:type="dxa"/>
            <w:shd w:val="clear" w:color="auto" w:fill="auto"/>
            <w:tcMar>
              <w:left w:w="57" w:type="dxa"/>
              <w:right w:w="57" w:type="dxa"/>
            </w:tcMar>
          </w:tcPr>
          <w:p w:rsidR="00102138" w:rsidRPr="00A83EEE" w:rsidRDefault="00102138" w:rsidP="00A83EEE">
            <w:pPr>
              <w:rPr>
                <w:rFonts w:ascii="Calibri" w:hAnsi="Calibri"/>
                <w:sz w:val="16"/>
                <w:szCs w:val="16"/>
              </w:rPr>
            </w:pPr>
            <w:r w:rsidRPr="00A83EEE">
              <w:rPr>
                <w:rFonts w:ascii="Calibri" w:hAnsi="Calibri" w:cs="Calibri"/>
                <w:sz w:val="16"/>
                <w:szCs w:val="16"/>
              </w:rPr>
              <w:t>Akmola</w:t>
            </w:r>
          </w:p>
        </w:tc>
        <w:tc>
          <w:tcPr>
            <w:tcW w:w="1502" w:type="dxa"/>
            <w:shd w:val="clear" w:color="auto" w:fill="auto"/>
            <w:vAlign w:val="bottom"/>
          </w:tcPr>
          <w:p w:rsidR="00102138" w:rsidRPr="00A83EEE" w:rsidRDefault="00102138" w:rsidP="00A83EEE">
            <w:pPr>
              <w:pStyle w:val="afff5"/>
              <w:rPr>
                <w:rFonts w:ascii="Calibri" w:hAnsi="Calibri"/>
              </w:rPr>
            </w:pPr>
            <w:r w:rsidRPr="00A83EEE">
              <w:rPr>
                <w:rFonts w:ascii="Calibri" w:hAnsi="Calibri"/>
              </w:rPr>
              <w:t>1 310</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1 448</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1 913</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2 153</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х</w:t>
            </w:r>
          </w:p>
        </w:tc>
      </w:tr>
      <w:tr w:rsidR="00102138" w:rsidRPr="00A83EEE" w:rsidTr="006D4CBD">
        <w:trPr>
          <w:cantSplit/>
        </w:trPr>
        <w:tc>
          <w:tcPr>
            <w:tcW w:w="2694" w:type="dxa"/>
            <w:shd w:val="clear" w:color="auto" w:fill="auto"/>
            <w:tcMar>
              <w:left w:w="57" w:type="dxa"/>
              <w:right w:w="57" w:type="dxa"/>
            </w:tcMar>
          </w:tcPr>
          <w:p w:rsidR="00102138" w:rsidRPr="00A83EEE" w:rsidRDefault="00102138" w:rsidP="00A83EEE">
            <w:pPr>
              <w:rPr>
                <w:rFonts w:ascii="Calibri" w:hAnsi="Calibri"/>
                <w:sz w:val="16"/>
                <w:szCs w:val="16"/>
              </w:rPr>
            </w:pPr>
            <w:r w:rsidRPr="00A83EEE">
              <w:rPr>
                <w:rFonts w:ascii="Calibri" w:hAnsi="Calibri" w:cs="Calibri"/>
                <w:sz w:val="16"/>
                <w:szCs w:val="16"/>
              </w:rPr>
              <w:t>Aktobe</w:t>
            </w:r>
          </w:p>
        </w:tc>
        <w:tc>
          <w:tcPr>
            <w:tcW w:w="1502" w:type="dxa"/>
            <w:shd w:val="clear" w:color="auto" w:fill="auto"/>
            <w:vAlign w:val="bottom"/>
          </w:tcPr>
          <w:p w:rsidR="00102138" w:rsidRPr="00A83EEE" w:rsidRDefault="00102138" w:rsidP="00A83EEE">
            <w:pPr>
              <w:pStyle w:val="afff5"/>
              <w:rPr>
                <w:rFonts w:ascii="Calibri" w:hAnsi="Calibri"/>
                <w:lang w:val="en-US"/>
              </w:rPr>
            </w:pPr>
            <w:r w:rsidRPr="00A83EEE">
              <w:rPr>
                <w:rFonts w:ascii="Calibri" w:hAnsi="Calibri"/>
                <w:lang w:val="en-US"/>
              </w:rPr>
              <w:t>6</w:t>
            </w:r>
            <w:r w:rsidRPr="00A83EEE">
              <w:rPr>
                <w:rFonts w:ascii="Calibri" w:hAnsi="Calibri"/>
              </w:rPr>
              <w:t>50</w:t>
            </w:r>
          </w:p>
        </w:tc>
        <w:tc>
          <w:tcPr>
            <w:tcW w:w="1502" w:type="dxa"/>
            <w:shd w:val="clear" w:color="auto" w:fill="auto"/>
            <w:vAlign w:val="bottom"/>
          </w:tcPr>
          <w:p w:rsidR="00102138" w:rsidRPr="00A83EEE" w:rsidRDefault="00102138" w:rsidP="00A83EEE">
            <w:pPr>
              <w:jc w:val="right"/>
              <w:rPr>
                <w:rFonts w:ascii="Calibri" w:hAnsi="Calibri" w:cs="Arial"/>
                <w:sz w:val="16"/>
                <w:szCs w:val="16"/>
                <w:lang w:val="en-US"/>
              </w:rPr>
            </w:pPr>
            <w:r w:rsidRPr="00A83EEE">
              <w:rPr>
                <w:rFonts w:ascii="Calibri" w:hAnsi="Calibri" w:cs="Arial"/>
                <w:sz w:val="16"/>
                <w:szCs w:val="16"/>
                <w:lang w:val="en-US"/>
              </w:rPr>
              <w:t>711</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708</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707</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 xml:space="preserve">          829</w:t>
            </w:r>
          </w:p>
        </w:tc>
      </w:tr>
      <w:tr w:rsidR="00102138" w:rsidRPr="00A83EEE" w:rsidTr="006D4CBD">
        <w:trPr>
          <w:cantSplit/>
        </w:trPr>
        <w:tc>
          <w:tcPr>
            <w:tcW w:w="2694" w:type="dxa"/>
            <w:shd w:val="clear" w:color="auto" w:fill="auto"/>
            <w:tcMar>
              <w:left w:w="57" w:type="dxa"/>
              <w:right w:w="57" w:type="dxa"/>
            </w:tcMar>
          </w:tcPr>
          <w:p w:rsidR="00102138" w:rsidRPr="00A83EEE" w:rsidRDefault="00102138" w:rsidP="00A83EEE">
            <w:pPr>
              <w:rPr>
                <w:rFonts w:ascii="Calibri" w:hAnsi="Calibri"/>
                <w:sz w:val="16"/>
                <w:szCs w:val="16"/>
              </w:rPr>
            </w:pPr>
            <w:r w:rsidRPr="00A83EEE">
              <w:rPr>
                <w:rFonts w:ascii="Calibri" w:hAnsi="Calibri" w:cs="Calibri"/>
                <w:sz w:val="16"/>
                <w:szCs w:val="16"/>
              </w:rPr>
              <w:t>Almaty</w:t>
            </w:r>
          </w:p>
        </w:tc>
        <w:tc>
          <w:tcPr>
            <w:tcW w:w="1502" w:type="dxa"/>
            <w:shd w:val="clear" w:color="auto" w:fill="auto"/>
            <w:vAlign w:val="bottom"/>
          </w:tcPr>
          <w:p w:rsidR="00102138" w:rsidRPr="00A83EEE" w:rsidRDefault="00102138" w:rsidP="00A83EEE">
            <w:pPr>
              <w:pStyle w:val="afff5"/>
              <w:rPr>
                <w:rFonts w:ascii="Calibri" w:hAnsi="Calibri"/>
              </w:rPr>
            </w:pPr>
            <w:r w:rsidRPr="00A83EEE">
              <w:rPr>
                <w:rFonts w:ascii="Calibri" w:hAnsi="Calibri"/>
              </w:rPr>
              <w:t>…</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1 271</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 xml:space="preserve">         1271</w:t>
            </w:r>
          </w:p>
        </w:tc>
      </w:tr>
      <w:tr w:rsidR="00102138" w:rsidRPr="00A83EEE" w:rsidTr="00FA791F">
        <w:trPr>
          <w:cantSplit/>
        </w:trPr>
        <w:tc>
          <w:tcPr>
            <w:tcW w:w="2694" w:type="dxa"/>
            <w:shd w:val="clear" w:color="auto" w:fill="auto"/>
            <w:tcMar>
              <w:left w:w="57" w:type="dxa"/>
              <w:right w:w="57" w:type="dxa"/>
            </w:tcMar>
          </w:tcPr>
          <w:p w:rsidR="00102138" w:rsidRPr="00A83EEE" w:rsidRDefault="00102138" w:rsidP="00A83EEE">
            <w:pPr>
              <w:rPr>
                <w:rFonts w:ascii="Calibri" w:hAnsi="Calibri"/>
                <w:sz w:val="16"/>
                <w:szCs w:val="16"/>
              </w:rPr>
            </w:pPr>
            <w:r w:rsidRPr="00A83EEE">
              <w:rPr>
                <w:rFonts w:ascii="Calibri" w:hAnsi="Calibri" w:cs="Calibri"/>
                <w:sz w:val="16"/>
                <w:szCs w:val="16"/>
              </w:rPr>
              <w:t>Zhambyl</w:t>
            </w:r>
          </w:p>
        </w:tc>
        <w:tc>
          <w:tcPr>
            <w:tcW w:w="1502" w:type="dxa"/>
            <w:shd w:val="clear" w:color="auto" w:fill="auto"/>
            <w:vAlign w:val="bottom"/>
          </w:tcPr>
          <w:p w:rsidR="00102138" w:rsidRPr="00A83EEE" w:rsidRDefault="00102138" w:rsidP="00A83EEE">
            <w:pPr>
              <w:pStyle w:val="afff5"/>
              <w:rPr>
                <w:rFonts w:ascii="Calibri" w:hAnsi="Calibri"/>
                <w:lang w:val="en-US"/>
              </w:rPr>
            </w:pPr>
            <w:r w:rsidRPr="00A83EEE">
              <w:rPr>
                <w:rFonts w:ascii="Calibri" w:hAnsi="Calibri"/>
                <w:lang w:val="en-US"/>
              </w:rPr>
              <w:t>1</w:t>
            </w:r>
            <w:r w:rsidRPr="00A83EEE">
              <w:rPr>
                <w:rFonts w:ascii="Calibri" w:hAnsi="Calibri"/>
              </w:rPr>
              <w:t xml:space="preserve"> </w:t>
            </w:r>
            <w:r w:rsidRPr="00A83EEE">
              <w:rPr>
                <w:rFonts w:ascii="Calibri" w:hAnsi="Calibri"/>
                <w:lang w:val="en-US"/>
              </w:rPr>
              <w:t>359</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1 405</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1 431</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х</w:t>
            </w:r>
          </w:p>
        </w:tc>
        <w:tc>
          <w:tcPr>
            <w:tcW w:w="1503" w:type="dxa"/>
            <w:shd w:val="clear" w:color="auto" w:fill="auto"/>
          </w:tcPr>
          <w:p w:rsidR="00102138" w:rsidRPr="00A83EEE" w:rsidRDefault="00102138" w:rsidP="00A83EEE">
            <w:pPr>
              <w:jc w:val="right"/>
              <w:rPr>
                <w:rFonts w:ascii="Calibri" w:hAnsi="Calibri"/>
                <w:sz w:val="16"/>
                <w:szCs w:val="16"/>
              </w:rPr>
            </w:pPr>
            <w:r w:rsidRPr="00A83EEE">
              <w:rPr>
                <w:rFonts w:ascii="Calibri" w:hAnsi="Calibri" w:cs="Arial"/>
                <w:sz w:val="16"/>
                <w:szCs w:val="16"/>
              </w:rPr>
              <w:t>х</w:t>
            </w:r>
          </w:p>
        </w:tc>
      </w:tr>
      <w:tr w:rsidR="00102138" w:rsidRPr="00A83EEE" w:rsidTr="006D4CBD">
        <w:trPr>
          <w:cantSplit/>
        </w:trPr>
        <w:tc>
          <w:tcPr>
            <w:tcW w:w="2694" w:type="dxa"/>
            <w:shd w:val="clear" w:color="auto" w:fill="auto"/>
            <w:tcMar>
              <w:left w:w="57" w:type="dxa"/>
              <w:right w:w="57" w:type="dxa"/>
            </w:tcMar>
          </w:tcPr>
          <w:p w:rsidR="00102138" w:rsidRPr="00A83EEE" w:rsidRDefault="00102138" w:rsidP="00A83EEE">
            <w:pPr>
              <w:rPr>
                <w:rFonts w:ascii="Calibri" w:hAnsi="Calibri"/>
                <w:sz w:val="16"/>
                <w:szCs w:val="16"/>
              </w:rPr>
            </w:pPr>
            <w:r w:rsidRPr="00A83EEE">
              <w:rPr>
                <w:rFonts w:ascii="Calibri" w:hAnsi="Calibri" w:cs="Calibri"/>
                <w:sz w:val="16"/>
                <w:szCs w:val="16"/>
              </w:rPr>
              <w:t>Pavlodar</w:t>
            </w:r>
          </w:p>
        </w:tc>
        <w:tc>
          <w:tcPr>
            <w:tcW w:w="1502" w:type="dxa"/>
            <w:shd w:val="clear" w:color="auto" w:fill="auto"/>
            <w:vAlign w:val="bottom"/>
          </w:tcPr>
          <w:p w:rsidR="00102138" w:rsidRPr="00A83EEE" w:rsidRDefault="00102138" w:rsidP="00A83EEE">
            <w:pPr>
              <w:pStyle w:val="afff5"/>
              <w:rPr>
                <w:rFonts w:ascii="Calibri" w:hAnsi="Calibri"/>
              </w:rPr>
            </w:pPr>
            <w:r w:rsidRPr="00A83EEE">
              <w:rPr>
                <w:rFonts w:ascii="Calibri" w:hAnsi="Calibri"/>
              </w:rPr>
              <w:t>903</w:t>
            </w:r>
          </w:p>
        </w:tc>
        <w:tc>
          <w:tcPr>
            <w:tcW w:w="1502" w:type="dxa"/>
            <w:shd w:val="clear" w:color="auto" w:fill="auto"/>
            <w:vAlign w:val="bottom"/>
          </w:tcPr>
          <w:p w:rsidR="00102138" w:rsidRPr="00A83EEE" w:rsidRDefault="00102138" w:rsidP="00A83EEE">
            <w:pPr>
              <w:jc w:val="right"/>
              <w:rPr>
                <w:rFonts w:ascii="Calibri" w:hAnsi="Calibri" w:cs="Arial"/>
                <w:sz w:val="16"/>
                <w:szCs w:val="16"/>
                <w:lang w:val="en-US"/>
              </w:rPr>
            </w:pPr>
            <w:r w:rsidRPr="00A83EEE">
              <w:rPr>
                <w:rFonts w:ascii="Calibri" w:hAnsi="Calibri" w:cs="Arial"/>
                <w:sz w:val="16"/>
                <w:szCs w:val="16"/>
                <w:lang w:val="en-US"/>
              </w:rPr>
              <w:t>1</w:t>
            </w:r>
            <w:r w:rsidRPr="00A83EEE">
              <w:rPr>
                <w:rFonts w:ascii="Calibri" w:hAnsi="Calibri" w:cs="Arial"/>
                <w:sz w:val="16"/>
                <w:szCs w:val="16"/>
              </w:rPr>
              <w:t xml:space="preserve"> </w:t>
            </w:r>
            <w:r w:rsidRPr="00A83EEE">
              <w:rPr>
                <w:rFonts w:ascii="Calibri" w:hAnsi="Calibri" w:cs="Arial"/>
                <w:sz w:val="16"/>
                <w:szCs w:val="16"/>
                <w:lang w:val="en-US"/>
              </w:rPr>
              <w:t>244</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1 816</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1 797</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 xml:space="preserve">         1785</w:t>
            </w:r>
          </w:p>
        </w:tc>
      </w:tr>
      <w:tr w:rsidR="00102138" w:rsidRPr="00A83EEE" w:rsidTr="006D4CBD">
        <w:trPr>
          <w:cantSplit/>
        </w:trPr>
        <w:tc>
          <w:tcPr>
            <w:tcW w:w="2694" w:type="dxa"/>
            <w:shd w:val="clear" w:color="auto" w:fill="auto"/>
            <w:tcMar>
              <w:left w:w="57" w:type="dxa"/>
              <w:right w:w="57" w:type="dxa"/>
            </w:tcMar>
          </w:tcPr>
          <w:p w:rsidR="00102138" w:rsidRPr="00A83EEE" w:rsidRDefault="00102138"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02" w:type="dxa"/>
            <w:shd w:val="clear" w:color="auto" w:fill="auto"/>
            <w:vAlign w:val="bottom"/>
          </w:tcPr>
          <w:p w:rsidR="00102138" w:rsidRPr="00A83EEE" w:rsidRDefault="00102138" w:rsidP="00A83EEE">
            <w:pPr>
              <w:pStyle w:val="afff5"/>
              <w:rPr>
                <w:rFonts w:ascii="Calibri" w:hAnsi="Calibri"/>
                <w:lang w:val="en-US"/>
              </w:rPr>
            </w:pPr>
            <w:r w:rsidRPr="00A83EEE">
              <w:rPr>
                <w:rFonts w:ascii="Calibri" w:hAnsi="Calibri"/>
                <w:lang w:val="en-US"/>
              </w:rPr>
              <w:t>1</w:t>
            </w:r>
            <w:r w:rsidRPr="00A83EEE">
              <w:rPr>
                <w:rFonts w:ascii="Calibri" w:hAnsi="Calibri"/>
              </w:rPr>
              <w:t xml:space="preserve"> </w:t>
            </w:r>
            <w:r w:rsidRPr="00A83EEE">
              <w:rPr>
                <w:rFonts w:ascii="Calibri" w:hAnsi="Calibri"/>
                <w:lang w:val="en-US"/>
              </w:rPr>
              <w:t>975</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2 255</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2 182</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2 210</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 xml:space="preserve">         2588</w:t>
            </w:r>
          </w:p>
        </w:tc>
      </w:tr>
      <w:tr w:rsidR="00102138" w:rsidRPr="00A83EEE" w:rsidTr="006D4CBD">
        <w:trPr>
          <w:cantSplit/>
        </w:trPr>
        <w:tc>
          <w:tcPr>
            <w:tcW w:w="2694" w:type="dxa"/>
            <w:shd w:val="clear" w:color="auto" w:fill="auto"/>
            <w:tcMar>
              <w:left w:w="57" w:type="dxa"/>
              <w:right w:w="57" w:type="dxa"/>
            </w:tcMar>
          </w:tcPr>
          <w:p w:rsidR="00102138" w:rsidRPr="00A83EEE" w:rsidRDefault="00102138"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02" w:type="dxa"/>
            <w:shd w:val="clear" w:color="auto" w:fill="auto"/>
            <w:vAlign w:val="bottom"/>
          </w:tcPr>
          <w:p w:rsidR="00102138" w:rsidRPr="00A83EEE" w:rsidRDefault="00102138" w:rsidP="00A83EEE">
            <w:pPr>
              <w:pStyle w:val="afff5"/>
              <w:rPr>
                <w:rFonts w:ascii="Calibri" w:hAnsi="Calibri"/>
                <w:lang w:val="en-US"/>
              </w:rPr>
            </w:pPr>
            <w:r w:rsidRPr="00A83EEE">
              <w:rPr>
                <w:rFonts w:ascii="Calibri" w:hAnsi="Calibri"/>
                <w:lang w:val="en-US"/>
              </w:rPr>
              <w:t>1</w:t>
            </w:r>
            <w:r w:rsidRPr="00A83EEE">
              <w:rPr>
                <w:rFonts w:ascii="Calibri" w:hAnsi="Calibri"/>
              </w:rPr>
              <w:t xml:space="preserve"> </w:t>
            </w:r>
            <w:r w:rsidRPr="00A83EEE">
              <w:rPr>
                <w:rFonts w:ascii="Calibri" w:hAnsi="Calibri"/>
                <w:lang w:val="en-US"/>
              </w:rPr>
              <w:t>62</w:t>
            </w:r>
            <w:r w:rsidRPr="00A83EEE">
              <w:rPr>
                <w:rFonts w:ascii="Calibri" w:hAnsi="Calibri"/>
              </w:rPr>
              <w:t>9</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1 832</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1 840</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2 043</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 xml:space="preserve">         2130</w:t>
            </w:r>
          </w:p>
        </w:tc>
      </w:tr>
      <w:tr w:rsidR="00102138" w:rsidRPr="00A83EEE" w:rsidTr="00102138">
        <w:trPr>
          <w:cantSplit/>
        </w:trPr>
        <w:tc>
          <w:tcPr>
            <w:tcW w:w="2694" w:type="dxa"/>
            <w:shd w:val="clear" w:color="auto" w:fill="auto"/>
            <w:tcMar>
              <w:left w:w="57" w:type="dxa"/>
              <w:right w:w="57" w:type="dxa"/>
            </w:tcMar>
          </w:tcPr>
          <w:p w:rsidR="00102138" w:rsidRPr="00A83EEE" w:rsidRDefault="00102138" w:rsidP="00A83EEE">
            <w:pPr>
              <w:rPr>
                <w:rFonts w:ascii="Calibri" w:hAnsi="Calibri"/>
                <w:sz w:val="16"/>
                <w:szCs w:val="16"/>
              </w:rPr>
            </w:pPr>
            <w:r w:rsidRPr="00A83EEE">
              <w:rPr>
                <w:rFonts w:ascii="Calibri" w:hAnsi="Calibri" w:cs="Calibri"/>
                <w:sz w:val="16"/>
                <w:szCs w:val="16"/>
              </w:rPr>
              <w:t>Nur-Sultan city</w:t>
            </w:r>
          </w:p>
        </w:tc>
        <w:tc>
          <w:tcPr>
            <w:tcW w:w="1502" w:type="dxa"/>
            <w:shd w:val="clear" w:color="auto" w:fill="auto"/>
            <w:vAlign w:val="bottom"/>
          </w:tcPr>
          <w:p w:rsidR="00102138" w:rsidRPr="00A83EEE" w:rsidRDefault="00102138" w:rsidP="00A83EEE">
            <w:pPr>
              <w:pStyle w:val="afff5"/>
              <w:rPr>
                <w:rFonts w:ascii="Calibri" w:hAnsi="Calibri"/>
                <w:lang w:val="en-US"/>
              </w:rPr>
            </w:pPr>
            <w:r w:rsidRPr="00A83EEE">
              <w:rPr>
                <w:rFonts w:ascii="Calibri" w:hAnsi="Calibri"/>
                <w:lang w:val="en-US"/>
              </w:rPr>
              <w:t>1</w:t>
            </w:r>
            <w:r w:rsidRPr="00A83EEE">
              <w:rPr>
                <w:rFonts w:ascii="Calibri" w:hAnsi="Calibri"/>
              </w:rPr>
              <w:t xml:space="preserve"> </w:t>
            </w:r>
            <w:r w:rsidRPr="00A83EEE">
              <w:rPr>
                <w:rFonts w:ascii="Calibri" w:hAnsi="Calibri"/>
                <w:lang w:val="en-US"/>
              </w:rPr>
              <w:t>336</w:t>
            </w:r>
          </w:p>
        </w:tc>
        <w:tc>
          <w:tcPr>
            <w:tcW w:w="1502" w:type="dxa"/>
            <w:shd w:val="clear" w:color="auto" w:fill="auto"/>
            <w:vAlign w:val="bottom"/>
          </w:tcPr>
          <w:p w:rsidR="00102138" w:rsidRPr="00A83EEE" w:rsidRDefault="00102138" w:rsidP="00A83EEE">
            <w:pPr>
              <w:jc w:val="right"/>
              <w:rPr>
                <w:rFonts w:ascii="Calibri" w:hAnsi="Calibri" w:cs="Arial"/>
                <w:sz w:val="16"/>
                <w:szCs w:val="16"/>
                <w:lang w:val="en-US"/>
              </w:rPr>
            </w:pPr>
            <w:r w:rsidRPr="00A83EEE">
              <w:rPr>
                <w:rFonts w:ascii="Calibri" w:hAnsi="Calibri" w:cs="Arial"/>
                <w:sz w:val="16"/>
                <w:szCs w:val="16"/>
                <w:lang w:val="en-US"/>
              </w:rPr>
              <w:t>1</w:t>
            </w:r>
            <w:r w:rsidRPr="00A83EEE">
              <w:rPr>
                <w:rFonts w:ascii="Calibri" w:hAnsi="Calibri" w:cs="Arial"/>
                <w:sz w:val="16"/>
                <w:szCs w:val="16"/>
              </w:rPr>
              <w:t xml:space="preserve"> </w:t>
            </w:r>
            <w:r w:rsidRPr="00A83EEE">
              <w:rPr>
                <w:rFonts w:ascii="Calibri" w:hAnsi="Calibri" w:cs="Arial"/>
                <w:sz w:val="16"/>
                <w:szCs w:val="16"/>
                <w:lang w:val="en-US"/>
              </w:rPr>
              <w:t>526</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1 821</w:t>
            </w:r>
          </w:p>
        </w:tc>
        <w:tc>
          <w:tcPr>
            <w:tcW w:w="150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1 913</w:t>
            </w:r>
          </w:p>
        </w:tc>
        <w:tc>
          <w:tcPr>
            <w:tcW w:w="1503"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 xml:space="preserve">         1834</w:t>
            </w:r>
          </w:p>
        </w:tc>
      </w:tr>
      <w:tr w:rsidR="00102138" w:rsidRPr="00A83EEE" w:rsidTr="00102138">
        <w:trPr>
          <w:cantSplit/>
        </w:trPr>
        <w:tc>
          <w:tcPr>
            <w:tcW w:w="2694" w:type="dxa"/>
            <w:tcBorders>
              <w:bottom w:val="single" w:sz="4" w:space="0" w:color="auto"/>
            </w:tcBorders>
            <w:shd w:val="clear" w:color="auto" w:fill="auto"/>
            <w:tcMar>
              <w:left w:w="57" w:type="dxa"/>
              <w:right w:w="57" w:type="dxa"/>
            </w:tcMar>
          </w:tcPr>
          <w:p w:rsidR="00102138" w:rsidRPr="00A83EEE" w:rsidRDefault="00102138" w:rsidP="00A83EEE">
            <w:pPr>
              <w:rPr>
                <w:rFonts w:ascii="Calibri" w:hAnsi="Calibri"/>
                <w:sz w:val="16"/>
                <w:szCs w:val="16"/>
              </w:rPr>
            </w:pPr>
            <w:r w:rsidRPr="00A83EEE">
              <w:rPr>
                <w:rFonts w:ascii="Calibri" w:hAnsi="Calibri" w:cs="Calibri"/>
                <w:sz w:val="16"/>
                <w:szCs w:val="16"/>
              </w:rPr>
              <w:t xml:space="preserve">Almaty city </w:t>
            </w:r>
          </w:p>
        </w:tc>
        <w:tc>
          <w:tcPr>
            <w:tcW w:w="1502" w:type="dxa"/>
            <w:tcBorders>
              <w:bottom w:val="single" w:sz="4" w:space="0" w:color="auto"/>
            </w:tcBorders>
            <w:shd w:val="clear" w:color="auto" w:fill="auto"/>
            <w:vAlign w:val="bottom"/>
          </w:tcPr>
          <w:p w:rsidR="00102138" w:rsidRPr="00A83EEE" w:rsidRDefault="00102138" w:rsidP="00A83EEE">
            <w:pPr>
              <w:pStyle w:val="afff5"/>
              <w:rPr>
                <w:rFonts w:ascii="Calibri" w:hAnsi="Calibri"/>
                <w:lang w:val="en-US"/>
              </w:rPr>
            </w:pPr>
            <w:r w:rsidRPr="00A83EEE">
              <w:rPr>
                <w:rFonts w:ascii="Calibri" w:hAnsi="Calibri"/>
                <w:lang w:val="en-US"/>
              </w:rPr>
              <w:t>702</w:t>
            </w:r>
          </w:p>
        </w:tc>
        <w:tc>
          <w:tcPr>
            <w:tcW w:w="150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lang w:val="en-US"/>
              </w:rPr>
            </w:pPr>
            <w:r w:rsidRPr="00A83EEE">
              <w:rPr>
                <w:rFonts w:ascii="Calibri" w:hAnsi="Calibri" w:cs="Arial"/>
                <w:sz w:val="16"/>
                <w:szCs w:val="16"/>
                <w:lang w:val="en-US"/>
              </w:rPr>
              <w:t>858</w:t>
            </w:r>
          </w:p>
        </w:tc>
        <w:tc>
          <w:tcPr>
            <w:tcW w:w="1503"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1 128</w:t>
            </w:r>
          </w:p>
        </w:tc>
        <w:tc>
          <w:tcPr>
            <w:tcW w:w="150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996</w:t>
            </w:r>
          </w:p>
        </w:tc>
        <w:tc>
          <w:tcPr>
            <w:tcW w:w="1503"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 xml:space="preserve">         1358</w:t>
            </w:r>
          </w:p>
        </w:tc>
      </w:tr>
    </w:tbl>
    <w:p w:rsidR="00862527" w:rsidRPr="00A83EEE" w:rsidRDefault="00862527" w:rsidP="00A83EEE">
      <w:pPr>
        <w:pStyle w:val="afff3"/>
        <w:spacing w:before="240" w:after="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102138" w:rsidRPr="00A83EEE">
        <w:rPr>
          <w:rFonts w:ascii="Calibri" w:hAnsi="Calibri" w:cs="Calibri"/>
          <w:sz w:val="20"/>
          <w:lang w:val="en-US"/>
        </w:rPr>
        <w:t>46</w:t>
      </w:r>
      <w:r w:rsidRPr="00A83EEE">
        <w:rPr>
          <w:rFonts w:ascii="Calibri" w:hAnsi="Calibri" w:cs="Calibri"/>
          <w:sz w:val="20"/>
          <w:lang w:val="en-US"/>
        </w:rPr>
        <w:t xml:space="preserve"> Purchasing prices for other construction sand by industrial enterprises in 2020</w:t>
      </w:r>
    </w:p>
    <w:p w:rsidR="00862527" w:rsidRPr="00A83EEE" w:rsidRDefault="00862527" w:rsidP="00A83EEE">
      <w:pPr>
        <w:pStyle w:val="afff0"/>
        <w:tabs>
          <w:tab w:val="left" w:pos="7371"/>
        </w:tabs>
        <w:spacing w:after="60"/>
        <w:jc w:val="right"/>
      </w:pPr>
      <w:r w:rsidRPr="00A83EEE">
        <w:rPr>
          <w:lang w:val="en-US"/>
        </w:rPr>
        <w:t>in tenge per cube m</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1 621</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1 630</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1 609</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1 603</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1 603</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1 609</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rPr>
              <w:t>Aktobe</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832</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832</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832</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832</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822</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822</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rPr>
              <w:t>Almaty</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1 271</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1 271</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1 289</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1 289</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1 289</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1 289</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rPr>
              <w:t>Pavlodar</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1 738</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1 713</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1 703</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1 705</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1 694</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1 710</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2 285</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2 285</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2 285</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2 285</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2 285</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2 299</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1 983</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1 999</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1 994</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1 994</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1 994</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1 994</w:t>
            </w:r>
          </w:p>
        </w:tc>
      </w:tr>
      <w:tr w:rsidR="00102138" w:rsidRPr="00A83EEE" w:rsidTr="00102138">
        <w:trPr>
          <w:cantSplit/>
          <w:trHeight w:val="102"/>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rPr>
              <w:t>Nur-Sultan city</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1 921</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1 921</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1 919</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1 810</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1 862</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1 847</w:t>
            </w:r>
          </w:p>
        </w:tc>
      </w:tr>
      <w:tr w:rsidR="00102138" w:rsidRPr="00A83EEE" w:rsidTr="00102138">
        <w:trPr>
          <w:cantSplit/>
        </w:trPr>
        <w:tc>
          <w:tcPr>
            <w:tcW w:w="2694" w:type="dxa"/>
            <w:tcBorders>
              <w:bottom w:val="single" w:sz="4" w:space="0" w:color="auto"/>
            </w:tcBorders>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rPr>
              <w:t>Almaty city</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1 282</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1 324</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1 099</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1 099</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1 091</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1 093</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blHeader/>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1 615</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1 620</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1 621</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1 666</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1 677</w:t>
            </w:r>
          </w:p>
        </w:tc>
        <w:tc>
          <w:tcPr>
            <w:tcW w:w="1252" w:type="dxa"/>
            <w:tcBorders>
              <w:top w:val="single" w:sz="4" w:space="0" w:color="000000"/>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1 712</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rPr>
              <w:t>Aktobe</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822</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822</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760</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819</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819</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829</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rPr>
              <w:t>Almaty</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1 289</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1 289</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1 289</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1 271</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1 271</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1 271</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rPr>
              <w:t>Pavlodar</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1 797</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1 795</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1 783</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1 737</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1 751</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1 785</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2 336</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2 448</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2 448</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2 517</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2 588</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2 588</w:t>
            </w:r>
          </w:p>
        </w:tc>
      </w:tr>
      <w:tr w:rsidR="00102138" w:rsidRPr="00A83EEE" w:rsidTr="006D4CBD">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1 994</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2 105</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2 129</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2 113</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2 123</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2 130</w:t>
            </w:r>
          </w:p>
        </w:tc>
      </w:tr>
      <w:tr w:rsidR="00102138" w:rsidRPr="00A83EEE" w:rsidTr="00102138">
        <w:trPr>
          <w:cantSplit/>
        </w:trPr>
        <w:tc>
          <w:tcPr>
            <w:tcW w:w="2694" w:type="dxa"/>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rPr>
              <w:t>Nur-Sultan city</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1 836</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1 823</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1 825</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1 851</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1 824</w:t>
            </w:r>
          </w:p>
        </w:tc>
        <w:tc>
          <w:tcPr>
            <w:tcW w:w="1252" w:type="dxa"/>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1 834</w:t>
            </w:r>
          </w:p>
        </w:tc>
      </w:tr>
      <w:tr w:rsidR="00102138" w:rsidRPr="00A83EEE" w:rsidTr="00102138">
        <w:trPr>
          <w:cantSplit/>
        </w:trPr>
        <w:tc>
          <w:tcPr>
            <w:tcW w:w="2694" w:type="dxa"/>
            <w:tcBorders>
              <w:bottom w:val="single" w:sz="4" w:space="0" w:color="auto"/>
            </w:tcBorders>
            <w:shd w:val="clear" w:color="auto" w:fill="auto"/>
          </w:tcPr>
          <w:p w:rsidR="00102138" w:rsidRPr="00A83EEE" w:rsidRDefault="00102138" w:rsidP="00A83EEE">
            <w:pPr>
              <w:rPr>
                <w:rFonts w:ascii="Calibri" w:hAnsi="Calibri"/>
                <w:sz w:val="16"/>
                <w:szCs w:val="16"/>
              </w:rPr>
            </w:pPr>
            <w:r w:rsidRPr="00A83EEE">
              <w:rPr>
                <w:rFonts w:ascii="Calibri" w:hAnsi="Calibri" w:cs="Calibri"/>
                <w:sz w:val="16"/>
                <w:szCs w:val="16"/>
              </w:rPr>
              <w:t>Almaty city</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1 093</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1 107</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1 119</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1 197</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1 341</w:t>
            </w:r>
          </w:p>
        </w:tc>
        <w:tc>
          <w:tcPr>
            <w:tcW w:w="1252" w:type="dxa"/>
            <w:tcBorders>
              <w:bottom w:val="single" w:sz="4" w:space="0" w:color="auto"/>
            </w:tcBorders>
            <w:shd w:val="clear" w:color="auto" w:fill="auto"/>
            <w:vAlign w:val="bottom"/>
          </w:tcPr>
          <w:p w:rsidR="00102138" w:rsidRPr="00A83EEE" w:rsidRDefault="00102138" w:rsidP="00A83EEE">
            <w:pPr>
              <w:jc w:val="right"/>
              <w:rPr>
                <w:rFonts w:ascii="Calibri" w:hAnsi="Calibri" w:cs="Arial"/>
                <w:sz w:val="16"/>
                <w:szCs w:val="16"/>
              </w:rPr>
            </w:pPr>
            <w:r w:rsidRPr="00A83EEE">
              <w:rPr>
                <w:rFonts w:ascii="Calibri" w:hAnsi="Calibri" w:cs="Arial"/>
                <w:sz w:val="16"/>
                <w:szCs w:val="16"/>
              </w:rPr>
              <w:t>1 358</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00102138" w:rsidRPr="00A83EEE">
        <w:rPr>
          <w:rFonts w:ascii="Calibri" w:hAnsi="Calibri" w:cs="Calibri"/>
          <w:sz w:val="20"/>
          <w:lang w:val="kk-KZ"/>
        </w:rPr>
        <w:t>47</w:t>
      </w:r>
      <w:r w:rsidRPr="00A83EEE">
        <w:rPr>
          <w:rFonts w:ascii="Calibri" w:hAnsi="Calibri" w:cs="Calibri"/>
          <w:sz w:val="20"/>
          <w:lang w:val="kk-KZ"/>
        </w:rPr>
        <w:t xml:space="preserve"> Purchas</w:t>
      </w:r>
      <w:r w:rsidRPr="00A83EEE">
        <w:rPr>
          <w:rFonts w:ascii="Calibri" w:hAnsi="Calibri" w:cs="Calibri"/>
          <w:sz w:val="20"/>
          <w:lang w:val="en-US"/>
        </w:rPr>
        <w:t>ing prices</w:t>
      </w:r>
      <w:r w:rsidRPr="00A83EEE">
        <w:rPr>
          <w:rFonts w:ascii="Calibri" w:hAnsi="Calibri" w:cs="Calibri"/>
          <w:sz w:val="20"/>
          <w:lang w:val="kk-KZ"/>
        </w:rPr>
        <w:t xml:space="preserve"> of beef and veal fresh or refrigerated: mascara, semi-finished and quaternary industrial enterprises</w:t>
      </w:r>
    </w:p>
    <w:p w:rsidR="00862527" w:rsidRPr="00A83EEE" w:rsidRDefault="00862527" w:rsidP="00A83EEE">
      <w:pPr>
        <w:pStyle w:val="afff0"/>
        <w:tabs>
          <w:tab w:val="left" w:pos="7371"/>
        </w:tabs>
        <w:spacing w:after="60"/>
        <w:jc w:val="right"/>
        <w:rPr>
          <w:lang w:val="en-US"/>
        </w:rPr>
      </w:pPr>
      <w:r w:rsidRPr="00A83EEE">
        <w:rPr>
          <w:lang w:val="en-US"/>
        </w:rPr>
        <w:t>аt the end of the period,</w:t>
      </w:r>
      <w:r w:rsidRPr="00A83EEE">
        <w:rPr>
          <w:b/>
          <w:lang w:val="en-US"/>
        </w:rPr>
        <w:t xml:space="preserve"> </w:t>
      </w:r>
      <w:r w:rsidRPr="00A83EEE">
        <w:rPr>
          <w:lang w:val="en-US"/>
        </w:rPr>
        <w:t>in tenge per ton</w:t>
      </w:r>
    </w:p>
    <w:tbl>
      <w:tblPr>
        <w:tblW w:w="0" w:type="auto"/>
        <w:tblInd w:w="57" w:type="dxa"/>
        <w:tblLayout w:type="fixed"/>
        <w:tblCellMar>
          <w:left w:w="57" w:type="dxa"/>
          <w:right w:w="57" w:type="dxa"/>
        </w:tblCellMar>
        <w:tblLook w:val="0000"/>
      </w:tblPr>
      <w:tblGrid>
        <w:gridCol w:w="2268"/>
        <w:gridCol w:w="1587"/>
        <w:gridCol w:w="1588"/>
        <w:gridCol w:w="1587"/>
        <w:gridCol w:w="1588"/>
        <w:gridCol w:w="1588"/>
      </w:tblGrid>
      <w:tr w:rsidR="00862527" w:rsidRPr="00A83EEE" w:rsidTr="006D4CBD">
        <w:trPr>
          <w:cantSplit/>
        </w:trPr>
        <w:tc>
          <w:tcPr>
            <w:tcW w:w="2268"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87"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2016</w:t>
            </w:r>
          </w:p>
        </w:tc>
        <w:tc>
          <w:tcPr>
            <w:tcW w:w="1588"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2017</w:t>
            </w:r>
          </w:p>
        </w:tc>
        <w:tc>
          <w:tcPr>
            <w:tcW w:w="1587"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2018</w:t>
            </w:r>
          </w:p>
        </w:tc>
        <w:tc>
          <w:tcPr>
            <w:tcW w:w="1588"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2019</w:t>
            </w:r>
          </w:p>
        </w:tc>
        <w:tc>
          <w:tcPr>
            <w:tcW w:w="1588"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szCs w:val="16"/>
              </w:rPr>
              <w:t>2020</w:t>
            </w:r>
          </w:p>
        </w:tc>
      </w:tr>
      <w:tr w:rsidR="00CB1674" w:rsidRPr="00A83EEE" w:rsidTr="006D4CBD">
        <w:trPr>
          <w:cantSplit/>
          <w:trHeight w:val="170"/>
        </w:trPr>
        <w:tc>
          <w:tcPr>
            <w:tcW w:w="2268" w:type="dxa"/>
            <w:shd w:val="clear" w:color="auto" w:fill="auto"/>
          </w:tcPr>
          <w:p w:rsidR="00CB1674" w:rsidRPr="00A83EEE" w:rsidRDefault="00CB1674" w:rsidP="00A83EEE">
            <w:pPr>
              <w:rPr>
                <w:rFonts w:ascii="Calibri" w:hAnsi="Calibri"/>
                <w:sz w:val="16"/>
                <w:szCs w:val="16"/>
              </w:rPr>
            </w:pPr>
            <w:r w:rsidRPr="00A83EEE">
              <w:rPr>
                <w:rFonts w:ascii="Calibri" w:hAnsi="Calibri" w:cs="Calibri"/>
                <w:b/>
                <w:sz w:val="16"/>
                <w:szCs w:val="16"/>
              </w:rPr>
              <w:t>Republic of Kazakhstan</w:t>
            </w:r>
          </w:p>
        </w:tc>
        <w:tc>
          <w:tcPr>
            <w:tcW w:w="1587" w:type="dxa"/>
            <w:shd w:val="clear" w:color="auto" w:fill="auto"/>
            <w:vAlign w:val="bottom"/>
          </w:tcPr>
          <w:p w:rsidR="00CB1674" w:rsidRPr="00A83EEE" w:rsidRDefault="00CB1674" w:rsidP="00A83EEE">
            <w:pPr>
              <w:jc w:val="right"/>
              <w:rPr>
                <w:rFonts w:ascii="Calibri" w:hAnsi="Calibri"/>
                <w:snapToGrid w:val="0"/>
                <w:sz w:val="16"/>
              </w:rPr>
            </w:pPr>
            <w:r w:rsidRPr="00A83EEE">
              <w:rPr>
                <w:rFonts w:ascii="Calibri" w:hAnsi="Calibri"/>
                <w:snapToGrid w:val="0"/>
                <w:sz w:val="16"/>
              </w:rPr>
              <w:t>1 009 767</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1 184 172</w:t>
            </w:r>
          </w:p>
        </w:tc>
        <w:tc>
          <w:tcPr>
            <w:tcW w:w="1587"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1 273 464</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1 390 108</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1 493 638</w:t>
            </w:r>
          </w:p>
        </w:tc>
      </w:tr>
      <w:tr w:rsidR="00CB1674" w:rsidRPr="00A83EEE" w:rsidTr="006D4CBD">
        <w:trPr>
          <w:cantSplit/>
          <w:trHeight w:val="80"/>
        </w:trPr>
        <w:tc>
          <w:tcPr>
            <w:tcW w:w="2268"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Akmola</w:t>
            </w:r>
          </w:p>
        </w:tc>
        <w:tc>
          <w:tcPr>
            <w:tcW w:w="1587" w:type="dxa"/>
            <w:shd w:val="clear" w:color="auto" w:fill="auto"/>
            <w:vAlign w:val="bottom"/>
          </w:tcPr>
          <w:p w:rsidR="00CB1674" w:rsidRPr="00A83EEE" w:rsidRDefault="00CB1674" w:rsidP="00A83EEE">
            <w:pPr>
              <w:jc w:val="right"/>
              <w:rPr>
                <w:rFonts w:ascii="Calibri" w:hAnsi="Calibri"/>
                <w:snapToGrid w:val="0"/>
                <w:sz w:val="16"/>
              </w:rPr>
            </w:pPr>
            <w:r w:rsidRPr="00A83EEE">
              <w:rPr>
                <w:rFonts w:ascii="Calibri" w:hAnsi="Calibri"/>
                <w:snapToGrid w:val="0"/>
                <w:sz w:val="16"/>
              </w:rPr>
              <w:t>1 020 200</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1 131 325</w:t>
            </w:r>
          </w:p>
        </w:tc>
        <w:tc>
          <w:tcPr>
            <w:tcW w:w="1587"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1 122 360</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1 167 767</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1 201 662</w:t>
            </w:r>
          </w:p>
        </w:tc>
      </w:tr>
      <w:tr w:rsidR="00CB1674" w:rsidRPr="00A83EEE" w:rsidTr="006D4CBD">
        <w:trPr>
          <w:cantSplit/>
          <w:trHeight w:val="181"/>
        </w:trPr>
        <w:tc>
          <w:tcPr>
            <w:tcW w:w="2268"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87" w:type="dxa"/>
            <w:shd w:val="clear" w:color="auto" w:fill="auto"/>
            <w:vAlign w:val="bottom"/>
          </w:tcPr>
          <w:p w:rsidR="00CB1674" w:rsidRPr="00A83EEE" w:rsidRDefault="00CB1674" w:rsidP="00A83EEE">
            <w:pPr>
              <w:jc w:val="right"/>
              <w:rPr>
                <w:rFonts w:ascii="Calibri" w:hAnsi="Calibri"/>
                <w:snapToGrid w:val="0"/>
                <w:sz w:val="16"/>
              </w:rPr>
            </w:pPr>
            <w:r w:rsidRPr="00A83EEE">
              <w:rPr>
                <w:rFonts w:ascii="Calibri" w:hAnsi="Calibri"/>
                <w:snapToGrid w:val="0"/>
                <w:sz w:val="16"/>
              </w:rPr>
              <w:t>923 904</w:t>
            </w:r>
          </w:p>
        </w:tc>
        <w:tc>
          <w:tcPr>
            <w:tcW w:w="1588" w:type="dxa"/>
            <w:shd w:val="clear" w:color="auto" w:fill="auto"/>
            <w:vAlign w:val="bottom"/>
          </w:tcPr>
          <w:p w:rsidR="00CB1674" w:rsidRPr="00A83EEE" w:rsidRDefault="00CB1674" w:rsidP="00A83EEE">
            <w:pPr>
              <w:jc w:val="right"/>
              <w:rPr>
                <w:rFonts w:ascii="Calibri" w:hAnsi="Calibri" w:cs="Arial"/>
                <w:sz w:val="16"/>
                <w:szCs w:val="16"/>
                <w:lang w:val="en-US"/>
              </w:rPr>
            </w:pPr>
            <w:r w:rsidRPr="00A83EEE">
              <w:rPr>
                <w:rFonts w:ascii="Calibri" w:hAnsi="Calibri" w:cs="Arial"/>
                <w:sz w:val="16"/>
                <w:szCs w:val="16"/>
              </w:rPr>
              <w:t>1</w:t>
            </w:r>
            <w:r w:rsidRPr="00A83EEE">
              <w:rPr>
                <w:rFonts w:ascii="Calibri" w:hAnsi="Calibri" w:cs="Arial"/>
                <w:sz w:val="16"/>
                <w:szCs w:val="16"/>
                <w:lang w:val="en-US"/>
              </w:rPr>
              <w:t xml:space="preserve"> </w:t>
            </w:r>
            <w:r w:rsidRPr="00A83EEE">
              <w:rPr>
                <w:rFonts w:ascii="Calibri" w:hAnsi="Calibri" w:cs="Arial"/>
                <w:sz w:val="16"/>
                <w:szCs w:val="16"/>
              </w:rPr>
              <w:t>256</w:t>
            </w:r>
            <w:r w:rsidRPr="00A83EEE">
              <w:rPr>
                <w:rFonts w:ascii="Calibri" w:hAnsi="Calibri" w:cs="Arial"/>
                <w:sz w:val="16"/>
                <w:szCs w:val="16"/>
                <w:lang w:val="en-US"/>
              </w:rPr>
              <w:t xml:space="preserve"> </w:t>
            </w:r>
            <w:r w:rsidRPr="00A83EEE">
              <w:rPr>
                <w:rFonts w:ascii="Calibri" w:hAnsi="Calibri" w:cs="Arial"/>
                <w:sz w:val="16"/>
                <w:szCs w:val="16"/>
              </w:rPr>
              <w:t>580</w:t>
            </w:r>
          </w:p>
        </w:tc>
        <w:tc>
          <w:tcPr>
            <w:tcW w:w="1587" w:type="dxa"/>
            <w:shd w:val="clear" w:color="auto" w:fill="auto"/>
            <w:vAlign w:val="bottom"/>
          </w:tcPr>
          <w:p w:rsidR="00CB1674" w:rsidRPr="00A83EEE" w:rsidRDefault="00CB1674" w:rsidP="00A83EEE">
            <w:pPr>
              <w:jc w:val="right"/>
              <w:rPr>
                <w:rFonts w:ascii="Calibri" w:hAnsi="Calibri" w:cs="Arial"/>
                <w:sz w:val="16"/>
                <w:szCs w:val="16"/>
                <w:lang w:val="en-US"/>
              </w:rPr>
            </w:pPr>
            <w:r w:rsidRPr="00A83EEE">
              <w:rPr>
                <w:rFonts w:ascii="Calibri" w:hAnsi="Calibri" w:cs="Arial"/>
                <w:sz w:val="16"/>
                <w:szCs w:val="16"/>
              </w:rPr>
              <w:t>1 382 428</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1 360 266</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1 626 477</w:t>
            </w:r>
          </w:p>
        </w:tc>
      </w:tr>
      <w:tr w:rsidR="00CB1674" w:rsidRPr="00A83EEE" w:rsidTr="006D4CBD">
        <w:trPr>
          <w:cantSplit/>
          <w:trHeight w:val="151"/>
        </w:trPr>
        <w:tc>
          <w:tcPr>
            <w:tcW w:w="2268"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Pavlodar</w:t>
            </w:r>
          </w:p>
        </w:tc>
        <w:tc>
          <w:tcPr>
            <w:tcW w:w="1587" w:type="dxa"/>
            <w:shd w:val="clear" w:color="auto" w:fill="auto"/>
            <w:vAlign w:val="bottom"/>
          </w:tcPr>
          <w:p w:rsidR="00CB1674" w:rsidRPr="00A83EEE" w:rsidRDefault="00CB1674" w:rsidP="00A83EEE">
            <w:pPr>
              <w:jc w:val="right"/>
              <w:rPr>
                <w:rFonts w:ascii="Calibri" w:hAnsi="Calibri"/>
                <w:snapToGrid w:val="0"/>
                <w:sz w:val="16"/>
              </w:rPr>
            </w:pPr>
            <w:r w:rsidRPr="00A83EEE">
              <w:rPr>
                <w:rFonts w:ascii="Calibri" w:hAnsi="Calibri"/>
                <w:snapToGrid w:val="0"/>
                <w:sz w:val="16"/>
              </w:rPr>
              <w:t>1 053 368</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w:t>
            </w:r>
            <w:r w:rsidRPr="00A83EEE">
              <w:rPr>
                <w:rFonts w:ascii="Calibri" w:hAnsi="Calibri" w:cs="Arial"/>
                <w:sz w:val="16"/>
                <w:szCs w:val="16"/>
                <w:lang w:val="en-US"/>
              </w:rPr>
              <w:t xml:space="preserve"> </w:t>
            </w:r>
            <w:r w:rsidRPr="00A83EEE">
              <w:rPr>
                <w:rFonts w:ascii="Calibri" w:hAnsi="Calibri" w:cs="Arial"/>
                <w:sz w:val="16"/>
                <w:szCs w:val="16"/>
              </w:rPr>
              <w:t>090</w:t>
            </w:r>
            <w:r w:rsidRPr="00A83EEE">
              <w:rPr>
                <w:rFonts w:ascii="Calibri" w:hAnsi="Calibri" w:cs="Arial"/>
                <w:sz w:val="16"/>
                <w:szCs w:val="16"/>
                <w:lang w:val="en-US"/>
              </w:rPr>
              <w:t xml:space="preserve"> </w:t>
            </w:r>
            <w:r w:rsidRPr="00A83EEE">
              <w:rPr>
                <w:rFonts w:ascii="Calibri" w:hAnsi="Calibri" w:cs="Arial"/>
                <w:sz w:val="16"/>
                <w:szCs w:val="16"/>
              </w:rPr>
              <w:t>882</w:t>
            </w:r>
          </w:p>
        </w:tc>
        <w:tc>
          <w:tcPr>
            <w:tcW w:w="1587"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1 180 523</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1 371 825</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1 303 851</w:t>
            </w:r>
          </w:p>
        </w:tc>
      </w:tr>
      <w:tr w:rsidR="00CB1674" w:rsidRPr="00A83EEE" w:rsidTr="006D4CBD">
        <w:trPr>
          <w:cantSplit/>
          <w:trHeight w:val="151"/>
        </w:trPr>
        <w:tc>
          <w:tcPr>
            <w:tcW w:w="2268"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587" w:type="dxa"/>
            <w:shd w:val="clear" w:color="auto" w:fill="auto"/>
            <w:vAlign w:val="bottom"/>
          </w:tcPr>
          <w:p w:rsidR="00CB1674" w:rsidRPr="00A83EEE" w:rsidRDefault="00CB1674" w:rsidP="00A83EEE">
            <w:pPr>
              <w:jc w:val="right"/>
              <w:rPr>
                <w:rFonts w:ascii="Calibri" w:hAnsi="Calibri"/>
                <w:snapToGrid w:val="0"/>
                <w:sz w:val="16"/>
              </w:rPr>
            </w:pPr>
            <w:r w:rsidRPr="00A83EEE">
              <w:rPr>
                <w:rFonts w:ascii="Calibri" w:hAnsi="Calibri"/>
                <w:snapToGrid w:val="0"/>
                <w:sz w:val="16"/>
              </w:rPr>
              <w:t>799 917</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890</w:t>
            </w:r>
            <w:r w:rsidRPr="00A83EEE">
              <w:rPr>
                <w:rFonts w:ascii="Calibri" w:hAnsi="Calibri" w:cs="Arial"/>
                <w:sz w:val="16"/>
                <w:szCs w:val="16"/>
                <w:lang w:val="en-US"/>
              </w:rPr>
              <w:t xml:space="preserve"> </w:t>
            </w:r>
            <w:r w:rsidRPr="00A83EEE">
              <w:rPr>
                <w:rFonts w:ascii="Calibri" w:hAnsi="Calibri" w:cs="Arial"/>
                <w:sz w:val="16"/>
                <w:szCs w:val="16"/>
              </w:rPr>
              <w:t>539</w:t>
            </w:r>
          </w:p>
        </w:tc>
        <w:tc>
          <w:tcPr>
            <w:tcW w:w="1587"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940 372</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995 226</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1 082 365</w:t>
            </w:r>
          </w:p>
        </w:tc>
      </w:tr>
      <w:tr w:rsidR="00CB1674" w:rsidRPr="00A83EEE" w:rsidTr="006D4CBD">
        <w:trPr>
          <w:cantSplit/>
          <w:trHeight w:val="152"/>
        </w:trPr>
        <w:tc>
          <w:tcPr>
            <w:tcW w:w="2268"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87" w:type="dxa"/>
            <w:shd w:val="clear" w:color="auto" w:fill="auto"/>
            <w:vAlign w:val="bottom"/>
          </w:tcPr>
          <w:p w:rsidR="00CB1674" w:rsidRPr="00A83EEE" w:rsidRDefault="00CB1674" w:rsidP="00A83EEE">
            <w:pPr>
              <w:jc w:val="right"/>
              <w:rPr>
                <w:rFonts w:ascii="Calibri" w:hAnsi="Calibri"/>
                <w:snapToGrid w:val="0"/>
                <w:sz w:val="16"/>
                <w:lang w:val="en-US"/>
              </w:rPr>
            </w:pPr>
            <w:r w:rsidRPr="00A83EEE">
              <w:rPr>
                <w:rFonts w:ascii="Calibri" w:hAnsi="Calibri"/>
                <w:snapToGrid w:val="0"/>
                <w:sz w:val="16"/>
                <w:lang w:val="en-US"/>
              </w:rPr>
              <w:t>…</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w:t>
            </w:r>
            <w:r w:rsidRPr="00A83EEE">
              <w:rPr>
                <w:rFonts w:ascii="Calibri" w:hAnsi="Calibri" w:cs="Arial"/>
                <w:sz w:val="16"/>
                <w:szCs w:val="16"/>
                <w:lang w:val="en-US"/>
              </w:rPr>
              <w:t xml:space="preserve"> </w:t>
            </w:r>
            <w:r w:rsidRPr="00A83EEE">
              <w:rPr>
                <w:rFonts w:ascii="Calibri" w:hAnsi="Calibri" w:cs="Arial"/>
                <w:sz w:val="16"/>
                <w:szCs w:val="16"/>
              </w:rPr>
              <w:t>033</w:t>
            </w:r>
            <w:r w:rsidRPr="00A83EEE">
              <w:rPr>
                <w:rFonts w:ascii="Calibri" w:hAnsi="Calibri" w:cs="Arial"/>
                <w:sz w:val="16"/>
                <w:szCs w:val="16"/>
                <w:lang w:val="en-US"/>
              </w:rPr>
              <w:t xml:space="preserve"> </w:t>
            </w:r>
            <w:r w:rsidRPr="00A83EEE">
              <w:rPr>
                <w:rFonts w:ascii="Calibri" w:hAnsi="Calibri" w:cs="Arial"/>
                <w:sz w:val="16"/>
                <w:szCs w:val="16"/>
              </w:rPr>
              <w:t>436</w:t>
            </w:r>
          </w:p>
        </w:tc>
        <w:tc>
          <w:tcPr>
            <w:tcW w:w="1587"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1 059 283</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1 152 770</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1 296 960</w:t>
            </w:r>
          </w:p>
        </w:tc>
      </w:tr>
      <w:tr w:rsidR="00CB1674" w:rsidRPr="00A83EEE" w:rsidTr="00CB1674">
        <w:trPr>
          <w:cantSplit/>
          <w:trHeight w:val="106"/>
        </w:trPr>
        <w:tc>
          <w:tcPr>
            <w:tcW w:w="2268"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Nur-Sultan city</w:t>
            </w:r>
          </w:p>
        </w:tc>
        <w:tc>
          <w:tcPr>
            <w:tcW w:w="1587" w:type="dxa"/>
            <w:shd w:val="clear" w:color="auto" w:fill="auto"/>
            <w:vAlign w:val="bottom"/>
          </w:tcPr>
          <w:p w:rsidR="00CB1674" w:rsidRPr="00A83EEE" w:rsidRDefault="00CB1674" w:rsidP="00A83EEE">
            <w:pPr>
              <w:jc w:val="right"/>
              <w:rPr>
                <w:rFonts w:ascii="Calibri" w:hAnsi="Calibri"/>
                <w:snapToGrid w:val="0"/>
                <w:sz w:val="16"/>
              </w:rPr>
            </w:pPr>
            <w:r w:rsidRPr="00A83EEE">
              <w:rPr>
                <w:rFonts w:ascii="Calibri" w:hAnsi="Calibri"/>
                <w:snapToGrid w:val="0"/>
                <w:sz w:val="16"/>
              </w:rPr>
              <w:t>1 107 562</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w:t>
            </w:r>
            <w:r w:rsidRPr="00A83EEE">
              <w:rPr>
                <w:rFonts w:ascii="Calibri" w:hAnsi="Calibri" w:cs="Arial"/>
                <w:sz w:val="16"/>
                <w:szCs w:val="16"/>
                <w:lang w:val="en-US"/>
              </w:rPr>
              <w:t xml:space="preserve"> </w:t>
            </w:r>
            <w:r w:rsidRPr="00A83EEE">
              <w:rPr>
                <w:rFonts w:ascii="Calibri" w:hAnsi="Calibri" w:cs="Arial"/>
                <w:sz w:val="16"/>
                <w:szCs w:val="16"/>
              </w:rPr>
              <w:t>265</w:t>
            </w:r>
            <w:r w:rsidRPr="00A83EEE">
              <w:rPr>
                <w:rFonts w:ascii="Calibri" w:hAnsi="Calibri" w:cs="Arial"/>
                <w:sz w:val="16"/>
                <w:szCs w:val="16"/>
                <w:lang w:val="en-US"/>
              </w:rPr>
              <w:t xml:space="preserve"> </w:t>
            </w:r>
            <w:r w:rsidRPr="00A83EEE">
              <w:rPr>
                <w:rFonts w:ascii="Calibri" w:hAnsi="Calibri" w:cs="Arial"/>
                <w:sz w:val="16"/>
                <w:szCs w:val="16"/>
              </w:rPr>
              <w:t>332</w:t>
            </w:r>
          </w:p>
        </w:tc>
        <w:tc>
          <w:tcPr>
            <w:tcW w:w="1587"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1 363 540</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1 310 704</w:t>
            </w:r>
          </w:p>
        </w:tc>
        <w:tc>
          <w:tcPr>
            <w:tcW w:w="1588"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1 741 857</w:t>
            </w:r>
          </w:p>
        </w:tc>
      </w:tr>
      <w:tr w:rsidR="00CB1674" w:rsidRPr="00A83EEE" w:rsidTr="00CB1674">
        <w:trPr>
          <w:cantSplit/>
          <w:trHeight w:val="208"/>
        </w:trPr>
        <w:tc>
          <w:tcPr>
            <w:tcW w:w="2268" w:type="dxa"/>
            <w:tcBorders>
              <w:bottom w:val="single" w:sz="4" w:space="0" w:color="auto"/>
            </w:tcBorders>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Almaty city</w:t>
            </w:r>
          </w:p>
        </w:tc>
        <w:tc>
          <w:tcPr>
            <w:tcW w:w="1587" w:type="dxa"/>
            <w:tcBorders>
              <w:bottom w:val="single" w:sz="4" w:space="0" w:color="auto"/>
            </w:tcBorders>
            <w:shd w:val="clear" w:color="auto" w:fill="auto"/>
            <w:vAlign w:val="bottom"/>
          </w:tcPr>
          <w:p w:rsidR="00CB1674" w:rsidRPr="00A83EEE" w:rsidRDefault="00CB1674" w:rsidP="00A83EEE">
            <w:pPr>
              <w:jc w:val="right"/>
              <w:rPr>
                <w:rFonts w:ascii="Calibri" w:hAnsi="Calibri"/>
                <w:snapToGrid w:val="0"/>
                <w:sz w:val="16"/>
              </w:rPr>
            </w:pPr>
            <w:r w:rsidRPr="00A83EEE">
              <w:rPr>
                <w:rFonts w:ascii="Calibri" w:hAnsi="Calibri"/>
                <w:snapToGrid w:val="0"/>
                <w:sz w:val="16"/>
              </w:rPr>
              <w:t>1 200 259</w:t>
            </w:r>
          </w:p>
        </w:tc>
        <w:tc>
          <w:tcPr>
            <w:tcW w:w="1588"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w:t>
            </w:r>
            <w:r w:rsidRPr="00A83EEE">
              <w:rPr>
                <w:rFonts w:ascii="Calibri" w:hAnsi="Calibri" w:cs="Arial"/>
                <w:sz w:val="16"/>
                <w:szCs w:val="16"/>
                <w:lang w:val="en-US"/>
              </w:rPr>
              <w:t xml:space="preserve"> </w:t>
            </w:r>
            <w:r w:rsidRPr="00A83EEE">
              <w:rPr>
                <w:rFonts w:ascii="Calibri" w:hAnsi="Calibri" w:cs="Arial"/>
                <w:sz w:val="16"/>
                <w:szCs w:val="16"/>
              </w:rPr>
              <w:t>339</w:t>
            </w:r>
            <w:r w:rsidRPr="00A83EEE">
              <w:rPr>
                <w:rFonts w:ascii="Calibri" w:hAnsi="Calibri" w:cs="Arial"/>
                <w:sz w:val="16"/>
                <w:szCs w:val="16"/>
                <w:lang w:val="en-US"/>
              </w:rPr>
              <w:t xml:space="preserve"> </w:t>
            </w:r>
            <w:r w:rsidRPr="00A83EEE">
              <w:rPr>
                <w:rFonts w:ascii="Calibri" w:hAnsi="Calibri" w:cs="Arial"/>
                <w:sz w:val="16"/>
                <w:szCs w:val="16"/>
              </w:rPr>
              <w:t>871</w:t>
            </w:r>
          </w:p>
        </w:tc>
        <w:tc>
          <w:tcPr>
            <w:tcW w:w="1587"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1 451 636</w:t>
            </w:r>
          </w:p>
        </w:tc>
        <w:tc>
          <w:tcPr>
            <w:tcW w:w="1588"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1 679 727</w:t>
            </w:r>
          </w:p>
        </w:tc>
        <w:tc>
          <w:tcPr>
            <w:tcW w:w="1588"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1 750 639</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CB1674" w:rsidRPr="00A83EEE">
        <w:rPr>
          <w:rFonts w:ascii="Calibri" w:hAnsi="Calibri" w:cs="Calibri"/>
          <w:sz w:val="20"/>
          <w:lang w:val="en-US"/>
        </w:rPr>
        <w:t>48</w:t>
      </w:r>
      <w:r w:rsidRPr="00A83EEE">
        <w:rPr>
          <w:rFonts w:ascii="Calibri" w:hAnsi="Calibri" w:cs="Calibri"/>
          <w:sz w:val="20"/>
          <w:lang w:val="en-US"/>
        </w:rPr>
        <w:t xml:space="preserve"> </w:t>
      </w:r>
      <w:r w:rsidRPr="00A83EEE">
        <w:rPr>
          <w:rFonts w:ascii="Calibri" w:hAnsi="Calibri" w:cs="Calibri"/>
          <w:sz w:val="20"/>
          <w:lang w:val="kk-KZ"/>
        </w:rPr>
        <w:t>Purchas</w:t>
      </w:r>
      <w:r w:rsidRPr="00A83EEE">
        <w:rPr>
          <w:rFonts w:ascii="Calibri" w:hAnsi="Calibri" w:cs="Calibri"/>
          <w:sz w:val="20"/>
          <w:lang w:val="en-US"/>
        </w:rPr>
        <w:t>ing prices</w:t>
      </w:r>
      <w:r w:rsidRPr="00A83EEE">
        <w:rPr>
          <w:rFonts w:ascii="Calibri" w:hAnsi="Calibri" w:cs="Calibri"/>
          <w:sz w:val="20"/>
          <w:lang w:val="kk-KZ"/>
        </w:rPr>
        <w:t xml:space="preserve"> of beef and veal fresh or refrigerated: mascara, semi-finished and quaternary industrial enterprises</w:t>
      </w:r>
      <w:r w:rsidRPr="00A83EEE">
        <w:rPr>
          <w:rFonts w:ascii="Calibri" w:hAnsi="Calibri" w:cs="Calibri"/>
          <w:sz w:val="20"/>
          <w:lang w:val="en-US"/>
        </w:rPr>
        <w:t xml:space="preserve"> in 2020</w:t>
      </w:r>
    </w:p>
    <w:p w:rsidR="00862527" w:rsidRPr="00A83EEE" w:rsidRDefault="00862527" w:rsidP="00A83EEE">
      <w:pPr>
        <w:pStyle w:val="afff0"/>
        <w:tabs>
          <w:tab w:val="left" w:pos="7513"/>
        </w:tabs>
        <w:spacing w:after="60"/>
        <w:jc w:val="right"/>
      </w:pPr>
      <w:r w:rsidRPr="00A83EEE">
        <w:t>in tenge per ton</w:t>
      </w:r>
    </w:p>
    <w:tbl>
      <w:tblPr>
        <w:tblW w:w="0" w:type="auto"/>
        <w:tblInd w:w="30" w:type="dxa"/>
        <w:tblLayout w:type="fixed"/>
        <w:tblCellMar>
          <w:left w:w="30" w:type="dxa"/>
          <w:right w:w="30" w:type="dxa"/>
        </w:tblCellMar>
        <w:tblLook w:val="0000"/>
      </w:tblPr>
      <w:tblGrid>
        <w:gridCol w:w="2410"/>
        <w:gridCol w:w="1299"/>
        <w:gridCol w:w="1299"/>
        <w:gridCol w:w="1300"/>
        <w:gridCol w:w="1299"/>
        <w:gridCol w:w="1299"/>
        <w:gridCol w:w="1300"/>
      </w:tblGrid>
      <w:tr w:rsidR="00862527" w:rsidRPr="00A83EEE" w:rsidTr="006D4CBD">
        <w:trPr>
          <w:cantSplit/>
        </w:trPr>
        <w:tc>
          <w:tcPr>
            <w:tcW w:w="2410"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CB1674" w:rsidRPr="00A83EEE" w:rsidTr="006D4CBD">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b/>
                <w:sz w:val="16"/>
                <w:szCs w:val="16"/>
              </w:rPr>
              <w:t>Republic of Kazakhstan</w:t>
            </w:r>
          </w:p>
        </w:tc>
        <w:tc>
          <w:tcPr>
            <w:tcW w:w="1299"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1 401 913</w:t>
            </w:r>
          </w:p>
        </w:tc>
        <w:tc>
          <w:tcPr>
            <w:tcW w:w="1299"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1 419 778</w:t>
            </w:r>
          </w:p>
        </w:tc>
        <w:tc>
          <w:tcPr>
            <w:tcW w:w="1300"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1 448 607</w:t>
            </w:r>
          </w:p>
        </w:tc>
        <w:tc>
          <w:tcPr>
            <w:tcW w:w="1299"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1 457 655</w:t>
            </w:r>
          </w:p>
        </w:tc>
        <w:tc>
          <w:tcPr>
            <w:tcW w:w="1299"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1 469 497</w:t>
            </w:r>
          </w:p>
        </w:tc>
        <w:tc>
          <w:tcPr>
            <w:tcW w:w="1300"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1 470 964</w:t>
            </w:r>
          </w:p>
        </w:tc>
      </w:tr>
      <w:tr w:rsidR="00CB1674" w:rsidRPr="00A83EEE" w:rsidTr="006D4CBD">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Akmola</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1 161 426</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1 187 070</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1 187 070</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1 187 070</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1 192 626</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1 192 626</w:t>
            </w:r>
          </w:p>
        </w:tc>
      </w:tr>
      <w:tr w:rsidR="00CB1674" w:rsidRPr="00A83EEE" w:rsidTr="006D4CBD">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1 382 232</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1 489 356</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1 443 429</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1 690 253</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1 690 253</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1 690 253</w:t>
            </w:r>
          </w:p>
        </w:tc>
      </w:tr>
      <w:tr w:rsidR="00CB1674" w:rsidRPr="00A83EEE" w:rsidTr="006D4CBD">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Pavlodar</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1 371 795</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1 374 109</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1 379 551</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1 403 396</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1 295 519</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1 294 556</w:t>
            </w:r>
          </w:p>
        </w:tc>
      </w:tr>
      <w:tr w:rsidR="00CB1674" w:rsidRPr="00A83EEE" w:rsidTr="006D4CBD">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1 056 611</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1 062 921</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1 063 366</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1 084 055</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1 092 592</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1 060 313</w:t>
            </w:r>
          </w:p>
        </w:tc>
      </w:tr>
      <w:tr w:rsidR="00CB1674" w:rsidRPr="00A83EEE" w:rsidTr="006D4CBD">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1 129 243</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1 165 460</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1 165 460</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1 165 460</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1 184 569</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1 203 991</w:t>
            </w:r>
          </w:p>
        </w:tc>
      </w:tr>
      <w:tr w:rsidR="00CB1674" w:rsidRPr="00A83EEE" w:rsidTr="00CB1674">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Nur-Sultan city</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1 435 960</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1 502 197</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1 522 398</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1 713 544</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1 612 973</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1 595 371</w:t>
            </w:r>
          </w:p>
        </w:tc>
      </w:tr>
      <w:tr w:rsidR="00CB1674" w:rsidRPr="00A83EEE" w:rsidTr="00CB1674">
        <w:trPr>
          <w:cantSplit/>
        </w:trPr>
        <w:tc>
          <w:tcPr>
            <w:tcW w:w="2410" w:type="dxa"/>
            <w:tcBorders>
              <w:bottom w:val="single" w:sz="4" w:space="0" w:color="auto"/>
            </w:tcBorders>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Almaty city</w:t>
            </w:r>
          </w:p>
        </w:tc>
        <w:tc>
          <w:tcPr>
            <w:tcW w:w="1299"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1 620 337</w:t>
            </w:r>
          </w:p>
        </w:tc>
        <w:tc>
          <w:tcPr>
            <w:tcW w:w="1299"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1 617 140</w:t>
            </w:r>
          </w:p>
        </w:tc>
        <w:tc>
          <w:tcPr>
            <w:tcW w:w="1300"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1 689 473</w:t>
            </w:r>
          </w:p>
        </w:tc>
        <w:tc>
          <w:tcPr>
            <w:tcW w:w="1299"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1 611 097</w:t>
            </w:r>
          </w:p>
        </w:tc>
        <w:tc>
          <w:tcPr>
            <w:tcW w:w="1299"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1 709 147</w:t>
            </w:r>
          </w:p>
        </w:tc>
        <w:tc>
          <w:tcPr>
            <w:tcW w:w="1300"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1 776 076</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410"/>
        <w:gridCol w:w="1299"/>
        <w:gridCol w:w="1299"/>
        <w:gridCol w:w="1300"/>
        <w:gridCol w:w="1299"/>
        <w:gridCol w:w="1299"/>
        <w:gridCol w:w="1300"/>
      </w:tblGrid>
      <w:tr w:rsidR="00862527" w:rsidRPr="00A83EEE" w:rsidTr="006D4CBD">
        <w:trPr>
          <w:cantSplit/>
        </w:trPr>
        <w:tc>
          <w:tcPr>
            <w:tcW w:w="2410"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CB1674" w:rsidRPr="00A83EEE" w:rsidTr="006D4CBD">
        <w:trPr>
          <w:cantSplit/>
          <w:trHeight w:val="238"/>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b/>
                <w:sz w:val="16"/>
                <w:szCs w:val="16"/>
              </w:rPr>
              <w:t>Republic of Kazakhstan</w:t>
            </w:r>
          </w:p>
        </w:tc>
        <w:tc>
          <w:tcPr>
            <w:tcW w:w="1299"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1 478 059</w:t>
            </w:r>
          </w:p>
        </w:tc>
        <w:tc>
          <w:tcPr>
            <w:tcW w:w="1299"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1 480 219</w:t>
            </w:r>
          </w:p>
        </w:tc>
        <w:tc>
          <w:tcPr>
            <w:tcW w:w="1300"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1 477 641</w:t>
            </w:r>
          </w:p>
        </w:tc>
        <w:tc>
          <w:tcPr>
            <w:tcW w:w="1299"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1 484 727</w:t>
            </w:r>
          </w:p>
        </w:tc>
        <w:tc>
          <w:tcPr>
            <w:tcW w:w="1299"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1 490 981</w:t>
            </w:r>
          </w:p>
        </w:tc>
        <w:tc>
          <w:tcPr>
            <w:tcW w:w="1300" w:type="dxa"/>
            <w:tcBorders>
              <w:top w:val="single" w:sz="4" w:space="0" w:color="000000"/>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1 493 638</w:t>
            </w:r>
          </w:p>
        </w:tc>
      </w:tr>
      <w:tr w:rsidR="00CB1674" w:rsidRPr="00A83EEE" w:rsidTr="006D4CBD">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Akmola</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1 192 626</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1 192 626</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1 192 626</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1 192 626</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1 201 662</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1 201 662</w:t>
            </w:r>
          </w:p>
        </w:tc>
      </w:tr>
      <w:tr w:rsidR="00CB1674" w:rsidRPr="00A83EEE" w:rsidTr="006D4CBD">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1 636 119</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1 636 119</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1 567 316</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1 626 477</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1 626 477</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1 626 477</w:t>
            </w:r>
          </w:p>
        </w:tc>
      </w:tr>
      <w:tr w:rsidR="00CB1674" w:rsidRPr="00A83EEE" w:rsidTr="006D4CBD">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Pavlodar</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1 291 878</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1 294 200</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1 298 245</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1 304 156</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1 303 831</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1 303 851</w:t>
            </w:r>
          </w:p>
        </w:tc>
      </w:tr>
      <w:tr w:rsidR="00CB1674" w:rsidRPr="00A83EEE" w:rsidTr="006D4CBD">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lang w:val="en-US"/>
              </w:rPr>
              <w:t xml:space="preserve">Soltustik </w:t>
            </w:r>
            <w:r w:rsidRPr="00A83EEE">
              <w:rPr>
                <w:rFonts w:ascii="Calibri" w:hAnsi="Calibri" w:cs="Calibri"/>
                <w:sz w:val="16"/>
                <w:szCs w:val="16"/>
              </w:rPr>
              <w:t>Kazakhstan</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1 077 633</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1 064 595</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1 074 961</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1 071 962</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1 076 608</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1 082 365</w:t>
            </w:r>
          </w:p>
        </w:tc>
      </w:tr>
      <w:tr w:rsidR="00CB1674" w:rsidRPr="00A83EEE" w:rsidTr="006D4CBD">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1 252 201</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1 252 201</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1 252 201</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1 252 201</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1 296 960</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1 296 960</w:t>
            </w:r>
          </w:p>
        </w:tc>
      </w:tr>
      <w:tr w:rsidR="00CB1674" w:rsidRPr="00A83EEE" w:rsidTr="00CB1674">
        <w:trPr>
          <w:cantSplit/>
        </w:trPr>
        <w:tc>
          <w:tcPr>
            <w:tcW w:w="2410" w:type="dxa"/>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Nur-Sultan city</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1 639 141</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1 657 379</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1 656 497</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1 693 117</w:t>
            </w:r>
          </w:p>
        </w:tc>
        <w:tc>
          <w:tcPr>
            <w:tcW w:w="1299"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1 716 073</w:t>
            </w:r>
          </w:p>
        </w:tc>
        <w:tc>
          <w:tcPr>
            <w:tcW w:w="1300" w:type="dxa"/>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1 741 857</w:t>
            </w:r>
          </w:p>
        </w:tc>
      </w:tr>
      <w:tr w:rsidR="00CB1674" w:rsidRPr="00A83EEE" w:rsidTr="00CB1674">
        <w:trPr>
          <w:cantSplit/>
        </w:trPr>
        <w:tc>
          <w:tcPr>
            <w:tcW w:w="2410" w:type="dxa"/>
            <w:tcBorders>
              <w:bottom w:val="single" w:sz="4" w:space="0" w:color="auto"/>
            </w:tcBorders>
            <w:shd w:val="clear" w:color="auto" w:fill="auto"/>
          </w:tcPr>
          <w:p w:rsidR="00CB1674" w:rsidRPr="00A83EEE" w:rsidRDefault="00CB1674" w:rsidP="00A83EEE">
            <w:pPr>
              <w:rPr>
                <w:rFonts w:ascii="Calibri" w:hAnsi="Calibri"/>
                <w:sz w:val="16"/>
                <w:szCs w:val="16"/>
              </w:rPr>
            </w:pPr>
            <w:r w:rsidRPr="00A83EEE">
              <w:rPr>
                <w:rFonts w:ascii="Calibri" w:hAnsi="Calibri" w:cs="Calibri"/>
                <w:sz w:val="16"/>
                <w:szCs w:val="16"/>
              </w:rPr>
              <w:t>Almaty city</w:t>
            </w:r>
          </w:p>
        </w:tc>
        <w:tc>
          <w:tcPr>
            <w:tcW w:w="1299"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1 802 287</w:t>
            </w:r>
          </w:p>
        </w:tc>
        <w:tc>
          <w:tcPr>
            <w:tcW w:w="1299"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1 796 050</w:t>
            </w:r>
          </w:p>
        </w:tc>
        <w:tc>
          <w:tcPr>
            <w:tcW w:w="1300"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1 810 520</w:t>
            </w:r>
          </w:p>
        </w:tc>
        <w:tc>
          <w:tcPr>
            <w:tcW w:w="1299"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1 813 272</w:t>
            </w:r>
          </w:p>
        </w:tc>
        <w:tc>
          <w:tcPr>
            <w:tcW w:w="1299"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1 750 639</w:t>
            </w:r>
          </w:p>
        </w:tc>
        <w:tc>
          <w:tcPr>
            <w:tcW w:w="1300" w:type="dxa"/>
            <w:tcBorders>
              <w:bottom w:val="single" w:sz="4" w:space="0" w:color="auto"/>
            </w:tcBorders>
            <w:shd w:val="clear" w:color="auto" w:fill="auto"/>
            <w:vAlign w:val="bottom"/>
          </w:tcPr>
          <w:p w:rsidR="00CB1674" w:rsidRPr="00A83EEE" w:rsidRDefault="00CB1674" w:rsidP="00A83EEE">
            <w:pPr>
              <w:jc w:val="right"/>
              <w:rPr>
                <w:rFonts w:ascii="Calibri" w:hAnsi="Calibri" w:cs="Arial"/>
                <w:sz w:val="16"/>
                <w:szCs w:val="16"/>
              </w:rPr>
            </w:pPr>
            <w:r w:rsidRPr="00A83EEE">
              <w:rPr>
                <w:rFonts w:ascii="Calibri" w:hAnsi="Calibri" w:cs="Arial"/>
                <w:sz w:val="16"/>
                <w:szCs w:val="16"/>
              </w:rPr>
              <w:t>1 750 639</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183822" w:rsidRPr="00A83EEE">
        <w:rPr>
          <w:rFonts w:ascii="Calibri" w:hAnsi="Calibri" w:cs="Calibri"/>
          <w:sz w:val="20"/>
          <w:lang w:val="en-US"/>
        </w:rPr>
        <w:t>49</w:t>
      </w:r>
      <w:r w:rsidRPr="00A83EEE">
        <w:rPr>
          <w:rFonts w:ascii="Calibri" w:hAnsi="Calibri" w:cs="Calibri"/>
          <w:sz w:val="20"/>
          <w:lang w:val="en-US"/>
        </w:rPr>
        <w:t xml:space="preserve"> Purchasing prices of fresh or chilled pork: carcasses and half carcasses (including those treated with salt or preservatives for short-term storage) by industrial enterprises</w:t>
      </w:r>
    </w:p>
    <w:p w:rsidR="00862527" w:rsidRPr="00A83EEE" w:rsidRDefault="00862527" w:rsidP="00A83EEE">
      <w:pPr>
        <w:pStyle w:val="afff0"/>
        <w:tabs>
          <w:tab w:val="left" w:pos="7797"/>
        </w:tabs>
        <w:spacing w:after="60"/>
        <w:jc w:val="right"/>
        <w:rPr>
          <w:lang w:val="en-US"/>
        </w:rPr>
      </w:pPr>
      <w:r w:rsidRPr="00A83EEE">
        <w:rPr>
          <w:lang w:val="en-US"/>
        </w:rPr>
        <w:t>аt the end of the period,</w:t>
      </w:r>
      <w:r w:rsidRPr="00A83EEE">
        <w:rPr>
          <w:b/>
          <w:lang w:val="en-US"/>
        </w:rPr>
        <w:t xml:space="preserve"> </w:t>
      </w:r>
      <w:r w:rsidRPr="00A83EEE">
        <w:rPr>
          <w:lang w:val="en-US"/>
        </w:rPr>
        <w:t>in tenge per ton</w:t>
      </w:r>
    </w:p>
    <w:tbl>
      <w:tblPr>
        <w:tblW w:w="10206" w:type="dxa"/>
        <w:tblLayout w:type="fixed"/>
        <w:tblCellMar>
          <w:left w:w="0" w:type="dxa"/>
          <w:right w:w="0" w:type="dxa"/>
        </w:tblCellMar>
        <w:tblLook w:val="0000"/>
      </w:tblPr>
      <w:tblGrid>
        <w:gridCol w:w="2268"/>
        <w:gridCol w:w="1587"/>
        <w:gridCol w:w="1588"/>
        <w:gridCol w:w="1587"/>
        <w:gridCol w:w="1588"/>
        <w:gridCol w:w="1588"/>
      </w:tblGrid>
      <w:tr w:rsidR="00862527" w:rsidRPr="00A83EEE" w:rsidTr="006D4CBD">
        <w:trPr>
          <w:cantSplit/>
          <w:trHeight w:val="251"/>
          <w:tblHeader/>
        </w:trPr>
        <w:tc>
          <w:tcPr>
            <w:tcW w:w="2268" w:type="dxa"/>
            <w:tcBorders>
              <w:top w:val="single" w:sz="4"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587"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2016</w:t>
            </w:r>
          </w:p>
        </w:tc>
        <w:tc>
          <w:tcPr>
            <w:tcW w:w="1588"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2017</w:t>
            </w:r>
          </w:p>
        </w:tc>
        <w:tc>
          <w:tcPr>
            <w:tcW w:w="1587"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2018</w:t>
            </w:r>
          </w:p>
        </w:tc>
        <w:tc>
          <w:tcPr>
            <w:tcW w:w="1588"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rPr>
              <w:t>2019</w:t>
            </w:r>
          </w:p>
        </w:tc>
        <w:tc>
          <w:tcPr>
            <w:tcW w:w="1588" w:type="dxa"/>
            <w:tcBorders>
              <w:top w:val="single" w:sz="6" w:space="0" w:color="000000"/>
              <w:left w:val="single" w:sz="4" w:space="0" w:color="000000"/>
              <w:bottom w:val="single" w:sz="6"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szCs w:val="16"/>
              </w:rPr>
              <w:t>2020</w:t>
            </w:r>
          </w:p>
        </w:tc>
      </w:tr>
      <w:tr w:rsidR="00183822" w:rsidRPr="00A83EEE" w:rsidTr="006D4CBD">
        <w:trPr>
          <w:cantSplit/>
        </w:trPr>
        <w:tc>
          <w:tcPr>
            <w:tcW w:w="2268" w:type="dxa"/>
            <w:shd w:val="clear" w:color="auto" w:fill="auto"/>
          </w:tcPr>
          <w:p w:rsidR="00183822" w:rsidRPr="00A83EEE" w:rsidRDefault="00183822" w:rsidP="00A83EEE">
            <w:pPr>
              <w:rPr>
                <w:rFonts w:ascii="Calibri" w:hAnsi="Calibri"/>
                <w:sz w:val="16"/>
                <w:szCs w:val="16"/>
              </w:rPr>
            </w:pPr>
            <w:r w:rsidRPr="00A83EEE">
              <w:rPr>
                <w:rFonts w:ascii="Calibri" w:hAnsi="Calibri" w:cs="Calibri"/>
                <w:b/>
                <w:sz w:val="16"/>
                <w:szCs w:val="16"/>
              </w:rPr>
              <w:t>Republic of Kazakhstan</w:t>
            </w:r>
          </w:p>
        </w:tc>
        <w:tc>
          <w:tcPr>
            <w:tcW w:w="1587" w:type="dxa"/>
            <w:shd w:val="clear" w:color="auto" w:fill="auto"/>
            <w:vAlign w:val="bottom"/>
          </w:tcPr>
          <w:p w:rsidR="00183822" w:rsidRPr="00A83EEE" w:rsidRDefault="00183822" w:rsidP="00A83EEE">
            <w:pPr>
              <w:jc w:val="right"/>
              <w:rPr>
                <w:rFonts w:ascii="Calibri" w:hAnsi="Calibri"/>
                <w:snapToGrid w:val="0"/>
                <w:sz w:val="16"/>
              </w:rPr>
            </w:pPr>
            <w:r w:rsidRPr="00A83EEE">
              <w:rPr>
                <w:rFonts w:ascii="Calibri" w:hAnsi="Calibri"/>
                <w:snapToGrid w:val="0"/>
                <w:sz w:val="16"/>
              </w:rPr>
              <w:t>813 699</w:t>
            </w:r>
          </w:p>
        </w:tc>
        <w:tc>
          <w:tcPr>
            <w:tcW w:w="1588"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876 323</w:t>
            </w:r>
          </w:p>
        </w:tc>
        <w:tc>
          <w:tcPr>
            <w:tcW w:w="1587"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922 559</w:t>
            </w:r>
          </w:p>
        </w:tc>
        <w:tc>
          <w:tcPr>
            <w:tcW w:w="1588"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920 628</w:t>
            </w:r>
          </w:p>
        </w:tc>
        <w:tc>
          <w:tcPr>
            <w:tcW w:w="1588"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989 508</w:t>
            </w:r>
          </w:p>
        </w:tc>
      </w:tr>
      <w:tr w:rsidR="00183822" w:rsidRPr="00A83EEE" w:rsidTr="006D4CBD">
        <w:trPr>
          <w:cantSplit/>
        </w:trPr>
        <w:tc>
          <w:tcPr>
            <w:tcW w:w="2268" w:type="dxa"/>
            <w:shd w:val="clear" w:color="auto" w:fill="auto"/>
          </w:tcPr>
          <w:p w:rsidR="00183822" w:rsidRPr="00A83EEE" w:rsidRDefault="00183822" w:rsidP="00A83EEE">
            <w:pPr>
              <w:rPr>
                <w:rFonts w:ascii="Calibri" w:hAnsi="Calibri"/>
                <w:sz w:val="16"/>
                <w:szCs w:val="16"/>
              </w:rPr>
            </w:pPr>
            <w:r w:rsidRPr="00A83EEE">
              <w:rPr>
                <w:rFonts w:ascii="Calibri" w:hAnsi="Calibri" w:cs="Calibri"/>
                <w:sz w:val="16"/>
                <w:szCs w:val="16"/>
              </w:rPr>
              <w:t>Akmola</w:t>
            </w:r>
          </w:p>
        </w:tc>
        <w:tc>
          <w:tcPr>
            <w:tcW w:w="1587" w:type="dxa"/>
            <w:shd w:val="clear" w:color="auto" w:fill="auto"/>
            <w:vAlign w:val="bottom"/>
          </w:tcPr>
          <w:p w:rsidR="00183822" w:rsidRPr="00A83EEE" w:rsidRDefault="00183822" w:rsidP="00A83EEE">
            <w:pPr>
              <w:jc w:val="right"/>
              <w:rPr>
                <w:rFonts w:ascii="Calibri" w:hAnsi="Calibri"/>
                <w:snapToGrid w:val="0"/>
                <w:sz w:val="16"/>
              </w:rPr>
            </w:pPr>
            <w:r w:rsidRPr="00A83EEE">
              <w:rPr>
                <w:rFonts w:ascii="Calibri" w:hAnsi="Calibri"/>
                <w:snapToGrid w:val="0"/>
                <w:sz w:val="16"/>
              </w:rPr>
              <w:t>784 678</w:t>
            </w:r>
          </w:p>
        </w:tc>
        <w:tc>
          <w:tcPr>
            <w:tcW w:w="1588"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857 437</w:t>
            </w:r>
          </w:p>
        </w:tc>
        <w:tc>
          <w:tcPr>
            <w:tcW w:w="1587"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835 266</w:t>
            </w:r>
          </w:p>
        </w:tc>
        <w:tc>
          <w:tcPr>
            <w:tcW w:w="1588"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875 014</w:t>
            </w:r>
          </w:p>
        </w:tc>
        <w:tc>
          <w:tcPr>
            <w:tcW w:w="1588"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863 145</w:t>
            </w:r>
          </w:p>
        </w:tc>
      </w:tr>
      <w:tr w:rsidR="00183822" w:rsidRPr="00A83EEE" w:rsidTr="006D4CBD">
        <w:trPr>
          <w:cantSplit/>
        </w:trPr>
        <w:tc>
          <w:tcPr>
            <w:tcW w:w="2268" w:type="dxa"/>
            <w:shd w:val="clear" w:color="auto" w:fill="auto"/>
          </w:tcPr>
          <w:p w:rsidR="00183822" w:rsidRPr="00A83EEE" w:rsidRDefault="00183822"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87" w:type="dxa"/>
            <w:shd w:val="clear" w:color="auto" w:fill="auto"/>
            <w:vAlign w:val="bottom"/>
          </w:tcPr>
          <w:p w:rsidR="00183822" w:rsidRPr="00A83EEE" w:rsidRDefault="00183822" w:rsidP="00A83EEE">
            <w:pPr>
              <w:jc w:val="right"/>
              <w:rPr>
                <w:rFonts w:ascii="Calibri" w:hAnsi="Calibri"/>
                <w:snapToGrid w:val="0"/>
                <w:sz w:val="16"/>
              </w:rPr>
            </w:pPr>
            <w:r w:rsidRPr="00A83EEE">
              <w:rPr>
                <w:rFonts w:ascii="Calibri" w:hAnsi="Calibri"/>
                <w:snapToGrid w:val="0"/>
                <w:sz w:val="16"/>
              </w:rPr>
              <w:t>706 426</w:t>
            </w:r>
          </w:p>
        </w:tc>
        <w:tc>
          <w:tcPr>
            <w:tcW w:w="1588"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815</w:t>
            </w:r>
            <w:r w:rsidRPr="00A83EEE">
              <w:rPr>
                <w:rFonts w:ascii="Calibri" w:hAnsi="Calibri" w:cs="Arial"/>
                <w:sz w:val="16"/>
                <w:szCs w:val="16"/>
                <w:lang w:val="en-US"/>
              </w:rPr>
              <w:t xml:space="preserve"> </w:t>
            </w:r>
            <w:r w:rsidRPr="00A83EEE">
              <w:rPr>
                <w:rFonts w:ascii="Calibri" w:hAnsi="Calibri" w:cs="Arial"/>
                <w:sz w:val="16"/>
                <w:szCs w:val="16"/>
              </w:rPr>
              <w:t>649</w:t>
            </w:r>
          </w:p>
        </w:tc>
        <w:tc>
          <w:tcPr>
            <w:tcW w:w="1587"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962 675</w:t>
            </w:r>
          </w:p>
        </w:tc>
        <w:tc>
          <w:tcPr>
            <w:tcW w:w="1588"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1 006 543</w:t>
            </w:r>
          </w:p>
        </w:tc>
        <w:tc>
          <w:tcPr>
            <w:tcW w:w="1588"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994 099</w:t>
            </w:r>
          </w:p>
        </w:tc>
      </w:tr>
      <w:tr w:rsidR="00183822" w:rsidRPr="00A83EEE" w:rsidTr="006D4CBD">
        <w:trPr>
          <w:cantSplit/>
          <w:trHeight w:val="63"/>
        </w:trPr>
        <w:tc>
          <w:tcPr>
            <w:tcW w:w="2268" w:type="dxa"/>
            <w:shd w:val="clear" w:color="auto" w:fill="auto"/>
            <w:vAlign w:val="bottom"/>
          </w:tcPr>
          <w:p w:rsidR="00183822" w:rsidRPr="00A83EEE" w:rsidRDefault="00183822" w:rsidP="00A83EEE">
            <w:pPr>
              <w:rPr>
                <w:rFonts w:ascii="Calibri" w:hAnsi="Calibri" w:cs="Calibri"/>
                <w:sz w:val="16"/>
                <w:szCs w:val="16"/>
                <w:lang w:val="en-US"/>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87" w:type="dxa"/>
            <w:shd w:val="clear" w:color="auto" w:fill="auto"/>
            <w:vAlign w:val="bottom"/>
          </w:tcPr>
          <w:p w:rsidR="00183822" w:rsidRPr="00A83EEE" w:rsidRDefault="00183822" w:rsidP="00A83EEE">
            <w:pPr>
              <w:jc w:val="right"/>
              <w:rPr>
                <w:rFonts w:ascii="Calibri" w:hAnsi="Calibri"/>
                <w:snapToGrid w:val="0"/>
                <w:sz w:val="16"/>
              </w:rPr>
            </w:pPr>
            <w:r w:rsidRPr="00A83EEE">
              <w:rPr>
                <w:rFonts w:ascii="Calibri" w:hAnsi="Calibri"/>
                <w:snapToGrid w:val="0"/>
                <w:sz w:val="16"/>
              </w:rPr>
              <w:t>…</w:t>
            </w:r>
          </w:p>
        </w:tc>
        <w:tc>
          <w:tcPr>
            <w:tcW w:w="1588" w:type="dxa"/>
            <w:shd w:val="clear" w:color="auto" w:fill="auto"/>
            <w:vAlign w:val="bottom"/>
          </w:tcPr>
          <w:p w:rsidR="00183822" w:rsidRPr="00A83EEE" w:rsidRDefault="00183822" w:rsidP="00A83EEE">
            <w:pPr>
              <w:jc w:val="right"/>
              <w:rPr>
                <w:rFonts w:ascii="Calibri" w:hAnsi="Calibri" w:cs="Arial"/>
                <w:sz w:val="16"/>
                <w:szCs w:val="16"/>
                <w:lang w:val="en-US"/>
              </w:rPr>
            </w:pPr>
            <w:r w:rsidRPr="00A83EEE">
              <w:rPr>
                <w:rFonts w:ascii="Calibri" w:hAnsi="Calibri" w:cs="Arial"/>
                <w:sz w:val="16"/>
                <w:szCs w:val="16"/>
              </w:rPr>
              <w:t>815 740</w:t>
            </w:r>
          </w:p>
        </w:tc>
        <w:tc>
          <w:tcPr>
            <w:tcW w:w="1587" w:type="dxa"/>
            <w:shd w:val="clear" w:color="auto" w:fill="auto"/>
            <w:vAlign w:val="bottom"/>
          </w:tcPr>
          <w:p w:rsidR="00183822" w:rsidRPr="00A83EEE" w:rsidRDefault="00183822" w:rsidP="00A83EEE">
            <w:pPr>
              <w:jc w:val="right"/>
              <w:rPr>
                <w:rFonts w:ascii="Calibri" w:hAnsi="Calibri" w:cs="Arial"/>
                <w:sz w:val="16"/>
                <w:szCs w:val="16"/>
                <w:lang w:val="en-US"/>
              </w:rPr>
            </w:pPr>
            <w:r w:rsidRPr="00A83EEE">
              <w:rPr>
                <w:rFonts w:ascii="Calibri" w:hAnsi="Calibri" w:cs="Arial"/>
                <w:sz w:val="16"/>
                <w:szCs w:val="16"/>
              </w:rPr>
              <w:t>815 740</w:t>
            </w:r>
          </w:p>
        </w:tc>
        <w:tc>
          <w:tcPr>
            <w:tcW w:w="1588"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814 928</w:t>
            </w:r>
          </w:p>
        </w:tc>
        <w:tc>
          <w:tcPr>
            <w:tcW w:w="1588"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1 000 333</w:t>
            </w:r>
          </w:p>
        </w:tc>
      </w:tr>
      <w:tr w:rsidR="00183822" w:rsidRPr="00A83EEE" w:rsidTr="006D4CBD">
        <w:trPr>
          <w:cantSplit/>
        </w:trPr>
        <w:tc>
          <w:tcPr>
            <w:tcW w:w="2268" w:type="dxa"/>
            <w:tcBorders>
              <w:bottom w:val="single" w:sz="4" w:space="0" w:color="auto"/>
            </w:tcBorders>
            <w:shd w:val="clear" w:color="auto" w:fill="auto"/>
          </w:tcPr>
          <w:p w:rsidR="00183822" w:rsidRPr="00A83EEE" w:rsidRDefault="00183822" w:rsidP="00A83EEE">
            <w:pPr>
              <w:rPr>
                <w:rFonts w:ascii="Calibri" w:hAnsi="Calibri"/>
                <w:sz w:val="16"/>
                <w:szCs w:val="16"/>
              </w:rPr>
            </w:pPr>
            <w:r w:rsidRPr="00A83EEE">
              <w:rPr>
                <w:rFonts w:ascii="Calibri" w:hAnsi="Calibri" w:cs="Calibri"/>
                <w:sz w:val="16"/>
                <w:szCs w:val="16"/>
              </w:rPr>
              <w:t xml:space="preserve">Almaty city </w:t>
            </w:r>
          </w:p>
        </w:tc>
        <w:tc>
          <w:tcPr>
            <w:tcW w:w="1587" w:type="dxa"/>
            <w:tcBorders>
              <w:bottom w:val="single" w:sz="4" w:space="0" w:color="auto"/>
            </w:tcBorders>
            <w:shd w:val="clear" w:color="auto" w:fill="auto"/>
            <w:vAlign w:val="bottom"/>
          </w:tcPr>
          <w:p w:rsidR="00183822" w:rsidRPr="00A83EEE" w:rsidRDefault="00183822" w:rsidP="00A83EEE">
            <w:pPr>
              <w:jc w:val="right"/>
              <w:rPr>
                <w:rFonts w:ascii="Calibri" w:hAnsi="Calibri"/>
                <w:snapToGrid w:val="0"/>
                <w:sz w:val="16"/>
              </w:rPr>
            </w:pPr>
            <w:r w:rsidRPr="00A83EEE">
              <w:rPr>
                <w:rFonts w:ascii="Calibri" w:hAnsi="Calibri"/>
                <w:snapToGrid w:val="0"/>
                <w:sz w:val="16"/>
              </w:rPr>
              <w:t>877 006</w:t>
            </w:r>
          </w:p>
        </w:tc>
        <w:tc>
          <w:tcPr>
            <w:tcW w:w="1588"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895</w:t>
            </w:r>
            <w:r w:rsidRPr="00A83EEE">
              <w:rPr>
                <w:rFonts w:ascii="Calibri" w:hAnsi="Calibri" w:cs="Arial"/>
                <w:sz w:val="16"/>
                <w:szCs w:val="16"/>
                <w:lang w:val="en-US"/>
              </w:rPr>
              <w:t xml:space="preserve"> </w:t>
            </w:r>
            <w:r w:rsidRPr="00A83EEE">
              <w:rPr>
                <w:rFonts w:ascii="Calibri" w:hAnsi="Calibri" w:cs="Arial"/>
                <w:sz w:val="16"/>
                <w:szCs w:val="16"/>
              </w:rPr>
              <w:t>533</w:t>
            </w:r>
          </w:p>
        </w:tc>
        <w:tc>
          <w:tcPr>
            <w:tcW w:w="1587"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939 534</w:t>
            </w:r>
          </w:p>
        </w:tc>
        <w:tc>
          <w:tcPr>
            <w:tcW w:w="1588"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1 016 561</w:t>
            </w:r>
          </w:p>
        </w:tc>
        <w:tc>
          <w:tcPr>
            <w:tcW w:w="1588"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1 075 909</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.5</w:t>
      </w:r>
      <w:r w:rsidR="00183822" w:rsidRPr="00A83EEE">
        <w:rPr>
          <w:rFonts w:ascii="Calibri" w:hAnsi="Calibri" w:cs="Calibri"/>
          <w:sz w:val="20"/>
          <w:lang w:val="en-US"/>
        </w:rPr>
        <w:t>0</w:t>
      </w:r>
      <w:r w:rsidRPr="00A83EEE">
        <w:rPr>
          <w:rFonts w:ascii="Calibri" w:hAnsi="Calibri" w:cs="Calibri"/>
          <w:sz w:val="20"/>
          <w:lang w:val="en-US"/>
        </w:rPr>
        <w:t xml:space="preserve"> Purchasing prices of fresh or chilled pork: carcasses and half carcasses (including those treated with salt or preservatives for short-term storage) by industrial enterprises in 2020</w:t>
      </w:r>
    </w:p>
    <w:p w:rsidR="00862527" w:rsidRPr="00A83EEE" w:rsidRDefault="00862527" w:rsidP="00A83EEE">
      <w:pPr>
        <w:pStyle w:val="afff0"/>
        <w:tabs>
          <w:tab w:val="left" w:pos="7938"/>
        </w:tabs>
        <w:spacing w:after="60"/>
        <w:jc w:val="right"/>
      </w:pPr>
      <w:r w:rsidRPr="00A83EEE">
        <w:t>in tenge per ton</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183822" w:rsidRPr="00A83EEE" w:rsidTr="006D4CBD">
        <w:trPr>
          <w:cantSplit/>
        </w:trPr>
        <w:tc>
          <w:tcPr>
            <w:tcW w:w="2694" w:type="dxa"/>
            <w:shd w:val="clear" w:color="auto" w:fill="auto"/>
          </w:tcPr>
          <w:p w:rsidR="00183822" w:rsidRPr="00A83EEE" w:rsidRDefault="00183822"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945 525</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941 731</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934 132</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940 889</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946 998</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959 494</w:t>
            </w:r>
          </w:p>
        </w:tc>
      </w:tr>
      <w:tr w:rsidR="00183822" w:rsidRPr="00A83EEE" w:rsidTr="006D4CBD">
        <w:trPr>
          <w:cantSplit/>
        </w:trPr>
        <w:tc>
          <w:tcPr>
            <w:tcW w:w="2694" w:type="dxa"/>
            <w:shd w:val="clear" w:color="auto" w:fill="auto"/>
          </w:tcPr>
          <w:p w:rsidR="00183822" w:rsidRPr="00A83EEE" w:rsidRDefault="00183822" w:rsidP="00A83EEE">
            <w:pPr>
              <w:rPr>
                <w:rFonts w:ascii="Calibri" w:hAnsi="Calibri"/>
                <w:sz w:val="16"/>
                <w:szCs w:val="16"/>
              </w:rPr>
            </w:pPr>
            <w:r w:rsidRPr="00A83EEE">
              <w:rPr>
                <w:rFonts w:ascii="Calibri" w:hAnsi="Calibri" w:cs="Calibri"/>
                <w:sz w:val="16"/>
                <w:szCs w:val="16"/>
              </w:rPr>
              <w:t>Akmola</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845 466</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880 468</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855 298</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855 298</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858 454</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858 454</w:t>
            </w:r>
          </w:p>
        </w:tc>
      </w:tr>
      <w:tr w:rsidR="00183822" w:rsidRPr="00A83EEE" w:rsidTr="006D4CBD">
        <w:trPr>
          <w:cantSplit/>
        </w:trPr>
        <w:tc>
          <w:tcPr>
            <w:tcW w:w="2694" w:type="dxa"/>
            <w:shd w:val="clear" w:color="auto" w:fill="auto"/>
          </w:tcPr>
          <w:p w:rsidR="00183822" w:rsidRPr="00A83EEE" w:rsidRDefault="00183822"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1 011 855</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1 016 465</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1 016 465</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1 057 292</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1 044 474</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1 062 292</w:t>
            </w:r>
          </w:p>
        </w:tc>
      </w:tr>
      <w:tr w:rsidR="00183822" w:rsidRPr="00A83EEE" w:rsidTr="00183822">
        <w:trPr>
          <w:cantSplit/>
        </w:trPr>
        <w:tc>
          <w:tcPr>
            <w:tcW w:w="2694" w:type="dxa"/>
            <w:shd w:val="clear" w:color="auto" w:fill="auto"/>
            <w:vAlign w:val="bottom"/>
          </w:tcPr>
          <w:p w:rsidR="00183822" w:rsidRPr="00A83EEE" w:rsidRDefault="00183822" w:rsidP="00A83EEE">
            <w:pPr>
              <w:rPr>
                <w:rFonts w:ascii="Calibri" w:hAnsi="Calibri" w:cs="Calibri"/>
                <w:sz w:val="16"/>
                <w:szCs w:val="16"/>
                <w:lang w:val="en-US"/>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946 152</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946 152</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946 152</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946 152</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946 152</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946 152</w:t>
            </w:r>
          </w:p>
        </w:tc>
      </w:tr>
      <w:tr w:rsidR="00183822" w:rsidRPr="00A83EEE" w:rsidTr="00183822">
        <w:trPr>
          <w:cantSplit/>
        </w:trPr>
        <w:tc>
          <w:tcPr>
            <w:tcW w:w="2694" w:type="dxa"/>
            <w:tcBorders>
              <w:bottom w:val="single" w:sz="4" w:space="0" w:color="auto"/>
            </w:tcBorders>
            <w:shd w:val="clear" w:color="auto" w:fill="auto"/>
          </w:tcPr>
          <w:p w:rsidR="00183822" w:rsidRPr="00A83EEE" w:rsidRDefault="00183822" w:rsidP="00A83EEE">
            <w:pPr>
              <w:rPr>
                <w:rFonts w:ascii="Calibri" w:hAnsi="Calibri"/>
                <w:sz w:val="16"/>
                <w:szCs w:val="16"/>
              </w:rPr>
            </w:pPr>
            <w:r w:rsidRPr="00A83EEE">
              <w:rPr>
                <w:rFonts w:ascii="Calibri" w:hAnsi="Calibri" w:cs="Calibri"/>
                <w:sz w:val="16"/>
                <w:szCs w:val="16"/>
              </w:rPr>
              <w:t xml:space="preserve">Almaty city </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984 487</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946 584</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1 002 391</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1 023 065</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1 058 712</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1 059 995</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183822" w:rsidRPr="00A83EEE" w:rsidTr="006D4CBD">
        <w:trPr>
          <w:cantSplit/>
        </w:trPr>
        <w:tc>
          <w:tcPr>
            <w:tcW w:w="2694" w:type="dxa"/>
            <w:shd w:val="clear" w:color="auto" w:fill="auto"/>
          </w:tcPr>
          <w:p w:rsidR="00183822" w:rsidRPr="00A83EEE" w:rsidRDefault="00183822"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973 178</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971 932</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973 752</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990 556</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996 244</w:t>
            </w:r>
          </w:p>
        </w:tc>
        <w:tc>
          <w:tcPr>
            <w:tcW w:w="1252" w:type="dxa"/>
            <w:tcBorders>
              <w:top w:val="single" w:sz="4" w:space="0" w:color="000000"/>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989 508</w:t>
            </w:r>
          </w:p>
        </w:tc>
      </w:tr>
      <w:tr w:rsidR="00183822" w:rsidRPr="00A83EEE" w:rsidTr="006D4CBD">
        <w:trPr>
          <w:cantSplit/>
        </w:trPr>
        <w:tc>
          <w:tcPr>
            <w:tcW w:w="2694" w:type="dxa"/>
            <w:shd w:val="clear" w:color="auto" w:fill="auto"/>
          </w:tcPr>
          <w:p w:rsidR="00183822" w:rsidRPr="00A83EEE" w:rsidRDefault="00183822" w:rsidP="00A83EEE">
            <w:pPr>
              <w:rPr>
                <w:rFonts w:ascii="Calibri" w:hAnsi="Calibri"/>
                <w:sz w:val="16"/>
                <w:szCs w:val="16"/>
              </w:rPr>
            </w:pPr>
            <w:r w:rsidRPr="00A83EEE">
              <w:rPr>
                <w:rFonts w:ascii="Calibri" w:hAnsi="Calibri" w:cs="Calibri"/>
                <w:sz w:val="16"/>
                <w:szCs w:val="16"/>
              </w:rPr>
              <w:t>Akmola</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858 454</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858 454</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858 454</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858 454</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863 145</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863 145</w:t>
            </w:r>
          </w:p>
        </w:tc>
      </w:tr>
      <w:tr w:rsidR="00183822" w:rsidRPr="00A83EEE" w:rsidTr="006D4CBD">
        <w:trPr>
          <w:cantSplit/>
        </w:trPr>
        <w:tc>
          <w:tcPr>
            <w:tcW w:w="2694" w:type="dxa"/>
            <w:shd w:val="clear" w:color="auto" w:fill="auto"/>
          </w:tcPr>
          <w:p w:rsidR="00183822" w:rsidRPr="00A83EEE" w:rsidRDefault="00183822"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1 057 337</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1 044 518</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1 006 929</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1 019 286</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1 019 286</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994 099</w:t>
            </w:r>
          </w:p>
        </w:tc>
      </w:tr>
      <w:tr w:rsidR="00183822" w:rsidRPr="00A83EEE" w:rsidTr="00183822">
        <w:trPr>
          <w:cantSplit/>
        </w:trPr>
        <w:tc>
          <w:tcPr>
            <w:tcW w:w="2694" w:type="dxa"/>
            <w:shd w:val="clear" w:color="auto" w:fill="auto"/>
            <w:vAlign w:val="bottom"/>
          </w:tcPr>
          <w:p w:rsidR="00183822" w:rsidRPr="00A83EEE" w:rsidRDefault="00183822" w:rsidP="00A83EEE">
            <w:pPr>
              <w:rPr>
                <w:rFonts w:ascii="Calibri" w:hAnsi="Calibri" w:cs="Calibri"/>
                <w:sz w:val="16"/>
                <w:szCs w:val="16"/>
                <w:lang w:val="en-US"/>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1 000 333</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1 000 333</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1 000 333</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1 000 333</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1 000 333</w:t>
            </w:r>
          </w:p>
        </w:tc>
        <w:tc>
          <w:tcPr>
            <w:tcW w:w="1252" w:type="dxa"/>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1 000 333</w:t>
            </w:r>
          </w:p>
        </w:tc>
      </w:tr>
      <w:tr w:rsidR="00183822" w:rsidRPr="00A83EEE" w:rsidTr="00183822">
        <w:trPr>
          <w:cantSplit/>
        </w:trPr>
        <w:tc>
          <w:tcPr>
            <w:tcW w:w="2694" w:type="dxa"/>
            <w:tcBorders>
              <w:bottom w:val="single" w:sz="4" w:space="0" w:color="auto"/>
            </w:tcBorders>
            <w:shd w:val="clear" w:color="auto" w:fill="auto"/>
          </w:tcPr>
          <w:p w:rsidR="00183822" w:rsidRPr="00A83EEE" w:rsidRDefault="00183822" w:rsidP="00A83EEE">
            <w:pPr>
              <w:rPr>
                <w:rFonts w:ascii="Calibri" w:hAnsi="Calibri"/>
                <w:sz w:val="16"/>
                <w:szCs w:val="16"/>
              </w:rPr>
            </w:pPr>
            <w:r w:rsidRPr="00A83EEE">
              <w:rPr>
                <w:rFonts w:ascii="Calibri" w:hAnsi="Calibri" w:cs="Calibri"/>
                <w:sz w:val="16"/>
                <w:szCs w:val="16"/>
              </w:rPr>
              <w:t xml:space="preserve">Almaty city </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1 075 588</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1 084 635</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1 084 635</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1 084 121</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1 084 635</w:t>
            </w:r>
          </w:p>
        </w:tc>
        <w:tc>
          <w:tcPr>
            <w:tcW w:w="1252" w:type="dxa"/>
            <w:tcBorders>
              <w:bottom w:val="single" w:sz="4" w:space="0" w:color="auto"/>
            </w:tcBorders>
            <w:shd w:val="clear" w:color="auto" w:fill="auto"/>
            <w:vAlign w:val="bottom"/>
          </w:tcPr>
          <w:p w:rsidR="00183822" w:rsidRPr="00A83EEE" w:rsidRDefault="00183822" w:rsidP="00A83EEE">
            <w:pPr>
              <w:jc w:val="right"/>
              <w:rPr>
                <w:rFonts w:ascii="Calibri" w:hAnsi="Calibri" w:cs="Arial"/>
                <w:sz w:val="16"/>
                <w:szCs w:val="16"/>
              </w:rPr>
            </w:pPr>
            <w:r w:rsidRPr="00A83EEE">
              <w:rPr>
                <w:rFonts w:ascii="Calibri" w:hAnsi="Calibri" w:cs="Arial"/>
                <w:sz w:val="16"/>
                <w:szCs w:val="16"/>
              </w:rPr>
              <w:t>1 075 909</w:t>
            </w:r>
          </w:p>
        </w:tc>
      </w:tr>
    </w:tbl>
    <w:p w:rsidR="00862527" w:rsidRPr="00A83EEE" w:rsidRDefault="00862527" w:rsidP="00A83EEE">
      <w:pPr>
        <w:pStyle w:val="afff3"/>
        <w:tabs>
          <w:tab w:val="center" w:pos="5102"/>
          <w:tab w:val="left" w:pos="9092"/>
        </w:tabs>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.5</w:t>
      </w:r>
      <w:r w:rsidR="00183822" w:rsidRPr="00A83EEE">
        <w:rPr>
          <w:rFonts w:ascii="Calibri" w:hAnsi="Calibri" w:cs="Calibri"/>
          <w:sz w:val="20"/>
          <w:lang w:val="en-US"/>
        </w:rPr>
        <w:t>1</w:t>
      </w:r>
      <w:r w:rsidRPr="00A83EEE">
        <w:rPr>
          <w:rFonts w:ascii="Calibri" w:hAnsi="Calibri" w:cs="Calibri"/>
          <w:sz w:val="20"/>
          <w:lang w:val="en-US"/>
        </w:rPr>
        <w:t xml:space="preserve"> Purchasing prices of unrefined vegetable oil by industrial enterprises</w:t>
      </w:r>
    </w:p>
    <w:p w:rsidR="00862527" w:rsidRPr="00A83EEE" w:rsidRDefault="001B1ECF" w:rsidP="00A83EEE">
      <w:pPr>
        <w:pStyle w:val="afff0"/>
        <w:tabs>
          <w:tab w:val="left" w:pos="7938"/>
        </w:tabs>
        <w:spacing w:after="60"/>
        <w:jc w:val="right"/>
        <w:rPr>
          <w:lang w:val="en-US"/>
        </w:rPr>
      </w:pPr>
      <w:r w:rsidRPr="00A83EEE">
        <w:rPr>
          <w:lang w:val="en-US"/>
        </w:rPr>
        <w:t>аt the end of the period,</w:t>
      </w:r>
      <w:r w:rsidRPr="00A83EEE">
        <w:rPr>
          <w:b/>
          <w:lang w:val="en-US"/>
        </w:rPr>
        <w:t xml:space="preserve"> </w:t>
      </w:r>
      <w:r w:rsidR="00862527" w:rsidRPr="00A83EEE">
        <w:rPr>
          <w:lang w:val="en-US"/>
        </w:rPr>
        <w:t>in tenge per ton</w:t>
      </w:r>
    </w:p>
    <w:tbl>
      <w:tblPr>
        <w:tblW w:w="0" w:type="auto"/>
        <w:tblInd w:w="28" w:type="dxa"/>
        <w:tblLayout w:type="fixed"/>
        <w:tblCellMar>
          <w:left w:w="28" w:type="dxa"/>
          <w:right w:w="28" w:type="dxa"/>
        </w:tblCellMar>
        <w:tblLook w:val="0000"/>
      </w:tblPr>
      <w:tblGrid>
        <w:gridCol w:w="2552"/>
        <w:gridCol w:w="1530"/>
        <w:gridCol w:w="1531"/>
        <w:gridCol w:w="1531"/>
        <w:gridCol w:w="1531"/>
        <w:gridCol w:w="1531"/>
      </w:tblGrid>
      <w:tr w:rsidR="001B1ECF" w:rsidRPr="00A83EEE" w:rsidTr="006D4CBD">
        <w:trPr>
          <w:cantSplit/>
        </w:trPr>
        <w:tc>
          <w:tcPr>
            <w:tcW w:w="2552" w:type="dxa"/>
            <w:tcBorders>
              <w:top w:val="single" w:sz="4" w:space="0" w:color="000000"/>
              <w:bottom w:val="single" w:sz="4" w:space="0" w:color="000000"/>
            </w:tcBorders>
            <w:shd w:val="clear" w:color="auto" w:fill="auto"/>
            <w:vAlign w:val="center"/>
          </w:tcPr>
          <w:p w:rsidR="001B1ECF" w:rsidRPr="00A83EEE" w:rsidRDefault="001B1ECF" w:rsidP="00A83EEE">
            <w:pPr>
              <w:pStyle w:val="afff1"/>
              <w:snapToGrid w:val="0"/>
              <w:rPr>
                <w:rFonts w:ascii="Calibri" w:hAnsi="Calibri" w:cs="Calibri"/>
                <w:szCs w:val="16"/>
                <w:lang w:val="en-US"/>
              </w:rPr>
            </w:pPr>
          </w:p>
        </w:tc>
        <w:tc>
          <w:tcPr>
            <w:tcW w:w="1530" w:type="dxa"/>
            <w:tcBorders>
              <w:top w:val="single" w:sz="6" w:space="0" w:color="000000"/>
              <w:left w:val="single" w:sz="4" w:space="0" w:color="000000"/>
              <w:bottom w:val="single" w:sz="6" w:space="0" w:color="000000"/>
            </w:tcBorders>
            <w:shd w:val="clear" w:color="auto" w:fill="auto"/>
            <w:vAlign w:val="center"/>
          </w:tcPr>
          <w:p w:rsidR="001B1ECF" w:rsidRPr="00A83EEE" w:rsidRDefault="009D3D27" w:rsidP="00A83EEE">
            <w:pPr>
              <w:pStyle w:val="afff1"/>
              <w:ind w:right="-108"/>
              <w:rPr>
                <w:rFonts w:ascii="Calibri" w:hAnsi="Calibri"/>
                <w:szCs w:val="16"/>
                <w:lang w:val="en-US"/>
              </w:rPr>
            </w:pPr>
            <w:r w:rsidRPr="00A83EEE">
              <w:rPr>
                <w:rFonts w:ascii="Calibri" w:hAnsi="Calibri"/>
                <w:szCs w:val="16"/>
                <w:lang w:val="en-US"/>
              </w:rPr>
              <w:t>2016</w:t>
            </w:r>
          </w:p>
        </w:tc>
        <w:tc>
          <w:tcPr>
            <w:tcW w:w="1531" w:type="dxa"/>
            <w:tcBorders>
              <w:top w:val="single" w:sz="6" w:space="0" w:color="000000"/>
              <w:left w:val="single" w:sz="4" w:space="0" w:color="000000"/>
              <w:bottom w:val="single" w:sz="6" w:space="0" w:color="000000"/>
            </w:tcBorders>
            <w:shd w:val="clear" w:color="auto" w:fill="auto"/>
            <w:vAlign w:val="center"/>
          </w:tcPr>
          <w:p w:rsidR="001B1ECF" w:rsidRPr="00A83EEE" w:rsidRDefault="001B1ECF" w:rsidP="00A83EEE">
            <w:pPr>
              <w:pStyle w:val="afff1"/>
              <w:ind w:right="-108"/>
              <w:rPr>
                <w:rFonts w:ascii="Calibri" w:hAnsi="Calibri"/>
                <w:szCs w:val="16"/>
              </w:rPr>
            </w:pPr>
            <w:r w:rsidRPr="00A83EEE">
              <w:rPr>
                <w:rFonts w:ascii="Calibri" w:hAnsi="Calibri" w:cs="Calibri"/>
                <w:szCs w:val="16"/>
              </w:rPr>
              <w:t>2017</w:t>
            </w:r>
          </w:p>
        </w:tc>
        <w:tc>
          <w:tcPr>
            <w:tcW w:w="1531" w:type="dxa"/>
            <w:tcBorders>
              <w:top w:val="single" w:sz="6" w:space="0" w:color="000000"/>
              <w:left w:val="single" w:sz="4" w:space="0" w:color="000000"/>
              <w:bottom w:val="single" w:sz="6" w:space="0" w:color="000000"/>
            </w:tcBorders>
            <w:shd w:val="clear" w:color="auto" w:fill="auto"/>
            <w:vAlign w:val="center"/>
          </w:tcPr>
          <w:p w:rsidR="001B1ECF" w:rsidRPr="00A83EEE" w:rsidRDefault="001B1ECF" w:rsidP="00A83EEE">
            <w:pPr>
              <w:pStyle w:val="afff1"/>
              <w:ind w:right="-108"/>
              <w:rPr>
                <w:rFonts w:ascii="Calibri" w:hAnsi="Calibri"/>
                <w:szCs w:val="16"/>
              </w:rPr>
            </w:pPr>
            <w:r w:rsidRPr="00A83EEE">
              <w:rPr>
                <w:rFonts w:ascii="Calibri" w:hAnsi="Calibri" w:cs="Calibri"/>
                <w:szCs w:val="16"/>
              </w:rPr>
              <w:t>2018</w:t>
            </w:r>
          </w:p>
        </w:tc>
        <w:tc>
          <w:tcPr>
            <w:tcW w:w="1531" w:type="dxa"/>
            <w:tcBorders>
              <w:top w:val="single" w:sz="6" w:space="0" w:color="000000"/>
              <w:left w:val="single" w:sz="4" w:space="0" w:color="000000"/>
              <w:bottom w:val="single" w:sz="6" w:space="0" w:color="000000"/>
            </w:tcBorders>
            <w:shd w:val="clear" w:color="auto" w:fill="auto"/>
            <w:vAlign w:val="center"/>
          </w:tcPr>
          <w:p w:rsidR="001B1ECF" w:rsidRPr="00A83EEE" w:rsidRDefault="001B1ECF" w:rsidP="00A83EEE">
            <w:pPr>
              <w:pStyle w:val="afff1"/>
              <w:ind w:right="-108"/>
              <w:rPr>
                <w:rFonts w:ascii="Calibri" w:hAnsi="Calibri"/>
                <w:szCs w:val="16"/>
              </w:rPr>
            </w:pPr>
            <w:r w:rsidRPr="00A83EEE">
              <w:rPr>
                <w:rFonts w:ascii="Calibri" w:hAnsi="Calibri" w:cs="Calibri"/>
                <w:szCs w:val="16"/>
              </w:rPr>
              <w:t>2019</w:t>
            </w:r>
          </w:p>
        </w:tc>
        <w:tc>
          <w:tcPr>
            <w:tcW w:w="1531" w:type="dxa"/>
            <w:tcBorders>
              <w:top w:val="single" w:sz="6" w:space="0" w:color="000000"/>
              <w:left w:val="single" w:sz="4" w:space="0" w:color="000000"/>
              <w:bottom w:val="single" w:sz="6" w:space="0" w:color="000000"/>
            </w:tcBorders>
            <w:shd w:val="clear" w:color="auto" w:fill="auto"/>
            <w:vAlign w:val="center"/>
          </w:tcPr>
          <w:p w:rsidR="001B1ECF" w:rsidRPr="00A83EEE" w:rsidRDefault="001B1ECF" w:rsidP="00A83EEE">
            <w:pPr>
              <w:pStyle w:val="afff1"/>
              <w:ind w:right="-108"/>
              <w:rPr>
                <w:rFonts w:ascii="Calibri" w:hAnsi="Calibri"/>
                <w:szCs w:val="16"/>
              </w:rPr>
            </w:pPr>
            <w:r w:rsidRPr="00A83EEE">
              <w:rPr>
                <w:rFonts w:ascii="Calibri" w:hAnsi="Calibri"/>
                <w:szCs w:val="16"/>
              </w:rPr>
              <w:t>2020</w:t>
            </w:r>
          </w:p>
        </w:tc>
      </w:tr>
      <w:tr w:rsidR="008D3A34" w:rsidRPr="00A83EEE" w:rsidTr="00FA791F">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b/>
                <w:sz w:val="16"/>
                <w:szCs w:val="16"/>
              </w:rPr>
              <w:t>Republic of Kazakhstan</w:t>
            </w:r>
          </w:p>
        </w:tc>
        <w:tc>
          <w:tcPr>
            <w:tcW w:w="1530" w:type="dxa"/>
            <w:shd w:val="clear" w:color="auto" w:fill="auto"/>
          </w:tcPr>
          <w:p w:rsidR="008D3A34" w:rsidRPr="00A83EEE" w:rsidRDefault="008D3A34" w:rsidP="00A83EEE">
            <w:pPr>
              <w:jc w:val="right"/>
              <w:rPr>
                <w:rFonts w:ascii="Calibri" w:hAnsi="Calibri"/>
                <w:snapToGrid w:val="0"/>
                <w:sz w:val="16"/>
              </w:rPr>
            </w:pPr>
            <w:r w:rsidRPr="00A83EEE">
              <w:rPr>
                <w:rFonts w:ascii="Calibri" w:hAnsi="Calibri"/>
                <w:snapToGrid w:val="0"/>
                <w:sz w:val="16"/>
              </w:rPr>
              <w:t>354 766</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324 894</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330 122</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331 659</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431</w:t>
            </w:r>
            <w:r w:rsidRPr="00A83EEE">
              <w:rPr>
                <w:rFonts w:ascii="Calibri" w:hAnsi="Calibri" w:cs="Arial"/>
                <w:sz w:val="16"/>
                <w:szCs w:val="16"/>
                <w:lang w:val="kk-KZ"/>
              </w:rPr>
              <w:t xml:space="preserve"> </w:t>
            </w:r>
            <w:r w:rsidRPr="00A83EEE">
              <w:rPr>
                <w:rFonts w:ascii="Calibri" w:hAnsi="Calibri" w:cs="Arial"/>
                <w:sz w:val="16"/>
                <w:szCs w:val="16"/>
              </w:rPr>
              <w:t>024</w:t>
            </w:r>
          </w:p>
        </w:tc>
      </w:tr>
      <w:tr w:rsidR="008D3A34" w:rsidRPr="00A83EEE" w:rsidTr="00FA791F">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Akmola</w:t>
            </w:r>
          </w:p>
        </w:tc>
        <w:tc>
          <w:tcPr>
            <w:tcW w:w="1530" w:type="dxa"/>
            <w:shd w:val="clear" w:color="auto" w:fill="auto"/>
          </w:tcPr>
          <w:p w:rsidR="008D3A34" w:rsidRPr="00A83EEE" w:rsidRDefault="008D3A34" w:rsidP="00A83EEE">
            <w:pPr>
              <w:jc w:val="right"/>
              <w:rPr>
                <w:rFonts w:ascii="Calibri" w:hAnsi="Calibri"/>
                <w:snapToGrid w:val="0"/>
                <w:sz w:val="16"/>
              </w:rPr>
            </w:pPr>
            <w:r w:rsidRPr="00A83EEE">
              <w:rPr>
                <w:rFonts w:ascii="Calibri" w:hAnsi="Calibri"/>
                <w:snapToGrid w:val="0"/>
                <w:sz w:val="16"/>
              </w:rPr>
              <w:t>407 747</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362 811</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352 469</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350 624</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443</w:t>
            </w:r>
            <w:r w:rsidRPr="00A83EEE">
              <w:rPr>
                <w:rFonts w:ascii="Calibri" w:hAnsi="Calibri" w:cs="Arial"/>
                <w:sz w:val="16"/>
                <w:szCs w:val="16"/>
                <w:lang w:val="kk-KZ"/>
              </w:rPr>
              <w:t xml:space="preserve"> </w:t>
            </w:r>
            <w:r w:rsidRPr="00A83EEE">
              <w:rPr>
                <w:rFonts w:ascii="Calibri" w:hAnsi="Calibri" w:cs="Arial"/>
                <w:sz w:val="16"/>
                <w:szCs w:val="16"/>
              </w:rPr>
              <w:t>241</w:t>
            </w:r>
          </w:p>
        </w:tc>
      </w:tr>
      <w:tr w:rsidR="008D3A34" w:rsidRPr="00A83EEE" w:rsidTr="00FA791F">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Aktobe</w:t>
            </w:r>
          </w:p>
        </w:tc>
        <w:tc>
          <w:tcPr>
            <w:tcW w:w="1530" w:type="dxa"/>
            <w:shd w:val="clear" w:color="auto" w:fill="auto"/>
          </w:tcPr>
          <w:p w:rsidR="008D3A34" w:rsidRPr="00A83EEE" w:rsidRDefault="008D3A34" w:rsidP="00A83EEE">
            <w:pPr>
              <w:jc w:val="right"/>
              <w:rPr>
                <w:rFonts w:ascii="Calibri" w:hAnsi="Calibri"/>
                <w:snapToGrid w:val="0"/>
                <w:sz w:val="16"/>
              </w:rPr>
            </w:pPr>
            <w:r w:rsidRPr="00A83EEE">
              <w:rPr>
                <w:rFonts w:ascii="Calibri" w:hAnsi="Calibri"/>
                <w:snapToGrid w:val="0"/>
                <w:sz w:val="16"/>
              </w:rPr>
              <w:t>354 966</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346</w:t>
            </w:r>
            <w:r w:rsidRPr="00A83EEE">
              <w:rPr>
                <w:rFonts w:ascii="Calibri" w:hAnsi="Calibri" w:cs="Arial"/>
                <w:sz w:val="16"/>
                <w:szCs w:val="16"/>
                <w:lang w:val="en-US"/>
              </w:rPr>
              <w:t xml:space="preserve"> </w:t>
            </w:r>
            <w:r w:rsidRPr="00A83EEE">
              <w:rPr>
                <w:rFonts w:ascii="Calibri" w:hAnsi="Calibri" w:cs="Arial"/>
                <w:sz w:val="16"/>
                <w:szCs w:val="16"/>
              </w:rPr>
              <w:t>283</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387 161</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372 605</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500</w:t>
            </w:r>
            <w:r w:rsidRPr="00A83EEE">
              <w:rPr>
                <w:rFonts w:ascii="Calibri" w:hAnsi="Calibri" w:cs="Arial"/>
                <w:sz w:val="16"/>
                <w:szCs w:val="16"/>
                <w:lang w:val="kk-KZ"/>
              </w:rPr>
              <w:t xml:space="preserve"> </w:t>
            </w:r>
            <w:r w:rsidRPr="00A83EEE">
              <w:rPr>
                <w:rFonts w:ascii="Calibri" w:hAnsi="Calibri" w:cs="Arial"/>
                <w:sz w:val="16"/>
                <w:szCs w:val="16"/>
              </w:rPr>
              <w:t>311</w:t>
            </w:r>
          </w:p>
        </w:tc>
      </w:tr>
      <w:tr w:rsidR="008D3A34" w:rsidRPr="00A83EEE" w:rsidTr="00FA791F">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tcPr>
          <w:p w:rsidR="008D3A34" w:rsidRPr="00A83EEE" w:rsidRDefault="008D3A34" w:rsidP="00A83EEE">
            <w:pPr>
              <w:jc w:val="right"/>
              <w:rPr>
                <w:rFonts w:ascii="Calibri" w:hAnsi="Calibri"/>
                <w:snapToGrid w:val="0"/>
                <w:sz w:val="16"/>
              </w:rPr>
            </w:pPr>
            <w:r w:rsidRPr="00A83EEE">
              <w:rPr>
                <w:rFonts w:ascii="Calibri" w:hAnsi="Calibri"/>
                <w:snapToGrid w:val="0"/>
                <w:sz w:val="16"/>
              </w:rPr>
              <w:t>337 099</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269</w:t>
            </w:r>
            <w:r w:rsidRPr="00A83EEE">
              <w:rPr>
                <w:rFonts w:ascii="Calibri" w:hAnsi="Calibri" w:cs="Arial"/>
                <w:sz w:val="16"/>
                <w:szCs w:val="16"/>
                <w:lang w:val="en-US"/>
              </w:rPr>
              <w:t xml:space="preserve"> </w:t>
            </w:r>
            <w:r w:rsidRPr="00A83EEE">
              <w:rPr>
                <w:rFonts w:ascii="Calibri" w:hAnsi="Calibri" w:cs="Arial"/>
                <w:sz w:val="16"/>
                <w:szCs w:val="16"/>
              </w:rPr>
              <w:t>149</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251 844</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х</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490</w:t>
            </w:r>
            <w:r w:rsidRPr="00A83EEE">
              <w:rPr>
                <w:rFonts w:ascii="Calibri" w:hAnsi="Calibri" w:cs="Arial"/>
                <w:sz w:val="16"/>
                <w:szCs w:val="16"/>
                <w:lang w:val="kk-KZ"/>
              </w:rPr>
              <w:t xml:space="preserve"> </w:t>
            </w:r>
            <w:r w:rsidRPr="00A83EEE">
              <w:rPr>
                <w:rFonts w:ascii="Calibri" w:hAnsi="Calibri" w:cs="Arial"/>
                <w:sz w:val="16"/>
                <w:szCs w:val="16"/>
              </w:rPr>
              <w:t>004</w:t>
            </w:r>
          </w:p>
        </w:tc>
      </w:tr>
      <w:tr w:rsidR="008D3A34" w:rsidRPr="00A83EEE" w:rsidTr="00FA791F">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Kyzylorda</w:t>
            </w:r>
          </w:p>
        </w:tc>
        <w:tc>
          <w:tcPr>
            <w:tcW w:w="1530" w:type="dxa"/>
            <w:shd w:val="clear" w:color="auto" w:fill="auto"/>
          </w:tcPr>
          <w:p w:rsidR="008D3A34" w:rsidRPr="00A83EEE" w:rsidRDefault="008D3A34" w:rsidP="00A83EEE">
            <w:pPr>
              <w:jc w:val="right"/>
              <w:rPr>
                <w:rFonts w:ascii="Calibri" w:hAnsi="Calibri"/>
                <w:snapToGrid w:val="0"/>
                <w:sz w:val="16"/>
              </w:rPr>
            </w:pPr>
            <w:r w:rsidRPr="00A83EEE">
              <w:rPr>
                <w:rFonts w:ascii="Calibri" w:hAnsi="Calibri"/>
                <w:snapToGrid w:val="0"/>
                <w:sz w:val="16"/>
              </w:rPr>
              <w:t>372 203</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372</w:t>
            </w:r>
            <w:r w:rsidRPr="00A83EEE">
              <w:rPr>
                <w:rFonts w:ascii="Calibri" w:hAnsi="Calibri" w:cs="Arial"/>
                <w:sz w:val="16"/>
                <w:szCs w:val="16"/>
                <w:lang w:val="en-US"/>
              </w:rPr>
              <w:t xml:space="preserve"> </w:t>
            </w:r>
            <w:r w:rsidRPr="00A83EEE">
              <w:rPr>
                <w:rFonts w:ascii="Calibri" w:hAnsi="Calibri" w:cs="Arial"/>
                <w:sz w:val="16"/>
                <w:szCs w:val="16"/>
              </w:rPr>
              <w:t>203</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372 940</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х</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х</w:t>
            </w:r>
          </w:p>
        </w:tc>
      </w:tr>
      <w:tr w:rsidR="008D3A34" w:rsidRPr="00A83EEE" w:rsidTr="00FA791F">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Pavlodar</w:t>
            </w:r>
          </w:p>
        </w:tc>
        <w:tc>
          <w:tcPr>
            <w:tcW w:w="1530" w:type="dxa"/>
            <w:shd w:val="clear" w:color="auto" w:fill="auto"/>
          </w:tcPr>
          <w:p w:rsidR="008D3A34" w:rsidRPr="00A83EEE" w:rsidRDefault="008D3A34" w:rsidP="00A83EEE">
            <w:pPr>
              <w:jc w:val="right"/>
              <w:rPr>
                <w:rFonts w:ascii="Calibri" w:hAnsi="Calibri"/>
                <w:snapToGrid w:val="0"/>
                <w:sz w:val="16"/>
              </w:rPr>
            </w:pPr>
            <w:r w:rsidRPr="00A83EEE">
              <w:rPr>
                <w:rFonts w:ascii="Calibri" w:hAnsi="Calibri"/>
                <w:snapToGrid w:val="0"/>
                <w:sz w:val="16"/>
              </w:rPr>
              <w:t>373 137</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337</w:t>
            </w:r>
            <w:r w:rsidRPr="00A83EEE">
              <w:rPr>
                <w:rFonts w:ascii="Calibri" w:hAnsi="Calibri" w:cs="Arial"/>
                <w:sz w:val="16"/>
                <w:szCs w:val="16"/>
                <w:lang w:val="en-US"/>
              </w:rPr>
              <w:t xml:space="preserve"> </w:t>
            </w:r>
            <w:r w:rsidRPr="00A83EEE">
              <w:rPr>
                <w:rFonts w:ascii="Calibri" w:hAnsi="Calibri" w:cs="Arial"/>
                <w:sz w:val="16"/>
                <w:szCs w:val="16"/>
              </w:rPr>
              <w:t>930</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258 052</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282 929</w:t>
            </w:r>
          </w:p>
        </w:tc>
        <w:tc>
          <w:tcPr>
            <w:tcW w:w="1531"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346</w:t>
            </w:r>
            <w:r w:rsidRPr="00A83EEE">
              <w:rPr>
                <w:rFonts w:ascii="Calibri" w:hAnsi="Calibri" w:cs="Arial"/>
                <w:sz w:val="16"/>
                <w:szCs w:val="16"/>
                <w:lang w:val="kk-KZ"/>
              </w:rPr>
              <w:t xml:space="preserve"> </w:t>
            </w:r>
            <w:r w:rsidRPr="00A83EEE">
              <w:rPr>
                <w:rFonts w:ascii="Calibri" w:hAnsi="Calibri" w:cs="Arial"/>
                <w:sz w:val="16"/>
                <w:szCs w:val="16"/>
              </w:rPr>
              <w:t>219</w:t>
            </w:r>
          </w:p>
        </w:tc>
      </w:tr>
      <w:tr w:rsidR="008D3A34" w:rsidRPr="00A83EEE" w:rsidTr="00FA791F">
        <w:trPr>
          <w:cantSplit/>
          <w:trHeight w:val="63"/>
        </w:trPr>
        <w:tc>
          <w:tcPr>
            <w:tcW w:w="2552" w:type="dxa"/>
            <w:tcBorders>
              <w:bottom w:val="single" w:sz="4" w:space="0" w:color="auto"/>
            </w:tcBorders>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tcBorders>
              <w:bottom w:val="single" w:sz="4" w:space="0" w:color="auto"/>
            </w:tcBorders>
            <w:shd w:val="clear" w:color="auto" w:fill="auto"/>
          </w:tcPr>
          <w:p w:rsidR="008D3A34" w:rsidRPr="00A83EEE" w:rsidRDefault="008D3A34" w:rsidP="00A83EEE">
            <w:pPr>
              <w:jc w:val="right"/>
              <w:rPr>
                <w:rFonts w:ascii="Calibri" w:hAnsi="Calibri"/>
                <w:snapToGrid w:val="0"/>
                <w:sz w:val="16"/>
              </w:rPr>
            </w:pPr>
            <w:r w:rsidRPr="00A83EEE">
              <w:rPr>
                <w:rFonts w:ascii="Calibri" w:hAnsi="Calibri"/>
                <w:snapToGrid w:val="0"/>
                <w:sz w:val="16"/>
              </w:rPr>
              <w:t>286 038</w:t>
            </w:r>
          </w:p>
        </w:tc>
        <w:tc>
          <w:tcPr>
            <w:tcW w:w="1531"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264</w:t>
            </w:r>
            <w:r w:rsidRPr="00A83EEE">
              <w:rPr>
                <w:rFonts w:ascii="Calibri" w:hAnsi="Calibri" w:cs="Arial"/>
                <w:sz w:val="16"/>
                <w:szCs w:val="16"/>
                <w:lang w:val="en-US"/>
              </w:rPr>
              <w:t xml:space="preserve"> </w:t>
            </w:r>
            <w:r w:rsidRPr="00A83EEE">
              <w:rPr>
                <w:rFonts w:ascii="Calibri" w:hAnsi="Calibri" w:cs="Arial"/>
                <w:sz w:val="16"/>
                <w:szCs w:val="16"/>
              </w:rPr>
              <w:t>853</w:t>
            </w:r>
          </w:p>
        </w:tc>
        <w:tc>
          <w:tcPr>
            <w:tcW w:w="1531"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293 323</w:t>
            </w:r>
          </w:p>
        </w:tc>
        <w:tc>
          <w:tcPr>
            <w:tcW w:w="1531"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290 514</w:t>
            </w:r>
          </w:p>
        </w:tc>
        <w:tc>
          <w:tcPr>
            <w:tcW w:w="1531"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353</w:t>
            </w:r>
            <w:r w:rsidRPr="00A83EEE">
              <w:rPr>
                <w:rFonts w:ascii="Calibri" w:hAnsi="Calibri" w:cs="Arial"/>
                <w:sz w:val="16"/>
                <w:szCs w:val="16"/>
                <w:lang w:val="kk-KZ"/>
              </w:rPr>
              <w:t xml:space="preserve"> </w:t>
            </w:r>
            <w:r w:rsidRPr="00A83EEE">
              <w:rPr>
                <w:rFonts w:ascii="Calibri" w:hAnsi="Calibri" w:cs="Arial"/>
                <w:sz w:val="16"/>
                <w:szCs w:val="16"/>
              </w:rPr>
              <w:t>197</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.5</w:t>
      </w:r>
      <w:r w:rsidR="008D3A34" w:rsidRPr="00A83EEE">
        <w:rPr>
          <w:rFonts w:ascii="Calibri" w:hAnsi="Calibri" w:cs="Calibri"/>
          <w:sz w:val="20"/>
          <w:lang w:val="en-US"/>
        </w:rPr>
        <w:t>2</w:t>
      </w:r>
      <w:r w:rsidRPr="00A83EEE">
        <w:rPr>
          <w:rFonts w:ascii="Calibri" w:hAnsi="Calibri" w:cs="Calibri"/>
          <w:sz w:val="20"/>
          <w:lang w:val="en-US"/>
        </w:rPr>
        <w:t xml:space="preserve"> Purchasing prices of unrefined vegetable oil by industrial enterprises in 20</w:t>
      </w:r>
      <w:r w:rsidR="009D3D27" w:rsidRPr="00A83EEE">
        <w:rPr>
          <w:rFonts w:ascii="Calibri" w:hAnsi="Calibri" w:cs="Calibri"/>
          <w:sz w:val="20"/>
          <w:lang w:val="en-US"/>
        </w:rPr>
        <w:t>20</w:t>
      </w:r>
    </w:p>
    <w:p w:rsidR="00862527" w:rsidRPr="00A83EEE" w:rsidRDefault="00862527" w:rsidP="00A83EEE">
      <w:pPr>
        <w:pStyle w:val="afff0"/>
        <w:tabs>
          <w:tab w:val="left" w:pos="7938"/>
        </w:tabs>
        <w:spacing w:after="60"/>
        <w:jc w:val="right"/>
      </w:pPr>
      <w:r w:rsidRPr="00A83EEE">
        <w:t>in tenge per ton</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8D3A34" w:rsidRPr="00A83EEE" w:rsidTr="006D4CBD">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340</w:t>
            </w:r>
            <w:r w:rsidRPr="00A83EEE">
              <w:rPr>
                <w:rFonts w:ascii="Calibri" w:hAnsi="Calibri" w:cs="Arial"/>
                <w:sz w:val="16"/>
                <w:szCs w:val="16"/>
                <w:lang w:val="kk-KZ"/>
              </w:rPr>
              <w:t xml:space="preserve"> </w:t>
            </w:r>
            <w:r w:rsidRPr="00A83EEE">
              <w:rPr>
                <w:rFonts w:ascii="Calibri" w:hAnsi="Calibri" w:cs="Arial"/>
                <w:sz w:val="16"/>
                <w:szCs w:val="16"/>
              </w:rPr>
              <w:t>847</w:t>
            </w:r>
          </w:p>
        </w:tc>
        <w:tc>
          <w:tcPr>
            <w:tcW w:w="1276"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338</w:t>
            </w:r>
            <w:r w:rsidRPr="00A83EEE">
              <w:rPr>
                <w:rFonts w:ascii="Calibri" w:hAnsi="Calibri" w:cs="Arial"/>
                <w:sz w:val="16"/>
                <w:szCs w:val="16"/>
                <w:lang w:val="kk-KZ"/>
              </w:rPr>
              <w:t xml:space="preserve"> </w:t>
            </w:r>
            <w:r w:rsidRPr="00A83EEE">
              <w:rPr>
                <w:rFonts w:ascii="Calibri" w:hAnsi="Calibri" w:cs="Arial"/>
                <w:sz w:val="16"/>
                <w:szCs w:val="16"/>
              </w:rPr>
              <w:t>910</w:t>
            </w:r>
          </w:p>
        </w:tc>
        <w:tc>
          <w:tcPr>
            <w:tcW w:w="1276"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341</w:t>
            </w:r>
            <w:r w:rsidRPr="00A83EEE">
              <w:rPr>
                <w:rFonts w:ascii="Calibri" w:hAnsi="Calibri" w:cs="Arial"/>
                <w:sz w:val="16"/>
                <w:szCs w:val="16"/>
                <w:lang w:val="kk-KZ"/>
              </w:rPr>
              <w:t xml:space="preserve"> </w:t>
            </w:r>
            <w:r w:rsidRPr="00A83EEE">
              <w:rPr>
                <w:rFonts w:ascii="Calibri" w:hAnsi="Calibri" w:cs="Arial"/>
                <w:sz w:val="16"/>
                <w:szCs w:val="16"/>
              </w:rPr>
              <w:t>442</w:t>
            </w:r>
          </w:p>
        </w:tc>
        <w:tc>
          <w:tcPr>
            <w:tcW w:w="1275"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345</w:t>
            </w:r>
            <w:r w:rsidRPr="00A83EEE">
              <w:rPr>
                <w:rFonts w:ascii="Calibri" w:hAnsi="Calibri" w:cs="Arial"/>
                <w:sz w:val="16"/>
                <w:szCs w:val="16"/>
                <w:lang w:val="kk-KZ"/>
              </w:rPr>
              <w:t xml:space="preserve"> </w:t>
            </w:r>
            <w:r w:rsidRPr="00A83EEE">
              <w:rPr>
                <w:rFonts w:ascii="Calibri" w:hAnsi="Calibri" w:cs="Arial"/>
                <w:sz w:val="16"/>
                <w:szCs w:val="16"/>
              </w:rPr>
              <w:t>770</w:t>
            </w:r>
          </w:p>
        </w:tc>
        <w:tc>
          <w:tcPr>
            <w:tcW w:w="1276"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354</w:t>
            </w:r>
            <w:r w:rsidRPr="00A83EEE">
              <w:rPr>
                <w:rFonts w:ascii="Calibri" w:hAnsi="Calibri" w:cs="Arial"/>
                <w:sz w:val="16"/>
                <w:szCs w:val="16"/>
                <w:lang w:val="kk-KZ"/>
              </w:rPr>
              <w:t xml:space="preserve"> </w:t>
            </w:r>
            <w:r w:rsidRPr="00A83EEE">
              <w:rPr>
                <w:rFonts w:ascii="Calibri" w:hAnsi="Calibri" w:cs="Arial"/>
                <w:sz w:val="16"/>
                <w:szCs w:val="16"/>
              </w:rPr>
              <w:t>553</w:t>
            </w:r>
          </w:p>
        </w:tc>
        <w:tc>
          <w:tcPr>
            <w:tcW w:w="1276"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355</w:t>
            </w:r>
            <w:r w:rsidRPr="00A83EEE">
              <w:rPr>
                <w:rFonts w:ascii="Calibri" w:hAnsi="Calibri" w:cs="Arial"/>
                <w:sz w:val="16"/>
                <w:szCs w:val="16"/>
                <w:lang w:val="kk-KZ"/>
              </w:rPr>
              <w:t xml:space="preserve"> </w:t>
            </w:r>
            <w:r w:rsidRPr="00A83EEE">
              <w:rPr>
                <w:rFonts w:ascii="Calibri" w:hAnsi="Calibri" w:cs="Arial"/>
                <w:sz w:val="16"/>
                <w:szCs w:val="16"/>
              </w:rPr>
              <w:t>067</w:t>
            </w:r>
          </w:p>
        </w:tc>
      </w:tr>
      <w:tr w:rsidR="008D3A34" w:rsidRPr="00A83EEE" w:rsidTr="006D4CBD">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350</w:t>
            </w:r>
            <w:r w:rsidRPr="00A83EEE">
              <w:rPr>
                <w:rFonts w:ascii="Calibri" w:hAnsi="Calibri" w:cs="Arial"/>
                <w:sz w:val="16"/>
                <w:szCs w:val="16"/>
                <w:lang w:val="kk-KZ"/>
              </w:rPr>
              <w:t xml:space="preserve"> </w:t>
            </w:r>
            <w:r w:rsidRPr="00A83EEE">
              <w:rPr>
                <w:rFonts w:ascii="Calibri" w:hAnsi="Calibri" w:cs="Arial"/>
                <w:sz w:val="16"/>
                <w:szCs w:val="16"/>
              </w:rPr>
              <w:t>624</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350</w:t>
            </w:r>
            <w:r w:rsidRPr="00A83EEE">
              <w:rPr>
                <w:rFonts w:ascii="Calibri" w:hAnsi="Calibri" w:cs="Arial"/>
                <w:sz w:val="16"/>
                <w:szCs w:val="16"/>
                <w:lang w:val="kk-KZ"/>
              </w:rPr>
              <w:t xml:space="preserve"> </w:t>
            </w:r>
            <w:r w:rsidRPr="00A83EEE">
              <w:rPr>
                <w:rFonts w:ascii="Calibri" w:hAnsi="Calibri" w:cs="Arial"/>
                <w:sz w:val="16"/>
                <w:szCs w:val="16"/>
              </w:rPr>
              <w:t>624</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350</w:t>
            </w:r>
            <w:r w:rsidRPr="00A83EEE">
              <w:rPr>
                <w:rFonts w:ascii="Calibri" w:hAnsi="Calibri" w:cs="Arial"/>
                <w:sz w:val="16"/>
                <w:szCs w:val="16"/>
                <w:lang w:val="kk-KZ"/>
              </w:rPr>
              <w:t xml:space="preserve"> </w:t>
            </w:r>
            <w:r w:rsidRPr="00A83EEE">
              <w:rPr>
                <w:rFonts w:ascii="Calibri" w:hAnsi="Calibri" w:cs="Arial"/>
                <w:sz w:val="16"/>
                <w:szCs w:val="16"/>
              </w:rPr>
              <w:t>624</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350</w:t>
            </w:r>
            <w:r w:rsidRPr="00A83EEE">
              <w:rPr>
                <w:rFonts w:ascii="Calibri" w:hAnsi="Calibri" w:cs="Arial"/>
                <w:sz w:val="16"/>
                <w:szCs w:val="16"/>
                <w:lang w:val="kk-KZ"/>
              </w:rPr>
              <w:t xml:space="preserve"> </w:t>
            </w:r>
            <w:r w:rsidRPr="00A83EEE">
              <w:rPr>
                <w:rFonts w:ascii="Calibri" w:hAnsi="Calibri" w:cs="Arial"/>
                <w:sz w:val="16"/>
                <w:szCs w:val="16"/>
              </w:rPr>
              <w:t>624</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350</w:t>
            </w:r>
            <w:r w:rsidRPr="00A83EEE">
              <w:rPr>
                <w:rFonts w:ascii="Calibri" w:hAnsi="Calibri" w:cs="Arial"/>
                <w:sz w:val="16"/>
                <w:szCs w:val="16"/>
                <w:lang w:val="kk-KZ"/>
              </w:rPr>
              <w:t xml:space="preserve"> </w:t>
            </w:r>
            <w:r w:rsidRPr="00A83EEE">
              <w:rPr>
                <w:rFonts w:ascii="Calibri" w:hAnsi="Calibri" w:cs="Arial"/>
                <w:sz w:val="16"/>
                <w:szCs w:val="16"/>
              </w:rPr>
              <w:t>624</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350</w:t>
            </w:r>
            <w:r w:rsidRPr="00A83EEE">
              <w:rPr>
                <w:rFonts w:ascii="Calibri" w:hAnsi="Calibri" w:cs="Arial"/>
                <w:sz w:val="16"/>
                <w:szCs w:val="16"/>
                <w:lang w:val="kk-KZ"/>
              </w:rPr>
              <w:t xml:space="preserve"> </w:t>
            </w:r>
            <w:r w:rsidRPr="00A83EEE">
              <w:rPr>
                <w:rFonts w:ascii="Calibri" w:hAnsi="Calibri" w:cs="Arial"/>
                <w:sz w:val="16"/>
                <w:szCs w:val="16"/>
              </w:rPr>
              <w:t>624</w:t>
            </w:r>
          </w:p>
        </w:tc>
      </w:tr>
      <w:tr w:rsidR="008D3A34" w:rsidRPr="00A83EEE" w:rsidTr="006D4CBD">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365</w:t>
            </w:r>
            <w:r w:rsidRPr="00A83EEE">
              <w:rPr>
                <w:rFonts w:ascii="Calibri" w:hAnsi="Calibri" w:cs="Arial"/>
                <w:sz w:val="16"/>
                <w:szCs w:val="16"/>
                <w:lang w:val="kk-KZ"/>
              </w:rPr>
              <w:t xml:space="preserve"> </w:t>
            </w:r>
            <w:r w:rsidRPr="00A83EEE">
              <w:rPr>
                <w:rFonts w:ascii="Calibri" w:hAnsi="Calibri" w:cs="Arial"/>
                <w:sz w:val="16"/>
                <w:szCs w:val="16"/>
              </w:rPr>
              <w:t>649</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364</w:t>
            </w:r>
            <w:r w:rsidRPr="00A83EEE">
              <w:rPr>
                <w:rFonts w:ascii="Calibri" w:hAnsi="Calibri" w:cs="Arial"/>
                <w:sz w:val="16"/>
                <w:szCs w:val="16"/>
                <w:lang w:val="kk-KZ"/>
              </w:rPr>
              <w:t xml:space="preserve"> </w:t>
            </w:r>
            <w:r w:rsidRPr="00A83EEE">
              <w:rPr>
                <w:rFonts w:ascii="Calibri" w:hAnsi="Calibri" w:cs="Arial"/>
                <w:sz w:val="16"/>
                <w:szCs w:val="16"/>
              </w:rPr>
              <w:t>187</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362</w:t>
            </w:r>
            <w:r w:rsidRPr="00A83EEE">
              <w:rPr>
                <w:rFonts w:ascii="Calibri" w:hAnsi="Calibri" w:cs="Arial"/>
                <w:sz w:val="16"/>
                <w:szCs w:val="16"/>
                <w:lang w:val="kk-KZ"/>
              </w:rPr>
              <w:t xml:space="preserve"> </w:t>
            </w:r>
            <w:r w:rsidRPr="00A83EEE">
              <w:rPr>
                <w:rFonts w:ascii="Calibri" w:hAnsi="Calibri" w:cs="Arial"/>
                <w:sz w:val="16"/>
                <w:szCs w:val="16"/>
              </w:rPr>
              <w:t>659</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362</w:t>
            </w:r>
            <w:r w:rsidRPr="00A83EEE">
              <w:rPr>
                <w:rFonts w:ascii="Calibri" w:hAnsi="Calibri" w:cs="Arial"/>
                <w:sz w:val="16"/>
                <w:szCs w:val="16"/>
                <w:lang w:val="kk-KZ"/>
              </w:rPr>
              <w:t xml:space="preserve"> </w:t>
            </w:r>
            <w:r w:rsidRPr="00A83EEE">
              <w:rPr>
                <w:rFonts w:ascii="Calibri" w:hAnsi="Calibri" w:cs="Arial"/>
                <w:sz w:val="16"/>
                <w:szCs w:val="16"/>
              </w:rPr>
              <w:t>659</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367</w:t>
            </w:r>
            <w:r w:rsidRPr="00A83EEE">
              <w:rPr>
                <w:rFonts w:ascii="Calibri" w:hAnsi="Calibri" w:cs="Arial"/>
                <w:sz w:val="16"/>
                <w:szCs w:val="16"/>
                <w:lang w:val="kk-KZ"/>
              </w:rPr>
              <w:t xml:space="preserve"> </w:t>
            </w:r>
            <w:r w:rsidRPr="00A83EEE">
              <w:rPr>
                <w:rFonts w:ascii="Calibri" w:hAnsi="Calibri" w:cs="Arial"/>
                <w:sz w:val="16"/>
                <w:szCs w:val="16"/>
              </w:rPr>
              <w:t>067</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377</w:t>
            </w:r>
            <w:r w:rsidRPr="00A83EEE">
              <w:rPr>
                <w:rFonts w:ascii="Calibri" w:hAnsi="Calibri" w:cs="Arial"/>
                <w:sz w:val="16"/>
                <w:szCs w:val="16"/>
                <w:lang w:val="kk-KZ"/>
              </w:rPr>
              <w:t xml:space="preserve"> </w:t>
            </w:r>
            <w:r w:rsidRPr="00A83EEE">
              <w:rPr>
                <w:rFonts w:ascii="Calibri" w:hAnsi="Calibri" w:cs="Arial"/>
                <w:sz w:val="16"/>
                <w:szCs w:val="16"/>
              </w:rPr>
              <w:t>055</w:t>
            </w:r>
          </w:p>
        </w:tc>
      </w:tr>
      <w:tr w:rsidR="008D3A34" w:rsidRPr="00A83EEE" w:rsidTr="006D4CBD">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328</w:t>
            </w:r>
            <w:r w:rsidRPr="00A83EEE">
              <w:rPr>
                <w:rFonts w:ascii="Calibri" w:hAnsi="Calibri" w:cs="Arial"/>
                <w:sz w:val="16"/>
                <w:szCs w:val="16"/>
                <w:lang w:val="kk-KZ"/>
              </w:rPr>
              <w:t xml:space="preserve"> </w:t>
            </w:r>
            <w:r w:rsidRPr="00A83EEE">
              <w:rPr>
                <w:rFonts w:ascii="Calibri" w:hAnsi="Calibri" w:cs="Arial"/>
                <w:sz w:val="16"/>
                <w:szCs w:val="16"/>
              </w:rPr>
              <w:t>877</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309</w:t>
            </w:r>
            <w:r w:rsidRPr="00A83EEE">
              <w:rPr>
                <w:rFonts w:ascii="Calibri" w:hAnsi="Calibri" w:cs="Arial"/>
                <w:sz w:val="16"/>
                <w:szCs w:val="16"/>
                <w:lang w:val="kk-KZ"/>
              </w:rPr>
              <w:t xml:space="preserve"> </w:t>
            </w:r>
            <w:r w:rsidRPr="00A83EEE">
              <w:rPr>
                <w:rFonts w:ascii="Calibri" w:hAnsi="Calibri" w:cs="Arial"/>
                <w:sz w:val="16"/>
                <w:szCs w:val="16"/>
              </w:rPr>
              <w:t>650</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327</w:t>
            </w:r>
            <w:r w:rsidRPr="00A83EEE">
              <w:rPr>
                <w:rFonts w:ascii="Calibri" w:hAnsi="Calibri" w:cs="Arial"/>
                <w:sz w:val="16"/>
                <w:szCs w:val="16"/>
                <w:lang w:val="kk-KZ"/>
              </w:rPr>
              <w:t xml:space="preserve"> </w:t>
            </w:r>
            <w:r w:rsidRPr="00A83EEE">
              <w:rPr>
                <w:rFonts w:ascii="Calibri" w:hAnsi="Calibri" w:cs="Arial"/>
                <w:sz w:val="16"/>
                <w:szCs w:val="16"/>
              </w:rPr>
              <w:t>992</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320</w:t>
            </w:r>
            <w:r w:rsidRPr="00A83EEE">
              <w:rPr>
                <w:rFonts w:ascii="Calibri" w:hAnsi="Calibri" w:cs="Arial"/>
                <w:sz w:val="16"/>
                <w:szCs w:val="16"/>
                <w:lang w:val="kk-KZ"/>
              </w:rPr>
              <w:t xml:space="preserve"> </w:t>
            </w:r>
            <w:r w:rsidRPr="00A83EEE">
              <w:rPr>
                <w:rFonts w:ascii="Calibri" w:hAnsi="Calibri" w:cs="Arial"/>
                <w:sz w:val="16"/>
                <w:szCs w:val="16"/>
              </w:rPr>
              <w:t>285</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331</w:t>
            </w:r>
            <w:r w:rsidRPr="00A83EEE">
              <w:rPr>
                <w:rFonts w:ascii="Calibri" w:hAnsi="Calibri" w:cs="Arial"/>
                <w:sz w:val="16"/>
                <w:szCs w:val="16"/>
                <w:lang w:val="kk-KZ"/>
              </w:rPr>
              <w:t xml:space="preserve"> </w:t>
            </w:r>
            <w:r w:rsidRPr="00A83EEE">
              <w:rPr>
                <w:rFonts w:ascii="Calibri" w:hAnsi="Calibri" w:cs="Arial"/>
                <w:sz w:val="16"/>
                <w:szCs w:val="16"/>
              </w:rPr>
              <w:t>980</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331</w:t>
            </w:r>
            <w:r w:rsidRPr="00A83EEE">
              <w:rPr>
                <w:rFonts w:ascii="Calibri" w:hAnsi="Calibri" w:cs="Arial"/>
                <w:sz w:val="16"/>
                <w:szCs w:val="16"/>
                <w:lang w:val="kk-KZ"/>
              </w:rPr>
              <w:t xml:space="preserve"> </w:t>
            </w:r>
            <w:r w:rsidRPr="00A83EEE">
              <w:rPr>
                <w:rFonts w:ascii="Calibri" w:hAnsi="Calibri" w:cs="Arial"/>
                <w:sz w:val="16"/>
                <w:szCs w:val="16"/>
              </w:rPr>
              <w:t>999</w:t>
            </w:r>
          </w:p>
        </w:tc>
      </w:tr>
      <w:tr w:rsidR="008D3A34" w:rsidRPr="00A83EEE" w:rsidTr="008D3A34">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299</w:t>
            </w:r>
            <w:r w:rsidRPr="00A83EEE">
              <w:rPr>
                <w:rFonts w:ascii="Calibri" w:hAnsi="Calibri" w:cs="Arial"/>
                <w:sz w:val="16"/>
                <w:szCs w:val="16"/>
                <w:lang w:val="kk-KZ"/>
              </w:rPr>
              <w:t xml:space="preserve"> </w:t>
            </w:r>
            <w:r w:rsidRPr="00A83EEE">
              <w:rPr>
                <w:rFonts w:ascii="Calibri" w:hAnsi="Calibri" w:cs="Arial"/>
                <w:sz w:val="16"/>
                <w:szCs w:val="16"/>
              </w:rPr>
              <w:t>678</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299</w:t>
            </w:r>
            <w:r w:rsidRPr="00A83EEE">
              <w:rPr>
                <w:rFonts w:ascii="Calibri" w:hAnsi="Calibri" w:cs="Arial"/>
                <w:sz w:val="16"/>
                <w:szCs w:val="16"/>
                <w:lang w:val="kk-KZ"/>
              </w:rPr>
              <w:t xml:space="preserve"> </w:t>
            </w:r>
            <w:r w:rsidRPr="00A83EEE">
              <w:rPr>
                <w:rFonts w:ascii="Calibri" w:hAnsi="Calibri" w:cs="Arial"/>
                <w:sz w:val="16"/>
                <w:szCs w:val="16"/>
              </w:rPr>
              <w:t>678</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299</w:t>
            </w:r>
            <w:r w:rsidRPr="00A83EEE">
              <w:rPr>
                <w:rFonts w:ascii="Calibri" w:hAnsi="Calibri" w:cs="Arial"/>
                <w:sz w:val="16"/>
                <w:szCs w:val="16"/>
                <w:lang w:val="kk-KZ"/>
              </w:rPr>
              <w:t xml:space="preserve"> </w:t>
            </w:r>
            <w:r w:rsidRPr="00A83EEE">
              <w:rPr>
                <w:rFonts w:ascii="Calibri" w:hAnsi="Calibri" w:cs="Arial"/>
                <w:sz w:val="16"/>
                <w:szCs w:val="16"/>
              </w:rPr>
              <w:t>678</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307</w:t>
            </w:r>
            <w:r w:rsidRPr="00A83EEE">
              <w:rPr>
                <w:rFonts w:ascii="Calibri" w:hAnsi="Calibri" w:cs="Arial"/>
                <w:sz w:val="16"/>
                <w:szCs w:val="16"/>
                <w:lang w:val="kk-KZ"/>
              </w:rPr>
              <w:t xml:space="preserve"> </w:t>
            </w:r>
            <w:r w:rsidRPr="00A83EEE">
              <w:rPr>
                <w:rFonts w:ascii="Calibri" w:hAnsi="Calibri" w:cs="Arial"/>
                <w:sz w:val="16"/>
                <w:szCs w:val="16"/>
              </w:rPr>
              <w:t>205</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307</w:t>
            </w:r>
            <w:r w:rsidRPr="00A83EEE">
              <w:rPr>
                <w:rFonts w:ascii="Calibri" w:hAnsi="Calibri" w:cs="Arial"/>
                <w:sz w:val="16"/>
                <w:szCs w:val="16"/>
                <w:lang w:val="kk-KZ"/>
              </w:rPr>
              <w:t xml:space="preserve"> </w:t>
            </w:r>
            <w:r w:rsidRPr="00A83EEE">
              <w:rPr>
                <w:rFonts w:ascii="Calibri" w:hAnsi="Calibri" w:cs="Arial"/>
                <w:sz w:val="16"/>
                <w:szCs w:val="16"/>
              </w:rPr>
              <w:t>205</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307</w:t>
            </w:r>
            <w:r w:rsidRPr="00A83EEE">
              <w:rPr>
                <w:rFonts w:ascii="Calibri" w:hAnsi="Calibri" w:cs="Arial"/>
                <w:sz w:val="16"/>
                <w:szCs w:val="16"/>
                <w:lang w:val="kk-KZ"/>
              </w:rPr>
              <w:t xml:space="preserve"> </w:t>
            </w:r>
            <w:r w:rsidRPr="00A83EEE">
              <w:rPr>
                <w:rFonts w:ascii="Calibri" w:hAnsi="Calibri" w:cs="Arial"/>
                <w:sz w:val="16"/>
                <w:szCs w:val="16"/>
              </w:rPr>
              <w:t>205</w:t>
            </w:r>
          </w:p>
        </w:tc>
      </w:tr>
      <w:tr w:rsidR="008D3A34" w:rsidRPr="00A83EEE" w:rsidTr="008D3A34">
        <w:trPr>
          <w:cantSplit/>
        </w:trPr>
        <w:tc>
          <w:tcPr>
            <w:tcW w:w="2552" w:type="dxa"/>
            <w:tcBorders>
              <w:bottom w:val="single" w:sz="4" w:space="0" w:color="auto"/>
            </w:tcBorders>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294</w:t>
            </w:r>
            <w:r w:rsidRPr="00A83EEE">
              <w:rPr>
                <w:rFonts w:ascii="Calibri" w:hAnsi="Calibri" w:cs="Arial"/>
                <w:sz w:val="16"/>
                <w:szCs w:val="16"/>
                <w:lang w:val="kk-KZ"/>
              </w:rPr>
              <w:t xml:space="preserve"> </w:t>
            </w:r>
            <w:r w:rsidRPr="00A83EEE">
              <w:rPr>
                <w:rFonts w:ascii="Calibri" w:hAnsi="Calibri" w:cs="Arial"/>
                <w:sz w:val="16"/>
                <w:szCs w:val="16"/>
              </w:rPr>
              <w:t>261</w:t>
            </w:r>
          </w:p>
        </w:tc>
        <w:tc>
          <w:tcPr>
            <w:tcW w:w="1276"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298</w:t>
            </w:r>
            <w:r w:rsidRPr="00A83EEE">
              <w:rPr>
                <w:rFonts w:ascii="Calibri" w:hAnsi="Calibri" w:cs="Arial"/>
                <w:sz w:val="16"/>
                <w:szCs w:val="16"/>
                <w:lang w:val="kk-KZ"/>
              </w:rPr>
              <w:t xml:space="preserve"> </w:t>
            </w:r>
            <w:r w:rsidRPr="00A83EEE">
              <w:rPr>
                <w:rFonts w:ascii="Calibri" w:hAnsi="Calibri" w:cs="Arial"/>
                <w:sz w:val="16"/>
                <w:szCs w:val="16"/>
              </w:rPr>
              <w:t>408</w:t>
            </w:r>
          </w:p>
        </w:tc>
        <w:tc>
          <w:tcPr>
            <w:tcW w:w="1276"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298</w:t>
            </w:r>
            <w:r w:rsidRPr="00A83EEE">
              <w:rPr>
                <w:rFonts w:ascii="Calibri" w:hAnsi="Calibri" w:cs="Arial"/>
                <w:sz w:val="16"/>
                <w:szCs w:val="16"/>
                <w:lang w:val="kk-KZ"/>
              </w:rPr>
              <w:t xml:space="preserve"> </w:t>
            </w:r>
            <w:r w:rsidRPr="00A83EEE">
              <w:rPr>
                <w:rFonts w:ascii="Calibri" w:hAnsi="Calibri" w:cs="Arial"/>
                <w:sz w:val="16"/>
                <w:szCs w:val="16"/>
              </w:rPr>
              <w:t>408</w:t>
            </w:r>
          </w:p>
        </w:tc>
        <w:tc>
          <w:tcPr>
            <w:tcW w:w="1275"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299</w:t>
            </w:r>
            <w:r w:rsidRPr="00A83EEE">
              <w:rPr>
                <w:rFonts w:ascii="Calibri" w:hAnsi="Calibri" w:cs="Arial"/>
                <w:sz w:val="16"/>
                <w:szCs w:val="16"/>
                <w:lang w:val="kk-KZ"/>
              </w:rPr>
              <w:t xml:space="preserve"> </w:t>
            </w:r>
            <w:r w:rsidRPr="00A83EEE">
              <w:rPr>
                <w:rFonts w:ascii="Calibri" w:hAnsi="Calibri" w:cs="Arial"/>
                <w:sz w:val="16"/>
                <w:szCs w:val="16"/>
              </w:rPr>
              <w:t>250</w:t>
            </w:r>
          </w:p>
        </w:tc>
        <w:tc>
          <w:tcPr>
            <w:tcW w:w="1276"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299</w:t>
            </w:r>
            <w:r w:rsidRPr="00A83EEE">
              <w:rPr>
                <w:rFonts w:ascii="Calibri" w:hAnsi="Calibri" w:cs="Arial"/>
                <w:sz w:val="16"/>
                <w:szCs w:val="16"/>
                <w:lang w:val="kk-KZ"/>
              </w:rPr>
              <w:t xml:space="preserve"> </w:t>
            </w:r>
            <w:r w:rsidRPr="00A83EEE">
              <w:rPr>
                <w:rFonts w:ascii="Calibri" w:hAnsi="Calibri" w:cs="Arial"/>
                <w:sz w:val="16"/>
                <w:szCs w:val="16"/>
              </w:rPr>
              <w:t>250</w:t>
            </w:r>
          </w:p>
        </w:tc>
        <w:tc>
          <w:tcPr>
            <w:tcW w:w="1276"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300</w:t>
            </w:r>
            <w:r w:rsidRPr="00A83EEE">
              <w:rPr>
                <w:rFonts w:ascii="Calibri" w:hAnsi="Calibri" w:cs="Arial"/>
                <w:sz w:val="16"/>
                <w:szCs w:val="16"/>
                <w:lang w:val="kk-KZ"/>
              </w:rPr>
              <w:t xml:space="preserve"> </w:t>
            </w:r>
            <w:r w:rsidRPr="00A83EEE">
              <w:rPr>
                <w:rFonts w:ascii="Calibri" w:hAnsi="Calibri" w:cs="Arial"/>
                <w:sz w:val="16"/>
                <w:szCs w:val="16"/>
              </w:rPr>
              <w:t>157</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lang w:val="en-US"/>
        </w:rPr>
        <w:t xml:space="preserve">Continuation </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8D3A34" w:rsidRPr="00A83EEE" w:rsidTr="006D4CBD">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359</w:t>
            </w:r>
            <w:r w:rsidRPr="00A83EEE">
              <w:rPr>
                <w:rFonts w:ascii="Calibri" w:hAnsi="Calibri" w:cs="Arial"/>
                <w:sz w:val="16"/>
                <w:szCs w:val="16"/>
                <w:lang w:val="kk-KZ"/>
              </w:rPr>
              <w:t xml:space="preserve"> </w:t>
            </w:r>
            <w:r w:rsidRPr="00A83EEE">
              <w:rPr>
                <w:rFonts w:ascii="Calibri" w:hAnsi="Calibri" w:cs="Arial"/>
                <w:sz w:val="16"/>
                <w:szCs w:val="16"/>
              </w:rPr>
              <w:t>560</w:t>
            </w:r>
          </w:p>
        </w:tc>
        <w:tc>
          <w:tcPr>
            <w:tcW w:w="1276"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367</w:t>
            </w:r>
            <w:r w:rsidRPr="00A83EEE">
              <w:rPr>
                <w:rFonts w:ascii="Calibri" w:hAnsi="Calibri" w:cs="Arial"/>
                <w:sz w:val="16"/>
                <w:szCs w:val="16"/>
                <w:lang w:val="kk-KZ"/>
              </w:rPr>
              <w:t xml:space="preserve"> </w:t>
            </w:r>
            <w:r w:rsidRPr="00A83EEE">
              <w:rPr>
                <w:rFonts w:ascii="Calibri" w:hAnsi="Calibri" w:cs="Arial"/>
                <w:sz w:val="16"/>
                <w:szCs w:val="16"/>
              </w:rPr>
              <w:t>643</w:t>
            </w:r>
          </w:p>
        </w:tc>
        <w:tc>
          <w:tcPr>
            <w:tcW w:w="1276"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369</w:t>
            </w:r>
            <w:r w:rsidRPr="00A83EEE">
              <w:rPr>
                <w:rFonts w:ascii="Calibri" w:hAnsi="Calibri" w:cs="Arial"/>
                <w:sz w:val="16"/>
                <w:szCs w:val="16"/>
                <w:lang w:val="kk-KZ"/>
              </w:rPr>
              <w:t xml:space="preserve"> </w:t>
            </w:r>
            <w:r w:rsidRPr="00A83EEE">
              <w:rPr>
                <w:rFonts w:ascii="Calibri" w:hAnsi="Calibri" w:cs="Arial"/>
                <w:sz w:val="16"/>
                <w:szCs w:val="16"/>
              </w:rPr>
              <w:t>290</w:t>
            </w:r>
          </w:p>
        </w:tc>
        <w:tc>
          <w:tcPr>
            <w:tcW w:w="1275"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380</w:t>
            </w:r>
            <w:r w:rsidRPr="00A83EEE">
              <w:rPr>
                <w:rFonts w:ascii="Calibri" w:hAnsi="Calibri" w:cs="Arial"/>
                <w:sz w:val="16"/>
                <w:szCs w:val="16"/>
                <w:lang w:val="kk-KZ"/>
              </w:rPr>
              <w:t xml:space="preserve"> </w:t>
            </w:r>
            <w:r w:rsidRPr="00A83EEE">
              <w:rPr>
                <w:rFonts w:ascii="Calibri" w:hAnsi="Calibri" w:cs="Arial"/>
                <w:sz w:val="16"/>
                <w:szCs w:val="16"/>
              </w:rPr>
              <w:t>014</w:t>
            </w:r>
          </w:p>
        </w:tc>
        <w:tc>
          <w:tcPr>
            <w:tcW w:w="1276"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404</w:t>
            </w:r>
            <w:r w:rsidRPr="00A83EEE">
              <w:rPr>
                <w:rFonts w:ascii="Calibri" w:hAnsi="Calibri" w:cs="Arial"/>
                <w:sz w:val="16"/>
                <w:szCs w:val="16"/>
                <w:lang w:val="kk-KZ"/>
              </w:rPr>
              <w:t xml:space="preserve"> </w:t>
            </w:r>
            <w:r w:rsidRPr="00A83EEE">
              <w:rPr>
                <w:rFonts w:ascii="Calibri" w:hAnsi="Calibri" w:cs="Arial"/>
                <w:sz w:val="16"/>
                <w:szCs w:val="16"/>
              </w:rPr>
              <w:t>685</w:t>
            </w:r>
          </w:p>
        </w:tc>
        <w:tc>
          <w:tcPr>
            <w:tcW w:w="1276" w:type="dxa"/>
            <w:tcBorders>
              <w:top w:val="single" w:sz="4" w:space="0" w:color="000000"/>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431</w:t>
            </w:r>
            <w:r w:rsidRPr="00A83EEE">
              <w:rPr>
                <w:rFonts w:ascii="Calibri" w:hAnsi="Calibri" w:cs="Arial"/>
                <w:sz w:val="16"/>
                <w:szCs w:val="16"/>
                <w:lang w:val="kk-KZ"/>
              </w:rPr>
              <w:t xml:space="preserve"> </w:t>
            </w:r>
            <w:r w:rsidRPr="00A83EEE">
              <w:rPr>
                <w:rFonts w:ascii="Calibri" w:hAnsi="Calibri" w:cs="Arial"/>
                <w:sz w:val="16"/>
                <w:szCs w:val="16"/>
              </w:rPr>
              <w:t>024</w:t>
            </w:r>
          </w:p>
        </w:tc>
      </w:tr>
      <w:tr w:rsidR="008D3A34" w:rsidRPr="00A83EEE" w:rsidTr="006D4CBD">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lastRenderedPageBreak/>
              <w:t>Akmola</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350</w:t>
            </w:r>
            <w:r w:rsidRPr="00A83EEE">
              <w:rPr>
                <w:rFonts w:ascii="Calibri" w:hAnsi="Calibri" w:cs="Arial"/>
                <w:sz w:val="16"/>
                <w:szCs w:val="16"/>
                <w:lang w:val="kk-KZ"/>
              </w:rPr>
              <w:t xml:space="preserve"> </w:t>
            </w:r>
            <w:r w:rsidRPr="00A83EEE">
              <w:rPr>
                <w:rFonts w:ascii="Calibri" w:hAnsi="Calibri" w:cs="Arial"/>
                <w:sz w:val="16"/>
                <w:szCs w:val="16"/>
              </w:rPr>
              <w:t>624</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371</w:t>
            </w:r>
            <w:r w:rsidRPr="00A83EEE">
              <w:rPr>
                <w:rFonts w:ascii="Calibri" w:hAnsi="Calibri" w:cs="Arial"/>
                <w:sz w:val="16"/>
                <w:szCs w:val="16"/>
                <w:lang w:val="kk-KZ"/>
              </w:rPr>
              <w:t xml:space="preserve"> </w:t>
            </w:r>
            <w:r w:rsidRPr="00A83EEE">
              <w:rPr>
                <w:rFonts w:ascii="Calibri" w:hAnsi="Calibri" w:cs="Arial"/>
                <w:sz w:val="16"/>
                <w:szCs w:val="16"/>
              </w:rPr>
              <w:t>935</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385</w:t>
            </w:r>
            <w:r w:rsidRPr="00A83EEE">
              <w:rPr>
                <w:rFonts w:ascii="Calibri" w:hAnsi="Calibri" w:cs="Arial"/>
                <w:sz w:val="16"/>
                <w:szCs w:val="16"/>
                <w:lang w:val="kk-KZ"/>
              </w:rPr>
              <w:t xml:space="preserve"> </w:t>
            </w:r>
            <w:r w:rsidRPr="00A83EEE">
              <w:rPr>
                <w:rFonts w:ascii="Calibri" w:hAnsi="Calibri" w:cs="Arial"/>
                <w:sz w:val="16"/>
                <w:szCs w:val="16"/>
              </w:rPr>
              <w:t>911</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385</w:t>
            </w:r>
            <w:r w:rsidRPr="00A83EEE">
              <w:rPr>
                <w:rFonts w:ascii="Calibri" w:hAnsi="Calibri" w:cs="Arial"/>
                <w:sz w:val="16"/>
                <w:szCs w:val="16"/>
                <w:lang w:val="kk-KZ"/>
              </w:rPr>
              <w:t xml:space="preserve"> </w:t>
            </w:r>
            <w:r w:rsidRPr="00A83EEE">
              <w:rPr>
                <w:rFonts w:ascii="Calibri" w:hAnsi="Calibri" w:cs="Arial"/>
                <w:sz w:val="16"/>
                <w:szCs w:val="16"/>
              </w:rPr>
              <w:t>911</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418</w:t>
            </w:r>
            <w:r w:rsidRPr="00A83EEE">
              <w:rPr>
                <w:rFonts w:ascii="Calibri" w:hAnsi="Calibri" w:cs="Arial"/>
                <w:sz w:val="16"/>
                <w:szCs w:val="16"/>
                <w:lang w:val="kk-KZ"/>
              </w:rPr>
              <w:t xml:space="preserve"> </w:t>
            </w:r>
            <w:r w:rsidRPr="00A83EEE">
              <w:rPr>
                <w:rFonts w:ascii="Calibri" w:hAnsi="Calibri" w:cs="Arial"/>
                <w:sz w:val="16"/>
                <w:szCs w:val="16"/>
              </w:rPr>
              <w:t>215</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443</w:t>
            </w:r>
            <w:r w:rsidRPr="00A83EEE">
              <w:rPr>
                <w:rFonts w:ascii="Calibri" w:hAnsi="Calibri" w:cs="Arial"/>
                <w:sz w:val="16"/>
                <w:szCs w:val="16"/>
                <w:lang w:val="kk-KZ"/>
              </w:rPr>
              <w:t xml:space="preserve"> </w:t>
            </w:r>
            <w:r w:rsidRPr="00A83EEE">
              <w:rPr>
                <w:rFonts w:ascii="Calibri" w:hAnsi="Calibri" w:cs="Arial"/>
                <w:sz w:val="16"/>
                <w:szCs w:val="16"/>
              </w:rPr>
              <w:t>241</w:t>
            </w:r>
          </w:p>
        </w:tc>
      </w:tr>
      <w:tr w:rsidR="008D3A34" w:rsidRPr="00A83EEE" w:rsidTr="006D4CBD">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374</w:t>
            </w:r>
            <w:r w:rsidRPr="00A83EEE">
              <w:rPr>
                <w:rFonts w:ascii="Calibri" w:hAnsi="Calibri" w:cs="Arial"/>
                <w:sz w:val="16"/>
                <w:szCs w:val="16"/>
                <w:lang w:val="kk-KZ"/>
              </w:rPr>
              <w:t xml:space="preserve"> </w:t>
            </w:r>
            <w:r w:rsidRPr="00A83EEE">
              <w:rPr>
                <w:rFonts w:ascii="Calibri" w:hAnsi="Calibri" w:cs="Arial"/>
                <w:sz w:val="16"/>
                <w:szCs w:val="16"/>
              </w:rPr>
              <w:t>408</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368</w:t>
            </w:r>
            <w:r w:rsidRPr="00A83EEE">
              <w:rPr>
                <w:rFonts w:ascii="Calibri" w:hAnsi="Calibri" w:cs="Arial"/>
                <w:sz w:val="16"/>
                <w:szCs w:val="16"/>
                <w:lang w:val="kk-KZ"/>
              </w:rPr>
              <w:t xml:space="preserve"> </w:t>
            </w:r>
            <w:r w:rsidRPr="00A83EEE">
              <w:rPr>
                <w:rFonts w:ascii="Calibri" w:hAnsi="Calibri" w:cs="Arial"/>
                <w:sz w:val="16"/>
                <w:szCs w:val="16"/>
              </w:rPr>
              <w:t>693</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372</w:t>
            </w:r>
            <w:r w:rsidRPr="00A83EEE">
              <w:rPr>
                <w:rFonts w:ascii="Calibri" w:hAnsi="Calibri" w:cs="Arial"/>
                <w:sz w:val="16"/>
                <w:szCs w:val="16"/>
                <w:lang w:val="kk-KZ"/>
              </w:rPr>
              <w:t xml:space="preserve"> </w:t>
            </w:r>
            <w:r w:rsidRPr="00A83EEE">
              <w:rPr>
                <w:rFonts w:ascii="Calibri" w:hAnsi="Calibri" w:cs="Arial"/>
                <w:sz w:val="16"/>
                <w:szCs w:val="16"/>
              </w:rPr>
              <w:t>592</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395</w:t>
            </w:r>
            <w:r w:rsidRPr="00A83EEE">
              <w:rPr>
                <w:rFonts w:ascii="Calibri" w:hAnsi="Calibri" w:cs="Arial"/>
                <w:sz w:val="16"/>
                <w:szCs w:val="16"/>
                <w:lang w:val="kk-KZ"/>
              </w:rPr>
              <w:t xml:space="preserve"> </w:t>
            </w:r>
            <w:r w:rsidRPr="00A83EEE">
              <w:rPr>
                <w:rFonts w:ascii="Calibri" w:hAnsi="Calibri" w:cs="Arial"/>
                <w:sz w:val="16"/>
                <w:szCs w:val="16"/>
              </w:rPr>
              <w:t>304</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410</w:t>
            </w:r>
            <w:r w:rsidRPr="00A83EEE">
              <w:rPr>
                <w:rFonts w:ascii="Calibri" w:hAnsi="Calibri" w:cs="Arial"/>
                <w:sz w:val="16"/>
                <w:szCs w:val="16"/>
                <w:lang w:val="kk-KZ"/>
              </w:rPr>
              <w:t xml:space="preserve"> </w:t>
            </w:r>
            <w:r w:rsidRPr="00A83EEE">
              <w:rPr>
                <w:rFonts w:ascii="Calibri" w:hAnsi="Calibri" w:cs="Arial"/>
                <w:sz w:val="16"/>
                <w:szCs w:val="16"/>
              </w:rPr>
              <w:t>906</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500</w:t>
            </w:r>
            <w:r w:rsidRPr="00A83EEE">
              <w:rPr>
                <w:rFonts w:ascii="Calibri" w:hAnsi="Calibri" w:cs="Arial"/>
                <w:sz w:val="16"/>
                <w:szCs w:val="16"/>
                <w:lang w:val="kk-KZ"/>
              </w:rPr>
              <w:t xml:space="preserve"> </w:t>
            </w:r>
            <w:r w:rsidRPr="00A83EEE">
              <w:rPr>
                <w:rFonts w:ascii="Calibri" w:hAnsi="Calibri" w:cs="Arial"/>
                <w:sz w:val="16"/>
                <w:szCs w:val="16"/>
              </w:rPr>
              <w:t>311</w:t>
            </w:r>
          </w:p>
        </w:tc>
      </w:tr>
      <w:tr w:rsidR="008D3A34" w:rsidRPr="00A83EEE" w:rsidTr="006D4CBD">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353</w:t>
            </w:r>
            <w:r w:rsidRPr="00A83EEE">
              <w:rPr>
                <w:rFonts w:ascii="Calibri" w:hAnsi="Calibri" w:cs="Arial"/>
                <w:sz w:val="16"/>
                <w:szCs w:val="16"/>
                <w:lang w:val="kk-KZ"/>
              </w:rPr>
              <w:t xml:space="preserve"> </w:t>
            </w:r>
            <w:r w:rsidRPr="00A83EEE">
              <w:rPr>
                <w:rFonts w:ascii="Calibri" w:hAnsi="Calibri" w:cs="Arial"/>
                <w:sz w:val="16"/>
                <w:szCs w:val="16"/>
              </w:rPr>
              <w:t>665</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356</w:t>
            </w:r>
            <w:r w:rsidRPr="00A83EEE">
              <w:rPr>
                <w:rFonts w:ascii="Calibri" w:hAnsi="Calibri" w:cs="Arial"/>
                <w:sz w:val="16"/>
                <w:szCs w:val="16"/>
                <w:lang w:val="kk-KZ"/>
              </w:rPr>
              <w:t xml:space="preserve"> </w:t>
            </w:r>
            <w:r w:rsidRPr="00A83EEE">
              <w:rPr>
                <w:rFonts w:ascii="Calibri" w:hAnsi="Calibri" w:cs="Arial"/>
                <w:sz w:val="16"/>
                <w:szCs w:val="16"/>
              </w:rPr>
              <w:t>076</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353</w:t>
            </w:r>
            <w:r w:rsidRPr="00A83EEE">
              <w:rPr>
                <w:rFonts w:ascii="Calibri" w:hAnsi="Calibri" w:cs="Arial"/>
                <w:sz w:val="16"/>
                <w:szCs w:val="16"/>
                <w:lang w:val="kk-KZ"/>
              </w:rPr>
              <w:t xml:space="preserve"> </w:t>
            </w:r>
            <w:r w:rsidRPr="00A83EEE">
              <w:rPr>
                <w:rFonts w:ascii="Calibri" w:hAnsi="Calibri" w:cs="Arial"/>
                <w:sz w:val="16"/>
                <w:szCs w:val="16"/>
              </w:rPr>
              <w:t>800</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361</w:t>
            </w:r>
            <w:r w:rsidRPr="00A83EEE">
              <w:rPr>
                <w:rFonts w:ascii="Calibri" w:hAnsi="Calibri" w:cs="Arial"/>
                <w:sz w:val="16"/>
                <w:szCs w:val="16"/>
                <w:lang w:val="kk-KZ"/>
              </w:rPr>
              <w:t xml:space="preserve"> </w:t>
            </w:r>
            <w:r w:rsidRPr="00A83EEE">
              <w:rPr>
                <w:rFonts w:ascii="Calibri" w:hAnsi="Calibri" w:cs="Arial"/>
                <w:sz w:val="16"/>
                <w:szCs w:val="16"/>
              </w:rPr>
              <w:t>092</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451</w:t>
            </w:r>
            <w:r w:rsidRPr="00A83EEE">
              <w:rPr>
                <w:rFonts w:ascii="Calibri" w:hAnsi="Calibri" w:cs="Arial"/>
                <w:sz w:val="16"/>
                <w:szCs w:val="16"/>
                <w:lang w:val="kk-KZ"/>
              </w:rPr>
              <w:t xml:space="preserve"> </w:t>
            </w:r>
            <w:r w:rsidRPr="00A83EEE">
              <w:rPr>
                <w:rFonts w:ascii="Calibri" w:hAnsi="Calibri" w:cs="Arial"/>
                <w:sz w:val="16"/>
                <w:szCs w:val="16"/>
              </w:rPr>
              <w:t>229</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490</w:t>
            </w:r>
            <w:r w:rsidRPr="00A83EEE">
              <w:rPr>
                <w:rFonts w:ascii="Calibri" w:hAnsi="Calibri" w:cs="Arial"/>
                <w:sz w:val="16"/>
                <w:szCs w:val="16"/>
                <w:lang w:val="kk-KZ"/>
              </w:rPr>
              <w:t xml:space="preserve"> </w:t>
            </w:r>
            <w:r w:rsidRPr="00A83EEE">
              <w:rPr>
                <w:rFonts w:ascii="Calibri" w:hAnsi="Calibri" w:cs="Arial"/>
                <w:sz w:val="16"/>
                <w:szCs w:val="16"/>
              </w:rPr>
              <w:t>004</w:t>
            </w:r>
          </w:p>
        </w:tc>
      </w:tr>
      <w:tr w:rsidR="008D3A34" w:rsidRPr="00A83EEE" w:rsidTr="008D3A34">
        <w:trPr>
          <w:cantSplit/>
        </w:trPr>
        <w:tc>
          <w:tcPr>
            <w:tcW w:w="2552" w:type="dxa"/>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307</w:t>
            </w:r>
            <w:r w:rsidRPr="00A83EEE">
              <w:rPr>
                <w:rFonts w:ascii="Calibri" w:hAnsi="Calibri" w:cs="Arial"/>
                <w:sz w:val="16"/>
                <w:szCs w:val="16"/>
                <w:lang w:val="kk-KZ"/>
              </w:rPr>
              <w:t xml:space="preserve"> </w:t>
            </w:r>
            <w:r w:rsidRPr="00A83EEE">
              <w:rPr>
                <w:rFonts w:ascii="Calibri" w:hAnsi="Calibri" w:cs="Arial"/>
                <w:sz w:val="16"/>
                <w:szCs w:val="16"/>
              </w:rPr>
              <w:t>205</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3101</w:t>
            </w:r>
            <w:r w:rsidRPr="00A83EEE">
              <w:rPr>
                <w:rFonts w:ascii="Calibri" w:hAnsi="Calibri" w:cs="Arial"/>
                <w:sz w:val="16"/>
                <w:szCs w:val="16"/>
                <w:lang w:val="kk-KZ"/>
              </w:rPr>
              <w:t xml:space="preserve"> </w:t>
            </w:r>
            <w:r w:rsidRPr="00A83EEE">
              <w:rPr>
                <w:rFonts w:ascii="Calibri" w:hAnsi="Calibri" w:cs="Arial"/>
                <w:sz w:val="16"/>
                <w:szCs w:val="16"/>
              </w:rPr>
              <w:t>24</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310</w:t>
            </w:r>
            <w:r w:rsidRPr="00A83EEE">
              <w:rPr>
                <w:rFonts w:ascii="Calibri" w:hAnsi="Calibri" w:cs="Arial"/>
                <w:sz w:val="16"/>
                <w:szCs w:val="16"/>
                <w:lang w:val="kk-KZ"/>
              </w:rPr>
              <w:t xml:space="preserve"> </w:t>
            </w:r>
            <w:r w:rsidRPr="00A83EEE">
              <w:rPr>
                <w:rFonts w:ascii="Calibri" w:hAnsi="Calibri" w:cs="Arial"/>
                <w:sz w:val="16"/>
                <w:szCs w:val="16"/>
              </w:rPr>
              <w:t>124</w:t>
            </w:r>
          </w:p>
        </w:tc>
        <w:tc>
          <w:tcPr>
            <w:tcW w:w="1275"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312</w:t>
            </w:r>
            <w:r w:rsidRPr="00A83EEE">
              <w:rPr>
                <w:rFonts w:ascii="Calibri" w:hAnsi="Calibri" w:cs="Arial"/>
                <w:sz w:val="16"/>
                <w:szCs w:val="16"/>
                <w:lang w:val="kk-KZ"/>
              </w:rPr>
              <w:t xml:space="preserve"> </w:t>
            </w:r>
            <w:r w:rsidRPr="00A83EEE">
              <w:rPr>
                <w:rFonts w:ascii="Calibri" w:hAnsi="Calibri" w:cs="Arial"/>
                <w:sz w:val="16"/>
                <w:szCs w:val="16"/>
              </w:rPr>
              <w:t>010</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312</w:t>
            </w:r>
            <w:r w:rsidRPr="00A83EEE">
              <w:rPr>
                <w:rFonts w:ascii="Calibri" w:hAnsi="Calibri" w:cs="Arial"/>
                <w:sz w:val="16"/>
                <w:szCs w:val="16"/>
                <w:lang w:val="kk-KZ"/>
              </w:rPr>
              <w:t xml:space="preserve"> </w:t>
            </w:r>
            <w:r w:rsidRPr="00A83EEE">
              <w:rPr>
                <w:rFonts w:ascii="Calibri" w:hAnsi="Calibri" w:cs="Arial"/>
                <w:sz w:val="16"/>
                <w:szCs w:val="16"/>
              </w:rPr>
              <w:t>464</w:t>
            </w:r>
          </w:p>
        </w:tc>
        <w:tc>
          <w:tcPr>
            <w:tcW w:w="1276" w:type="dxa"/>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346</w:t>
            </w:r>
            <w:r w:rsidRPr="00A83EEE">
              <w:rPr>
                <w:rFonts w:ascii="Calibri" w:hAnsi="Calibri" w:cs="Arial"/>
                <w:sz w:val="16"/>
                <w:szCs w:val="16"/>
                <w:lang w:val="kk-KZ"/>
              </w:rPr>
              <w:t xml:space="preserve"> </w:t>
            </w:r>
            <w:r w:rsidRPr="00A83EEE">
              <w:rPr>
                <w:rFonts w:ascii="Calibri" w:hAnsi="Calibri" w:cs="Arial"/>
                <w:sz w:val="16"/>
                <w:szCs w:val="16"/>
              </w:rPr>
              <w:t>219</w:t>
            </w:r>
          </w:p>
        </w:tc>
      </w:tr>
      <w:tr w:rsidR="008D3A34" w:rsidRPr="00A83EEE" w:rsidTr="008D3A34">
        <w:trPr>
          <w:cantSplit/>
        </w:trPr>
        <w:tc>
          <w:tcPr>
            <w:tcW w:w="2552" w:type="dxa"/>
            <w:tcBorders>
              <w:bottom w:val="single" w:sz="4" w:space="0" w:color="auto"/>
            </w:tcBorders>
            <w:shd w:val="clear" w:color="auto" w:fill="auto"/>
          </w:tcPr>
          <w:p w:rsidR="008D3A34" w:rsidRPr="00A83EEE" w:rsidRDefault="008D3A34"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309</w:t>
            </w:r>
            <w:r w:rsidRPr="00A83EEE">
              <w:rPr>
                <w:rFonts w:ascii="Calibri" w:hAnsi="Calibri" w:cs="Arial"/>
                <w:sz w:val="16"/>
                <w:szCs w:val="16"/>
                <w:lang w:val="kk-KZ"/>
              </w:rPr>
              <w:t xml:space="preserve"> </w:t>
            </w:r>
            <w:r w:rsidRPr="00A83EEE">
              <w:rPr>
                <w:rFonts w:ascii="Calibri" w:hAnsi="Calibri" w:cs="Arial"/>
                <w:sz w:val="16"/>
                <w:szCs w:val="16"/>
              </w:rPr>
              <w:t>218</w:t>
            </w:r>
          </w:p>
        </w:tc>
        <w:tc>
          <w:tcPr>
            <w:tcW w:w="1276"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320</w:t>
            </w:r>
            <w:r w:rsidRPr="00A83EEE">
              <w:rPr>
                <w:rFonts w:ascii="Calibri" w:hAnsi="Calibri" w:cs="Arial"/>
                <w:sz w:val="16"/>
                <w:szCs w:val="16"/>
                <w:lang w:val="kk-KZ"/>
              </w:rPr>
              <w:t xml:space="preserve"> </w:t>
            </w:r>
            <w:r w:rsidRPr="00A83EEE">
              <w:rPr>
                <w:rFonts w:ascii="Calibri" w:hAnsi="Calibri" w:cs="Arial"/>
                <w:sz w:val="16"/>
                <w:szCs w:val="16"/>
              </w:rPr>
              <w:t>777</w:t>
            </w:r>
          </w:p>
        </w:tc>
        <w:tc>
          <w:tcPr>
            <w:tcW w:w="1276"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324</w:t>
            </w:r>
            <w:r w:rsidRPr="00A83EEE">
              <w:rPr>
                <w:rFonts w:ascii="Calibri" w:hAnsi="Calibri" w:cs="Arial"/>
                <w:sz w:val="16"/>
                <w:szCs w:val="16"/>
                <w:lang w:val="kk-KZ"/>
              </w:rPr>
              <w:t xml:space="preserve"> </w:t>
            </w:r>
            <w:r w:rsidRPr="00A83EEE">
              <w:rPr>
                <w:rFonts w:ascii="Calibri" w:hAnsi="Calibri" w:cs="Arial"/>
                <w:sz w:val="16"/>
                <w:szCs w:val="16"/>
              </w:rPr>
              <w:t>356</w:t>
            </w:r>
          </w:p>
        </w:tc>
        <w:tc>
          <w:tcPr>
            <w:tcW w:w="1275"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334</w:t>
            </w:r>
            <w:r w:rsidRPr="00A83EEE">
              <w:rPr>
                <w:rFonts w:ascii="Calibri" w:hAnsi="Calibri" w:cs="Arial"/>
                <w:sz w:val="16"/>
                <w:szCs w:val="16"/>
                <w:lang w:val="kk-KZ"/>
              </w:rPr>
              <w:t xml:space="preserve"> </w:t>
            </w:r>
            <w:r w:rsidRPr="00A83EEE">
              <w:rPr>
                <w:rFonts w:ascii="Calibri" w:hAnsi="Calibri" w:cs="Arial"/>
                <w:sz w:val="16"/>
                <w:szCs w:val="16"/>
              </w:rPr>
              <w:t>055</w:t>
            </w:r>
          </w:p>
        </w:tc>
        <w:tc>
          <w:tcPr>
            <w:tcW w:w="1276"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344</w:t>
            </w:r>
            <w:r w:rsidRPr="00A83EEE">
              <w:rPr>
                <w:rFonts w:ascii="Calibri" w:hAnsi="Calibri" w:cs="Arial"/>
                <w:sz w:val="16"/>
                <w:szCs w:val="16"/>
                <w:lang w:val="kk-KZ"/>
              </w:rPr>
              <w:t xml:space="preserve"> </w:t>
            </w:r>
            <w:r w:rsidRPr="00A83EEE">
              <w:rPr>
                <w:rFonts w:ascii="Calibri" w:hAnsi="Calibri" w:cs="Arial"/>
                <w:sz w:val="16"/>
                <w:szCs w:val="16"/>
              </w:rPr>
              <w:t>414</w:t>
            </w:r>
          </w:p>
        </w:tc>
        <w:tc>
          <w:tcPr>
            <w:tcW w:w="1276" w:type="dxa"/>
            <w:tcBorders>
              <w:bottom w:val="single" w:sz="4" w:space="0" w:color="auto"/>
            </w:tcBorders>
            <w:shd w:val="clear" w:color="auto" w:fill="auto"/>
            <w:vAlign w:val="bottom"/>
          </w:tcPr>
          <w:p w:rsidR="008D3A34" w:rsidRPr="00A83EEE" w:rsidRDefault="008D3A34" w:rsidP="00A83EEE">
            <w:pPr>
              <w:jc w:val="right"/>
              <w:rPr>
                <w:rFonts w:ascii="Calibri" w:hAnsi="Calibri" w:cs="Arial"/>
                <w:sz w:val="16"/>
                <w:szCs w:val="16"/>
              </w:rPr>
            </w:pPr>
            <w:r w:rsidRPr="00A83EEE">
              <w:rPr>
                <w:rFonts w:ascii="Calibri" w:hAnsi="Calibri" w:cs="Arial"/>
                <w:sz w:val="16"/>
                <w:szCs w:val="16"/>
              </w:rPr>
              <w:t>353</w:t>
            </w:r>
            <w:r w:rsidRPr="00A83EEE">
              <w:rPr>
                <w:rFonts w:ascii="Calibri" w:hAnsi="Calibri" w:cs="Arial"/>
                <w:sz w:val="16"/>
                <w:szCs w:val="16"/>
                <w:lang w:val="kk-KZ"/>
              </w:rPr>
              <w:t xml:space="preserve"> </w:t>
            </w:r>
            <w:r w:rsidRPr="00A83EEE">
              <w:rPr>
                <w:rFonts w:ascii="Calibri" w:hAnsi="Calibri" w:cs="Arial"/>
                <w:sz w:val="16"/>
                <w:szCs w:val="16"/>
              </w:rPr>
              <w:t>197</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.5</w:t>
      </w:r>
      <w:r w:rsidR="00FA791F" w:rsidRPr="00A83EEE">
        <w:rPr>
          <w:rFonts w:ascii="Calibri" w:hAnsi="Calibri" w:cs="Calibri"/>
          <w:sz w:val="20"/>
          <w:lang w:val="en-US"/>
        </w:rPr>
        <w:t>3</w:t>
      </w:r>
      <w:r w:rsidRPr="00A83EEE">
        <w:rPr>
          <w:rFonts w:ascii="Calibri" w:hAnsi="Calibri" w:cs="Calibri"/>
          <w:sz w:val="20"/>
          <w:lang w:val="en-US"/>
        </w:rPr>
        <w:t xml:space="preserve"> Purchasing prices of butter and spreads (pastes) for dairy industrial enterprises</w:t>
      </w:r>
    </w:p>
    <w:p w:rsidR="00862527" w:rsidRPr="00A83EEE" w:rsidRDefault="001B41DB" w:rsidP="00A83EEE">
      <w:pPr>
        <w:pStyle w:val="afff0"/>
        <w:tabs>
          <w:tab w:val="left" w:pos="7938"/>
        </w:tabs>
        <w:spacing w:after="60"/>
        <w:jc w:val="right"/>
        <w:rPr>
          <w:lang w:val="en-US"/>
        </w:rPr>
      </w:pPr>
      <w:r w:rsidRPr="00A83EEE">
        <w:rPr>
          <w:lang w:val="en-US"/>
        </w:rPr>
        <w:t>аt the end of the period,</w:t>
      </w:r>
      <w:r w:rsidRPr="00A83EEE">
        <w:rPr>
          <w:b/>
          <w:lang w:val="en-US"/>
        </w:rPr>
        <w:t xml:space="preserve"> </w:t>
      </w:r>
      <w:r w:rsidR="00862527" w:rsidRPr="00A83EEE">
        <w:rPr>
          <w:lang w:val="en-US"/>
        </w:rPr>
        <w:t>in tenge per ton</w:t>
      </w:r>
    </w:p>
    <w:tbl>
      <w:tblPr>
        <w:tblW w:w="10206" w:type="dxa"/>
        <w:tblLayout w:type="fixed"/>
        <w:tblCellMar>
          <w:left w:w="0" w:type="dxa"/>
          <w:right w:w="0" w:type="dxa"/>
        </w:tblCellMar>
        <w:tblLook w:val="0000"/>
      </w:tblPr>
      <w:tblGrid>
        <w:gridCol w:w="2410"/>
        <w:gridCol w:w="1559"/>
        <w:gridCol w:w="1559"/>
        <w:gridCol w:w="1559"/>
        <w:gridCol w:w="1559"/>
        <w:gridCol w:w="1560"/>
      </w:tblGrid>
      <w:tr w:rsidR="00E94D33" w:rsidRPr="00A83EEE" w:rsidTr="001B41DB">
        <w:trPr>
          <w:cantSplit/>
        </w:trPr>
        <w:tc>
          <w:tcPr>
            <w:tcW w:w="2410" w:type="dxa"/>
            <w:tcBorders>
              <w:top w:val="single" w:sz="4" w:space="0" w:color="000000"/>
              <w:bottom w:val="single" w:sz="4" w:space="0" w:color="000000"/>
            </w:tcBorders>
            <w:shd w:val="clear" w:color="auto" w:fill="auto"/>
            <w:vAlign w:val="center"/>
          </w:tcPr>
          <w:p w:rsidR="00E94D33" w:rsidRPr="00A83EEE" w:rsidRDefault="00E94D33" w:rsidP="00A83EEE">
            <w:pPr>
              <w:pStyle w:val="afff1"/>
              <w:snapToGrid w:val="0"/>
              <w:rPr>
                <w:rFonts w:ascii="Calibri" w:hAnsi="Calibri" w:cs="Calibri"/>
                <w:szCs w:val="16"/>
                <w:lang w:val="en-US"/>
              </w:rPr>
            </w:pPr>
          </w:p>
        </w:tc>
        <w:tc>
          <w:tcPr>
            <w:tcW w:w="1559" w:type="dxa"/>
            <w:tcBorders>
              <w:top w:val="single" w:sz="6" w:space="0" w:color="000000"/>
              <w:left w:val="single" w:sz="4" w:space="0" w:color="000000"/>
              <w:bottom w:val="single" w:sz="6" w:space="0" w:color="000000"/>
            </w:tcBorders>
            <w:shd w:val="clear" w:color="auto" w:fill="auto"/>
            <w:vAlign w:val="center"/>
          </w:tcPr>
          <w:p w:rsidR="00E94D33" w:rsidRPr="00A83EEE" w:rsidRDefault="00E94D33" w:rsidP="00A83EEE">
            <w:pPr>
              <w:pStyle w:val="afff1"/>
              <w:rPr>
                <w:rFonts w:ascii="Calibri" w:hAnsi="Calibri"/>
                <w:szCs w:val="16"/>
              </w:rPr>
            </w:pPr>
            <w:r w:rsidRPr="00A83EEE">
              <w:rPr>
                <w:rFonts w:ascii="Calibri" w:hAnsi="Calibri" w:cs="Calibri"/>
                <w:szCs w:val="16"/>
              </w:rPr>
              <w:t>2016</w:t>
            </w:r>
          </w:p>
        </w:tc>
        <w:tc>
          <w:tcPr>
            <w:tcW w:w="1559" w:type="dxa"/>
            <w:tcBorders>
              <w:top w:val="single" w:sz="6" w:space="0" w:color="000000"/>
              <w:left w:val="single" w:sz="4" w:space="0" w:color="000000"/>
              <w:bottom w:val="single" w:sz="6" w:space="0" w:color="000000"/>
            </w:tcBorders>
            <w:shd w:val="clear" w:color="auto" w:fill="auto"/>
            <w:vAlign w:val="center"/>
          </w:tcPr>
          <w:p w:rsidR="00E94D33" w:rsidRPr="00A83EEE" w:rsidRDefault="00E94D33" w:rsidP="00A83EEE">
            <w:pPr>
              <w:pStyle w:val="afff1"/>
              <w:rPr>
                <w:rFonts w:ascii="Calibri" w:hAnsi="Calibri"/>
                <w:szCs w:val="16"/>
              </w:rPr>
            </w:pPr>
            <w:r w:rsidRPr="00A83EEE">
              <w:rPr>
                <w:rFonts w:ascii="Calibri" w:hAnsi="Calibri" w:cs="Calibri"/>
                <w:szCs w:val="16"/>
              </w:rPr>
              <w:t>2017</w:t>
            </w:r>
          </w:p>
        </w:tc>
        <w:tc>
          <w:tcPr>
            <w:tcW w:w="1559" w:type="dxa"/>
            <w:tcBorders>
              <w:top w:val="single" w:sz="6" w:space="0" w:color="000000"/>
              <w:left w:val="single" w:sz="4" w:space="0" w:color="000000"/>
              <w:bottom w:val="single" w:sz="6" w:space="0" w:color="000000"/>
            </w:tcBorders>
            <w:shd w:val="clear" w:color="auto" w:fill="auto"/>
            <w:vAlign w:val="center"/>
          </w:tcPr>
          <w:p w:rsidR="00E94D33" w:rsidRPr="00A83EEE" w:rsidRDefault="00E94D33" w:rsidP="00A83EEE">
            <w:pPr>
              <w:pStyle w:val="afff1"/>
              <w:rPr>
                <w:rFonts w:ascii="Calibri" w:hAnsi="Calibri"/>
                <w:szCs w:val="16"/>
              </w:rPr>
            </w:pPr>
            <w:r w:rsidRPr="00A83EEE">
              <w:rPr>
                <w:rFonts w:ascii="Calibri" w:hAnsi="Calibri" w:cs="Calibri"/>
                <w:szCs w:val="16"/>
              </w:rPr>
              <w:t>2018</w:t>
            </w:r>
          </w:p>
        </w:tc>
        <w:tc>
          <w:tcPr>
            <w:tcW w:w="1559" w:type="dxa"/>
            <w:tcBorders>
              <w:top w:val="single" w:sz="6" w:space="0" w:color="000000"/>
              <w:left w:val="single" w:sz="4" w:space="0" w:color="000000"/>
              <w:bottom w:val="single" w:sz="6" w:space="0" w:color="000000"/>
            </w:tcBorders>
            <w:shd w:val="clear" w:color="auto" w:fill="auto"/>
            <w:vAlign w:val="center"/>
          </w:tcPr>
          <w:p w:rsidR="00E94D33" w:rsidRPr="00A83EEE" w:rsidRDefault="00E94D33" w:rsidP="00A83EEE">
            <w:pPr>
              <w:pStyle w:val="afff1"/>
              <w:rPr>
                <w:rFonts w:ascii="Calibri" w:hAnsi="Calibri"/>
                <w:szCs w:val="16"/>
              </w:rPr>
            </w:pPr>
            <w:r w:rsidRPr="00A83EEE">
              <w:rPr>
                <w:rFonts w:ascii="Calibri" w:hAnsi="Calibri" w:cs="Calibri"/>
                <w:szCs w:val="16"/>
                <w:lang w:val="kk-KZ"/>
              </w:rPr>
              <w:t>2019</w:t>
            </w:r>
          </w:p>
        </w:tc>
        <w:tc>
          <w:tcPr>
            <w:tcW w:w="1560" w:type="dxa"/>
            <w:tcBorders>
              <w:top w:val="single" w:sz="6" w:space="0" w:color="000000"/>
              <w:left w:val="single" w:sz="4" w:space="0" w:color="000000"/>
              <w:bottom w:val="single" w:sz="6" w:space="0" w:color="000000"/>
            </w:tcBorders>
            <w:shd w:val="clear" w:color="auto" w:fill="auto"/>
            <w:vAlign w:val="center"/>
          </w:tcPr>
          <w:p w:rsidR="00E94D33" w:rsidRPr="00A83EEE" w:rsidRDefault="00E94D33" w:rsidP="00A83EEE">
            <w:pPr>
              <w:pStyle w:val="afff1"/>
              <w:rPr>
                <w:rFonts w:ascii="Calibri" w:hAnsi="Calibri"/>
                <w:szCs w:val="16"/>
                <w:lang w:val="en-US"/>
              </w:rPr>
            </w:pPr>
            <w:r w:rsidRPr="00A83EEE">
              <w:rPr>
                <w:rFonts w:ascii="Calibri" w:hAnsi="Calibri"/>
                <w:szCs w:val="16"/>
                <w:lang w:val="en-US"/>
              </w:rPr>
              <w:t>2020</w:t>
            </w:r>
          </w:p>
        </w:tc>
      </w:tr>
      <w:tr w:rsidR="00FA791F" w:rsidRPr="00A83EEE" w:rsidTr="001B41DB">
        <w:tblPrEx>
          <w:tblCellMar>
            <w:left w:w="108" w:type="dxa"/>
            <w:right w:w="108" w:type="dxa"/>
          </w:tblCellMar>
        </w:tblPrEx>
        <w:trPr>
          <w:cantSplit/>
          <w:trHeight w:val="169"/>
        </w:trPr>
        <w:tc>
          <w:tcPr>
            <w:tcW w:w="2410" w:type="dxa"/>
            <w:shd w:val="clear" w:color="auto" w:fill="auto"/>
          </w:tcPr>
          <w:p w:rsidR="00FA791F" w:rsidRPr="00A83EEE" w:rsidRDefault="00FA791F" w:rsidP="00A83EEE">
            <w:pPr>
              <w:ind w:hanging="108"/>
              <w:rPr>
                <w:rFonts w:ascii="Calibri" w:hAnsi="Calibri"/>
                <w:sz w:val="16"/>
                <w:szCs w:val="16"/>
              </w:rPr>
            </w:pPr>
            <w:r w:rsidRPr="00A83EEE">
              <w:rPr>
                <w:rFonts w:ascii="Calibri" w:hAnsi="Calibri" w:cs="Calibri"/>
                <w:b/>
                <w:sz w:val="16"/>
                <w:szCs w:val="16"/>
              </w:rPr>
              <w:t>Republic of Kazakhstan</w:t>
            </w:r>
          </w:p>
        </w:tc>
        <w:tc>
          <w:tcPr>
            <w:tcW w:w="1559"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665 178</w:t>
            </w:r>
          </w:p>
        </w:tc>
        <w:tc>
          <w:tcPr>
            <w:tcW w:w="1559"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695 345</w:t>
            </w:r>
          </w:p>
        </w:tc>
        <w:tc>
          <w:tcPr>
            <w:tcW w:w="1559"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665 969</w:t>
            </w:r>
          </w:p>
        </w:tc>
        <w:tc>
          <w:tcPr>
            <w:tcW w:w="1559" w:type="dxa"/>
            <w:shd w:val="clear" w:color="auto" w:fill="auto"/>
            <w:vAlign w:val="bottom"/>
          </w:tcPr>
          <w:p w:rsidR="00FA791F" w:rsidRPr="00A83EEE" w:rsidRDefault="00FA791F" w:rsidP="00A83EEE">
            <w:pPr>
              <w:jc w:val="right"/>
              <w:rPr>
                <w:rFonts w:ascii="Calibri" w:hAnsi="Calibri"/>
                <w:snapToGrid w:val="0"/>
                <w:sz w:val="16"/>
                <w:szCs w:val="16"/>
              </w:rPr>
            </w:pPr>
            <w:r w:rsidRPr="00A83EEE">
              <w:rPr>
                <w:rFonts w:ascii="Calibri" w:hAnsi="Calibri"/>
                <w:snapToGrid w:val="0"/>
                <w:sz w:val="16"/>
                <w:szCs w:val="16"/>
              </w:rPr>
              <w:t>803 085</w:t>
            </w:r>
          </w:p>
        </w:tc>
        <w:tc>
          <w:tcPr>
            <w:tcW w:w="156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861 107</w:t>
            </w:r>
          </w:p>
        </w:tc>
      </w:tr>
      <w:tr w:rsidR="00FA791F" w:rsidRPr="00A83EEE" w:rsidTr="001B41DB">
        <w:trPr>
          <w:cantSplit/>
        </w:trPr>
        <w:tc>
          <w:tcPr>
            <w:tcW w:w="2410" w:type="dxa"/>
            <w:shd w:val="clear" w:color="auto" w:fill="auto"/>
          </w:tcPr>
          <w:p w:rsidR="00FA791F" w:rsidRPr="00A83EEE" w:rsidRDefault="00FA791F" w:rsidP="00A83EEE">
            <w:pPr>
              <w:rPr>
                <w:rFonts w:ascii="Calibri" w:hAnsi="Calibri" w:cs="Calibri"/>
                <w:sz w:val="16"/>
                <w:szCs w:val="16"/>
              </w:rPr>
            </w:pPr>
            <w:r w:rsidRPr="00A83EEE">
              <w:rPr>
                <w:rFonts w:ascii="Calibri" w:hAnsi="Calibri" w:cs="Calibri"/>
                <w:sz w:val="16"/>
                <w:szCs w:val="16"/>
              </w:rPr>
              <w:t>Zhambyl</w:t>
            </w:r>
          </w:p>
        </w:tc>
        <w:tc>
          <w:tcPr>
            <w:tcW w:w="1559"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w:t>
            </w:r>
          </w:p>
        </w:tc>
        <w:tc>
          <w:tcPr>
            <w:tcW w:w="155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w:t>
            </w:r>
          </w:p>
        </w:tc>
        <w:tc>
          <w:tcPr>
            <w:tcW w:w="1559" w:type="dxa"/>
            <w:shd w:val="clear" w:color="auto" w:fill="auto"/>
            <w:vAlign w:val="bottom"/>
          </w:tcPr>
          <w:p w:rsidR="00FA791F" w:rsidRPr="00A83EEE" w:rsidRDefault="00FA791F" w:rsidP="00A83EEE">
            <w:pPr>
              <w:jc w:val="right"/>
              <w:rPr>
                <w:rFonts w:ascii="Calibri" w:hAnsi="Calibri" w:cs="Arial"/>
                <w:sz w:val="16"/>
                <w:szCs w:val="16"/>
                <w:lang w:val="kk-KZ"/>
              </w:rPr>
            </w:pPr>
            <w:r w:rsidRPr="00A83EEE">
              <w:rPr>
                <w:rFonts w:ascii="Calibri" w:hAnsi="Calibri" w:cs="Arial"/>
                <w:sz w:val="16"/>
                <w:szCs w:val="16"/>
                <w:lang w:val="kk-KZ"/>
              </w:rPr>
              <w:t>...</w:t>
            </w:r>
          </w:p>
        </w:tc>
        <w:tc>
          <w:tcPr>
            <w:tcW w:w="155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w:t>
            </w:r>
          </w:p>
        </w:tc>
        <w:tc>
          <w:tcPr>
            <w:tcW w:w="156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1 051 924</w:t>
            </w:r>
          </w:p>
        </w:tc>
      </w:tr>
      <w:tr w:rsidR="00FA791F" w:rsidRPr="00A83EEE" w:rsidTr="001B41DB">
        <w:tblPrEx>
          <w:tblCellMar>
            <w:left w:w="108" w:type="dxa"/>
            <w:right w:w="108" w:type="dxa"/>
          </w:tblCellMar>
        </w:tblPrEx>
        <w:trPr>
          <w:cantSplit/>
          <w:trHeight w:val="63"/>
        </w:trPr>
        <w:tc>
          <w:tcPr>
            <w:tcW w:w="2410" w:type="dxa"/>
            <w:shd w:val="clear" w:color="auto" w:fill="auto"/>
          </w:tcPr>
          <w:p w:rsidR="00FA791F" w:rsidRPr="00A83EEE" w:rsidRDefault="00FA791F" w:rsidP="00A83EEE">
            <w:pPr>
              <w:ind w:hanging="108"/>
              <w:rPr>
                <w:rFonts w:ascii="Calibri" w:hAnsi="Calibri"/>
                <w:sz w:val="16"/>
                <w:szCs w:val="16"/>
              </w:rPr>
            </w:pPr>
            <w:r w:rsidRPr="00A83EEE">
              <w:rPr>
                <w:rFonts w:ascii="Calibri" w:hAnsi="Calibri" w:cs="Calibri"/>
                <w:sz w:val="16"/>
                <w:szCs w:val="16"/>
                <w:lang w:val="en-US"/>
              </w:rPr>
              <w:t>Мangystau</w:t>
            </w:r>
          </w:p>
        </w:tc>
        <w:tc>
          <w:tcPr>
            <w:tcW w:w="1559"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525 264</w:t>
            </w:r>
          </w:p>
        </w:tc>
        <w:tc>
          <w:tcPr>
            <w:tcW w:w="1559"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481 527</w:t>
            </w:r>
          </w:p>
        </w:tc>
        <w:tc>
          <w:tcPr>
            <w:tcW w:w="1559"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498 768</w:t>
            </w:r>
          </w:p>
        </w:tc>
        <w:tc>
          <w:tcPr>
            <w:tcW w:w="1559" w:type="dxa"/>
            <w:shd w:val="clear" w:color="auto" w:fill="auto"/>
            <w:vAlign w:val="bottom"/>
          </w:tcPr>
          <w:p w:rsidR="00FA791F" w:rsidRPr="00A83EEE" w:rsidRDefault="00FA791F" w:rsidP="00A83EEE">
            <w:pPr>
              <w:jc w:val="right"/>
              <w:rPr>
                <w:rFonts w:ascii="Calibri" w:hAnsi="Calibri"/>
                <w:snapToGrid w:val="0"/>
                <w:sz w:val="16"/>
                <w:szCs w:val="16"/>
              </w:rPr>
            </w:pPr>
            <w:r w:rsidRPr="00A83EEE">
              <w:rPr>
                <w:rFonts w:ascii="Calibri" w:hAnsi="Calibri"/>
                <w:snapToGrid w:val="0"/>
                <w:sz w:val="16"/>
                <w:szCs w:val="16"/>
              </w:rPr>
              <w:t>541 574</w:t>
            </w:r>
          </w:p>
        </w:tc>
        <w:tc>
          <w:tcPr>
            <w:tcW w:w="156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549 620</w:t>
            </w:r>
          </w:p>
        </w:tc>
      </w:tr>
      <w:tr w:rsidR="00FA791F" w:rsidRPr="00A83EEE" w:rsidTr="00FA791F">
        <w:trPr>
          <w:cantSplit/>
        </w:trPr>
        <w:tc>
          <w:tcPr>
            <w:tcW w:w="2410" w:type="dxa"/>
            <w:shd w:val="clear" w:color="auto" w:fill="auto"/>
          </w:tcPr>
          <w:p w:rsidR="00FA791F" w:rsidRPr="00A83EEE" w:rsidRDefault="00FA791F"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59"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852 128</w:t>
            </w:r>
          </w:p>
        </w:tc>
        <w:tc>
          <w:tcPr>
            <w:tcW w:w="155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937</w:t>
            </w:r>
            <w:r w:rsidRPr="00A83EEE">
              <w:rPr>
                <w:rFonts w:ascii="Calibri" w:hAnsi="Calibri" w:cs="Arial"/>
                <w:sz w:val="16"/>
                <w:szCs w:val="16"/>
                <w:lang w:val="en-US"/>
              </w:rPr>
              <w:t xml:space="preserve"> </w:t>
            </w:r>
            <w:r w:rsidRPr="00A83EEE">
              <w:rPr>
                <w:rFonts w:ascii="Calibri" w:hAnsi="Calibri" w:cs="Arial"/>
                <w:sz w:val="16"/>
                <w:szCs w:val="16"/>
              </w:rPr>
              <w:t>889</w:t>
            </w:r>
          </w:p>
        </w:tc>
        <w:tc>
          <w:tcPr>
            <w:tcW w:w="155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973 996</w:t>
            </w:r>
          </w:p>
        </w:tc>
        <w:tc>
          <w:tcPr>
            <w:tcW w:w="155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1 030 211</w:t>
            </w:r>
          </w:p>
        </w:tc>
        <w:tc>
          <w:tcPr>
            <w:tcW w:w="156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1091 404</w:t>
            </w:r>
          </w:p>
        </w:tc>
      </w:tr>
      <w:tr w:rsidR="00FA791F" w:rsidRPr="00A83EEE" w:rsidTr="00FA791F">
        <w:trPr>
          <w:cantSplit/>
          <w:trHeight w:val="202"/>
        </w:trPr>
        <w:tc>
          <w:tcPr>
            <w:tcW w:w="2410" w:type="dxa"/>
            <w:tcBorders>
              <w:bottom w:val="single" w:sz="4" w:space="0" w:color="auto"/>
            </w:tcBorders>
            <w:shd w:val="clear" w:color="auto" w:fill="auto"/>
          </w:tcPr>
          <w:p w:rsidR="00FA791F" w:rsidRPr="00A83EEE" w:rsidRDefault="00FA791F"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59" w:type="dxa"/>
            <w:tcBorders>
              <w:bottom w:val="single" w:sz="4" w:space="0" w:color="auto"/>
            </w:tcBorders>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798 649</w:t>
            </w:r>
          </w:p>
        </w:tc>
        <w:tc>
          <w:tcPr>
            <w:tcW w:w="1559"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674</w:t>
            </w:r>
            <w:r w:rsidRPr="00A83EEE">
              <w:rPr>
                <w:rFonts w:ascii="Calibri" w:hAnsi="Calibri" w:cs="Arial"/>
                <w:sz w:val="16"/>
                <w:szCs w:val="16"/>
                <w:lang w:val="en-US"/>
              </w:rPr>
              <w:t xml:space="preserve"> </w:t>
            </w:r>
            <w:r w:rsidRPr="00A83EEE">
              <w:rPr>
                <w:rFonts w:ascii="Calibri" w:hAnsi="Calibri" w:cs="Arial"/>
                <w:sz w:val="16"/>
                <w:szCs w:val="16"/>
              </w:rPr>
              <w:t>768</w:t>
            </w:r>
          </w:p>
        </w:tc>
        <w:tc>
          <w:tcPr>
            <w:tcW w:w="1559"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674 768</w:t>
            </w:r>
          </w:p>
        </w:tc>
        <w:tc>
          <w:tcPr>
            <w:tcW w:w="1559"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887 990</w:t>
            </w:r>
          </w:p>
        </w:tc>
        <w:tc>
          <w:tcPr>
            <w:tcW w:w="1560"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1 243 292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FA791F" w:rsidRPr="00A83EEE">
        <w:rPr>
          <w:rFonts w:ascii="Calibri" w:hAnsi="Calibri" w:cs="Calibri"/>
          <w:sz w:val="20"/>
          <w:lang w:val="en-US"/>
        </w:rPr>
        <w:t>54</w:t>
      </w:r>
      <w:r w:rsidRPr="00A83EEE">
        <w:rPr>
          <w:rFonts w:ascii="Calibri" w:hAnsi="Calibri" w:cs="Calibri"/>
          <w:sz w:val="20"/>
          <w:lang w:val="en-US"/>
        </w:rPr>
        <w:t xml:space="preserve"> Purchasing prices of butter and spreads (pastes) for dairy industrial enterprises in 20</w:t>
      </w:r>
      <w:r w:rsidR="00E330E7" w:rsidRPr="00A83EEE">
        <w:rPr>
          <w:rFonts w:ascii="Calibri" w:hAnsi="Calibri" w:cs="Calibri"/>
          <w:sz w:val="20"/>
          <w:lang w:val="en-US"/>
        </w:rPr>
        <w:t>20</w:t>
      </w:r>
    </w:p>
    <w:p w:rsidR="00862527" w:rsidRPr="00A83EEE" w:rsidRDefault="00862527" w:rsidP="00A83EEE">
      <w:pPr>
        <w:pStyle w:val="afff0"/>
        <w:tabs>
          <w:tab w:val="left" w:pos="7938"/>
        </w:tabs>
        <w:spacing w:after="60"/>
        <w:jc w:val="right"/>
      </w:pPr>
      <w:r w:rsidRPr="00A83EEE">
        <w:t>in tenge per ton</w:t>
      </w:r>
    </w:p>
    <w:tbl>
      <w:tblPr>
        <w:tblW w:w="0" w:type="auto"/>
        <w:tblInd w:w="30" w:type="dxa"/>
        <w:tblLayout w:type="fixed"/>
        <w:tblCellMar>
          <w:left w:w="30" w:type="dxa"/>
          <w:right w:w="30" w:type="dxa"/>
        </w:tblCellMar>
        <w:tblLook w:val="0000"/>
      </w:tblPr>
      <w:tblGrid>
        <w:gridCol w:w="2410"/>
        <w:gridCol w:w="1299"/>
        <w:gridCol w:w="1299"/>
        <w:gridCol w:w="1300"/>
        <w:gridCol w:w="1299"/>
        <w:gridCol w:w="1299"/>
        <w:gridCol w:w="1300"/>
      </w:tblGrid>
      <w:tr w:rsidR="00862527" w:rsidRPr="00A83EEE" w:rsidTr="006D4CBD">
        <w:trPr>
          <w:cantSplit/>
          <w:tblHeader/>
        </w:trPr>
        <w:tc>
          <w:tcPr>
            <w:tcW w:w="2410" w:type="dxa"/>
            <w:tcBorders>
              <w:top w:val="single" w:sz="6" w:space="0" w:color="000000"/>
              <w:bottom w:val="single" w:sz="4" w:space="0" w:color="000000"/>
            </w:tcBorders>
            <w:shd w:val="clear" w:color="auto" w:fill="auto"/>
            <w:vAlign w:val="center"/>
          </w:tcPr>
          <w:p w:rsidR="00E94D33" w:rsidRPr="00A83EEE" w:rsidRDefault="00E94D33" w:rsidP="00A83EEE">
            <w:pPr>
              <w:pStyle w:val="afff1"/>
              <w:snapToGrid w:val="0"/>
              <w:rPr>
                <w:szCs w:val="16"/>
                <w:lang w:val="en-US"/>
              </w:rPr>
            </w:pP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FA791F" w:rsidRPr="00A83EEE" w:rsidTr="00E94D33">
        <w:trPr>
          <w:cantSplit/>
        </w:trPr>
        <w:tc>
          <w:tcPr>
            <w:tcW w:w="2410" w:type="dxa"/>
            <w:shd w:val="clear" w:color="auto" w:fill="auto"/>
            <w:tcMar>
              <w:left w:w="57" w:type="dxa"/>
              <w:right w:w="57" w:type="dxa"/>
            </w:tcMar>
          </w:tcPr>
          <w:p w:rsidR="00FA791F" w:rsidRPr="00A83EEE" w:rsidRDefault="00FA791F" w:rsidP="00A83EEE">
            <w:pPr>
              <w:ind w:hanging="30"/>
              <w:rPr>
                <w:rFonts w:ascii="Calibri" w:hAnsi="Calibri"/>
                <w:sz w:val="16"/>
                <w:szCs w:val="16"/>
              </w:rPr>
            </w:pPr>
            <w:r w:rsidRPr="00A83EEE">
              <w:rPr>
                <w:rFonts w:ascii="Calibri" w:hAnsi="Calibri" w:cs="Calibri"/>
                <w:b/>
                <w:sz w:val="16"/>
                <w:szCs w:val="16"/>
              </w:rPr>
              <w:t>Republic of Kazakhstan</w:t>
            </w:r>
          </w:p>
        </w:tc>
        <w:tc>
          <w:tcPr>
            <w:tcW w:w="1299"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791 022</w:t>
            </w:r>
          </w:p>
        </w:tc>
        <w:tc>
          <w:tcPr>
            <w:tcW w:w="1299"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798 535</w:t>
            </w:r>
          </w:p>
        </w:tc>
        <w:tc>
          <w:tcPr>
            <w:tcW w:w="1300"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816 519</w:t>
            </w:r>
          </w:p>
        </w:tc>
        <w:tc>
          <w:tcPr>
            <w:tcW w:w="1299"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838 143</w:t>
            </w:r>
          </w:p>
        </w:tc>
        <w:tc>
          <w:tcPr>
            <w:tcW w:w="1299"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848 270</w:t>
            </w:r>
          </w:p>
        </w:tc>
        <w:tc>
          <w:tcPr>
            <w:tcW w:w="1300"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852 223</w:t>
            </w:r>
          </w:p>
        </w:tc>
      </w:tr>
      <w:tr w:rsidR="00FA791F" w:rsidRPr="00A83EEE" w:rsidTr="00E94D33">
        <w:trPr>
          <w:cantSplit/>
        </w:trPr>
        <w:tc>
          <w:tcPr>
            <w:tcW w:w="2410" w:type="dxa"/>
            <w:shd w:val="clear" w:color="auto" w:fill="auto"/>
            <w:tcMar>
              <w:left w:w="57" w:type="dxa"/>
              <w:right w:w="57" w:type="dxa"/>
            </w:tcMar>
          </w:tcPr>
          <w:p w:rsidR="00FA791F" w:rsidRPr="00A83EEE" w:rsidRDefault="00FA791F" w:rsidP="00A83EEE">
            <w:pPr>
              <w:rPr>
                <w:rFonts w:ascii="Calibri" w:hAnsi="Calibri" w:cs="Calibri"/>
                <w:sz w:val="16"/>
                <w:szCs w:val="16"/>
              </w:rPr>
            </w:pPr>
            <w:r w:rsidRPr="00A83EEE">
              <w:rPr>
                <w:rFonts w:ascii="Calibri" w:hAnsi="Calibri" w:cs="Calibri"/>
                <w:sz w:val="16"/>
                <w:szCs w:val="16"/>
              </w:rPr>
              <w:t>Zhambyl</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911 445</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911 445</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938 873</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938 873</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994 684</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1 009 251</w:t>
            </w:r>
          </w:p>
        </w:tc>
      </w:tr>
      <w:tr w:rsidR="00FA791F" w:rsidRPr="00A83EEE" w:rsidTr="00E94D33">
        <w:trPr>
          <w:cantSplit/>
        </w:trPr>
        <w:tc>
          <w:tcPr>
            <w:tcW w:w="2410"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lang w:val="en-US"/>
              </w:rPr>
              <w:t>Мangystau</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541 574</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539 029</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542 924</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549 863</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539 457</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539 579</w:t>
            </w:r>
          </w:p>
        </w:tc>
      </w:tr>
      <w:tr w:rsidR="00FA791F" w:rsidRPr="00A83EEE" w:rsidTr="00FA791F">
        <w:trPr>
          <w:cantSplit/>
        </w:trPr>
        <w:tc>
          <w:tcPr>
            <w:tcW w:w="2410"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973 996</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1 024 863</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1 056 153</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1 072 022</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1 044 607</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1 075 383</w:t>
            </w:r>
          </w:p>
        </w:tc>
      </w:tr>
      <w:tr w:rsidR="00FA791F" w:rsidRPr="00A83EEE" w:rsidTr="00FA791F">
        <w:trPr>
          <w:cantSplit/>
        </w:trPr>
        <w:tc>
          <w:tcPr>
            <w:tcW w:w="2410" w:type="dxa"/>
            <w:tcBorders>
              <w:bottom w:val="single" w:sz="4" w:space="0" w:color="auto"/>
            </w:tcBorders>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99"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1 173 251</w:t>
            </w:r>
          </w:p>
        </w:tc>
        <w:tc>
          <w:tcPr>
            <w:tcW w:w="1299"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1 173 251</w:t>
            </w:r>
          </w:p>
        </w:tc>
        <w:tc>
          <w:tcPr>
            <w:tcW w:w="1300"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1 173 251</w:t>
            </w:r>
          </w:p>
        </w:tc>
        <w:tc>
          <w:tcPr>
            <w:tcW w:w="1299"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1 173 251</w:t>
            </w:r>
          </w:p>
        </w:tc>
        <w:tc>
          <w:tcPr>
            <w:tcW w:w="1299"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1 218 420</w:t>
            </w:r>
          </w:p>
        </w:tc>
        <w:tc>
          <w:tcPr>
            <w:tcW w:w="1300"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1 218 420</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410"/>
        <w:gridCol w:w="1299"/>
        <w:gridCol w:w="1299"/>
        <w:gridCol w:w="1300"/>
        <w:gridCol w:w="1299"/>
        <w:gridCol w:w="1299"/>
        <w:gridCol w:w="1300"/>
      </w:tblGrid>
      <w:tr w:rsidR="00862527" w:rsidRPr="00A83EEE" w:rsidTr="006D4CBD">
        <w:trPr>
          <w:cantSplit/>
        </w:trPr>
        <w:tc>
          <w:tcPr>
            <w:tcW w:w="2410"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9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300"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FA791F" w:rsidRPr="00A83EEE" w:rsidTr="00E94D33">
        <w:trPr>
          <w:cantSplit/>
        </w:trPr>
        <w:tc>
          <w:tcPr>
            <w:tcW w:w="2410" w:type="dxa"/>
            <w:shd w:val="clear" w:color="auto" w:fill="auto"/>
            <w:tcMar>
              <w:left w:w="57" w:type="dxa"/>
              <w:right w:w="57" w:type="dxa"/>
            </w:tcMar>
          </w:tcPr>
          <w:p w:rsidR="00FA791F" w:rsidRPr="00A83EEE" w:rsidRDefault="00FA791F" w:rsidP="00A83EEE">
            <w:pPr>
              <w:ind w:hanging="30"/>
              <w:rPr>
                <w:rFonts w:ascii="Calibri" w:hAnsi="Calibri"/>
                <w:sz w:val="16"/>
                <w:szCs w:val="16"/>
              </w:rPr>
            </w:pPr>
            <w:r w:rsidRPr="00A83EEE">
              <w:rPr>
                <w:rFonts w:ascii="Calibri" w:hAnsi="Calibri" w:cs="Calibri"/>
                <w:b/>
                <w:sz w:val="16"/>
                <w:szCs w:val="16"/>
              </w:rPr>
              <w:t>Republic of Kazakhstan</w:t>
            </w:r>
          </w:p>
        </w:tc>
        <w:tc>
          <w:tcPr>
            <w:tcW w:w="1299"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850 859</w:t>
            </w:r>
          </w:p>
        </w:tc>
        <w:tc>
          <w:tcPr>
            <w:tcW w:w="1299"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838 409</w:t>
            </w:r>
          </w:p>
        </w:tc>
        <w:tc>
          <w:tcPr>
            <w:tcW w:w="1300"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840 127</w:t>
            </w:r>
          </w:p>
        </w:tc>
        <w:tc>
          <w:tcPr>
            <w:tcW w:w="1299"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840 349</w:t>
            </w:r>
          </w:p>
        </w:tc>
        <w:tc>
          <w:tcPr>
            <w:tcW w:w="1299"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852 748</w:t>
            </w:r>
          </w:p>
        </w:tc>
        <w:tc>
          <w:tcPr>
            <w:tcW w:w="1300" w:type="dxa"/>
            <w:tcBorders>
              <w:top w:val="single" w:sz="4" w:space="0" w:color="000000"/>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861 107</w:t>
            </w:r>
          </w:p>
        </w:tc>
      </w:tr>
      <w:tr w:rsidR="00FA791F" w:rsidRPr="00A83EEE" w:rsidTr="00E94D33">
        <w:trPr>
          <w:cantSplit/>
        </w:trPr>
        <w:tc>
          <w:tcPr>
            <w:tcW w:w="2410" w:type="dxa"/>
            <w:shd w:val="clear" w:color="auto" w:fill="auto"/>
            <w:tcMar>
              <w:left w:w="57" w:type="dxa"/>
              <w:right w:w="57" w:type="dxa"/>
            </w:tcMar>
          </w:tcPr>
          <w:p w:rsidR="00FA791F" w:rsidRPr="00A83EEE" w:rsidRDefault="00FA791F" w:rsidP="00A83EEE">
            <w:pPr>
              <w:rPr>
                <w:rFonts w:ascii="Calibri" w:hAnsi="Calibri" w:cs="Calibri"/>
                <w:sz w:val="16"/>
                <w:szCs w:val="16"/>
              </w:rPr>
            </w:pPr>
            <w:r w:rsidRPr="00A83EEE">
              <w:rPr>
                <w:rFonts w:ascii="Calibri" w:hAnsi="Calibri" w:cs="Calibri"/>
                <w:sz w:val="16"/>
                <w:szCs w:val="16"/>
              </w:rPr>
              <w:t>Zhambyl</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1 009 251</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995 356</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1 022 138</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1 026 257</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1 051 924</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1 051 924</w:t>
            </w:r>
          </w:p>
        </w:tc>
      </w:tr>
      <w:tr w:rsidR="00FA791F" w:rsidRPr="00A83EEE" w:rsidTr="00E94D33">
        <w:trPr>
          <w:cantSplit/>
        </w:trPr>
        <w:tc>
          <w:tcPr>
            <w:tcW w:w="2410"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lang w:val="en-US"/>
              </w:rPr>
              <w:t>Мangystau</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550 723</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559 339</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550 723</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516 100</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532 384</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549 620</w:t>
            </w:r>
          </w:p>
        </w:tc>
      </w:tr>
      <w:tr w:rsidR="00FA791F" w:rsidRPr="00A83EEE" w:rsidTr="00FA791F">
        <w:trPr>
          <w:cantSplit/>
        </w:trPr>
        <w:tc>
          <w:tcPr>
            <w:tcW w:w="2410"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1 076 343</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1 076 190</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1 076 702</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1 075 780</w:t>
            </w:r>
          </w:p>
        </w:tc>
        <w:tc>
          <w:tcPr>
            <w:tcW w:w="1299"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1 080 079</w:t>
            </w:r>
          </w:p>
        </w:tc>
        <w:tc>
          <w:tcPr>
            <w:tcW w:w="1300"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1091 404</w:t>
            </w:r>
          </w:p>
        </w:tc>
      </w:tr>
      <w:tr w:rsidR="00FA791F" w:rsidRPr="00A83EEE" w:rsidTr="00FA791F">
        <w:trPr>
          <w:cantSplit/>
        </w:trPr>
        <w:tc>
          <w:tcPr>
            <w:tcW w:w="2410" w:type="dxa"/>
            <w:tcBorders>
              <w:bottom w:val="single" w:sz="4" w:space="0" w:color="auto"/>
            </w:tcBorders>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99"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1 218 420</w:t>
            </w:r>
          </w:p>
        </w:tc>
        <w:tc>
          <w:tcPr>
            <w:tcW w:w="1299"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1 218 420</w:t>
            </w:r>
          </w:p>
        </w:tc>
        <w:tc>
          <w:tcPr>
            <w:tcW w:w="1300"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1 218 420</w:t>
            </w:r>
          </w:p>
        </w:tc>
        <w:tc>
          <w:tcPr>
            <w:tcW w:w="1299"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1 218 420</w:t>
            </w:r>
          </w:p>
        </w:tc>
        <w:tc>
          <w:tcPr>
            <w:tcW w:w="1299"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1 243 292</w:t>
            </w:r>
          </w:p>
        </w:tc>
        <w:tc>
          <w:tcPr>
            <w:tcW w:w="1300"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1 243 292</w:t>
            </w:r>
          </w:p>
        </w:tc>
      </w:tr>
    </w:tbl>
    <w:p w:rsidR="00862527" w:rsidRPr="00A83EEE" w:rsidRDefault="00862527" w:rsidP="00A83EEE">
      <w:pPr>
        <w:pStyle w:val="afff3"/>
        <w:spacing w:before="240" w:after="120"/>
        <w:rPr>
          <w:rFonts w:ascii="Calibri" w:hAnsi="Calibri" w:cs="Calibri"/>
          <w:sz w:val="20"/>
          <w:lang w:val="en-US"/>
        </w:rPr>
      </w:pPr>
      <w:r w:rsidRPr="00A83EEE">
        <w:rPr>
          <w:rFonts w:ascii="Calibri" w:hAnsi="Calibri" w:cs="Calibri"/>
          <w:sz w:val="20"/>
          <w:lang w:val="kk-KZ"/>
        </w:rPr>
        <w:t>4.</w:t>
      </w:r>
      <w:r w:rsidR="00FA791F" w:rsidRPr="00A83EEE">
        <w:rPr>
          <w:rFonts w:ascii="Calibri" w:hAnsi="Calibri" w:cs="Calibri"/>
          <w:sz w:val="20"/>
          <w:lang w:val="kk-KZ"/>
        </w:rPr>
        <w:t>55</w:t>
      </w:r>
      <w:r w:rsidRPr="00A83EEE">
        <w:rPr>
          <w:rFonts w:ascii="Calibri" w:hAnsi="Calibri" w:cs="Calibri"/>
          <w:sz w:val="20"/>
          <w:lang w:val="kk-KZ"/>
        </w:rPr>
        <w:t xml:space="preserve"> Purchasing</w:t>
      </w:r>
      <w:r w:rsidRPr="00A83EEE">
        <w:rPr>
          <w:rFonts w:ascii="Calibri" w:hAnsi="Calibri" w:cs="Calibri"/>
          <w:sz w:val="20"/>
          <w:lang w:val="en-US"/>
        </w:rPr>
        <w:t xml:space="preserve"> prices of fine flour from wheat and meslina (a mixture of wheat and rye) by industrial enterprises</w:t>
      </w:r>
    </w:p>
    <w:p w:rsidR="00392A9D" w:rsidRPr="00A83EEE" w:rsidRDefault="00392A9D" w:rsidP="00A83EEE">
      <w:pPr>
        <w:pStyle w:val="afff0"/>
        <w:tabs>
          <w:tab w:val="left" w:pos="7938"/>
        </w:tabs>
        <w:spacing w:after="60"/>
        <w:jc w:val="right"/>
        <w:rPr>
          <w:lang w:val="en-US"/>
        </w:rPr>
      </w:pPr>
      <w:r w:rsidRPr="00A83EEE">
        <w:rPr>
          <w:lang w:val="en-US"/>
        </w:rPr>
        <w:t>аt the end of the period,</w:t>
      </w:r>
      <w:r w:rsidRPr="00A83EEE">
        <w:rPr>
          <w:b/>
          <w:lang w:val="en-US"/>
        </w:rPr>
        <w:t xml:space="preserve"> </w:t>
      </w:r>
      <w:r w:rsidRPr="00A83EEE">
        <w:rPr>
          <w:lang w:val="en-US"/>
        </w:rPr>
        <w:t>in tenge per ton</w:t>
      </w:r>
    </w:p>
    <w:tbl>
      <w:tblPr>
        <w:tblW w:w="0" w:type="auto"/>
        <w:tblInd w:w="108" w:type="dxa"/>
        <w:tblLayout w:type="fixed"/>
        <w:tblLook w:val="0000"/>
      </w:tblPr>
      <w:tblGrid>
        <w:gridCol w:w="2552"/>
        <w:gridCol w:w="1530"/>
        <w:gridCol w:w="1531"/>
        <w:gridCol w:w="1531"/>
        <w:gridCol w:w="1531"/>
        <w:gridCol w:w="1531"/>
      </w:tblGrid>
      <w:tr w:rsidR="00392A9D"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392A9D" w:rsidRPr="00A83EEE" w:rsidRDefault="00392A9D" w:rsidP="00A83EEE">
            <w:pPr>
              <w:pStyle w:val="afff1"/>
              <w:snapToGrid w:val="0"/>
              <w:rPr>
                <w:rFonts w:ascii="Calibri" w:hAnsi="Calibri" w:cs="Calibri"/>
                <w:szCs w:val="16"/>
                <w:lang w:val="en-US"/>
              </w:rPr>
            </w:pPr>
          </w:p>
        </w:tc>
        <w:tc>
          <w:tcPr>
            <w:tcW w:w="1530" w:type="dxa"/>
            <w:tcBorders>
              <w:top w:val="single" w:sz="6" w:space="0" w:color="000000"/>
              <w:left w:val="single" w:sz="4" w:space="0" w:color="000000"/>
              <w:bottom w:val="single" w:sz="6" w:space="0" w:color="000000"/>
            </w:tcBorders>
            <w:shd w:val="clear" w:color="auto" w:fill="FFFFFF"/>
            <w:vAlign w:val="center"/>
          </w:tcPr>
          <w:p w:rsidR="00392A9D" w:rsidRPr="00A83EEE" w:rsidRDefault="00392A9D" w:rsidP="00A83EEE">
            <w:pPr>
              <w:pStyle w:val="afff1"/>
              <w:rPr>
                <w:rFonts w:ascii="Calibri" w:hAnsi="Calibri"/>
                <w:szCs w:val="16"/>
              </w:rPr>
            </w:pPr>
            <w:r w:rsidRPr="00A83EEE">
              <w:rPr>
                <w:rFonts w:ascii="Calibri" w:hAnsi="Calibri" w:cs="Calibri"/>
                <w:szCs w:val="16"/>
              </w:rPr>
              <w:t>2016</w:t>
            </w:r>
          </w:p>
        </w:tc>
        <w:tc>
          <w:tcPr>
            <w:tcW w:w="1531" w:type="dxa"/>
            <w:tcBorders>
              <w:top w:val="single" w:sz="6" w:space="0" w:color="000000"/>
              <w:left w:val="single" w:sz="4" w:space="0" w:color="000000"/>
              <w:bottom w:val="single" w:sz="6" w:space="0" w:color="000000"/>
            </w:tcBorders>
            <w:shd w:val="clear" w:color="auto" w:fill="FFFFFF"/>
            <w:vAlign w:val="center"/>
          </w:tcPr>
          <w:p w:rsidR="00392A9D" w:rsidRPr="00A83EEE" w:rsidRDefault="00392A9D" w:rsidP="00A83EEE">
            <w:pPr>
              <w:pStyle w:val="afff1"/>
              <w:rPr>
                <w:rFonts w:ascii="Calibri" w:hAnsi="Calibri"/>
                <w:szCs w:val="16"/>
              </w:rPr>
            </w:pPr>
            <w:r w:rsidRPr="00A83EEE">
              <w:rPr>
                <w:rFonts w:ascii="Calibri" w:hAnsi="Calibri" w:cs="Calibri"/>
                <w:szCs w:val="16"/>
              </w:rPr>
              <w:t>2017</w:t>
            </w:r>
          </w:p>
        </w:tc>
        <w:tc>
          <w:tcPr>
            <w:tcW w:w="1531" w:type="dxa"/>
            <w:tcBorders>
              <w:top w:val="single" w:sz="6" w:space="0" w:color="000000"/>
              <w:left w:val="single" w:sz="4" w:space="0" w:color="000000"/>
              <w:bottom w:val="single" w:sz="6" w:space="0" w:color="000000"/>
            </w:tcBorders>
            <w:shd w:val="clear" w:color="auto" w:fill="FFFFFF"/>
            <w:vAlign w:val="center"/>
          </w:tcPr>
          <w:p w:rsidR="00392A9D" w:rsidRPr="00A83EEE" w:rsidRDefault="00392A9D" w:rsidP="00A83EEE">
            <w:pPr>
              <w:pStyle w:val="afff1"/>
              <w:rPr>
                <w:rFonts w:ascii="Calibri" w:hAnsi="Calibri"/>
                <w:szCs w:val="16"/>
              </w:rPr>
            </w:pPr>
            <w:r w:rsidRPr="00A83EEE">
              <w:rPr>
                <w:rFonts w:ascii="Calibri" w:hAnsi="Calibri" w:cs="Calibri"/>
                <w:szCs w:val="16"/>
              </w:rPr>
              <w:t>2018</w:t>
            </w:r>
          </w:p>
        </w:tc>
        <w:tc>
          <w:tcPr>
            <w:tcW w:w="1531" w:type="dxa"/>
            <w:tcBorders>
              <w:top w:val="single" w:sz="6" w:space="0" w:color="000000"/>
              <w:left w:val="single" w:sz="4" w:space="0" w:color="000000"/>
              <w:bottom w:val="single" w:sz="6" w:space="0" w:color="000000"/>
            </w:tcBorders>
            <w:shd w:val="clear" w:color="auto" w:fill="FFFFFF"/>
            <w:vAlign w:val="center"/>
          </w:tcPr>
          <w:p w:rsidR="00392A9D" w:rsidRPr="00A83EEE" w:rsidRDefault="00392A9D" w:rsidP="00A83EEE">
            <w:pPr>
              <w:pStyle w:val="afff1"/>
              <w:rPr>
                <w:rFonts w:ascii="Calibri" w:hAnsi="Calibri"/>
                <w:szCs w:val="16"/>
              </w:rPr>
            </w:pPr>
            <w:r w:rsidRPr="00A83EEE">
              <w:rPr>
                <w:rFonts w:ascii="Calibri" w:hAnsi="Calibri" w:cs="Calibri"/>
                <w:szCs w:val="16"/>
              </w:rPr>
              <w:t>2019</w:t>
            </w:r>
          </w:p>
        </w:tc>
        <w:tc>
          <w:tcPr>
            <w:tcW w:w="1531" w:type="dxa"/>
            <w:tcBorders>
              <w:top w:val="single" w:sz="6" w:space="0" w:color="000000"/>
              <w:left w:val="single" w:sz="4" w:space="0" w:color="000000"/>
              <w:bottom w:val="single" w:sz="6" w:space="0" w:color="000000"/>
            </w:tcBorders>
            <w:shd w:val="clear" w:color="auto" w:fill="FFFFFF"/>
            <w:vAlign w:val="center"/>
          </w:tcPr>
          <w:p w:rsidR="00392A9D" w:rsidRPr="00A83EEE" w:rsidRDefault="00392A9D" w:rsidP="00A83EEE">
            <w:pPr>
              <w:pStyle w:val="afff1"/>
              <w:rPr>
                <w:rFonts w:ascii="Calibri" w:hAnsi="Calibri"/>
                <w:szCs w:val="16"/>
                <w:lang w:val="en-US"/>
              </w:rPr>
            </w:pPr>
            <w:r w:rsidRPr="00A83EEE">
              <w:rPr>
                <w:rFonts w:ascii="Calibri" w:hAnsi="Calibri"/>
                <w:szCs w:val="16"/>
                <w:lang w:val="en-US"/>
              </w:rPr>
              <w:t>2020</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b/>
                <w:sz w:val="16"/>
                <w:szCs w:val="16"/>
              </w:rPr>
              <w:t>Republic of Kazakhstan</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86 968</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86</w:t>
            </w:r>
            <w:r w:rsidRPr="00A83EEE">
              <w:rPr>
                <w:rFonts w:ascii="Calibri" w:hAnsi="Calibri" w:cs="Arial"/>
                <w:sz w:val="16"/>
                <w:szCs w:val="16"/>
                <w:lang w:val="en-US"/>
              </w:rPr>
              <w:t xml:space="preserve"> </w:t>
            </w:r>
            <w:r w:rsidRPr="00A83EEE">
              <w:rPr>
                <w:rFonts w:ascii="Calibri" w:hAnsi="Calibri" w:cs="Arial"/>
                <w:sz w:val="16"/>
                <w:szCs w:val="16"/>
              </w:rPr>
              <w:t>671</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90 720</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113 163</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134 484</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Akmola</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83 250</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81</w:t>
            </w:r>
            <w:r w:rsidRPr="00A83EEE">
              <w:rPr>
                <w:rFonts w:ascii="Calibri" w:hAnsi="Calibri" w:cs="Arial"/>
                <w:sz w:val="16"/>
                <w:szCs w:val="16"/>
                <w:lang w:val="en-US"/>
              </w:rPr>
              <w:t xml:space="preserve"> </w:t>
            </w:r>
            <w:r w:rsidRPr="00A83EEE">
              <w:rPr>
                <w:rFonts w:ascii="Calibri" w:hAnsi="Calibri" w:cs="Arial"/>
                <w:sz w:val="16"/>
                <w:szCs w:val="16"/>
              </w:rPr>
              <w:t>281</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84 100</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102 950</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125 688</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Aktobe</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92 097</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98</w:t>
            </w:r>
            <w:r w:rsidRPr="00A83EEE">
              <w:rPr>
                <w:rFonts w:ascii="Calibri" w:hAnsi="Calibri" w:cs="Arial"/>
                <w:sz w:val="16"/>
                <w:szCs w:val="16"/>
                <w:lang w:val="en-US"/>
              </w:rPr>
              <w:t xml:space="preserve"> </w:t>
            </w:r>
            <w:r w:rsidRPr="00A83EEE">
              <w:rPr>
                <w:rFonts w:ascii="Calibri" w:hAnsi="Calibri" w:cs="Arial"/>
                <w:sz w:val="16"/>
                <w:szCs w:val="16"/>
              </w:rPr>
              <w:t>032</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99 888</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116 794</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142 434</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Almaty</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88 242</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84</w:t>
            </w:r>
            <w:r w:rsidRPr="00A83EEE">
              <w:rPr>
                <w:rFonts w:ascii="Calibri" w:hAnsi="Calibri" w:cs="Arial"/>
                <w:sz w:val="16"/>
                <w:szCs w:val="16"/>
                <w:lang w:val="en-US"/>
              </w:rPr>
              <w:t xml:space="preserve"> </w:t>
            </w:r>
            <w:r w:rsidRPr="00A83EEE">
              <w:rPr>
                <w:rFonts w:ascii="Calibri" w:hAnsi="Calibri" w:cs="Arial"/>
                <w:sz w:val="16"/>
                <w:szCs w:val="16"/>
              </w:rPr>
              <w:t>000</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91 187</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101 519</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117 466</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87 314</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82</w:t>
            </w:r>
            <w:r w:rsidRPr="00A83EEE">
              <w:rPr>
                <w:rFonts w:ascii="Calibri" w:hAnsi="Calibri" w:cs="Arial"/>
                <w:sz w:val="16"/>
                <w:szCs w:val="16"/>
                <w:lang w:val="en-US"/>
              </w:rPr>
              <w:t xml:space="preserve"> </w:t>
            </w:r>
            <w:r w:rsidRPr="00A83EEE">
              <w:rPr>
                <w:rFonts w:ascii="Calibri" w:hAnsi="Calibri" w:cs="Arial"/>
                <w:sz w:val="16"/>
                <w:szCs w:val="16"/>
              </w:rPr>
              <w:t>189</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95 276</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124 361</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150 047</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Zhambyl</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88 378</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101</w:t>
            </w:r>
            <w:r w:rsidRPr="00A83EEE">
              <w:rPr>
                <w:rFonts w:ascii="Calibri" w:hAnsi="Calibri" w:cs="Arial"/>
                <w:sz w:val="16"/>
                <w:szCs w:val="16"/>
                <w:lang w:val="en-US"/>
              </w:rPr>
              <w:t xml:space="preserve"> </w:t>
            </w:r>
            <w:r w:rsidRPr="00A83EEE">
              <w:rPr>
                <w:rFonts w:ascii="Calibri" w:hAnsi="Calibri" w:cs="Arial"/>
                <w:sz w:val="16"/>
                <w:szCs w:val="16"/>
              </w:rPr>
              <w:t>533</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99 613</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120 120</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151 839</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86 107</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86</w:t>
            </w:r>
            <w:r w:rsidRPr="00A83EEE">
              <w:rPr>
                <w:rFonts w:ascii="Calibri" w:hAnsi="Calibri" w:cs="Arial"/>
                <w:sz w:val="16"/>
                <w:szCs w:val="16"/>
                <w:lang w:val="en-US"/>
              </w:rPr>
              <w:t xml:space="preserve"> </w:t>
            </w:r>
            <w:r w:rsidRPr="00A83EEE">
              <w:rPr>
                <w:rFonts w:ascii="Calibri" w:hAnsi="Calibri" w:cs="Arial"/>
                <w:sz w:val="16"/>
                <w:szCs w:val="16"/>
              </w:rPr>
              <w:t>881</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85 502</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122 542</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142 728</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Коstanai</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72 766</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74</w:t>
            </w:r>
            <w:r w:rsidRPr="00A83EEE">
              <w:rPr>
                <w:rFonts w:ascii="Calibri" w:hAnsi="Calibri" w:cs="Arial"/>
                <w:sz w:val="16"/>
                <w:szCs w:val="16"/>
                <w:lang w:val="en-US"/>
              </w:rPr>
              <w:t xml:space="preserve"> </w:t>
            </w:r>
            <w:r w:rsidRPr="00A83EEE">
              <w:rPr>
                <w:rFonts w:ascii="Calibri" w:hAnsi="Calibri" w:cs="Arial"/>
                <w:sz w:val="16"/>
                <w:szCs w:val="16"/>
              </w:rPr>
              <w:t>158</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79 518</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105 405</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135 026</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Kyzylorda</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92 674</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97</w:t>
            </w:r>
            <w:r w:rsidRPr="00A83EEE">
              <w:rPr>
                <w:rFonts w:ascii="Calibri" w:hAnsi="Calibri" w:cs="Arial"/>
                <w:sz w:val="16"/>
                <w:szCs w:val="16"/>
                <w:lang w:val="en-US"/>
              </w:rPr>
              <w:t xml:space="preserve"> </w:t>
            </w:r>
            <w:r w:rsidRPr="00A83EEE">
              <w:rPr>
                <w:rFonts w:ascii="Calibri" w:hAnsi="Calibri" w:cs="Arial"/>
                <w:sz w:val="16"/>
                <w:szCs w:val="16"/>
              </w:rPr>
              <w:t>323</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102 974</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137 747</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148 704</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Мangystau</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82 599</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82</w:t>
            </w:r>
            <w:r w:rsidRPr="00A83EEE">
              <w:rPr>
                <w:rFonts w:ascii="Calibri" w:hAnsi="Calibri" w:cs="Arial"/>
                <w:sz w:val="16"/>
                <w:szCs w:val="16"/>
                <w:lang w:val="en-US"/>
              </w:rPr>
              <w:t xml:space="preserve"> </w:t>
            </w:r>
            <w:r w:rsidRPr="00A83EEE">
              <w:rPr>
                <w:rFonts w:ascii="Calibri" w:hAnsi="Calibri" w:cs="Arial"/>
                <w:sz w:val="16"/>
                <w:szCs w:val="16"/>
              </w:rPr>
              <w:t>302</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88 087</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119 105</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138 405</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Pavlodar</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81 696</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74</w:t>
            </w:r>
            <w:r w:rsidRPr="00A83EEE">
              <w:rPr>
                <w:rFonts w:ascii="Calibri" w:hAnsi="Calibri" w:cs="Arial"/>
                <w:sz w:val="16"/>
                <w:szCs w:val="16"/>
                <w:lang w:val="en-US"/>
              </w:rPr>
              <w:t xml:space="preserve"> </w:t>
            </w:r>
            <w:r w:rsidRPr="00A83EEE">
              <w:rPr>
                <w:rFonts w:ascii="Calibri" w:hAnsi="Calibri" w:cs="Arial"/>
                <w:sz w:val="16"/>
                <w:szCs w:val="16"/>
              </w:rPr>
              <w:t>296</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77 778</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107 595</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123 869</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76 099</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73</w:t>
            </w:r>
            <w:r w:rsidRPr="00A83EEE">
              <w:rPr>
                <w:rFonts w:ascii="Calibri" w:hAnsi="Calibri" w:cs="Arial"/>
                <w:sz w:val="16"/>
                <w:szCs w:val="16"/>
                <w:lang w:val="en-US"/>
              </w:rPr>
              <w:t xml:space="preserve"> </w:t>
            </w:r>
            <w:r w:rsidRPr="00A83EEE">
              <w:rPr>
                <w:rFonts w:ascii="Calibri" w:hAnsi="Calibri" w:cs="Arial"/>
                <w:sz w:val="16"/>
                <w:szCs w:val="16"/>
              </w:rPr>
              <w:t>413</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75 762</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98 244</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112 236</w:t>
            </w:r>
          </w:p>
        </w:tc>
      </w:tr>
      <w:tr w:rsidR="00FA791F" w:rsidRPr="00A83EEE" w:rsidTr="00296B57">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81 326</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81</w:t>
            </w:r>
            <w:r w:rsidRPr="00A83EEE">
              <w:rPr>
                <w:rFonts w:ascii="Calibri" w:hAnsi="Calibri" w:cs="Arial"/>
                <w:sz w:val="16"/>
                <w:szCs w:val="16"/>
                <w:lang w:val="en-US"/>
              </w:rPr>
              <w:t xml:space="preserve"> </w:t>
            </w:r>
            <w:r w:rsidRPr="00A83EEE">
              <w:rPr>
                <w:rFonts w:ascii="Calibri" w:hAnsi="Calibri" w:cs="Arial"/>
                <w:sz w:val="16"/>
                <w:szCs w:val="16"/>
              </w:rPr>
              <w:t>123</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80 633</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103 706</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125 374</w:t>
            </w:r>
          </w:p>
        </w:tc>
      </w:tr>
      <w:tr w:rsidR="00FA791F" w:rsidRPr="00A83EEE" w:rsidTr="00296B57">
        <w:trPr>
          <w:cantSplit/>
          <w:trHeight w:val="63"/>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Nur-Sultan city</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98 793</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96</w:t>
            </w:r>
            <w:r w:rsidRPr="00A83EEE">
              <w:rPr>
                <w:rFonts w:ascii="Calibri" w:hAnsi="Calibri" w:cs="Arial"/>
                <w:sz w:val="16"/>
                <w:szCs w:val="16"/>
                <w:lang w:val="en-US"/>
              </w:rPr>
              <w:t xml:space="preserve"> </w:t>
            </w:r>
            <w:r w:rsidRPr="00A83EEE">
              <w:rPr>
                <w:rFonts w:ascii="Calibri" w:hAnsi="Calibri" w:cs="Arial"/>
                <w:sz w:val="16"/>
                <w:szCs w:val="16"/>
              </w:rPr>
              <w:t>684</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101 273</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142 246</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150 536</w:t>
            </w:r>
          </w:p>
        </w:tc>
      </w:tr>
      <w:tr w:rsidR="00FA791F" w:rsidRPr="00A83EEE" w:rsidTr="00392A9D">
        <w:trPr>
          <w:cantSplit/>
        </w:trPr>
        <w:tc>
          <w:tcPr>
            <w:tcW w:w="2552" w:type="dxa"/>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Almaty city</w:t>
            </w:r>
          </w:p>
        </w:tc>
        <w:tc>
          <w:tcPr>
            <w:tcW w:w="1530" w:type="dxa"/>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91 908</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89</w:t>
            </w:r>
            <w:r w:rsidRPr="00A83EEE">
              <w:rPr>
                <w:rFonts w:ascii="Calibri" w:hAnsi="Calibri" w:cs="Arial"/>
                <w:sz w:val="16"/>
                <w:szCs w:val="16"/>
                <w:lang w:val="en-US"/>
              </w:rPr>
              <w:t xml:space="preserve"> </w:t>
            </w:r>
            <w:r w:rsidRPr="00A83EEE">
              <w:rPr>
                <w:rFonts w:ascii="Calibri" w:hAnsi="Calibri" w:cs="Arial"/>
                <w:sz w:val="16"/>
                <w:szCs w:val="16"/>
              </w:rPr>
              <w:t>346</w:t>
            </w:r>
          </w:p>
        </w:tc>
        <w:tc>
          <w:tcPr>
            <w:tcW w:w="1531" w:type="dxa"/>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100 868</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129 531</w:t>
            </w:r>
          </w:p>
        </w:tc>
        <w:tc>
          <w:tcPr>
            <w:tcW w:w="1531" w:type="dxa"/>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150 822</w:t>
            </w:r>
          </w:p>
        </w:tc>
      </w:tr>
      <w:tr w:rsidR="00FA791F" w:rsidRPr="00A83EEE" w:rsidTr="00392A9D">
        <w:trPr>
          <w:cantSplit/>
        </w:trPr>
        <w:tc>
          <w:tcPr>
            <w:tcW w:w="2552" w:type="dxa"/>
            <w:tcBorders>
              <w:bottom w:val="single" w:sz="4" w:space="0" w:color="auto"/>
            </w:tcBorders>
            <w:shd w:val="clear" w:color="auto" w:fill="auto"/>
            <w:tcMar>
              <w:left w:w="57" w:type="dxa"/>
              <w:right w:w="57" w:type="dxa"/>
            </w:tcMar>
          </w:tcPr>
          <w:p w:rsidR="00FA791F" w:rsidRPr="00A83EEE" w:rsidRDefault="00FA791F" w:rsidP="00A83EEE">
            <w:pPr>
              <w:rPr>
                <w:rFonts w:ascii="Calibri" w:hAnsi="Calibri"/>
                <w:sz w:val="16"/>
                <w:szCs w:val="16"/>
              </w:rPr>
            </w:pPr>
            <w:r w:rsidRPr="00A83EEE">
              <w:rPr>
                <w:rFonts w:ascii="Calibri" w:hAnsi="Calibri" w:cs="Calibri"/>
                <w:sz w:val="16"/>
                <w:szCs w:val="16"/>
              </w:rPr>
              <w:t>Shymkent city</w:t>
            </w:r>
          </w:p>
        </w:tc>
        <w:tc>
          <w:tcPr>
            <w:tcW w:w="1530" w:type="dxa"/>
            <w:tcBorders>
              <w:bottom w:val="single" w:sz="4" w:space="0" w:color="auto"/>
            </w:tcBorders>
            <w:shd w:val="clear" w:color="auto" w:fill="auto"/>
            <w:vAlign w:val="bottom"/>
          </w:tcPr>
          <w:p w:rsidR="00FA791F" w:rsidRPr="00A83EEE" w:rsidRDefault="00FA791F" w:rsidP="00A83EEE">
            <w:pPr>
              <w:jc w:val="right"/>
              <w:rPr>
                <w:rFonts w:ascii="Calibri" w:hAnsi="Calibri"/>
                <w:snapToGrid w:val="0"/>
                <w:sz w:val="16"/>
              </w:rPr>
            </w:pPr>
            <w:r w:rsidRPr="00A83EEE">
              <w:rPr>
                <w:rFonts w:ascii="Calibri" w:hAnsi="Calibri"/>
                <w:snapToGrid w:val="0"/>
                <w:sz w:val="16"/>
              </w:rPr>
              <w:t>…</w:t>
            </w:r>
          </w:p>
        </w:tc>
        <w:tc>
          <w:tcPr>
            <w:tcW w:w="1531"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auto"/>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107 366</w:t>
            </w:r>
          </w:p>
        </w:tc>
        <w:tc>
          <w:tcPr>
            <w:tcW w:w="1531" w:type="dxa"/>
            <w:tcBorders>
              <w:bottom w:val="single" w:sz="4" w:space="0" w:color="auto"/>
            </w:tcBorders>
            <w:shd w:val="clear" w:color="auto" w:fill="FFFFFF"/>
            <w:vAlign w:val="bottom"/>
          </w:tcPr>
          <w:p w:rsidR="00FA791F" w:rsidRPr="00A83EEE" w:rsidRDefault="00FA791F" w:rsidP="00A83EEE">
            <w:pPr>
              <w:jc w:val="right"/>
              <w:rPr>
                <w:rFonts w:ascii="Calibri" w:hAnsi="Calibri" w:cs="Arial"/>
                <w:sz w:val="16"/>
                <w:szCs w:val="16"/>
              </w:rPr>
            </w:pPr>
            <w:r w:rsidRPr="00A83EEE">
              <w:rPr>
                <w:rFonts w:ascii="Calibri" w:hAnsi="Calibri" w:cs="Arial"/>
                <w:sz w:val="16"/>
                <w:szCs w:val="16"/>
              </w:rPr>
              <w:t>149 933</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FA791F" w:rsidRPr="00A83EEE">
        <w:rPr>
          <w:rFonts w:ascii="Calibri" w:hAnsi="Calibri" w:cs="Calibri"/>
          <w:sz w:val="20"/>
          <w:lang w:val="en-US"/>
        </w:rPr>
        <w:t>5</w:t>
      </w:r>
      <w:r w:rsidRPr="00A83EEE">
        <w:rPr>
          <w:rFonts w:ascii="Calibri" w:hAnsi="Calibri" w:cs="Calibri"/>
          <w:sz w:val="20"/>
          <w:lang w:val="en-US"/>
        </w:rPr>
        <w:t xml:space="preserve">6 </w:t>
      </w:r>
      <w:r w:rsidRPr="00A83EEE">
        <w:rPr>
          <w:rFonts w:ascii="Calibri" w:hAnsi="Calibri" w:cs="Calibri"/>
          <w:sz w:val="20"/>
          <w:lang w:val="kk-KZ"/>
        </w:rPr>
        <w:t>Purchas</w:t>
      </w:r>
      <w:r w:rsidRPr="00A83EEE">
        <w:rPr>
          <w:rFonts w:ascii="Calibri" w:hAnsi="Calibri" w:cs="Calibri"/>
          <w:sz w:val="20"/>
          <w:lang w:val="en-US"/>
        </w:rPr>
        <w:t>ing</w:t>
      </w:r>
      <w:r w:rsidRPr="00A83EEE">
        <w:rPr>
          <w:rFonts w:ascii="Calibri" w:hAnsi="Calibri" w:cs="Calibri"/>
          <w:sz w:val="20"/>
          <w:lang w:val="kk-KZ"/>
        </w:rPr>
        <w:t xml:space="preserve"> prices of fine flour from wheat and meslina (a mixture of wheat and rye) by industrial enterprises</w:t>
      </w:r>
      <w:r w:rsidRPr="00A83EEE">
        <w:rPr>
          <w:rFonts w:ascii="Calibri" w:hAnsi="Calibri" w:cs="Calibri"/>
          <w:sz w:val="20"/>
          <w:lang w:val="en-US"/>
        </w:rPr>
        <w:t xml:space="preserve"> in 20</w:t>
      </w:r>
      <w:r w:rsidR="00296B57" w:rsidRPr="00A83EEE">
        <w:rPr>
          <w:rFonts w:ascii="Calibri" w:hAnsi="Calibri" w:cs="Calibri"/>
          <w:sz w:val="20"/>
          <w:lang w:val="en-US"/>
        </w:rPr>
        <w:t>20</w:t>
      </w:r>
    </w:p>
    <w:p w:rsidR="00862527" w:rsidRPr="00A83EEE" w:rsidRDefault="00862527" w:rsidP="00A83EEE">
      <w:pPr>
        <w:pStyle w:val="afff0"/>
        <w:tabs>
          <w:tab w:val="left" w:pos="7938"/>
        </w:tabs>
        <w:spacing w:after="60"/>
        <w:jc w:val="right"/>
      </w:pPr>
      <w:r w:rsidRPr="00A83EEE">
        <w:t>in tenge per ton</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121 611</w:t>
            </w:r>
          </w:p>
        </w:tc>
        <w:tc>
          <w:tcPr>
            <w:tcW w:w="1276"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122 124</w:t>
            </w:r>
          </w:p>
        </w:tc>
        <w:tc>
          <w:tcPr>
            <w:tcW w:w="1276"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121 894</w:t>
            </w:r>
          </w:p>
        </w:tc>
        <w:tc>
          <w:tcPr>
            <w:tcW w:w="1275"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124 271</w:t>
            </w:r>
          </w:p>
        </w:tc>
        <w:tc>
          <w:tcPr>
            <w:tcW w:w="1276"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128 232</w:t>
            </w:r>
          </w:p>
        </w:tc>
        <w:tc>
          <w:tcPr>
            <w:tcW w:w="1276"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129 000</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112 686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113 842</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113 196</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114 532</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114 532</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117 807</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120 334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113 694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113 694</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115 983</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118 000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120 974</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Almaty</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107 375</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109 087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108 831</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110 196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111 953</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110 888</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134 906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144 171</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144 171</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145 727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158 487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157 329</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Zhambyl</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133 783</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136 197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137 419</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139 520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145 736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144 059</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127 101</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127 372</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127 356</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129 266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136 348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144 431</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Коstanai</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117 334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117 560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117 784</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120 857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126 634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126 163</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Kyzylorda</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133 715</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134 492</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134 492</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136 681</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136 681</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137 053</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Мangystau</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129 810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129 810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124 634</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126 288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138 079</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134 961</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107 964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107 628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106 484</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111 119</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115 781</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119 405</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102 593</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103 429</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104 066</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102 758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107 255</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107 512</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108 738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109 168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109 411</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119 371</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123 950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123 954</w:t>
            </w:r>
          </w:p>
        </w:tc>
      </w:tr>
      <w:tr w:rsidR="000B16EF" w:rsidRPr="00A83EEE" w:rsidTr="00587C2C">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Nur-Sultan city</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142 663</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142 646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142 167</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139 457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141 058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142 073</w:t>
            </w:r>
          </w:p>
        </w:tc>
      </w:tr>
      <w:tr w:rsidR="000B16EF" w:rsidRPr="00A83EEE" w:rsidTr="00587C2C">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Almaty city</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132 470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134 407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139 119</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142 624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147 080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146 714</w:t>
            </w:r>
          </w:p>
        </w:tc>
      </w:tr>
      <w:tr w:rsidR="000B16EF" w:rsidRPr="00A83EEE" w:rsidTr="006D4CBD">
        <w:trPr>
          <w:cantSplit/>
        </w:trPr>
        <w:tc>
          <w:tcPr>
            <w:tcW w:w="2552" w:type="dxa"/>
            <w:tcBorders>
              <w:bottom w:val="single" w:sz="4" w:space="0" w:color="000000"/>
            </w:tcBorders>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Shymkent city</w:t>
            </w:r>
          </w:p>
        </w:tc>
        <w:tc>
          <w:tcPr>
            <w:tcW w:w="1275" w:type="dxa"/>
            <w:tcBorders>
              <w:bottom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130 008</w:t>
            </w:r>
          </w:p>
        </w:tc>
        <w:tc>
          <w:tcPr>
            <w:tcW w:w="1276" w:type="dxa"/>
            <w:tcBorders>
              <w:bottom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128 045</w:t>
            </w:r>
          </w:p>
        </w:tc>
        <w:tc>
          <w:tcPr>
            <w:tcW w:w="1276" w:type="dxa"/>
            <w:tcBorders>
              <w:bottom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126 738</w:t>
            </w:r>
          </w:p>
        </w:tc>
        <w:tc>
          <w:tcPr>
            <w:tcW w:w="1275" w:type="dxa"/>
            <w:tcBorders>
              <w:bottom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135 322</w:t>
            </w:r>
          </w:p>
        </w:tc>
        <w:tc>
          <w:tcPr>
            <w:tcW w:w="1276" w:type="dxa"/>
            <w:tcBorders>
              <w:bottom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138 037</w:t>
            </w:r>
          </w:p>
        </w:tc>
        <w:tc>
          <w:tcPr>
            <w:tcW w:w="1276" w:type="dxa"/>
            <w:tcBorders>
              <w:bottom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138 751</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129 703</w:t>
            </w:r>
          </w:p>
        </w:tc>
        <w:tc>
          <w:tcPr>
            <w:tcW w:w="1276"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130 173</w:t>
            </w:r>
          </w:p>
        </w:tc>
        <w:tc>
          <w:tcPr>
            <w:tcW w:w="1276"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130 511</w:t>
            </w:r>
          </w:p>
        </w:tc>
        <w:tc>
          <w:tcPr>
            <w:tcW w:w="1275"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131 600</w:t>
            </w:r>
          </w:p>
        </w:tc>
        <w:tc>
          <w:tcPr>
            <w:tcW w:w="1276"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132 739</w:t>
            </w:r>
          </w:p>
        </w:tc>
        <w:tc>
          <w:tcPr>
            <w:tcW w:w="1276" w:type="dxa"/>
            <w:tcBorders>
              <w:top w:val="single" w:sz="4" w:space="0" w:color="000000"/>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134 484</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123 904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125 958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125 958</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125 958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125 958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125 688</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136 560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131 350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136 868</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138 692</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142 367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142 434</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Almaty</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110 888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115 319</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113 824</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116 710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117 466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117 466</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156 142</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155 440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152 379</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152 976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154 344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150 047</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Zhambyl</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145 590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147 749</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149 708</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149 839</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151 839</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151 839</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147 164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143 217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142 837</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142 458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142 712</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142 728</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Коstanai</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127 291</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130 050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130 146</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130 087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135 026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135 026</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Kyzylorda</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136 867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137 287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139 164</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147 269</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148 704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148 704</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Мangystau</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119 687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119 741</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120 415</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126 726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126 957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138 405</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120 148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122 373</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122 156</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121 859</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122 188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123 869</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108 049</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106 787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108 451</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106 684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108 967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112 236</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123 077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124 178</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123 721</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123 721</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123 760</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125 374</w:t>
            </w:r>
          </w:p>
        </w:tc>
      </w:tr>
      <w:tr w:rsidR="000B16EF" w:rsidRPr="00A83EEE" w:rsidTr="006D4CBD">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Nur-Sultan city</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140 976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147 734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147 092</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147 584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149 066</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150 536</w:t>
            </w:r>
          </w:p>
        </w:tc>
      </w:tr>
      <w:tr w:rsidR="000B16EF" w:rsidRPr="00A83EEE" w:rsidTr="000B16EF">
        <w:trPr>
          <w:cantSplit/>
        </w:trPr>
        <w:tc>
          <w:tcPr>
            <w:tcW w:w="2552" w:type="dxa"/>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Almaty city</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150 357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147 317</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148 325</w:t>
            </w:r>
          </w:p>
        </w:tc>
        <w:tc>
          <w:tcPr>
            <w:tcW w:w="1275"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149 464</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150 995</w:t>
            </w:r>
          </w:p>
        </w:tc>
        <w:tc>
          <w:tcPr>
            <w:tcW w:w="1276" w:type="dxa"/>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150 822</w:t>
            </w:r>
          </w:p>
        </w:tc>
      </w:tr>
      <w:tr w:rsidR="000B16EF" w:rsidRPr="00A83EEE" w:rsidTr="000B16EF">
        <w:trPr>
          <w:cantSplit/>
        </w:trPr>
        <w:tc>
          <w:tcPr>
            <w:tcW w:w="2552" w:type="dxa"/>
            <w:tcBorders>
              <w:bottom w:val="single" w:sz="4" w:space="0" w:color="auto"/>
            </w:tcBorders>
            <w:shd w:val="clear" w:color="auto" w:fill="auto"/>
          </w:tcPr>
          <w:p w:rsidR="000B16EF" w:rsidRPr="00A83EEE" w:rsidRDefault="000B16EF" w:rsidP="00A83EEE">
            <w:pPr>
              <w:rPr>
                <w:rFonts w:ascii="Calibri" w:hAnsi="Calibri"/>
                <w:sz w:val="16"/>
                <w:szCs w:val="16"/>
              </w:rPr>
            </w:pPr>
            <w:r w:rsidRPr="00A83EEE">
              <w:rPr>
                <w:rFonts w:ascii="Calibri" w:hAnsi="Calibri" w:cs="Calibri"/>
                <w:sz w:val="16"/>
                <w:szCs w:val="16"/>
              </w:rPr>
              <w:t>Shymkent city</w:t>
            </w:r>
          </w:p>
        </w:tc>
        <w:tc>
          <w:tcPr>
            <w:tcW w:w="1275" w:type="dxa"/>
            <w:tcBorders>
              <w:bottom w:val="single" w:sz="4" w:space="0" w:color="auto"/>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137 463</w:t>
            </w:r>
          </w:p>
        </w:tc>
        <w:tc>
          <w:tcPr>
            <w:tcW w:w="1276" w:type="dxa"/>
            <w:tcBorders>
              <w:bottom w:val="single" w:sz="4" w:space="0" w:color="auto"/>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136 768</w:t>
            </w:r>
          </w:p>
        </w:tc>
        <w:tc>
          <w:tcPr>
            <w:tcW w:w="1276" w:type="dxa"/>
            <w:tcBorders>
              <w:bottom w:val="single" w:sz="4" w:space="0" w:color="auto"/>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135 811</w:t>
            </w:r>
          </w:p>
        </w:tc>
        <w:tc>
          <w:tcPr>
            <w:tcW w:w="1275" w:type="dxa"/>
            <w:tcBorders>
              <w:bottom w:val="single" w:sz="4" w:space="0" w:color="auto"/>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136 014</w:t>
            </w:r>
          </w:p>
        </w:tc>
        <w:tc>
          <w:tcPr>
            <w:tcW w:w="1276" w:type="dxa"/>
            <w:tcBorders>
              <w:bottom w:val="single" w:sz="4" w:space="0" w:color="auto"/>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135 576</w:t>
            </w:r>
          </w:p>
        </w:tc>
        <w:tc>
          <w:tcPr>
            <w:tcW w:w="1276" w:type="dxa"/>
            <w:tcBorders>
              <w:bottom w:val="single" w:sz="4" w:space="0" w:color="auto"/>
            </w:tcBorders>
            <w:shd w:val="clear" w:color="auto" w:fill="auto"/>
            <w:vAlign w:val="bottom"/>
          </w:tcPr>
          <w:p w:rsidR="000B16EF" w:rsidRPr="00A83EEE" w:rsidRDefault="000B16EF" w:rsidP="00A83EEE">
            <w:pPr>
              <w:jc w:val="right"/>
              <w:rPr>
                <w:rFonts w:ascii="Calibri" w:hAnsi="Calibri" w:cs="Arial"/>
                <w:sz w:val="16"/>
                <w:szCs w:val="16"/>
              </w:rPr>
            </w:pPr>
            <w:r w:rsidRPr="00A83EEE">
              <w:rPr>
                <w:rFonts w:ascii="Calibri" w:hAnsi="Calibri" w:cs="Arial"/>
                <w:sz w:val="16"/>
                <w:szCs w:val="16"/>
              </w:rPr>
              <w:t>149 933</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115C23" w:rsidRPr="00A83EEE">
        <w:rPr>
          <w:rFonts w:ascii="Calibri" w:hAnsi="Calibri" w:cs="Calibri"/>
          <w:sz w:val="20"/>
          <w:lang w:val="en-US"/>
        </w:rPr>
        <w:t>57</w:t>
      </w:r>
      <w:r w:rsidRPr="00A83EEE">
        <w:rPr>
          <w:rFonts w:ascii="Calibri" w:hAnsi="Calibri" w:cs="Calibri"/>
          <w:sz w:val="20"/>
          <w:lang w:val="en-US"/>
        </w:rPr>
        <w:t xml:space="preserve"> Purchasing prices of granulated sugar obtained from cane or beet sugar in solid state by industrial enterprises</w:t>
      </w:r>
    </w:p>
    <w:p w:rsidR="00862527" w:rsidRPr="00A83EEE" w:rsidRDefault="00B37685" w:rsidP="00A83EEE">
      <w:pPr>
        <w:pStyle w:val="afff0"/>
        <w:tabs>
          <w:tab w:val="left" w:pos="7797"/>
        </w:tabs>
        <w:spacing w:after="60"/>
        <w:jc w:val="right"/>
        <w:rPr>
          <w:lang w:val="en-US"/>
        </w:rPr>
      </w:pPr>
      <w:r w:rsidRPr="00A83EEE">
        <w:rPr>
          <w:lang w:val="en-US"/>
        </w:rPr>
        <w:t>аt the end of the period,</w:t>
      </w:r>
      <w:r w:rsidRPr="00A83EEE">
        <w:rPr>
          <w:b/>
          <w:lang w:val="en-US"/>
        </w:rPr>
        <w:t xml:space="preserve"> </w:t>
      </w:r>
      <w:r w:rsidR="00862527" w:rsidRPr="00A83EEE">
        <w:rPr>
          <w:lang w:val="en-US"/>
        </w:rPr>
        <w:t>in tenge per ton</w:t>
      </w:r>
    </w:p>
    <w:tbl>
      <w:tblPr>
        <w:tblW w:w="0" w:type="auto"/>
        <w:tblInd w:w="108" w:type="dxa"/>
        <w:tblLayout w:type="fixed"/>
        <w:tblLook w:val="0000"/>
      </w:tblPr>
      <w:tblGrid>
        <w:gridCol w:w="2552"/>
        <w:gridCol w:w="1530"/>
        <w:gridCol w:w="1531"/>
        <w:gridCol w:w="1531"/>
        <w:gridCol w:w="1531"/>
        <w:gridCol w:w="1531"/>
      </w:tblGrid>
      <w:tr w:rsidR="00B37685"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B37685" w:rsidRPr="00A83EEE" w:rsidRDefault="00B37685" w:rsidP="00A83EEE">
            <w:pPr>
              <w:pStyle w:val="afff1"/>
              <w:snapToGrid w:val="0"/>
              <w:rPr>
                <w:rFonts w:ascii="Calibri" w:hAnsi="Calibri" w:cs="Calibri"/>
                <w:szCs w:val="16"/>
                <w:lang w:val="en-US"/>
              </w:rPr>
            </w:pPr>
          </w:p>
        </w:tc>
        <w:tc>
          <w:tcPr>
            <w:tcW w:w="1530" w:type="dxa"/>
            <w:tcBorders>
              <w:top w:val="single" w:sz="6" w:space="0" w:color="000000"/>
              <w:left w:val="single" w:sz="4" w:space="0" w:color="000000"/>
              <w:bottom w:val="single" w:sz="6" w:space="0" w:color="000000"/>
            </w:tcBorders>
            <w:shd w:val="clear" w:color="auto" w:fill="auto"/>
            <w:vAlign w:val="center"/>
          </w:tcPr>
          <w:p w:rsidR="00B37685" w:rsidRPr="00A83EEE" w:rsidRDefault="00B37685" w:rsidP="00A83EEE">
            <w:pPr>
              <w:pStyle w:val="afff1"/>
              <w:rPr>
                <w:rFonts w:ascii="Calibri" w:hAnsi="Calibri"/>
                <w:szCs w:val="16"/>
              </w:rPr>
            </w:pPr>
            <w:r w:rsidRPr="00A83EEE">
              <w:rPr>
                <w:rFonts w:ascii="Calibri" w:hAnsi="Calibri" w:cs="Calibri"/>
                <w:szCs w:val="16"/>
              </w:rPr>
              <w:t>2016</w:t>
            </w:r>
          </w:p>
        </w:tc>
        <w:tc>
          <w:tcPr>
            <w:tcW w:w="1531" w:type="dxa"/>
            <w:tcBorders>
              <w:top w:val="single" w:sz="6" w:space="0" w:color="000000"/>
              <w:left w:val="single" w:sz="4" w:space="0" w:color="000000"/>
              <w:bottom w:val="single" w:sz="6" w:space="0" w:color="000000"/>
            </w:tcBorders>
            <w:shd w:val="clear" w:color="auto" w:fill="auto"/>
            <w:vAlign w:val="center"/>
          </w:tcPr>
          <w:p w:rsidR="00B37685" w:rsidRPr="00A83EEE" w:rsidRDefault="00B37685" w:rsidP="00A83EEE">
            <w:pPr>
              <w:pStyle w:val="afff1"/>
              <w:rPr>
                <w:rFonts w:ascii="Calibri" w:hAnsi="Calibri"/>
                <w:szCs w:val="16"/>
              </w:rPr>
            </w:pPr>
            <w:r w:rsidRPr="00A83EEE">
              <w:rPr>
                <w:rFonts w:ascii="Calibri" w:hAnsi="Calibri" w:cs="Calibri"/>
                <w:szCs w:val="16"/>
              </w:rPr>
              <w:t>2017</w:t>
            </w:r>
          </w:p>
        </w:tc>
        <w:tc>
          <w:tcPr>
            <w:tcW w:w="1531" w:type="dxa"/>
            <w:tcBorders>
              <w:top w:val="single" w:sz="6" w:space="0" w:color="000000"/>
              <w:left w:val="single" w:sz="4" w:space="0" w:color="000000"/>
              <w:bottom w:val="single" w:sz="6" w:space="0" w:color="000000"/>
            </w:tcBorders>
            <w:shd w:val="clear" w:color="auto" w:fill="auto"/>
            <w:vAlign w:val="center"/>
          </w:tcPr>
          <w:p w:rsidR="00B37685" w:rsidRPr="00A83EEE" w:rsidRDefault="00B37685" w:rsidP="00A83EEE">
            <w:pPr>
              <w:pStyle w:val="afff1"/>
              <w:rPr>
                <w:rFonts w:ascii="Calibri" w:hAnsi="Calibri"/>
                <w:szCs w:val="16"/>
              </w:rPr>
            </w:pPr>
            <w:r w:rsidRPr="00A83EEE">
              <w:rPr>
                <w:rFonts w:ascii="Calibri" w:hAnsi="Calibri" w:cs="Calibri"/>
                <w:szCs w:val="16"/>
              </w:rPr>
              <w:t>2018</w:t>
            </w:r>
          </w:p>
        </w:tc>
        <w:tc>
          <w:tcPr>
            <w:tcW w:w="1531" w:type="dxa"/>
            <w:tcBorders>
              <w:top w:val="single" w:sz="6" w:space="0" w:color="000000"/>
              <w:left w:val="single" w:sz="4" w:space="0" w:color="000000"/>
              <w:bottom w:val="single" w:sz="6" w:space="0" w:color="000000"/>
            </w:tcBorders>
            <w:shd w:val="clear" w:color="auto" w:fill="auto"/>
            <w:vAlign w:val="center"/>
          </w:tcPr>
          <w:p w:rsidR="00B37685" w:rsidRPr="00A83EEE" w:rsidRDefault="00B37685" w:rsidP="00A83EEE">
            <w:pPr>
              <w:pStyle w:val="afff1"/>
              <w:rPr>
                <w:rFonts w:ascii="Calibri" w:hAnsi="Calibri"/>
                <w:szCs w:val="16"/>
              </w:rPr>
            </w:pPr>
            <w:r w:rsidRPr="00A83EEE">
              <w:rPr>
                <w:rFonts w:ascii="Calibri" w:hAnsi="Calibri" w:cs="Calibri"/>
                <w:szCs w:val="16"/>
              </w:rPr>
              <w:t>2019</w:t>
            </w:r>
          </w:p>
        </w:tc>
        <w:tc>
          <w:tcPr>
            <w:tcW w:w="1531" w:type="dxa"/>
            <w:tcBorders>
              <w:top w:val="single" w:sz="6" w:space="0" w:color="000000"/>
              <w:left w:val="single" w:sz="4" w:space="0" w:color="000000"/>
              <w:bottom w:val="single" w:sz="6" w:space="0" w:color="000000"/>
            </w:tcBorders>
            <w:shd w:val="clear" w:color="auto" w:fill="auto"/>
            <w:vAlign w:val="center"/>
          </w:tcPr>
          <w:p w:rsidR="00B37685" w:rsidRPr="00A83EEE" w:rsidRDefault="00B37685" w:rsidP="00A83EEE">
            <w:pPr>
              <w:pStyle w:val="afff1"/>
              <w:rPr>
                <w:rFonts w:ascii="Calibri" w:hAnsi="Calibri"/>
                <w:szCs w:val="16"/>
                <w:lang w:val="en-US"/>
              </w:rPr>
            </w:pPr>
            <w:r w:rsidRPr="00A83EEE">
              <w:rPr>
                <w:rFonts w:ascii="Calibri" w:hAnsi="Calibri"/>
                <w:szCs w:val="16"/>
                <w:lang w:val="en-US"/>
              </w:rPr>
              <w:t>2020</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b/>
                <w:sz w:val="16"/>
                <w:szCs w:val="16"/>
              </w:rPr>
              <w:t>Republic of Kazakhstan</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225 541</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195</w:t>
            </w:r>
            <w:r w:rsidRPr="00A83EEE">
              <w:rPr>
                <w:rFonts w:ascii="Calibri" w:hAnsi="Calibri" w:cs="Arial"/>
                <w:sz w:val="16"/>
                <w:szCs w:val="16"/>
                <w:lang w:val="en-US"/>
              </w:rPr>
              <w:t xml:space="preserve"> </w:t>
            </w:r>
            <w:r w:rsidRPr="00A83EEE">
              <w:rPr>
                <w:rFonts w:ascii="Calibri" w:hAnsi="Calibri" w:cs="Arial"/>
                <w:sz w:val="16"/>
                <w:szCs w:val="16"/>
              </w:rPr>
              <w:t>789</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212 708</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186 330</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228 052</w:t>
            </w:r>
          </w:p>
        </w:tc>
      </w:tr>
      <w:tr w:rsidR="00115C23" w:rsidRPr="00A83EEE" w:rsidTr="00B37685">
        <w:trPr>
          <w:cantSplit/>
          <w:trHeight w:val="197"/>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Akmola</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225 123</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207</w:t>
            </w:r>
            <w:r w:rsidRPr="00A83EEE">
              <w:rPr>
                <w:rFonts w:ascii="Calibri" w:hAnsi="Calibri" w:cs="Arial"/>
                <w:sz w:val="16"/>
                <w:szCs w:val="16"/>
                <w:lang w:val="en-US"/>
              </w:rPr>
              <w:t xml:space="preserve"> </w:t>
            </w:r>
            <w:r w:rsidRPr="00A83EEE">
              <w:rPr>
                <w:rFonts w:ascii="Calibri" w:hAnsi="Calibri" w:cs="Arial"/>
                <w:sz w:val="16"/>
                <w:szCs w:val="16"/>
              </w:rPr>
              <w:t>820</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222 907</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210 811</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241 032</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Aktobe</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225 481</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171</w:t>
            </w:r>
            <w:r w:rsidRPr="00A83EEE">
              <w:rPr>
                <w:rFonts w:ascii="Calibri" w:hAnsi="Calibri" w:cs="Arial"/>
                <w:sz w:val="16"/>
                <w:szCs w:val="16"/>
                <w:lang w:val="en-US"/>
              </w:rPr>
              <w:t xml:space="preserve"> </w:t>
            </w:r>
            <w:r w:rsidRPr="00A83EEE">
              <w:rPr>
                <w:rFonts w:ascii="Calibri" w:hAnsi="Calibri" w:cs="Arial"/>
                <w:sz w:val="16"/>
                <w:szCs w:val="16"/>
              </w:rPr>
              <w:t>329</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216 308</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164 662</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241 996</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Almaty</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215 350</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210</w:t>
            </w:r>
            <w:r w:rsidRPr="00A83EEE">
              <w:rPr>
                <w:rFonts w:ascii="Calibri" w:hAnsi="Calibri" w:cs="Arial"/>
                <w:sz w:val="16"/>
                <w:szCs w:val="16"/>
                <w:lang w:val="en-US"/>
              </w:rPr>
              <w:t xml:space="preserve"> </w:t>
            </w:r>
            <w:r w:rsidRPr="00A83EEE">
              <w:rPr>
                <w:rFonts w:ascii="Calibri" w:hAnsi="Calibri" w:cs="Arial"/>
                <w:sz w:val="16"/>
                <w:szCs w:val="16"/>
              </w:rPr>
              <w:t>586</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209 452</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184 599</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228 144</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Atyrau</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198 847</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198</w:t>
            </w:r>
            <w:r w:rsidRPr="00A83EEE">
              <w:rPr>
                <w:rFonts w:ascii="Calibri" w:hAnsi="Calibri" w:cs="Arial"/>
                <w:sz w:val="16"/>
                <w:szCs w:val="16"/>
                <w:lang w:val="en-US"/>
              </w:rPr>
              <w:t xml:space="preserve"> </w:t>
            </w:r>
            <w:r w:rsidRPr="00A83EEE">
              <w:rPr>
                <w:rFonts w:ascii="Calibri" w:hAnsi="Calibri" w:cs="Arial"/>
                <w:sz w:val="16"/>
                <w:szCs w:val="16"/>
              </w:rPr>
              <w:t>864</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183 626</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177 255</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х</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226 498</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197</w:t>
            </w:r>
            <w:r w:rsidRPr="00A83EEE">
              <w:rPr>
                <w:rFonts w:ascii="Calibri" w:hAnsi="Calibri" w:cs="Arial"/>
                <w:sz w:val="16"/>
                <w:szCs w:val="16"/>
                <w:lang w:val="en-US"/>
              </w:rPr>
              <w:t xml:space="preserve"> </w:t>
            </w:r>
            <w:r w:rsidRPr="00A83EEE">
              <w:rPr>
                <w:rFonts w:ascii="Calibri" w:hAnsi="Calibri" w:cs="Arial"/>
                <w:sz w:val="16"/>
                <w:szCs w:val="16"/>
              </w:rPr>
              <w:t>219</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174 474</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185 350</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256 456</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Zhambyl</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190 592</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199</w:t>
            </w:r>
            <w:r w:rsidRPr="00A83EEE">
              <w:rPr>
                <w:rFonts w:ascii="Calibri" w:hAnsi="Calibri" w:cs="Arial"/>
                <w:sz w:val="16"/>
                <w:szCs w:val="16"/>
                <w:lang w:val="en-US"/>
              </w:rPr>
              <w:t xml:space="preserve"> </w:t>
            </w:r>
            <w:r w:rsidRPr="00A83EEE">
              <w:rPr>
                <w:rFonts w:ascii="Calibri" w:hAnsi="Calibri" w:cs="Arial"/>
                <w:sz w:val="16"/>
                <w:szCs w:val="16"/>
              </w:rPr>
              <w:t>458</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227 321</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175 614</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248 293</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229 692</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177</w:t>
            </w:r>
            <w:r w:rsidRPr="00A83EEE">
              <w:rPr>
                <w:rFonts w:ascii="Calibri" w:hAnsi="Calibri" w:cs="Arial"/>
                <w:sz w:val="16"/>
                <w:szCs w:val="16"/>
                <w:lang w:val="en-US"/>
              </w:rPr>
              <w:t xml:space="preserve"> </w:t>
            </w:r>
            <w:r w:rsidRPr="00A83EEE">
              <w:rPr>
                <w:rFonts w:ascii="Calibri" w:hAnsi="Calibri" w:cs="Arial"/>
                <w:sz w:val="16"/>
                <w:szCs w:val="16"/>
              </w:rPr>
              <w:t>038</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233 031</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163 690</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260 289</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Коstanai</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232 237</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192</w:t>
            </w:r>
            <w:r w:rsidRPr="00A83EEE">
              <w:rPr>
                <w:rFonts w:ascii="Calibri" w:hAnsi="Calibri" w:cs="Arial"/>
                <w:sz w:val="16"/>
                <w:szCs w:val="16"/>
                <w:lang w:val="en-US"/>
              </w:rPr>
              <w:t xml:space="preserve"> </w:t>
            </w:r>
            <w:r w:rsidRPr="00A83EEE">
              <w:rPr>
                <w:rFonts w:ascii="Calibri" w:hAnsi="Calibri" w:cs="Arial"/>
                <w:sz w:val="16"/>
                <w:szCs w:val="16"/>
              </w:rPr>
              <w:t>127</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209 102</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215 484</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237 511</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Kyzylorda</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240 062</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220</w:t>
            </w:r>
            <w:r w:rsidRPr="00A83EEE">
              <w:rPr>
                <w:rFonts w:ascii="Calibri" w:hAnsi="Calibri" w:cs="Arial"/>
                <w:sz w:val="16"/>
                <w:szCs w:val="16"/>
                <w:lang w:val="en-US"/>
              </w:rPr>
              <w:t xml:space="preserve"> </w:t>
            </w:r>
            <w:r w:rsidRPr="00A83EEE">
              <w:rPr>
                <w:rFonts w:ascii="Calibri" w:hAnsi="Calibri" w:cs="Arial"/>
                <w:sz w:val="16"/>
                <w:szCs w:val="16"/>
              </w:rPr>
              <w:t>000</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229 552</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194 694</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236 482</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Мangystau</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239 745</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180</w:t>
            </w:r>
            <w:r w:rsidRPr="00A83EEE">
              <w:rPr>
                <w:rFonts w:ascii="Calibri" w:hAnsi="Calibri" w:cs="Arial"/>
                <w:sz w:val="16"/>
                <w:szCs w:val="16"/>
                <w:lang w:val="en-US"/>
              </w:rPr>
              <w:t xml:space="preserve"> </w:t>
            </w:r>
            <w:r w:rsidRPr="00A83EEE">
              <w:rPr>
                <w:rFonts w:ascii="Calibri" w:hAnsi="Calibri" w:cs="Arial"/>
                <w:sz w:val="16"/>
                <w:szCs w:val="16"/>
              </w:rPr>
              <w:t>759</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219 064</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192 632</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248 498</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Pavlodar</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239 950</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182</w:t>
            </w:r>
            <w:r w:rsidRPr="00A83EEE">
              <w:rPr>
                <w:rFonts w:ascii="Calibri" w:hAnsi="Calibri" w:cs="Arial"/>
                <w:sz w:val="16"/>
                <w:szCs w:val="16"/>
                <w:lang w:val="en-US"/>
              </w:rPr>
              <w:t xml:space="preserve"> </w:t>
            </w:r>
            <w:r w:rsidRPr="00A83EEE">
              <w:rPr>
                <w:rFonts w:ascii="Calibri" w:hAnsi="Calibri" w:cs="Arial"/>
                <w:sz w:val="16"/>
                <w:szCs w:val="16"/>
              </w:rPr>
              <w:t>568</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224 846</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196 550</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212 854</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226 259</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212</w:t>
            </w:r>
            <w:r w:rsidRPr="00A83EEE">
              <w:rPr>
                <w:rFonts w:ascii="Calibri" w:hAnsi="Calibri" w:cs="Arial"/>
                <w:sz w:val="16"/>
                <w:szCs w:val="16"/>
                <w:lang w:val="en-US"/>
              </w:rPr>
              <w:t xml:space="preserve"> </w:t>
            </w:r>
            <w:r w:rsidRPr="00A83EEE">
              <w:rPr>
                <w:rFonts w:ascii="Calibri" w:hAnsi="Calibri" w:cs="Arial"/>
                <w:sz w:val="16"/>
                <w:szCs w:val="16"/>
              </w:rPr>
              <w:t>479</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205 073</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177 137</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257 522</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226 531</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204</w:t>
            </w:r>
            <w:r w:rsidRPr="00A83EEE">
              <w:rPr>
                <w:rFonts w:ascii="Calibri" w:hAnsi="Calibri" w:cs="Arial"/>
                <w:sz w:val="16"/>
                <w:szCs w:val="16"/>
                <w:lang w:val="en-US"/>
              </w:rPr>
              <w:t xml:space="preserve"> </w:t>
            </w:r>
            <w:r w:rsidRPr="00A83EEE">
              <w:rPr>
                <w:rFonts w:ascii="Calibri" w:hAnsi="Calibri" w:cs="Arial"/>
                <w:sz w:val="16"/>
                <w:szCs w:val="16"/>
              </w:rPr>
              <w:t>295</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210 931</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218 236</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263 159</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Nur-Sultan city</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246 033</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209</w:t>
            </w:r>
            <w:r w:rsidRPr="00A83EEE">
              <w:rPr>
                <w:rFonts w:ascii="Calibri" w:hAnsi="Calibri" w:cs="Arial"/>
                <w:sz w:val="16"/>
                <w:szCs w:val="16"/>
                <w:lang w:val="en-US"/>
              </w:rPr>
              <w:t xml:space="preserve"> </w:t>
            </w:r>
            <w:r w:rsidRPr="00A83EEE">
              <w:rPr>
                <w:rFonts w:ascii="Calibri" w:hAnsi="Calibri" w:cs="Arial"/>
                <w:sz w:val="16"/>
                <w:szCs w:val="16"/>
              </w:rPr>
              <w:t>781</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222 733</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204 750</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216 432</w:t>
            </w:r>
          </w:p>
        </w:tc>
      </w:tr>
      <w:tr w:rsidR="00115C23" w:rsidRPr="00A83EEE" w:rsidTr="00B37685">
        <w:trPr>
          <w:cantSplit/>
        </w:trPr>
        <w:tc>
          <w:tcPr>
            <w:tcW w:w="2552" w:type="dxa"/>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Almaty city</w:t>
            </w:r>
          </w:p>
        </w:tc>
        <w:tc>
          <w:tcPr>
            <w:tcW w:w="1530" w:type="dxa"/>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227 319</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181</w:t>
            </w:r>
            <w:r w:rsidRPr="00A83EEE">
              <w:rPr>
                <w:rFonts w:ascii="Calibri" w:hAnsi="Calibri" w:cs="Arial"/>
                <w:sz w:val="16"/>
                <w:szCs w:val="16"/>
                <w:lang w:val="en-US"/>
              </w:rPr>
              <w:t xml:space="preserve"> </w:t>
            </w:r>
            <w:r w:rsidRPr="00A83EEE">
              <w:rPr>
                <w:rFonts w:ascii="Calibri" w:hAnsi="Calibri" w:cs="Arial"/>
                <w:sz w:val="16"/>
                <w:szCs w:val="16"/>
              </w:rPr>
              <w:t>440</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219 629</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165 816</w:t>
            </w:r>
          </w:p>
        </w:tc>
        <w:tc>
          <w:tcPr>
            <w:tcW w:w="1531" w:type="dxa"/>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246 339</w:t>
            </w:r>
          </w:p>
        </w:tc>
      </w:tr>
      <w:tr w:rsidR="00115C23" w:rsidRPr="00A83EEE" w:rsidTr="00B37685">
        <w:trPr>
          <w:cantSplit/>
        </w:trPr>
        <w:tc>
          <w:tcPr>
            <w:tcW w:w="2552" w:type="dxa"/>
            <w:tcBorders>
              <w:bottom w:val="single" w:sz="4" w:space="0" w:color="auto"/>
            </w:tcBorders>
            <w:shd w:val="clear" w:color="auto" w:fill="auto"/>
            <w:tcMar>
              <w:left w:w="57" w:type="dxa"/>
              <w:right w:w="57" w:type="dxa"/>
            </w:tcMar>
          </w:tcPr>
          <w:p w:rsidR="00115C23" w:rsidRPr="00A83EEE" w:rsidRDefault="00115C23" w:rsidP="00A83EEE">
            <w:pPr>
              <w:rPr>
                <w:rFonts w:ascii="Calibri" w:hAnsi="Calibri"/>
                <w:sz w:val="16"/>
                <w:szCs w:val="16"/>
              </w:rPr>
            </w:pPr>
            <w:r w:rsidRPr="00A83EEE">
              <w:rPr>
                <w:rFonts w:ascii="Calibri" w:hAnsi="Calibri" w:cs="Calibri"/>
                <w:sz w:val="16"/>
                <w:szCs w:val="16"/>
              </w:rPr>
              <w:t>Shymkent city</w:t>
            </w:r>
          </w:p>
        </w:tc>
        <w:tc>
          <w:tcPr>
            <w:tcW w:w="1530" w:type="dxa"/>
            <w:tcBorders>
              <w:bottom w:val="single" w:sz="4" w:space="0" w:color="auto"/>
            </w:tcBorders>
            <w:shd w:val="clear" w:color="auto" w:fill="auto"/>
            <w:vAlign w:val="bottom"/>
          </w:tcPr>
          <w:p w:rsidR="00115C23" w:rsidRPr="00A83EEE" w:rsidRDefault="00115C23" w:rsidP="00A83EEE">
            <w:pPr>
              <w:jc w:val="right"/>
              <w:rPr>
                <w:rFonts w:ascii="Calibri" w:hAnsi="Calibri"/>
                <w:snapToGrid w:val="0"/>
                <w:sz w:val="16"/>
              </w:rPr>
            </w:pPr>
            <w:r w:rsidRPr="00A83EEE">
              <w:rPr>
                <w:rFonts w:ascii="Calibri" w:hAnsi="Calibri"/>
                <w:snapToGrid w:val="0"/>
                <w:sz w:val="16"/>
              </w:rPr>
              <w:t>…</w:t>
            </w:r>
          </w:p>
        </w:tc>
        <w:tc>
          <w:tcPr>
            <w:tcW w:w="1531" w:type="dxa"/>
            <w:tcBorders>
              <w:bottom w:val="single" w:sz="4" w:space="0" w:color="auto"/>
            </w:tcBorders>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190 900</w:t>
            </w:r>
          </w:p>
        </w:tc>
        <w:tc>
          <w:tcPr>
            <w:tcW w:w="1531" w:type="dxa"/>
            <w:tcBorders>
              <w:bottom w:val="single" w:sz="4" w:space="0" w:color="auto"/>
            </w:tcBorders>
            <w:shd w:val="clear" w:color="auto" w:fill="auto"/>
            <w:vAlign w:val="bottom"/>
          </w:tcPr>
          <w:p w:rsidR="00115C23" w:rsidRPr="00A83EEE" w:rsidRDefault="00115C23" w:rsidP="00A83EEE">
            <w:pPr>
              <w:jc w:val="right"/>
              <w:rPr>
                <w:rFonts w:ascii="Calibri" w:hAnsi="Calibri" w:cs="Arial"/>
                <w:sz w:val="16"/>
                <w:szCs w:val="16"/>
              </w:rPr>
            </w:pPr>
            <w:r w:rsidRPr="00A83EEE">
              <w:rPr>
                <w:rFonts w:ascii="Calibri" w:hAnsi="Calibri" w:cs="Arial"/>
                <w:sz w:val="16"/>
                <w:szCs w:val="16"/>
              </w:rPr>
              <w:t>220 323</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115C23" w:rsidRPr="00A83EEE">
        <w:rPr>
          <w:rFonts w:ascii="Calibri" w:hAnsi="Calibri" w:cs="Calibri"/>
          <w:sz w:val="20"/>
          <w:lang w:val="en-US"/>
        </w:rPr>
        <w:t>58</w:t>
      </w:r>
      <w:r w:rsidRPr="00A83EEE">
        <w:rPr>
          <w:rFonts w:ascii="Calibri" w:hAnsi="Calibri" w:cs="Calibri"/>
          <w:sz w:val="20"/>
          <w:lang w:val="en-US"/>
        </w:rPr>
        <w:t xml:space="preserve"> Purchasing prices of granulated sugar obtained from cane or beet sugar in solid state by industrial enterprises in 20</w:t>
      </w:r>
      <w:r w:rsidR="00B37685" w:rsidRPr="00A83EEE">
        <w:rPr>
          <w:rFonts w:ascii="Calibri" w:hAnsi="Calibri" w:cs="Calibri"/>
          <w:sz w:val="20"/>
          <w:lang w:val="en-US"/>
        </w:rPr>
        <w:t>20</w:t>
      </w:r>
    </w:p>
    <w:p w:rsidR="00862527" w:rsidRPr="00A83EEE" w:rsidRDefault="00862527" w:rsidP="00A83EEE">
      <w:pPr>
        <w:pStyle w:val="afff0"/>
        <w:tabs>
          <w:tab w:val="left" w:pos="7938"/>
        </w:tabs>
        <w:spacing w:after="60"/>
        <w:jc w:val="right"/>
      </w:pPr>
      <w:r w:rsidRPr="00A83EEE">
        <w:t>in tenge per ton</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179 910</w:t>
            </w:r>
          </w:p>
        </w:tc>
        <w:tc>
          <w:tcPr>
            <w:tcW w:w="1276"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175 019</w:t>
            </w:r>
          </w:p>
        </w:tc>
        <w:tc>
          <w:tcPr>
            <w:tcW w:w="1276"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171 754</w:t>
            </w:r>
          </w:p>
        </w:tc>
        <w:tc>
          <w:tcPr>
            <w:tcW w:w="1275"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186 307</w:t>
            </w:r>
          </w:p>
        </w:tc>
        <w:tc>
          <w:tcPr>
            <w:tcW w:w="1276"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189 938</w:t>
            </w:r>
          </w:p>
        </w:tc>
        <w:tc>
          <w:tcPr>
            <w:tcW w:w="1276"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185 346</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203 981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203 981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193 466</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221 588</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218 944</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212 956</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159 745</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149 307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151 237</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178 011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172 656</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176 348</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Almaty</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184 658</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182 792</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183 662</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196 074</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193 153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186 741</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184 928</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179 231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178 024</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210 861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209 970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177 045</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Zhambyl</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175 071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175 071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174 398</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176 458</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182 696</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182 310</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156 439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155 789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159 250</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182 494</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208 290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204 865</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Коstanai</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176 507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169 245</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156 367</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176 137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176 137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170 438</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Kyzylorda</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203 071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199 873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193 149</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204 458</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205 766</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202 599</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Мangystau</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192 632</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192 632</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183 041</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176 778</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199 077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205 387</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194 172</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164 167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164 431</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185 975</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188 110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179 586</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173 609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172 237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172 253</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178 925</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181 085</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180 528</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214 443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213 263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185 856</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197 391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192 599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191 248</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Nur-Sultan city</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213 069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191 852</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189 485</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193 171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204 637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204 309</w:t>
            </w:r>
          </w:p>
        </w:tc>
      </w:tr>
      <w:tr w:rsidR="004A26B4" w:rsidRPr="00A83EEE" w:rsidTr="006D4CBD">
        <w:trPr>
          <w:cantSplit/>
        </w:trPr>
        <w:tc>
          <w:tcPr>
            <w:tcW w:w="255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Almaty city</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174 790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170 485</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167 506</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205 421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200 650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189 094</w:t>
            </w:r>
          </w:p>
        </w:tc>
      </w:tr>
      <w:tr w:rsidR="004A26B4" w:rsidRPr="00A83EEE" w:rsidTr="006D4CBD">
        <w:trPr>
          <w:cantSplit/>
        </w:trPr>
        <w:tc>
          <w:tcPr>
            <w:tcW w:w="2552" w:type="dxa"/>
            <w:tcBorders>
              <w:bottom w:val="single" w:sz="4" w:space="0" w:color="000000"/>
            </w:tcBorders>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Shymkent city</w:t>
            </w:r>
          </w:p>
        </w:tc>
        <w:tc>
          <w:tcPr>
            <w:tcW w:w="1275"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176 820</w:t>
            </w:r>
          </w:p>
        </w:tc>
        <w:tc>
          <w:tcPr>
            <w:tcW w:w="1276"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174 649</w:t>
            </w:r>
          </w:p>
        </w:tc>
        <w:tc>
          <w:tcPr>
            <w:tcW w:w="1276"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180 722</w:t>
            </w:r>
          </w:p>
        </w:tc>
        <w:tc>
          <w:tcPr>
            <w:tcW w:w="1275"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184 747</w:t>
            </w:r>
          </w:p>
        </w:tc>
        <w:tc>
          <w:tcPr>
            <w:tcW w:w="1276"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198 599</w:t>
            </w:r>
          </w:p>
        </w:tc>
        <w:tc>
          <w:tcPr>
            <w:tcW w:w="1276"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188 564</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Layout w:type="fixed"/>
        <w:tblCellMar>
          <w:left w:w="30" w:type="dxa"/>
          <w:right w:w="30" w:type="dxa"/>
        </w:tblCellMar>
        <w:tblLook w:val="0000"/>
      </w:tblPr>
      <w:tblGrid>
        <w:gridCol w:w="2582"/>
        <w:gridCol w:w="1275"/>
        <w:gridCol w:w="1276"/>
        <w:gridCol w:w="1276"/>
        <w:gridCol w:w="1275"/>
        <w:gridCol w:w="1276"/>
        <w:gridCol w:w="1276"/>
      </w:tblGrid>
      <w:tr w:rsidR="00862527" w:rsidRPr="00A83EEE" w:rsidTr="006D4CBD">
        <w:trPr>
          <w:cantSplit/>
        </w:trPr>
        <w:tc>
          <w:tcPr>
            <w:tcW w:w="258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183 906</w:t>
            </w:r>
          </w:p>
        </w:tc>
        <w:tc>
          <w:tcPr>
            <w:tcW w:w="1276"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187 675</w:t>
            </w:r>
          </w:p>
        </w:tc>
        <w:tc>
          <w:tcPr>
            <w:tcW w:w="1276"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191 813</w:t>
            </w:r>
          </w:p>
        </w:tc>
        <w:tc>
          <w:tcPr>
            <w:tcW w:w="1275"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204 570</w:t>
            </w:r>
          </w:p>
        </w:tc>
        <w:tc>
          <w:tcPr>
            <w:tcW w:w="1276"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220 755</w:t>
            </w:r>
          </w:p>
        </w:tc>
        <w:tc>
          <w:tcPr>
            <w:tcW w:w="1276" w:type="dxa"/>
            <w:tcBorders>
              <w:top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228 052</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212 591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217 609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218 386</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228 355</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241 757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241 032</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167 366</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172 627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174 072</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208 794</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215 100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241 996</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Almaty</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185 559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184 083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191 375</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203 860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229 460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228 144</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177 562</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189 663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191 163</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206 940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241 283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256 456</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Zhambyl</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181 286</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185 483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189 470</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208 107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239 647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248 293</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180 115</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188 453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191 265</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224 382</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263 319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260 289</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Коstanai</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183 944</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192 260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192 260</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210 292</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238 837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237 511</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Kyzylorda</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202 599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202 599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203 187</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216 302</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221 580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236 482</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Мangystau</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202 529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208 748</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211 275</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218 043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250 013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248 498</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182 729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185 050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199 352</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203 490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213 254</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212 854</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183 367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187 960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192 531</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198 881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241 147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257 522</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189 512</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194 859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195 025</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203 235</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212 273</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263 159</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Nur-Sultan city</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198 341</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191 809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194 448</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205 070</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207 037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216 432</w:t>
            </w:r>
          </w:p>
        </w:tc>
      </w:tr>
      <w:tr w:rsidR="004A26B4" w:rsidRPr="00A83EEE" w:rsidTr="006D4CBD">
        <w:trPr>
          <w:cantSplit/>
        </w:trPr>
        <w:tc>
          <w:tcPr>
            <w:tcW w:w="2582" w:type="dxa"/>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lastRenderedPageBreak/>
              <w:t>Almaty city</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183 599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188 132</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192 506</w:t>
            </w:r>
          </w:p>
        </w:tc>
        <w:tc>
          <w:tcPr>
            <w:tcW w:w="1275"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235 527</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246 999</w:t>
            </w:r>
          </w:p>
        </w:tc>
        <w:tc>
          <w:tcPr>
            <w:tcW w:w="1276" w:type="dxa"/>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246 339</w:t>
            </w:r>
          </w:p>
        </w:tc>
      </w:tr>
      <w:tr w:rsidR="004A26B4" w:rsidRPr="00A83EEE" w:rsidTr="006D4CBD">
        <w:trPr>
          <w:cantSplit/>
        </w:trPr>
        <w:tc>
          <w:tcPr>
            <w:tcW w:w="2582" w:type="dxa"/>
            <w:tcBorders>
              <w:bottom w:val="single" w:sz="4" w:space="0" w:color="000000"/>
            </w:tcBorders>
            <w:shd w:val="clear" w:color="auto" w:fill="auto"/>
          </w:tcPr>
          <w:p w:rsidR="004A26B4" w:rsidRPr="00A83EEE" w:rsidRDefault="004A26B4" w:rsidP="00A83EEE">
            <w:pPr>
              <w:rPr>
                <w:rFonts w:ascii="Calibri" w:hAnsi="Calibri"/>
                <w:sz w:val="16"/>
                <w:szCs w:val="16"/>
              </w:rPr>
            </w:pPr>
            <w:r w:rsidRPr="00A83EEE">
              <w:rPr>
                <w:rFonts w:ascii="Calibri" w:hAnsi="Calibri" w:cs="Calibri"/>
                <w:sz w:val="16"/>
                <w:szCs w:val="16"/>
              </w:rPr>
              <w:t>Shymkent city</w:t>
            </w:r>
          </w:p>
        </w:tc>
        <w:tc>
          <w:tcPr>
            <w:tcW w:w="1275"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194 748</w:t>
            </w:r>
          </w:p>
        </w:tc>
        <w:tc>
          <w:tcPr>
            <w:tcW w:w="1276"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201 491</w:t>
            </w:r>
          </w:p>
        </w:tc>
        <w:tc>
          <w:tcPr>
            <w:tcW w:w="1276"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209 345</w:t>
            </w:r>
          </w:p>
        </w:tc>
        <w:tc>
          <w:tcPr>
            <w:tcW w:w="1275"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222 225</w:t>
            </w:r>
          </w:p>
        </w:tc>
        <w:tc>
          <w:tcPr>
            <w:tcW w:w="1276"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223 637</w:t>
            </w:r>
          </w:p>
        </w:tc>
        <w:tc>
          <w:tcPr>
            <w:tcW w:w="1276" w:type="dxa"/>
            <w:tcBorders>
              <w:bottom w:val="single" w:sz="4" w:space="0" w:color="000000"/>
            </w:tcBorders>
            <w:shd w:val="clear" w:color="auto" w:fill="auto"/>
            <w:vAlign w:val="bottom"/>
          </w:tcPr>
          <w:p w:rsidR="004A26B4" w:rsidRPr="00A83EEE" w:rsidRDefault="004A26B4" w:rsidP="00A83EEE">
            <w:pPr>
              <w:jc w:val="right"/>
              <w:rPr>
                <w:rFonts w:ascii="Calibri" w:hAnsi="Calibri" w:cs="Arial"/>
                <w:sz w:val="16"/>
                <w:szCs w:val="16"/>
              </w:rPr>
            </w:pPr>
            <w:r w:rsidRPr="00A83EEE">
              <w:rPr>
                <w:rFonts w:ascii="Calibri" w:hAnsi="Calibri" w:cs="Arial"/>
                <w:sz w:val="16"/>
                <w:szCs w:val="16"/>
              </w:rPr>
              <w:t>220 323</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3F3858" w:rsidRPr="00A83EEE">
        <w:rPr>
          <w:rFonts w:ascii="Calibri" w:hAnsi="Calibri" w:cs="Calibri"/>
          <w:sz w:val="20"/>
          <w:lang w:val="en-US"/>
        </w:rPr>
        <w:t>59</w:t>
      </w:r>
      <w:r w:rsidRPr="00A83EEE">
        <w:rPr>
          <w:rFonts w:ascii="Calibri" w:hAnsi="Calibri" w:cs="Calibri"/>
          <w:sz w:val="20"/>
          <w:lang w:val="en-US"/>
        </w:rPr>
        <w:t xml:space="preserve"> Purchasing prices of diesel fuel by industrial enterprises</w:t>
      </w:r>
    </w:p>
    <w:p w:rsidR="00862527" w:rsidRPr="00A83EEE" w:rsidRDefault="00971681" w:rsidP="00A83EEE">
      <w:pPr>
        <w:pStyle w:val="afff0"/>
        <w:tabs>
          <w:tab w:val="left" w:pos="7371"/>
        </w:tabs>
        <w:spacing w:after="60"/>
        <w:jc w:val="right"/>
        <w:rPr>
          <w:lang w:val="en-US"/>
        </w:rPr>
      </w:pPr>
      <w:r w:rsidRPr="00A83EEE">
        <w:rPr>
          <w:lang w:val="en-US"/>
        </w:rPr>
        <w:t>аt the end of the period,</w:t>
      </w:r>
      <w:r w:rsidRPr="00A83EEE">
        <w:rPr>
          <w:b/>
          <w:lang w:val="en-US"/>
        </w:rPr>
        <w:t xml:space="preserve"> </w:t>
      </w:r>
      <w:r w:rsidR="00862527" w:rsidRPr="00A83EEE">
        <w:rPr>
          <w:lang w:val="en-US"/>
        </w:rPr>
        <w:t>in tenge per ton</w:t>
      </w:r>
    </w:p>
    <w:tbl>
      <w:tblPr>
        <w:tblW w:w="0" w:type="auto"/>
        <w:tblInd w:w="108" w:type="dxa"/>
        <w:tblLayout w:type="fixed"/>
        <w:tblLook w:val="0000"/>
      </w:tblPr>
      <w:tblGrid>
        <w:gridCol w:w="2694"/>
        <w:gridCol w:w="1502"/>
        <w:gridCol w:w="1502"/>
        <w:gridCol w:w="1503"/>
        <w:gridCol w:w="1502"/>
        <w:gridCol w:w="1503"/>
      </w:tblGrid>
      <w:tr w:rsidR="00B37685" w:rsidRPr="00A83EEE" w:rsidTr="006D4CBD">
        <w:trPr>
          <w:cantSplit/>
          <w:tblHeader/>
        </w:trPr>
        <w:tc>
          <w:tcPr>
            <w:tcW w:w="2694" w:type="dxa"/>
            <w:tcBorders>
              <w:top w:val="single" w:sz="4" w:space="0" w:color="000000"/>
              <w:bottom w:val="single" w:sz="4" w:space="0" w:color="000000"/>
            </w:tcBorders>
            <w:shd w:val="clear" w:color="auto" w:fill="auto"/>
            <w:vAlign w:val="center"/>
          </w:tcPr>
          <w:p w:rsidR="00B37685" w:rsidRPr="00A83EEE" w:rsidRDefault="00B37685" w:rsidP="00A83EEE">
            <w:pPr>
              <w:pStyle w:val="afff1"/>
              <w:snapToGrid w:val="0"/>
              <w:rPr>
                <w:rFonts w:ascii="Calibri" w:hAnsi="Calibri" w:cs="Calibri"/>
                <w:szCs w:val="16"/>
                <w:lang w:val="en-US"/>
              </w:rPr>
            </w:pPr>
          </w:p>
        </w:tc>
        <w:tc>
          <w:tcPr>
            <w:tcW w:w="1502" w:type="dxa"/>
            <w:tcBorders>
              <w:top w:val="single" w:sz="6" w:space="0" w:color="000000"/>
              <w:left w:val="single" w:sz="4" w:space="0" w:color="000000"/>
              <w:bottom w:val="single" w:sz="6" w:space="0" w:color="000000"/>
            </w:tcBorders>
            <w:shd w:val="clear" w:color="auto" w:fill="auto"/>
            <w:vAlign w:val="center"/>
          </w:tcPr>
          <w:p w:rsidR="00B37685" w:rsidRPr="00A83EEE" w:rsidRDefault="00B37685"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6" w:space="0" w:color="000000"/>
              <w:left w:val="single" w:sz="4" w:space="0" w:color="000000"/>
              <w:bottom w:val="single" w:sz="6" w:space="0" w:color="000000"/>
            </w:tcBorders>
            <w:shd w:val="clear" w:color="auto" w:fill="auto"/>
            <w:vAlign w:val="center"/>
          </w:tcPr>
          <w:p w:rsidR="00B37685" w:rsidRPr="00A83EEE" w:rsidRDefault="00B37685" w:rsidP="00A83EEE">
            <w:pPr>
              <w:pStyle w:val="afff1"/>
              <w:rPr>
                <w:rFonts w:ascii="Calibri" w:hAnsi="Calibri"/>
                <w:szCs w:val="16"/>
              </w:rPr>
            </w:pPr>
            <w:r w:rsidRPr="00A83EEE">
              <w:rPr>
                <w:rFonts w:ascii="Calibri" w:hAnsi="Calibri" w:cs="Calibri"/>
                <w:szCs w:val="16"/>
                <w:lang w:val="kk-KZ"/>
              </w:rPr>
              <w:t>2017</w:t>
            </w:r>
          </w:p>
        </w:tc>
        <w:tc>
          <w:tcPr>
            <w:tcW w:w="1503" w:type="dxa"/>
            <w:tcBorders>
              <w:top w:val="single" w:sz="6" w:space="0" w:color="000000"/>
              <w:left w:val="single" w:sz="4" w:space="0" w:color="000000"/>
              <w:bottom w:val="single" w:sz="6" w:space="0" w:color="000000"/>
            </w:tcBorders>
            <w:shd w:val="clear" w:color="auto" w:fill="auto"/>
            <w:vAlign w:val="center"/>
          </w:tcPr>
          <w:p w:rsidR="00B37685" w:rsidRPr="00A83EEE" w:rsidRDefault="00B37685"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6" w:space="0" w:color="000000"/>
              <w:left w:val="single" w:sz="4" w:space="0" w:color="000000"/>
              <w:bottom w:val="single" w:sz="6" w:space="0" w:color="000000"/>
            </w:tcBorders>
            <w:shd w:val="clear" w:color="auto" w:fill="auto"/>
            <w:vAlign w:val="center"/>
          </w:tcPr>
          <w:p w:rsidR="00B37685" w:rsidRPr="00A83EEE" w:rsidRDefault="00B37685" w:rsidP="00A83EEE">
            <w:pPr>
              <w:pStyle w:val="afff1"/>
              <w:rPr>
                <w:rFonts w:ascii="Calibri" w:hAnsi="Calibri"/>
                <w:szCs w:val="16"/>
              </w:rPr>
            </w:pPr>
            <w:r w:rsidRPr="00A83EEE">
              <w:rPr>
                <w:rFonts w:ascii="Calibri" w:hAnsi="Calibri" w:cs="Calibri"/>
                <w:szCs w:val="16"/>
                <w:lang w:val="kk-KZ"/>
              </w:rPr>
              <w:t>2019</w:t>
            </w:r>
          </w:p>
        </w:tc>
        <w:tc>
          <w:tcPr>
            <w:tcW w:w="1503" w:type="dxa"/>
            <w:tcBorders>
              <w:top w:val="single" w:sz="6" w:space="0" w:color="000000"/>
              <w:left w:val="single" w:sz="4" w:space="0" w:color="000000"/>
              <w:bottom w:val="single" w:sz="6" w:space="0" w:color="000000"/>
            </w:tcBorders>
            <w:shd w:val="clear" w:color="auto" w:fill="auto"/>
            <w:vAlign w:val="center"/>
          </w:tcPr>
          <w:p w:rsidR="00B37685" w:rsidRPr="00A83EEE" w:rsidRDefault="00B37685" w:rsidP="00A83EEE">
            <w:pPr>
              <w:pStyle w:val="afff1"/>
              <w:rPr>
                <w:rFonts w:ascii="Calibri" w:hAnsi="Calibri"/>
                <w:szCs w:val="16"/>
                <w:lang w:val="en-US"/>
              </w:rPr>
            </w:pPr>
            <w:r w:rsidRPr="00A83EEE">
              <w:rPr>
                <w:rFonts w:ascii="Calibri" w:hAnsi="Calibri"/>
                <w:szCs w:val="16"/>
                <w:lang w:val="en-US"/>
              </w:rPr>
              <w:t>2020</w:t>
            </w:r>
          </w:p>
        </w:tc>
      </w:tr>
      <w:tr w:rsidR="00C4776A" w:rsidRPr="00A83EEE" w:rsidTr="00971681">
        <w:trPr>
          <w:cantSplit/>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b/>
                <w:sz w:val="16"/>
                <w:szCs w:val="16"/>
              </w:rPr>
              <w:t>Republic of Kazakhstan</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151 364</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183 486</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230 156</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232 306</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221 489</w:t>
            </w:r>
          </w:p>
        </w:tc>
      </w:tr>
      <w:tr w:rsidR="00C4776A" w:rsidRPr="00A83EEE" w:rsidTr="00971681">
        <w:trPr>
          <w:cantSplit/>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rPr>
              <w:t>Akmola</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146 408</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183 689</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217 931</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218 141</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221 904</w:t>
            </w:r>
          </w:p>
        </w:tc>
      </w:tr>
      <w:tr w:rsidR="00C4776A" w:rsidRPr="00A83EEE" w:rsidTr="00971681">
        <w:trPr>
          <w:cantSplit/>
          <w:trHeight w:val="167"/>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rPr>
              <w:t>Aktobe</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161 639</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190</w:t>
            </w:r>
            <w:r w:rsidRPr="00A83EEE">
              <w:rPr>
                <w:rFonts w:ascii="Calibri" w:hAnsi="Calibri" w:cs="Arial"/>
                <w:sz w:val="16"/>
                <w:szCs w:val="16"/>
                <w:lang w:val="en-US"/>
              </w:rPr>
              <w:t xml:space="preserve"> </w:t>
            </w:r>
            <w:r w:rsidRPr="00A83EEE">
              <w:rPr>
                <w:rFonts w:ascii="Calibri" w:hAnsi="Calibri" w:cs="Arial"/>
                <w:sz w:val="16"/>
                <w:szCs w:val="16"/>
              </w:rPr>
              <w:t>231</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261 189</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267 426</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263 955</w:t>
            </w:r>
          </w:p>
        </w:tc>
      </w:tr>
      <w:tr w:rsidR="00C4776A" w:rsidRPr="00A83EEE" w:rsidTr="00971681">
        <w:trPr>
          <w:cantSplit/>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rPr>
              <w:t>Almaty</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151 251</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176</w:t>
            </w:r>
            <w:r w:rsidRPr="00A83EEE">
              <w:rPr>
                <w:rFonts w:ascii="Calibri" w:hAnsi="Calibri" w:cs="Arial"/>
                <w:sz w:val="16"/>
                <w:szCs w:val="16"/>
                <w:lang w:val="en-US"/>
              </w:rPr>
              <w:t xml:space="preserve"> </w:t>
            </w:r>
            <w:r w:rsidRPr="00A83EEE">
              <w:rPr>
                <w:rFonts w:ascii="Calibri" w:hAnsi="Calibri" w:cs="Arial"/>
                <w:sz w:val="16"/>
                <w:szCs w:val="16"/>
              </w:rPr>
              <w:t>842</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218 817</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216 196</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221 757</w:t>
            </w:r>
          </w:p>
        </w:tc>
      </w:tr>
      <w:tr w:rsidR="00C4776A" w:rsidRPr="00A83EEE" w:rsidTr="00971681">
        <w:trPr>
          <w:cantSplit/>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rPr>
              <w:t>Atyrau</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156 320</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180</w:t>
            </w:r>
            <w:r w:rsidRPr="00A83EEE">
              <w:rPr>
                <w:rFonts w:ascii="Calibri" w:hAnsi="Calibri" w:cs="Arial"/>
                <w:sz w:val="16"/>
                <w:szCs w:val="16"/>
                <w:lang w:val="en-US"/>
              </w:rPr>
              <w:t xml:space="preserve"> </w:t>
            </w:r>
            <w:r w:rsidRPr="00A83EEE">
              <w:rPr>
                <w:rFonts w:ascii="Calibri" w:hAnsi="Calibri" w:cs="Arial"/>
                <w:sz w:val="16"/>
                <w:szCs w:val="16"/>
              </w:rPr>
              <w:t>709</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215 824</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213 941</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218 071</w:t>
            </w:r>
          </w:p>
        </w:tc>
      </w:tr>
      <w:tr w:rsidR="00C4776A" w:rsidRPr="00A83EEE" w:rsidTr="00971681">
        <w:trPr>
          <w:cantSplit/>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rPr>
              <w:t>Zhambyl</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131 749</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172</w:t>
            </w:r>
            <w:r w:rsidRPr="00A83EEE">
              <w:rPr>
                <w:rFonts w:ascii="Calibri" w:hAnsi="Calibri" w:cs="Arial"/>
                <w:sz w:val="16"/>
                <w:szCs w:val="16"/>
                <w:lang w:val="en-US"/>
              </w:rPr>
              <w:t xml:space="preserve"> </w:t>
            </w:r>
            <w:r w:rsidRPr="00A83EEE">
              <w:rPr>
                <w:rFonts w:ascii="Calibri" w:hAnsi="Calibri" w:cs="Arial"/>
                <w:sz w:val="16"/>
                <w:szCs w:val="16"/>
              </w:rPr>
              <w:t>778</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210 409</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224 559</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237 347</w:t>
            </w:r>
          </w:p>
        </w:tc>
      </w:tr>
      <w:tr w:rsidR="00C4776A" w:rsidRPr="00A83EEE" w:rsidTr="00971681">
        <w:trPr>
          <w:cantSplit/>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155 155</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180</w:t>
            </w:r>
            <w:r w:rsidRPr="00A83EEE">
              <w:rPr>
                <w:rFonts w:ascii="Calibri" w:hAnsi="Calibri" w:cs="Arial"/>
                <w:sz w:val="16"/>
                <w:szCs w:val="16"/>
                <w:lang w:val="en-US"/>
              </w:rPr>
              <w:t xml:space="preserve"> </w:t>
            </w:r>
            <w:r w:rsidRPr="00A83EEE">
              <w:rPr>
                <w:rFonts w:ascii="Calibri" w:hAnsi="Calibri" w:cs="Arial"/>
                <w:sz w:val="16"/>
                <w:szCs w:val="16"/>
              </w:rPr>
              <w:t>671</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244 908</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245 304</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237 461</w:t>
            </w:r>
          </w:p>
        </w:tc>
      </w:tr>
      <w:tr w:rsidR="00C4776A" w:rsidRPr="00A83EEE" w:rsidTr="00971681">
        <w:trPr>
          <w:cantSplit/>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rPr>
              <w:t>Коstanai</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178 988</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203</w:t>
            </w:r>
            <w:r w:rsidRPr="00A83EEE">
              <w:rPr>
                <w:rFonts w:ascii="Calibri" w:hAnsi="Calibri" w:cs="Arial"/>
                <w:sz w:val="16"/>
                <w:szCs w:val="16"/>
                <w:lang w:val="en-US"/>
              </w:rPr>
              <w:t xml:space="preserve"> </w:t>
            </w:r>
            <w:r w:rsidRPr="00A83EEE">
              <w:rPr>
                <w:rFonts w:ascii="Calibri" w:hAnsi="Calibri" w:cs="Arial"/>
                <w:sz w:val="16"/>
                <w:szCs w:val="16"/>
              </w:rPr>
              <w:t>216</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249 874</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243 134</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228 975</w:t>
            </w:r>
          </w:p>
        </w:tc>
      </w:tr>
      <w:tr w:rsidR="00C4776A" w:rsidRPr="00A83EEE" w:rsidTr="00971681">
        <w:trPr>
          <w:cantSplit/>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rPr>
              <w:t>Kyzylorda</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123 217</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161</w:t>
            </w:r>
            <w:r w:rsidRPr="00A83EEE">
              <w:rPr>
                <w:rFonts w:ascii="Calibri" w:hAnsi="Calibri" w:cs="Arial"/>
                <w:sz w:val="16"/>
                <w:szCs w:val="16"/>
                <w:lang w:val="en-US"/>
              </w:rPr>
              <w:t xml:space="preserve"> </w:t>
            </w:r>
            <w:r w:rsidRPr="00A83EEE">
              <w:rPr>
                <w:rFonts w:ascii="Calibri" w:hAnsi="Calibri" w:cs="Arial"/>
                <w:sz w:val="16"/>
                <w:szCs w:val="16"/>
              </w:rPr>
              <w:t>394</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247 576</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259 755</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246 030</w:t>
            </w:r>
          </w:p>
        </w:tc>
      </w:tr>
      <w:tr w:rsidR="00C4776A" w:rsidRPr="00A83EEE" w:rsidTr="00971681">
        <w:trPr>
          <w:cantSplit/>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rPr>
              <w:t>Мangystau</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131 730</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164</w:t>
            </w:r>
            <w:r w:rsidRPr="00A83EEE">
              <w:rPr>
                <w:rFonts w:ascii="Calibri" w:hAnsi="Calibri" w:cs="Arial"/>
                <w:sz w:val="16"/>
                <w:szCs w:val="16"/>
                <w:lang w:val="en-US"/>
              </w:rPr>
              <w:t xml:space="preserve"> </w:t>
            </w:r>
            <w:r w:rsidRPr="00A83EEE">
              <w:rPr>
                <w:rFonts w:ascii="Calibri" w:hAnsi="Calibri" w:cs="Arial"/>
                <w:sz w:val="16"/>
                <w:szCs w:val="16"/>
              </w:rPr>
              <w:t>238</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225 896</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252 422</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243 954</w:t>
            </w:r>
          </w:p>
        </w:tc>
      </w:tr>
      <w:tr w:rsidR="00C4776A" w:rsidRPr="00A83EEE" w:rsidTr="00971681">
        <w:trPr>
          <w:cantSplit/>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rPr>
              <w:t>Pavlodar</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175 187</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213</w:t>
            </w:r>
            <w:r w:rsidRPr="00A83EEE">
              <w:rPr>
                <w:rFonts w:ascii="Calibri" w:hAnsi="Calibri" w:cs="Arial"/>
                <w:sz w:val="16"/>
                <w:szCs w:val="16"/>
                <w:lang w:val="en-US"/>
              </w:rPr>
              <w:t xml:space="preserve"> </w:t>
            </w:r>
            <w:r w:rsidRPr="00A83EEE">
              <w:rPr>
                <w:rFonts w:ascii="Calibri" w:hAnsi="Calibri" w:cs="Arial"/>
                <w:sz w:val="16"/>
                <w:szCs w:val="16"/>
              </w:rPr>
              <w:t>362</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261 062</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266 020</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237 630</w:t>
            </w:r>
          </w:p>
        </w:tc>
      </w:tr>
      <w:tr w:rsidR="00C4776A" w:rsidRPr="00A83EEE" w:rsidTr="003F3858">
        <w:trPr>
          <w:cantSplit/>
        </w:trPr>
        <w:tc>
          <w:tcPr>
            <w:tcW w:w="2694" w:type="dxa"/>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lang w:val="en-US"/>
              </w:rPr>
              <w:t xml:space="preserve">Soltustik </w:t>
            </w:r>
            <w:r w:rsidRPr="00A83EEE">
              <w:rPr>
                <w:rFonts w:ascii="Calibri" w:hAnsi="Calibri" w:cs="Calibri"/>
                <w:sz w:val="16"/>
                <w:szCs w:val="16"/>
              </w:rPr>
              <w:t xml:space="preserve"> Kazakhstan</w:t>
            </w:r>
          </w:p>
        </w:tc>
        <w:tc>
          <w:tcPr>
            <w:tcW w:w="1502" w:type="dxa"/>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132 785</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147</w:t>
            </w:r>
            <w:r w:rsidRPr="00A83EEE">
              <w:rPr>
                <w:rFonts w:ascii="Calibri" w:hAnsi="Calibri" w:cs="Arial"/>
                <w:sz w:val="16"/>
                <w:szCs w:val="16"/>
                <w:lang w:val="en-US"/>
              </w:rPr>
              <w:t xml:space="preserve"> </w:t>
            </w:r>
            <w:r w:rsidRPr="00A83EEE">
              <w:rPr>
                <w:rFonts w:ascii="Calibri" w:hAnsi="Calibri" w:cs="Arial"/>
                <w:sz w:val="16"/>
                <w:szCs w:val="16"/>
              </w:rPr>
              <w:t>574</w:t>
            </w:r>
          </w:p>
        </w:tc>
        <w:tc>
          <w:tcPr>
            <w:tcW w:w="1503" w:type="dxa"/>
            <w:shd w:val="clear" w:color="auto" w:fill="auto"/>
            <w:vAlign w:val="bottom"/>
          </w:tcPr>
          <w:p w:rsidR="00C4776A" w:rsidRPr="00A83EEE" w:rsidRDefault="00C4776A" w:rsidP="00A83EEE">
            <w:pPr>
              <w:jc w:val="right"/>
              <w:rPr>
                <w:rFonts w:ascii="Calibri" w:hAnsi="Calibri" w:cs="Arial"/>
                <w:sz w:val="16"/>
                <w:szCs w:val="16"/>
                <w:lang w:val="en-US"/>
              </w:rPr>
            </w:pPr>
            <w:r w:rsidRPr="00A83EEE">
              <w:rPr>
                <w:rFonts w:ascii="Calibri" w:hAnsi="Calibri" w:cs="Arial"/>
                <w:sz w:val="16"/>
                <w:szCs w:val="16"/>
              </w:rPr>
              <w:t>х</w:t>
            </w:r>
          </w:p>
        </w:tc>
        <w:tc>
          <w:tcPr>
            <w:tcW w:w="1502"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х</w:t>
            </w:r>
          </w:p>
        </w:tc>
        <w:tc>
          <w:tcPr>
            <w:tcW w:w="1503" w:type="dxa"/>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185 425</w:t>
            </w:r>
          </w:p>
        </w:tc>
      </w:tr>
      <w:tr w:rsidR="00C4776A" w:rsidRPr="00A83EEE" w:rsidTr="003F3858">
        <w:trPr>
          <w:cantSplit/>
        </w:trPr>
        <w:tc>
          <w:tcPr>
            <w:tcW w:w="2694" w:type="dxa"/>
            <w:tcBorders>
              <w:bottom w:val="single" w:sz="4" w:space="0" w:color="auto"/>
            </w:tcBorders>
            <w:shd w:val="clear" w:color="auto" w:fill="auto"/>
            <w:tcMar>
              <w:left w:w="57" w:type="dxa"/>
              <w:right w:w="57" w:type="dxa"/>
            </w:tcMar>
          </w:tcPr>
          <w:p w:rsidR="00C4776A" w:rsidRPr="00A83EEE" w:rsidRDefault="00C4776A"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02" w:type="dxa"/>
            <w:tcBorders>
              <w:bottom w:val="single" w:sz="4" w:space="0" w:color="auto"/>
            </w:tcBorders>
            <w:shd w:val="clear" w:color="auto" w:fill="auto"/>
            <w:vAlign w:val="bottom"/>
          </w:tcPr>
          <w:p w:rsidR="00C4776A" w:rsidRPr="00A83EEE" w:rsidRDefault="00C4776A" w:rsidP="00A83EEE">
            <w:pPr>
              <w:jc w:val="right"/>
              <w:rPr>
                <w:rFonts w:ascii="Calibri" w:hAnsi="Calibri"/>
                <w:snapToGrid w:val="0"/>
                <w:sz w:val="16"/>
              </w:rPr>
            </w:pPr>
            <w:r w:rsidRPr="00A83EEE">
              <w:rPr>
                <w:rFonts w:ascii="Calibri" w:hAnsi="Calibri"/>
                <w:snapToGrid w:val="0"/>
                <w:sz w:val="16"/>
              </w:rPr>
              <w:t>175 665</w:t>
            </w:r>
          </w:p>
        </w:tc>
        <w:tc>
          <w:tcPr>
            <w:tcW w:w="1502" w:type="dxa"/>
            <w:tcBorders>
              <w:bottom w:val="single" w:sz="4" w:space="0" w:color="auto"/>
            </w:tcBorders>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206</w:t>
            </w:r>
            <w:r w:rsidRPr="00A83EEE">
              <w:rPr>
                <w:rFonts w:ascii="Calibri" w:hAnsi="Calibri" w:cs="Arial"/>
                <w:sz w:val="16"/>
                <w:szCs w:val="16"/>
                <w:lang w:val="en-US"/>
              </w:rPr>
              <w:t xml:space="preserve"> </w:t>
            </w:r>
            <w:r w:rsidRPr="00A83EEE">
              <w:rPr>
                <w:rFonts w:ascii="Calibri" w:hAnsi="Calibri" w:cs="Arial"/>
                <w:sz w:val="16"/>
                <w:szCs w:val="16"/>
              </w:rPr>
              <w:t>859</w:t>
            </w:r>
          </w:p>
        </w:tc>
        <w:tc>
          <w:tcPr>
            <w:tcW w:w="1503" w:type="dxa"/>
            <w:tcBorders>
              <w:bottom w:val="single" w:sz="4" w:space="0" w:color="auto"/>
            </w:tcBorders>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238 003</w:t>
            </w:r>
          </w:p>
        </w:tc>
        <w:tc>
          <w:tcPr>
            <w:tcW w:w="1502" w:type="dxa"/>
            <w:tcBorders>
              <w:bottom w:val="single" w:sz="4" w:space="0" w:color="auto"/>
            </w:tcBorders>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262 060</w:t>
            </w:r>
          </w:p>
        </w:tc>
        <w:tc>
          <w:tcPr>
            <w:tcW w:w="1503" w:type="dxa"/>
            <w:tcBorders>
              <w:bottom w:val="single" w:sz="4" w:space="0" w:color="auto"/>
            </w:tcBorders>
            <w:shd w:val="clear" w:color="auto" w:fill="auto"/>
            <w:vAlign w:val="bottom"/>
          </w:tcPr>
          <w:p w:rsidR="00C4776A" w:rsidRPr="00A83EEE" w:rsidRDefault="00C4776A" w:rsidP="00A83EEE">
            <w:pPr>
              <w:jc w:val="right"/>
              <w:rPr>
                <w:rFonts w:ascii="Calibri" w:hAnsi="Calibri" w:cs="Arial"/>
                <w:sz w:val="16"/>
                <w:szCs w:val="16"/>
              </w:rPr>
            </w:pPr>
            <w:r w:rsidRPr="00A83EEE">
              <w:rPr>
                <w:rFonts w:ascii="Calibri" w:hAnsi="Calibri" w:cs="Arial"/>
                <w:sz w:val="16"/>
                <w:szCs w:val="16"/>
              </w:rPr>
              <w:t>238 726</w:t>
            </w:r>
          </w:p>
        </w:tc>
      </w:tr>
    </w:tbl>
    <w:p w:rsidR="00862527" w:rsidRPr="00A83EEE" w:rsidRDefault="00862527" w:rsidP="00A83EEE">
      <w:pPr>
        <w:pStyle w:val="afff3"/>
        <w:spacing w:before="144" w:after="144"/>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.6</w:t>
      </w:r>
      <w:r w:rsidR="003F3858" w:rsidRPr="00A83EEE">
        <w:rPr>
          <w:rFonts w:ascii="Calibri" w:hAnsi="Calibri" w:cs="Calibri"/>
          <w:sz w:val="20"/>
          <w:lang w:val="en-US"/>
        </w:rPr>
        <w:t>0</w:t>
      </w:r>
      <w:r w:rsidRPr="00A83EEE">
        <w:rPr>
          <w:rFonts w:ascii="Calibri" w:hAnsi="Calibri" w:cs="Calibri"/>
          <w:sz w:val="20"/>
          <w:lang w:val="en-US"/>
        </w:rPr>
        <w:t xml:space="preserve"> Purchasing prices of diesel fuel by industrial enterprises in 20</w:t>
      </w:r>
      <w:r w:rsidR="000A5DCF" w:rsidRPr="00A83EEE">
        <w:rPr>
          <w:rFonts w:ascii="Calibri" w:hAnsi="Calibri" w:cs="Calibri"/>
          <w:sz w:val="20"/>
          <w:lang w:val="en-US"/>
        </w:rPr>
        <w:t>20</w:t>
      </w:r>
    </w:p>
    <w:p w:rsidR="00862527" w:rsidRPr="00A83EEE" w:rsidRDefault="00862527" w:rsidP="00A83EEE">
      <w:pPr>
        <w:pStyle w:val="afff0"/>
        <w:tabs>
          <w:tab w:val="left" w:pos="7230"/>
        </w:tabs>
        <w:spacing w:after="60"/>
        <w:jc w:val="right"/>
      </w:pPr>
      <w:r w:rsidRPr="00A83EEE">
        <w:t>in tenge per ton</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231 410</w:t>
            </w:r>
          </w:p>
        </w:tc>
        <w:tc>
          <w:tcPr>
            <w:tcW w:w="1229"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230 989</w:t>
            </w:r>
          </w:p>
        </w:tc>
        <w:tc>
          <w:tcPr>
            <w:tcW w:w="1228"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232 577</w:t>
            </w:r>
          </w:p>
        </w:tc>
        <w:tc>
          <w:tcPr>
            <w:tcW w:w="1229"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228 909</w:t>
            </w:r>
          </w:p>
        </w:tc>
        <w:tc>
          <w:tcPr>
            <w:tcW w:w="1228"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225 955</w:t>
            </w:r>
          </w:p>
        </w:tc>
        <w:tc>
          <w:tcPr>
            <w:tcW w:w="1229"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223 965</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Akmola</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230 447</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230 384</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231 267</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231 364</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230 513</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226 380</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Aktobe</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276 953</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265 749</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267 429</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271 667</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265 551</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262 716</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Almaty</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228 188</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227 723</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227 600</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227 516</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225 672</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226 137</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Atyrau</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220 595</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213 683</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215 587</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213 331</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211 081</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204 767</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243 692</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243 912</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243 900</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243 434</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242 114</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242 519</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256 584</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252 574</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251 247</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248 771</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246 733</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244 204</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Коstanai</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248 303</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249 314</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247 660</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242 610</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241 218</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237 631</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Kyzylorda</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271 008</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245 998</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271 139</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250 561</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227 044</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229 068</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Мangystau</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249 210</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250 683</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254 693</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252 340</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241 468</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241 849</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Pavlodar</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266 763</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268 996</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265 727</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255 213</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254 290</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245 603</w:t>
            </w:r>
          </w:p>
        </w:tc>
      </w:tr>
      <w:tr w:rsidR="003F3858" w:rsidRPr="00A83EEE" w:rsidTr="003F3858">
        <w:trPr>
          <w:cantSplit/>
        </w:trPr>
        <w:tc>
          <w:tcPr>
            <w:tcW w:w="2835" w:type="dxa"/>
            <w:shd w:val="clear" w:color="auto" w:fill="auto"/>
          </w:tcPr>
          <w:p w:rsidR="003F3858" w:rsidRPr="00A83EEE" w:rsidRDefault="003F3858" w:rsidP="00A83EEE">
            <w:pPr>
              <w:rPr>
                <w:rFonts w:ascii="Calibri" w:hAnsi="Calibri" w:cs="Calibri"/>
                <w:sz w:val="16"/>
                <w:szCs w:val="16"/>
              </w:rPr>
            </w:pPr>
            <w:r w:rsidRPr="00A83EEE">
              <w:rPr>
                <w:rFonts w:ascii="Calibri" w:hAnsi="Calibri" w:cs="Calibri"/>
                <w:sz w:val="16"/>
                <w:szCs w:val="16"/>
                <w:lang w:val="en-US"/>
              </w:rPr>
              <w:t xml:space="preserve">Soltustik </w:t>
            </w:r>
            <w:r w:rsidRPr="00A83EEE">
              <w:rPr>
                <w:rFonts w:ascii="Calibri" w:hAnsi="Calibri" w:cs="Calibri"/>
                <w:sz w:val="16"/>
                <w:szCs w:val="16"/>
              </w:rPr>
              <w:t xml:space="preserve"> Kazakhstan</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218 911</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216 854</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217 406</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212 958</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206 960</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199 643</w:t>
            </w:r>
          </w:p>
        </w:tc>
      </w:tr>
      <w:tr w:rsidR="003F3858" w:rsidRPr="00A83EEE" w:rsidTr="003F3858">
        <w:trPr>
          <w:cantSplit/>
        </w:trPr>
        <w:tc>
          <w:tcPr>
            <w:tcW w:w="2835" w:type="dxa"/>
            <w:tcBorders>
              <w:bottom w:val="single" w:sz="4" w:space="0" w:color="auto"/>
            </w:tcBorders>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260 471</w:t>
            </w:r>
          </w:p>
        </w:tc>
        <w:tc>
          <w:tcPr>
            <w:tcW w:w="1229"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260 966</w:t>
            </w:r>
          </w:p>
        </w:tc>
        <w:tc>
          <w:tcPr>
            <w:tcW w:w="1228"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260 778</w:t>
            </w:r>
          </w:p>
        </w:tc>
        <w:tc>
          <w:tcPr>
            <w:tcW w:w="1229"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256 689</w:t>
            </w:r>
          </w:p>
        </w:tc>
        <w:tc>
          <w:tcPr>
            <w:tcW w:w="1228"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252 942</w:t>
            </w:r>
          </w:p>
        </w:tc>
        <w:tc>
          <w:tcPr>
            <w:tcW w:w="1229"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253 945</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835"/>
        <w:gridCol w:w="1228"/>
        <w:gridCol w:w="1229"/>
        <w:gridCol w:w="1228"/>
        <w:gridCol w:w="1229"/>
        <w:gridCol w:w="1228"/>
        <w:gridCol w:w="1229"/>
      </w:tblGrid>
      <w:tr w:rsidR="00862527" w:rsidRPr="00A83EEE" w:rsidTr="006D4CBD">
        <w:trPr>
          <w:cantSplit/>
        </w:trPr>
        <w:tc>
          <w:tcPr>
            <w:tcW w:w="2835"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28"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29"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b/>
                <w:sz w:val="16"/>
                <w:szCs w:val="16"/>
              </w:rPr>
              <w:t>Republic of Kazakhstan</w:t>
            </w:r>
          </w:p>
        </w:tc>
        <w:tc>
          <w:tcPr>
            <w:tcW w:w="1228"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222 636</w:t>
            </w:r>
          </w:p>
        </w:tc>
        <w:tc>
          <w:tcPr>
            <w:tcW w:w="1229"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222 337</w:t>
            </w:r>
          </w:p>
        </w:tc>
        <w:tc>
          <w:tcPr>
            <w:tcW w:w="1228"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221 164</w:t>
            </w:r>
          </w:p>
        </w:tc>
        <w:tc>
          <w:tcPr>
            <w:tcW w:w="1229"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222 057</w:t>
            </w:r>
          </w:p>
        </w:tc>
        <w:tc>
          <w:tcPr>
            <w:tcW w:w="1228"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221 383</w:t>
            </w:r>
          </w:p>
        </w:tc>
        <w:tc>
          <w:tcPr>
            <w:tcW w:w="1229"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221 489</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Akmola</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226 501</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226 501</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226 324</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226 288</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224 972</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221 904</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Aktobe</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262 641</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263 169</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260 873</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260 843</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265 061</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263 955</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Almaty</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224 468</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224 993</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224 427</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224 267</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224 273</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221 757</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Atyrau</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205 063</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204 928</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204 290</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204 102</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207 026</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218 071</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Zhambyl</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241 472</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241 356</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238 746</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237 894</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238 038</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237 347</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243 436</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242 763</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242 392</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242 297</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235 024</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237 461</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Коstanai</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234 561</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232 829</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235 969</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235 548</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232 267</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228 975</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Kyzylorda</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229 419</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230 672</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230 671</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246 316</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246 030</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246 030</w:t>
            </w:r>
          </w:p>
        </w:tc>
      </w:tr>
      <w:tr w:rsidR="003F3858" w:rsidRPr="00A83EEE" w:rsidTr="006D4CBD">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Мangystau</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240 100</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240 100</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240 100</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240 427</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240 751</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243 954</w:t>
            </w:r>
          </w:p>
        </w:tc>
      </w:tr>
      <w:tr w:rsidR="003F3858" w:rsidRPr="00A83EEE" w:rsidTr="000A5DCF">
        <w:trPr>
          <w:cantSplit/>
        </w:trPr>
        <w:tc>
          <w:tcPr>
            <w:tcW w:w="2835"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Pavlodar</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244 755</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245 029</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243 973</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243 386</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235 295</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237 630</w:t>
            </w:r>
          </w:p>
        </w:tc>
      </w:tr>
      <w:tr w:rsidR="003F3858" w:rsidRPr="00A83EEE" w:rsidTr="003F3858">
        <w:trPr>
          <w:cantSplit/>
        </w:trPr>
        <w:tc>
          <w:tcPr>
            <w:tcW w:w="2835" w:type="dxa"/>
            <w:shd w:val="clear" w:color="auto" w:fill="auto"/>
          </w:tcPr>
          <w:p w:rsidR="003F3858" w:rsidRPr="00A83EEE" w:rsidRDefault="003F3858" w:rsidP="00A83EEE">
            <w:pPr>
              <w:rPr>
                <w:rFonts w:ascii="Calibri" w:hAnsi="Calibri" w:cs="Calibri"/>
                <w:sz w:val="16"/>
                <w:szCs w:val="16"/>
              </w:rPr>
            </w:pPr>
            <w:r w:rsidRPr="00A83EEE">
              <w:rPr>
                <w:rFonts w:ascii="Calibri" w:hAnsi="Calibri" w:cs="Calibri"/>
                <w:sz w:val="16"/>
                <w:szCs w:val="16"/>
                <w:lang w:val="en-US"/>
              </w:rPr>
              <w:t xml:space="preserve">Soltustik </w:t>
            </w:r>
            <w:r w:rsidRPr="00A83EEE">
              <w:rPr>
                <w:rFonts w:ascii="Calibri" w:hAnsi="Calibri" w:cs="Calibri"/>
                <w:sz w:val="16"/>
                <w:szCs w:val="16"/>
              </w:rPr>
              <w:t xml:space="preserve"> Kazakhstan</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190 185</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193 574</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183 863</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182 668</w:t>
            </w:r>
          </w:p>
        </w:tc>
        <w:tc>
          <w:tcPr>
            <w:tcW w:w="1228"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185 425</w:t>
            </w:r>
          </w:p>
        </w:tc>
        <w:tc>
          <w:tcPr>
            <w:tcW w:w="1229"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185 425</w:t>
            </w:r>
          </w:p>
        </w:tc>
      </w:tr>
      <w:tr w:rsidR="003F3858" w:rsidRPr="00A83EEE" w:rsidTr="003F3858">
        <w:trPr>
          <w:cantSplit/>
          <w:trHeight w:val="74"/>
        </w:trPr>
        <w:tc>
          <w:tcPr>
            <w:tcW w:w="2835" w:type="dxa"/>
            <w:tcBorders>
              <w:bottom w:val="single" w:sz="4" w:space="0" w:color="auto"/>
            </w:tcBorders>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28"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254 503</w:t>
            </w:r>
          </w:p>
        </w:tc>
        <w:tc>
          <w:tcPr>
            <w:tcW w:w="1229"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252 784</w:t>
            </w:r>
          </w:p>
        </w:tc>
        <w:tc>
          <w:tcPr>
            <w:tcW w:w="1228"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251 932</w:t>
            </w:r>
          </w:p>
        </w:tc>
        <w:tc>
          <w:tcPr>
            <w:tcW w:w="1229"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250 702</w:t>
            </w:r>
          </w:p>
        </w:tc>
        <w:tc>
          <w:tcPr>
            <w:tcW w:w="1228"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245 330</w:t>
            </w:r>
          </w:p>
        </w:tc>
        <w:tc>
          <w:tcPr>
            <w:tcW w:w="1229"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238 726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.6</w:t>
      </w:r>
      <w:r w:rsidR="003F3858" w:rsidRPr="00A83EEE">
        <w:rPr>
          <w:rFonts w:ascii="Calibri" w:hAnsi="Calibri" w:cs="Calibri"/>
          <w:sz w:val="20"/>
          <w:lang w:val="en-US"/>
        </w:rPr>
        <w:t>1</w:t>
      </w:r>
      <w:r w:rsidRPr="00A83EEE">
        <w:rPr>
          <w:rFonts w:ascii="Calibri" w:hAnsi="Calibri" w:cs="Calibri"/>
          <w:sz w:val="20"/>
          <w:lang w:val="en-US"/>
        </w:rPr>
        <w:t xml:space="preserve"> </w:t>
      </w:r>
      <w:r w:rsidRPr="00A83EEE">
        <w:rPr>
          <w:rFonts w:ascii="Calibri" w:hAnsi="Calibri" w:cs="Calibri"/>
          <w:sz w:val="20"/>
          <w:lang w:val="kk-KZ"/>
        </w:rPr>
        <w:t>P</w:t>
      </w:r>
      <w:r w:rsidRPr="00A83EEE">
        <w:rPr>
          <w:rFonts w:ascii="Calibri" w:hAnsi="Calibri" w:cs="Calibri"/>
          <w:sz w:val="20"/>
          <w:lang w:val="en-US"/>
        </w:rPr>
        <w:t>urchasing p</w:t>
      </w:r>
      <w:r w:rsidRPr="00A83EEE">
        <w:rPr>
          <w:rFonts w:ascii="Calibri" w:hAnsi="Calibri" w:cs="Calibri"/>
          <w:sz w:val="20"/>
          <w:lang w:val="kk-KZ"/>
        </w:rPr>
        <w:t>rices of petroleum fuel (fuel oil) by industrial enterprises</w:t>
      </w:r>
    </w:p>
    <w:p w:rsidR="00862527" w:rsidRPr="00A83EEE" w:rsidRDefault="00DD4152" w:rsidP="00A83EEE">
      <w:pPr>
        <w:pStyle w:val="afff0"/>
        <w:tabs>
          <w:tab w:val="left" w:pos="7371"/>
        </w:tabs>
        <w:spacing w:after="60"/>
        <w:jc w:val="right"/>
        <w:rPr>
          <w:lang w:val="en-US"/>
        </w:rPr>
      </w:pPr>
      <w:r w:rsidRPr="00A83EEE">
        <w:rPr>
          <w:lang w:val="en-US"/>
        </w:rPr>
        <w:t>аt the end of the period,</w:t>
      </w:r>
      <w:r w:rsidRPr="00A83EEE">
        <w:rPr>
          <w:b/>
          <w:lang w:val="en-US"/>
        </w:rPr>
        <w:t xml:space="preserve"> </w:t>
      </w:r>
      <w:r w:rsidR="00862527" w:rsidRPr="00A83EEE">
        <w:rPr>
          <w:lang w:val="en-US"/>
        </w:rPr>
        <w:t>in tenge per ton</w:t>
      </w:r>
    </w:p>
    <w:tbl>
      <w:tblPr>
        <w:tblW w:w="0" w:type="auto"/>
        <w:tblInd w:w="108" w:type="dxa"/>
        <w:tblLayout w:type="fixed"/>
        <w:tblLook w:val="0000"/>
      </w:tblPr>
      <w:tblGrid>
        <w:gridCol w:w="2694"/>
        <w:gridCol w:w="1502"/>
        <w:gridCol w:w="1502"/>
        <w:gridCol w:w="1503"/>
        <w:gridCol w:w="1502"/>
        <w:gridCol w:w="1503"/>
      </w:tblGrid>
      <w:tr w:rsidR="00DD4152" w:rsidRPr="00A83EEE" w:rsidTr="006D4CBD">
        <w:trPr>
          <w:cantSplit/>
          <w:tblHeader/>
        </w:trPr>
        <w:tc>
          <w:tcPr>
            <w:tcW w:w="2694" w:type="dxa"/>
            <w:tcBorders>
              <w:top w:val="single" w:sz="4" w:space="0" w:color="000000"/>
              <w:bottom w:val="single" w:sz="4" w:space="0" w:color="000000"/>
            </w:tcBorders>
            <w:shd w:val="clear" w:color="auto" w:fill="auto"/>
            <w:vAlign w:val="center"/>
          </w:tcPr>
          <w:p w:rsidR="00DD4152" w:rsidRPr="00A83EEE" w:rsidRDefault="00DD4152" w:rsidP="00A83EEE">
            <w:pPr>
              <w:pStyle w:val="afff1"/>
              <w:snapToGrid w:val="0"/>
              <w:rPr>
                <w:rFonts w:ascii="Calibri" w:hAnsi="Calibri" w:cs="Calibri"/>
                <w:szCs w:val="16"/>
                <w:lang w:val="en-US"/>
              </w:rPr>
            </w:pPr>
          </w:p>
        </w:tc>
        <w:tc>
          <w:tcPr>
            <w:tcW w:w="1502" w:type="dxa"/>
            <w:tcBorders>
              <w:top w:val="single" w:sz="6" w:space="0" w:color="000000"/>
              <w:left w:val="single" w:sz="4" w:space="0" w:color="000000"/>
              <w:bottom w:val="single" w:sz="6" w:space="0" w:color="000000"/>
            </w:tcBorders>
            <w:shd w:val="clear" w:color="auto" w:fill="auto"/>
            <w:vAlign w:val="center"/>
          </w:tcPr>
          <w:p w:rsidR="00DD4152" w:rsidRPr="00A83EEE" w:rsidRDefault="00DD4152" w:rsidP="00A83EEE">
            <w:pPr>
              <w:pStyle w:val="afff1"/>
              <w:rPr>
                <w:rFonts w:ascii="Calibri" w:hAnsi="Calibri"/>
                <w:szCs w:val="16"/>
              </w:rPr>
            </w:pPr>
            <w:r w:rsidRPr="00A83EEE">
              <w:rPr>
                <w:rFonts w:ascii="Calibri" w:hAnsi="Calibri" w:cs="Calibri"/>
                <w:szCs w:val="16"/>
                <w:lang w:val="kk-KZ"/>
              </w:rPr>
              <w:t>2016</w:t>
            </w:r>
          </w:p>
        </w:tc>
        <w:tc>
          <w:tcPr>
            <w:tcW w:w="1502" w:type="dxa"/>
            <w:tcBorders>
              <w:top w:val="single" w:sz="6" w:space="0" w:color="000000"/>
              <w:left w:val="single" w:sz="4" w:space="0" w:color="000000"/>
              <w:bottom w:val="single" w:sz="6" w:space="0" w:color="000000"/>
            </w:tcBorders>
            <w:shd w:val="clear" w:color="auto" w:fill="auto"/>
            <w:vAlign w:val="center"/>
          </w:tcPr>
          <w:p w:rsidR="00DD4152" w:rsidRPr="00A83EEE" w:rsidRDefault="00DD4152" w:rsidP="00A83EEE">
            <w:pPr>
              <w:pStyle w:val="afff1"/>
              <w:rPr>
                <w:rFonts w:ascii="Calibri" w:hAnsi="Calibri"/>
                <w:szCs w:val="16"/>
              </w:rPr>
            </w:pPr>
            <w:r w:rsidRPr="00A83EEE">
              <w:rPr>
                <w:rFonts w:ascii="Calibri" w:hAnsi="Calibri" w:cs="Calibri"/>
                <w:szCs w:val="16"/>
                <w:lang w:val="kk-KZ"/>
              </w:rPr>
              <w:t>2017</w:t>
            </w:r>
          </w:p>
        </w:tc>
        <w:tc>
          <w:tcPr>
            <w:tcW w:w="1503" w:type="dxa"/>
            <w:tcBorders>
              <w:top w:val="single" w:sz="6" w:space="0" w:color="000000"/>
              <w:left w:val="single" w:sz="4" w:space="0" w:color="000000"/>
              <w:bottom w:val="single" w:sz="6" w:space="0" w:color="000000"/>
            </w:tcBorders>
            <w:shd w:val="clear" w:color="auto" w:fill="auto"/>
            <w:vAlign w:val="center"/>
          </w:tcPr>
          <w:p w:rsidR="00DD4152" w:rsidRPr="00A83EEE" w:rsidRDefault="00DD4152" w:rsidP="00A83EEE">
            <w:pPr>
              <w:pStyle w:val="afff1"/>
              <w:rPr>
                <w:rFonts w:ascii="Calibri" w:hAnsi="Calibri"/>
                <w:szCs w:val="16"/>
              </w:rPr>
            </w:pPr>
            <w:r w:rsidRPr="00A83EEE">
              <w:rPr>
                <w:rFonts w:ascii="Calibri" w:hAnsi="Calibri" w:cs="Calibri"/>
                <w:szCs w:val="16"/>
                <w:lang w:val="kk-KZ"/>
              </w:rPr>
              <w:t>2018</w:t>
            </w:r>
          </w:p>
        </w:tc>
        <w:tc>
          <w:tcPr>
            <w:tcW w:w="1502" w:type="dxa"/>
            <w:tcBorders>
              <w:top w:val="single" w:sz="6" w:space="0" w:color="000000"/>
              <w:left w:val="single" w:sz="4" w:space="0" w:color="000000"/>
              <w:bottom w:val="single" w:sz="6" w:space="0" w:color="000000"/>
            </w:tcBorders>
            <w:shd w:val="clear" w:color="auto" w:fill="auto"/>
            <w:vAlign w:val="center"/>
          </w:tcPr>
          <w:p w:rsidR="00DD4152" w:rsidRPr="00A83EEE" w:rsidRDefault="00DD4152" w:rsidP="00A83EEE">
            <w:pPr>
              <w:pStyle w:val="afff1"/>
              <w:rPr>
                <w:rFonts w:ascii="Calibri" w:hAnsi="Calibri"/>
                <w:szCs w:val="16"/>
              </w:rPr>
            </w:pPr>
            <w:r w:rsidRPr="00A83EEE">
              <w:rPr>
                <w:rFonts w:ascii="Calibri" w:hAnsi="Calibri" w:cs="Calibri"/>
                <w:szCs w:val="16"/>
                <w:lang w:val="kk-KZ"/>
              </w:rPr>
              <w:t>2019</w:t>
            </w:r>
          </w:p>
        </w:tc>
        <w:tc>
          <w:tcPr>
            <w:tcW w:w="1503" w:type="dxa"/>
            <w:tcBorders>
              <w:top w:val="single" w:sz="6" w:space="0" w:color="000000"/>
              <w:left w:val="single" w:sz="4" w:space="0" w:color="000000"/>
              <w:bottom w:val="single" w:sz="6" w:space="0" w:color="000000"/>
            </w:tcBorders>
            <w:shd w:val="clear" w:color="auto" w:fill="auto"/>
            <w:vAlign w:val="center"/>
          </w:tcPr>
          <w:p w:rsidR="00DD4152" w:rsidRPr="00A83EEE" w:rsidRDefault="00DD4152" w:rsidP="00A83EEE">
            <w:pPr>
              <w:pStyle w:val="afff1"/>
              <w:rPr>
                <w:rFonts w:ascii="Calibri" w:hAnsi="Calibri"/>
                <w:szCs w:val="16"/>
                <w:lang w:val="en-US"/>
              </w:rPr>
            </w:pPr>
            <w:r w:rsidRPr="00A83EEE">
              <w:rPr>
                <w:rFonts w:ascii="Calibri" w:hAnsi="Calibri"/>
                <w:szCs w:val="16"/>
                <w:lang w:val="en-US"/>
              </w:rPr>
              <w:t>2020</w:t>
            </w:r>
          </w:p>
        </w:tc>
      </w:tr>
      <w:tr w:rsidR="003F3858" w:rsidRPr="00A83EEE" w:rsidTr="00DD4152">
        <w:trPr>
          <w:cantSplit/>
        </w:trPr>
        <w:tc>
          <w:tcPr>
            <w:tcW w:w="2694" w:type="dxa"/>
            <w:shd w:val="clear" w:color="auto" w:fill="auto"/>
            <w:tcMar>
              <w:left w:w="57" w:type="dxa"/>
              <w:right w:w="57" w:type="dxa"/>
            </w:tcMar>
          </w:tcPr>
          <w:p w:rsidR="003F3858" w:rsidRPr="00A83EEE" w:rsidRDefault="003F3858" w:rsidP="00A83EEE">
            <w:pPr>
              <w:rPr>
                <w:rFonts w:ascii="Calibri" w:hAnsi="Calibri"/>
                <w:sz w:val="16"/>
                <w:szCs w:val="16"/>
              </w:rPr>
            </w:pPr>
            <w:r w:rsidRPr="00A83EEE">
              <w:rPr>
                <w:rFonts w:ascii="Calibri" w:hAnsi="Calibri" w:cs="Calibri"/>
                <w:b/>
                <w:sz w:val="16"/>
                <w:szCs w:val="16"/>
              </w:rPr>
              <w:t>Republic of Kazakhstan</w:t>
            </w:r>
          </w:p>
        </w:tc>
        <w:tc>
          <w:tcPr>
            <w:tcW w:w="1502" w:type="dxa"/>
            <w:shd w:val="clear" w:color="auto" w:fill="auto"/>
            <w:vAlign w:val="bottom"/>
          </w:tcPr>
          <w:p w:rsidR="003F3858" w:rsidRPr="00A83EEE" w:rsidRDefault="003F3858" w:rsidP="00A83EEE">
            <w:pPr>
              <w:jc w:val="right"/>
              <w:rPr>
                <w:rFonts w:ascii="Calibri" w:hAnsi="Calibri"/>
                <w:snapToGrid w:val="0"/>
                <w:sz w:val="16"/>
              </w:rPr>
            </w:pPr>
            <w:r w:rsidRPr="00A83EEE">
              <w:rPr>
                <w:rFonts w:ascii="Calibri" w:hAnsi="Calibri"/>
                <w:snapToGrid w:val="0"/>
                <w:sz w:val="16"/>
              </w:rPr>
              <w:t>40 966</w:t>
            </w:r>
          </w:p>
        </w:tc>
        <w:tc>
          <w:tcPr>
            <w:tcW w:w="1502" w:type="dxa"/>
            <w:shd w:val="clear" w:color="auto" w:fill="auto"/>
            <w:vAlign w:val="bottom"/>
          </w:tcPr>
          <w:p w:rsidR="003F3858" w:rsidRPr="00A83EEE" w:rsidRDefault="003F3858" w:rsidP="00A83EEE">
            <w:pPr>
              <w:jc w:val="right"/>
              <w:rPr>
                <w:rFonts w:ascii="Calibri" w:hAnsi="Calibri"/>
                <w:snapToGrid w:val="0"/>
                <w:sz w:val="16"/>
                <w:szCs w:val="16"/>
              </w:rPr>
            </w:pPr>
            <w:r w:rsidRPr="00A83EEE">
              <w:rPr>
                <w:rFonts w:ascii="Calibri" w:hAnsi="Calibri" w:cs="Arial"/>
                <w:sz w:val="16"/>
                <w:szCs w:val="16"/>
              </w:rPr>
              <w:t>57 853</w:t>
            </w:r>
          </w:p>
        </w:tc>
        <w:tc>
          <w:tcPr>
            <w:tcW w:w="1503"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84 395</w:t>
            </w:r>
          </w:p>
        </w:tc>
        <w:tc>
          <w:tcPr>
            <w:tcW w:w="150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93 861</w:t>
            </w:r>
          </w:p>
        </w:tc>
        <w:tc>
          <w:tcPr>
            <w:tcW w:w="1503"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69 194</w:t>
            </w:r>
          </w:p>
        </w:tc>
      </w:tr>
      <w:tr w:rsidR="003F3858" w:rsidRPr="00A83EEE" w:rsidTr="00DD4152">
        <w:trPr>
          <w:cantSplit/>
        </w:trPr>
        <w:tc>
          <w:tcPr>
            <w:tcW w:w="2694" w:type="dxa"/>
            <w:shd w:val="clear" w:color="auto" w:fill="auto"/>
            <w:tcMar>
              <w:left w:w="57" w:type="dxa"/>
              <w:right w:w="57" w:type="dxa"/>
            </w:tcMar>
          </w:tcPr>
          <w:p w:rsidR="003F3858" w:rsidRPr="00A83EEE" w:rsidRDefault="003F3858" w:rsidP="00A83EEE">
            <w:pPr>
              <w:rPr>
                <w:rFonts w:ascii="Calibri" w:hAnsi="Calibri"/>
                <w:sz w:val="16"/>
                <w:szCs w:val="16"/>
              </w:rPr>
            </w:pPr>
            <w:r w:rsidRPr="00A83EEE">
              <w:rPr>
                <w:rFonts w:ascii="Calibri" w:hAnsi="Calibri" w:cs="Calibri"/>
                <w:sz w:val="16"/>
                <w:szCs w:val="16"/>
              </w:rPr>
              <w:t>Akmola</w:t>
            </w:r>
          </w:p>
        </w:tc>
        <w:tc>
          <w:tcPr>
            <w:tcW w:w="1502" w:type="dxa"/>
            <w:shd w:val="clear" w:color="auto" w:fill="auto"/>
            <w:vAlign w:val="bottom"/>
          </w:tcPr>
          <w:p w:rsidR="003F3858" w:rsidRPr="00A83EEE" w:rsidRDefault="003F3858" w:rsidP="00A83EEE">
            <w:pPr>
              <w:jc w:val="right"/>
              <w:rPr>
                <w:rFonts w:ascii="Calibri" w:hAnsi="Calibri"/>
                <w:snapToGrid w:val="0"/>
                <w:sz w:val="16"/>
              </w:rPr>
            </w:pPr>
            <w:r w:rsidRPr="00A83EEE">
              <w:rPr>
                <w:rFonts w:ascii="Calibri" w:hAnsi="Calibri"/>
                <w:snapToGrid w:val="0"/>
                <w:sz w:val="16"/>
              </w:rPr>
              <w:t>45 274</w:t>
            </w:r>
          </w:p>
        </w:tc>
        <w:tc>
          <w:tcPr>
            <w:tcW w:w="1502" w:type="dxa"/>
            <w:shd w:val="clear" w:color="auto" w:fill="auto"/>
            <w:vAlign w:val="bottom"/>
          </w:tcPr>
          <w:p w:rsidR="003F3858" w:rsidRPr="00A83EEE" w:rsidRDefault="003F3858" w:rsidP="00A83EEE">
            <w:pPr>
              <w:jc w:val="right"/>
              <w:rPr>
                <w:rFonts w:ascii="Calibri" w:hAnsi="Calibri"/>
                <w:snapToGrid w:val="0"/>
                <w:sz w:val="16"/>
                <w:szCs w:val="16"/>
              </w:rPr>
            </w:pPr>
            <w:r w:rsidRPr="00A83EEE">
              <w:rPr>
                <w:rFonts w:ascii="Calibri" w:hAnsi="Calibri" w:cs="Arial"/>
                <w:sz w:val="16"/>
                <w:szCs w:val="16"/>
              </w:rPr>
              <w:t>54 655</w:t>
            </w:r>
          </w:p>
        </w:tc>
        <w:tc>
          <w:tcPr>
            <w:tcW w:w="1503"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82 511</w:t>
            </w:r>
          </w:p>
        </w:tc>
        <w:tc>
          <w:tcPr>
            <w:tcW w:w="150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94 659</w:t>
            </w:r>
          </w:p>
        </w:tc>
        <w:tc>
          <w:tcPr>
            <w:tcW w:w="1503"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61 448</w:t>
            </w:r>
          </w:p>
        </w:tc>
      </w:tr>
      <w:tr w:rsidR="003F3858" w:rsidRPr="00A83EEE" w:rsidTr="00DD4152">
        <w:trPr>
          <w:cantSplit/>
        </w:trPr>
        <w:tc>
          <w:tcPr>
            <w:tcW w:w="2694" w:type="dxa"/>
            <w:shd w:val="clear" w:color="auto" w:fill="auto"/>
            <w:tcMar>
              <w:left w:w="57" w:type="dxa"/>
              <w:right w:w="57" w:type="dxa"/>
            </w:tcMar>
          </w:tcPr>
          <w:p w:rsidR="003F3858" w:rsidRPr="00A83EEE" w:rsidRDefault="003F3858"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02" w:type="dxa"/>
            <w:shd w:val="clear" w:color="auto" w:fill="auto"/>
            <w:vAlign w:val="bottom"/>
          </w:tcPr>
          <w:p w:rsidR="003F3858" w:rsidRPr="00A83EEE" w:rsidRDefault="003F3858" w:rsidP="00A83EEE">
            <w:pPr>
              <w:jc w:val="right"/>
              <w:rPr>
                <w:rFonts w:ascii="Calibri" w:hAnsi="Calibri"/>
                <w:snapToGrid w:val="0"/>
                <w:sz w:val="16"/>
              </w:rPr>
            </w:pPr>
            <w:r w:rsidRPr="00A83EEE">
              <w:rPr>
                <w:rFonts w:ascii="Calibri" w:hAnsi="Calibri"/>
                <w:snapToGrid w:val="0"/>
                <w:sz w:val="16"/>
              </w:rPr>
              <w:t>43 494</w:t>
            </w:r>
          </w:p>
        </w:tc>
        <w:tc>
          <w:tcPr>
            <w:tcW w:w="1502" w:type="dxa"/>
            <w:shd w:val="clear" w:color="auto" w:fill="auto"/>
            <w:vAlign w:val="bottom"/>
          </w:tcPr>
          <w:p w:rsidR="003F3858" w:rsidRPr="00A83EEE" w:rsidRDefault="003F3858" w:rsidP="00A83EEE">
            <w:pPr>
              <w:jc w:val="right"/>
              <w:rPr>
                <w:rFonts w:ascii="Calibri" w:hAnsi="Calibri"/>
                <w:snapToGrid w:val="0"/>
                <w:sz w:val="16"/>
                <w:szCs w:val="16"/>
              </w:rPr>
            </w:pPr>
            <w:r w:rsidRPr="00A83EEE">
              <w:rPr>
                <w:rFonts w:ascii="Calibri" w:hAnsi="Calibri" w:cs="Arial"/>
                <w:sz w:val="16"/>
                <w:szCs w:val="16"/>
              </w:rPr>
              <w:t>58</w:t>
            </w:r>
            <w:r w:rsidRPr="00A83EEE">
              <w:rPr>
                <w:rFonts w:ascii="Calibri" w:hAnsi="Calibri" w:cs="Arial"/>
                <w:sz w:val="16"/>
                <w:szCs w:val="16"/>
                <w:lang w:val="en-US"/>
              </w:rPr>
              <w:t xml:space="preserve"> </w:t>
            </w:r>
            <w:r w:rsidRPr="00A83EEE">
              <w:rPr>
                <w:rFonts w:ascii="Calibri" w:hAnsi="Calibri" w:cs="Arial"/>
                <w:sz w:val="16"/>
                <w:szCs w:val="16"/>
              </w:rPr>
              <w:t>773</w:t>
            </w:r>
          </w:p>
        </w:tc>
        <w:tc>
          <w:tcPr>
            <w:tcW w:w="1503" w:type="dxa"/>
            <w:shd w:val="clear" w:color="auto" w:fill="auto"/>
            <w:vAlign w:val="bottom"/>
          </w:tcPr>
          <w:p w:rsidR="003F3858" w:rsidRPr="00A83EEE" w:rsidRDefault="003F3858" w:rsidP="00A83EEE">
            <w:pPr>
              <w:jc w:val="right"/>
              <w:rPr>
                <w:rFonts w:ascii="Calibri" w:hAnsi="Calibri"/>
                <w:snapToGrid w:val="0"/>
                <w:sz w:val="16"/>
                <w:szCs w:val="16"/>
              </w:rPr>
            </w:pPr>
            <w:r w:rsidRPr="00A83EEE">
              <w:rPr>
                <w:rFonts w:ascii="Calibri" w:hAnsi="Calibri" w:cs="Arial"/>
                <w:sz w:val="16"/>
                <w:szCs w:val="16"/>
              </w:rPr>
              <w:t>81 970</w:t>
            </w:r>
          </w:p>
        </w:tc>
        <w:tc>
          <w:tcPr>
            <w:tcW w:w="150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81 440</w:t>
            </w:r>
          </w:p>
        </w:tc>
        <w:tc>
          <w:tcPr>
            <w:tcW w:w="1503"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66 313</w:t>
            </w:r>
          </w:p>
        </w:tc>
      </w:tr>
      <w:tr w:rsidR="003F3858" w:rsidRPr="00A83EEE" w:rsidTr="003F3858">
        <w:trPr>
          <w:cantSplit/>
          <w:trHeight w:val="63"/>
        </w:trPr>
        <w:tc>
          <w:tcPr>
            <w:tcW w:w="2694" w:type="dxa"/>
            <w:shd w:val="clear" w:color="auto" w:fill="auto"/>
            <w:tcMar>
              <w:left w:w="57" w:type="dxa"/>
              <w:right w:w="57" w:type="dxa"/>
            </w:tcMar>
          </w:tcPr>
          <w:p w:rsidR="003F3858" w:rsidRPr="00A83EEE" w:rsidRDefault="003F3858" w:rsidP="00A83EEE">
            <w:pPr>
              <w:rPr>
                <w:rFonts w:ascii="Calibri" w:hAnsi="Calibri"/>
                <w:sz w:val="16"/>
                <w:szCs w:val="16"/>
              </w:rPr>
            </w:pPr>
            <w:r w:rsidRPr="00A83EEE">
              <w:rPr>
                <w:rFonts w:ascii="Calibri" w:hAnsi="Calibri" w:cs="Calibri"/>
                <w:sz w:val="16"/>
                <w:szCs w:val="16"/>
              </w:rPr>
              <w:t>Pavlodar</w:t>
            </w:r>
          </w:p>
        </w:tc>
        <w:tc>
          <w:tcPr>
            <w:tcW w:w="1502" w:type="dxa"/>
            <w:shd w:val="clear" w:color="auto" w:fill="auto"/>
            <w:vAlign w:val="bottom"/>
          </w:tcPr>
          <w:p w:rsidR="003F3858" w:rsidRPr="00A83EEE" w:rsidRDefault="003F3858" w:rsidP="00A83EEE">
            <w:pPr>
              <w:jc w:val="right"/>
              <w:rPr>
                <w:rFonts w:ascii="Calibri" w:hAnsi="Calibri"/>
                <w:snapToGrid w:val="0"/>
                <w:sz w:val="16"/>
              </w:rPr>
            </w:pPr>
            <w:r w:rsidRPr="00A83EEE">
              <w:rPr>
                <w:rFonts w:ascii="Calibri" w:hAnsi="Calibri"/>
                <w:snapToGrid w:val="0"/>
                <w:sz w:val="16"/>
              </w:rPr>
              <w:t>56 238</w:t>
            </w:r>
          </w:p>
        </w:tc>
        <w:tc>
          <w:tcPr>
            <w:tcW w:w="1502" w:type="dxa"/>
            <w:shd w:val="clear" w:color="auto" w:fill="auto"/>
            <w:vAlign w:val="bottom"/>
          </w:tcPr>
          <w:p w:rsidR="003F3858" w:rsidRPr="00A83EEE" w:rsidRDefault="003F3858" w:rsidP="00A83EEE">
            <w:pPr>
              <w:jc w:val="right"/>
              <w:rPr>
                <w:rFonts w:ascii="Calibri" w:hAnsi="Calibri"/>
                <w:snapToGrid w:val="0"/>
                <w:sz w:val="16"/>
                <w:szCs w:val="16"/>
                <w:lang w:val="en-US"/>
              </w:rPr>
            </w:pPr>
            <w:r w:rsidRPr="00A83EEE">
              <w:rPr>
                <w:rFonts w:ascii="Calibri" w:hAnsi="Calibri"/>
                <w:snapToGrid w:val="0"/>
                <w:sz w:val="16"/>
                <w:szCs w:val="16"/>
                <w:lang w:val="en-US"/>
              </w:rPr>
              <w:t>x</w:t>
            </w:r>
          </w:p>
        </w:tc>
        <w:tc>
          <w:tcPr>
            <w:tcW w:w="1503" w:type="dxa"/>
            <w:shd w:val="clear" w:color="auto" w:fill="auto"/>
            <w:vAlign w:val="bottom"/>
          </w:tcPr>
          <w:p w:rsidR="003F3858" w:rsidRPr="00A83EEE" w:rsidRDefault="003F3858" w:rsidP="00A83EEE">
            <w:pPr>
              <w:jc w:val="right"/>
              <w:rPr>
                <w:rFonts w:ascii="Calibri" w:hAnsi="Calibri"/>
                <w:snapToGrid w:val="0"/>
                <w:sz w:val="16"/>
                <w:szCs w:val="16"/>
                <w:lang w:val="en-US"/>
              </w:rPr>
            </w:pPr>
            <w:r w:rsidRPr="00A83EEE">
              <w:rPr>
                <w:rFonts w:ascii="Calibri" w:hAnsi="Calibri" w:cs="Arial"/>
                <w:sz w:val="16"/>
                <w:szCs w:val="16"/>
              </w:rPr>
              <w:t>107 781</w:t>
            </w:r>
          </w:p>
        </w:tc>
        <w:tc>
          <w:tcPr>
            <w:tcW w:w="150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101 040</w:t>
            </w:r>
          </w:p>
        </w:tc>
        <w:tc>
          <w:tcPr>
            <w:tcW w:w="1503"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61 651</w:t>
            </w:r>
          </w:p>
        </w:tc>
      </w:tr>
      <w:tr w:rsidR="003F3858" w:rsidRPr="00A83EEE" w:rsidTr="003F3858">
        <w:trPr>
          <w:cantSplit/>
        </w:trPr>
        <w:tc>
          <w:tcPr>
            <w:tcW w:w="2694" w:type="dxa"/>
            <w:tcBorders>
              <w:bottom w:val="single" w:sz="4" w:space="0" w:color="auto"/>
            </w:tcBorders>
            <w:shd w:val="clear" w:color="auto" w:fill="auto"/>
            <w:tcMar>
              <w:left w:w="57" w:type="dxa"/>
              <w:right w:w="57" w:type="dxa"/>
            </w:tcMar>
          </w:tcPr>
          <w:p w:rsidR="003F3858" w:rsidRPr="00A83EEE" w:rsidRDefault="003F3858"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02" w:type="dxa"/>
            <w:tcBorders>
              <w:bottom w:val="single" w:sz="4" w:space="0" w:color="auto"/>
            </w:tcBorders>
            <w:shd w:val="clear" w:color="auto" w:fill="auto"/>
            <w:vAlign w:val="bottom"/>
          </w:tcPr>
          <w:p w:rsidR="003F3858" w:rsidRPr="00A83EEE" w:rsidRDefault="003F3858" w:rsidP="00A83EEE">
            <w:pPr>
              <w:jc w:val="right"/>
              <w:rPr>
                <w:rFonts w:ascii="Calibri" w:hAnsi="Calibri"/>
                <w:snapToGrid w:val="0"/>
                <w:sz w:val="16"/>
              </w:rPr>
            </w:pPr>
            <w:r w:rsidRPr="00A83EEE">
              <w:rPr>
                <w:rFonts w:ascii="Calibri" w:hAnsi="Calibri"/>
                <w:snapToGrid w:val="0"/>
                <w:sz w:val="16"/>
              </w:rPr>
              <w:t>45 297</w:t>
            </w:r>
          </w:p>
        </w:tc>
        <w:tc>
          <w:tcPr>
            <w:tcW w:w="1502" w:type="dxa"/>
            <w:tcBorders>
              <w:bottom w:val="single" w:sz="4" w:space="0" w:color="auto"/>
            </w:tcBorders>
            <w:shd w:val="clear" w:color="auto" w:fill="auto"/>
            <w:vAlign w:val="bottom"/>
          </w:tcPr>
          <w:p w:rsidR="003F3858" w:rsidRPr="00A83EEE" w:rsidRDefault="003F3858" w:rsidP="00A83EEE">
            <w:pPr>
              <w:jc w:val="right"/>
              <w:rPr>
                <w:rFonts w:ascii="Calibri" w:hAnsi="Calibri"/>
                <w:snapToGrid w:val="0"/>
                <w:sz w:val="16"/>
                <w:szCs w:val="16"/>
              </w:rPr>
            </w:pPr>
            <w:r w:rsidRPr="00A83EEE">
              <w:rPr>
                <w:rFonts w:ascii="Calibri" w:hAnsi="Calibri" w:cs="Arial"/>
                <w:sz w:val="16"/>
                <w:szCs w:val="16"/>
              </w:rPr>
              <w:t>67</w:t>
            </w:r>
            <w:r w:rsidRPr="00A83EEE">
              <w:rPr>
                <w:rFonts w:ascii="Calibri" w:hAnsi="Calibri" w:cs="Arial"/>
                <w:sz w:val="16"/>
                <w:szCs w:val="16"/>
                <w:lang w:val="en-US"/>
              </w:rPr>
              <w:t xml:space="preserve"> </w:t>
            </w:r>
            <w:r w:rsidRPr="00A83EEE">
              <w:rPr>
                <w:rFonts w:ascii="Calibri" w:hAnsi="Calibri" w:cs="Arial"/>
                <w:sz w:val="16"/>
                <w:szCs w:val="16"/>
              </w:rPr>
              <w:t>882</w:t>
            </w:r>
          </w:p>
        </w:tc>
        <w:tc>
          <w:tcPr>
            <w:tcW w:w="1503" w:type="dxa"/>
            <w:tcBorders>
              <w:bottom w:val="single" w:sz="4" w:space="0" w:color="auto"/>
            </w:tcBorders>
            <w:shd w:val="clear" w:color="auto" w:fill="auto"/>
            <w:vAlign w:val="bottom"/>
          </w:tcPr>
          <w:p w:rsidR="003F3858" w:rsidRPr="00A83EEE" w:rsidRDefault="003F3858" w:rsidP="00A83EEE">
            <w:pPr>
              <w:jc w:val="right"/>
              <w:rPr>
                <w:rFonts w:ascii="Calibri" w:hAnsi="Calibri"/>
                <w:snapToGrid w:val="0"/>
                <w:sz w:val="16"/>
                <w:szCs w:val="16"/>
              </w:rPr>
            </w:pPr>
            <w:r w:rsidRPr="00A83EEE">
              <w:rPr>
                <w:rFonts w:ascii="Calibri" w:hAnsi="Calibri" w:cs="Arial"/>
                <w:sz w:val="16"/>
                <w:szCs w:val="16"/>
              </w:rPr>
              <w:t>97 614</w:t>
            </w:r>
          </w:p>
        </w:tc>
        <w:tc>
          <w:tcPr>
            <w:tcW w:w="1502"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114 230</w:t>
            </w:r>
          </w:p>
        </w:tc>
        <w:tc>
          <w:tcPr>
            <w:tcW w:w="1503"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97 392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3F3858" w:rsidRPr="00A83EEE">
        <w:rPr>
          <w:rFonts w:ascii="Calibri" w:hAnsi="Calibri" w:cs="Calibri"/>
          <w:sz w:val="20"/>
          <w:lang w:val="en-US"/>
        </w:rPr>
        <w:t>6</w:t>
      </w:r>
      <w:r w:rsidR="004B43A9" w:rsidRPr="00A83EEE">
        <w:rPr>
          <w:rFonts w:ascii="Calibri" w:hAnsi="Calibri" w:cs="Calibri"/>
          <w:sz w:val="20"/>
          <w:lang w:val="en-US"/>
        </w:rPr>
        <w:t>2</w:t>
      </w:r>
      <w:r w:rsidRPr="00A83EEE">
        <w:rPr>
          <w:rFonts w:ascii="Calibri" w:hAnsi="Calibri" w:cs="Calibri"/>
          <w:sz w:val="20"/>
          <w:lang w:val="en-US"/>
        </w:rPr>
        <w:t xml:space="preserve"> </w:t>
      </w:r>
      <w:r w:rsidRPr="00A83EEE">
        <w:rPr>
          <w:rFonts w:ascii="Calibri" w:hAnsi="Calibri" w:cs="Calibri"/>
          <w:sz w:val="20"/>
          <w:lang w:val="kk-KZ"/>
        </w:rPr>
        <w:t>P</w:t>
      </w:r>
      <w:r w:rsidRPr="00A83EEE">
        <w:rPr>
          <w:rFonts w:ascii="Calibri" w:hAnsi="Calibri" w:cs="Calibri"/>
          <w:sz w:val="20"/>
          <w:lang w:val="en-US"/>
        </w:rPr>
        <w:t>urchasing p</w:t>
      </w:r>
      <w:r w:rsidRPr="00A83EEE">
        <w:rPr>
          <w:rFonts w:ascii="Calibri" w:hAnsi="Calibri" w:cs="Calibri"/>
          <w:sz w:val="20"/>
          <w:lang w:val="kk-KZ"/>
        </w:rPr>
        <w:t>rices of petroleum fuel (fuel oil) by industrial enterprises</w:t>
      </w:r>
      <w:r w:rsidRPr="00A83EEE">
        <w:rPr>
          <w:rFonts w:ascii="Calibri" w:hAnsi="Calibri" w:cs="Calibri"/>
          <w:sz w:val="20"/>
          <w:lang w:val="en-US"/>
        </w:rPr>
        <w:t xml:space="preserve"> in 20</w:t>
      </w:r>
      <w:r w:rsidR="00DD4152" w:rsidRPr="00A83EEE">
        <w:rPr>
          <w:rFonts w:ascii="Calibri" w:hAnsi="Calibri" w:cs="Calibri"/>
          <w:sz w:val="20"/>
          <w:lang w:val="en-US"/>
        </w:rPr>
        <w:t>20</w:t>
      </w:r>
    </w:p>
    <w:p w:rsidR="00862527" w:rsidRPr="00A83EEE" w:rsidRDefault="00862527" w:rsidP="00A83EEE">
      <w:pPr>
        <w:pStyle w:val="afff0"/>
        <w:tabs>
          <w:tab w:val="left" w:pos="7371"/>
        </w:tabs>
        <w:spacing w:after="60"/>
        <w:jc w:val="right"/>
      </w:pPr>
      <w:r w:rsidRPr="00A83EEE">
        <w:t>in tenge per ton</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3F3858" w:rsidRPr="00A83EEE" w:rsidTr="006D4CBD">
        <w:trPr>
          <w:cantSplit/>
        </w:trPr>
        <w:tc>
          <w:tcPr>
            <w:tcW w:w="2694" w:type="dxa"/>
            <w:shd w:val="clear" w:color="auto" w:fill="auto"/>
          </w:tcPr>
          <w:p w:rsidR="003F3858" w:rsidRPr="00A83EEE" w:rsidRDefault="003F3858"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94 759</w:t>
            </w:r>
          </w:p>
        </w:tc>
        <w:tc>
          <w:tcPr>
            <w:tcW w:w="1252"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93 599</w:t>
            </w:r>
          </w:p>
        </w:tc>
        <w:tc>
          <w:tcPr>
            <w:tcW w:w="1252"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96 398</w:t>
            </w:r>
          </w:p>
        </w:tc>
        <w:tc>
          <w:tcPr>
            <w:tcW w:w="1252"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95 592</w:t>
            </w:r>
          </w:p>
        </w:tc>
        <w:tc>
          <w:tcPr>
            <w:tcW w:w="1252"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93 979</w:t>
            </w:r>
          </w:p>
        </w:tc>
        <w:tc>
          <w:tcPr>
            <w:tcW w:w="1252" w:type="dxa"/>
            <w:tcBorders>
              <w:top w:val="single" w:sz="4" w:space="0" w:color="000000"/>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91 908</w:t>
            </w:r>
          </w:p>
        </w:tc>
      </w:tr>
      <w:tr w:rsidR="003F3858" w:rsidRPr="00A83EEE" w:rsidTr="006D4CBD">
        <w:trPr>
          <w:cantSplit/>
        </w:trPr>
        <w:tc>
          <w:tcPr>
            <w:tcW w:w="2694"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Akmola</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95 069</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92 723</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94 183</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99 699</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99 699</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99 699</w:t>
            </w:r>
          </w:p>
        </w:tc>
      </w:tr>
      <w:tr w:rsidR="003F3858" w:rsidRPr="00A83EEE" w:rsidTr="006D4CBD">
        <w:trPr>
          <w:cantSplit/>
        </w:trPr>
        <w:tc>
          <w:tcPr>
            <w:tcW w:w="2694"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82 595</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82 426</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86 822</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85 265</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84 146</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82 889</w:t>
            </w:r>
          </w:p>
        </w:tc>
      </w:tr>
      <w:tr w:rsidR="003F3858" w:rsidRPr="00A83EEE" w:rsidTr="003F3858">
        <w:trPr>
          <w:cantSplit/>
        </w:trPr>
        <w:tc>
          <w:tcPr>
            <w:tcW w:w="2694" w:type="dxa"/>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rPr>
              <w:t>Pavlodar</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100 529</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96 419</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111 003</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96 504</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91 817</w:t>
            </w:r>
          </w:p>
        </w:tc>
        <w:tc>
          <w:tcPr>
            <w:tcW w:w="1252" w:type="dxa"/>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80 909</w:t>
            </w:r>
          </w:p>
        </w:tc>
      </w:tr>
      <w:tr w:rsidR="003F3858" w:rsidRPr="00A83EEE" w:rsidTr="003F3858">
        <w:trPr>
          <w:cantSplit/>
        </w:trPr>
        <w:tc>
          <w:tcPr>
            <w:tcW w:w="2694" w:type="dxa"/>
            <w:tcBorders>
              <w:bottom w:val="single" w:sz="4" w:space="0" w:color="auto"/>
            </w:tcBorders>
            <w:shd w:val="clear" w:color="auto" w:fill="auto"/>
          </w:tcPr>
          <w:p w:rsidR="003F3858" w:rsidRPr="00A83EEE" w:rsidRDefault="003F3858"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118 402</w:t>
            </w:r>
          </w:p>
        </w:tc>
        <w:tc>
          <w:tcPr>
            <w:tcW w:w="1252"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115 882</w:t>
            </w:r>
          </w:p>
        </w:tc>
        <w:tc>
          <w:tcPr>
            <w:tcW w:w="1252"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118 024</w:t>
            </w:r>
          </w:p>
        </w:tc>
        <w:tc>
          <w:tcPr>
            <w:tcW w:w="1252"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120 932</w:t>
            </w:r>
          </w:p>
        </w:tc>
        <w:tc>
          <w:tcPr>
            <w:tcW w:w="1252"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110 503</w:t>
            </w:r>
          </w:p>
        </w:tc>
        <w:tc>
          <w:tcPr>
            <w:tcW w:w="1252" w:type="dxa"/>
            <w:tcBorders>
              <w:bottom w:val="single" w:sz="4" w:space="0" w:color="auto"/>
            </w:tcBorders>
            <w:shd w:val="clear" w:color="auto" w:fill="auto"/>
            <w:vAlign w:val="bottom"/>
          </w:tcPr>
          <w:p w:rsidR="003F3858" w:rsidRPr="00A83EEE" w:rsidRDefault="003F3858" w:rsidP="00A83EEE">
            <w:pPr>
              <w:jc w:val="right"/>
              <w:rPr>
                <w:rFonts w:ascii="Calibri" w:hAnsi="Calibri" w:cs="Arial"/>
                <w:sz w:val="16"/>
                <w:szCs w:val="16"/>
              </w:rPr>
            </w:pPr>
            <w:r w:rsidRPr="00A83EEE">
              <w:rPr>
                <w:rFonts w:ascii="Calibri" w:hAnsi="Calibri" w:cs="Arial"/>
                <w:sz w:val="16"/>
                <w:szCs w:val="16"/>
              </w:rPr>
              <w:t>104 178</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694"/>
        <w:gridCol w:w="1252"/>
        <w:gridCol w:w="1252"/>
        <w:gridCol w:w="1252"/>
        <w:gridCol w:w="1252"/>
        <w:gridCol w:w="1252"/>
        <w:gridCol w:w="1252"/>
      </w:tblGrid>
      <w:tr w:rsidR="00862527" w:rsidRPr="00A83EEE" w:rsidTr="006D4CBD">
        <w:trPr>
          <w:cantSplit/>
          <w:tblHeader/>
        </w:trPr>
        <w:tc>
          <w:tcPr>
            <w:tcW w:w="2694"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52"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4B43A9" w:rsidRPr="00A83EEE" w:rsidTr="006D4CBD">
        <w:trPr>
          <w:cantSplit/>
        </w:trPr>
        <w:tc>
          <w:tcPr>
            <w:tcW w:w="2694" w:type="dxa"/>
            <w:shd w:val="clear" w:color="auto" w:fill="auto"/>
          </w:tcPr>
          <w:p w:rsidR="004B43A9" w:rsidRPr="00A83EEE" w:rsidRDefault="004B43A9" w:rsidP="00A83EEE">
            <w:pPr>
              <w:rPr>
                <w:rFonts w:ascii="Calibri" w:hAnsi="Calibri"/>
                <w:sz w:val="16"/>
                <w:szCs w:val="16"/>
              </w:rPr>
            </w:pPr>
            <w:r w:rsidRPr="00A83EEE">
              <w:rPr>
                <w:rFonts w:ascii="Calibri" w:hAnsi="Calibri" w:cs="Calibri"/>
                <w:b/>
                <w:sz w:val="16"/>
                <w:szCs w:val="16"/>
              </w:rPr>
              <w:t>Republic of Kazakhstan</w:t>
            </w:r>
          </w:p>
        </w:tc>
        <w:tc>
          <w:tcPr>
            <w:tcW w:w="1252" w:type="dxa"/>
            <w:tcBorders>
              <w:top w:val="single" w:sz="4" w:space="0" w:color="000000"/>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90 000</w:t>
            </w:r>
          </w:p>
        </w:tc>
        <w:tc>
          <w:tcPr>
            <w:tcW w:w="1252" w:type="dxa"/>
            <w:tcBorders>
              <w:top w:val="single" w:sz="4" w:space="0" w:color="000000"/>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90 425</w:t>
            </w:r>
          </w:p>
        </w:tc>
        <w:tc>
          <w:tcPr>
            <w:tcW w:w="1252" w:type="dxa"/>
            <w:tcBorders>
              <w:top w:val="single" w:sz="4" w:space="0" w:color="000000"/>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90 463</w:t>
            </w:r>
          </w:p>
        </w:tc>
        <w:tc>
          <w:tcPr>
            <w:tcW w:w="1252" w:type="dxa"/>
            <w:tcBorders>
              <w:top w:val="single" w:sz="4" w:space="0" w:color="000000"/>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88 511</w:t>
            </w:r>
          </w:p>
        </w:tc>
        <w:tc>
          <w:tcPr>
            <w:tcW w:w="1252" w:type="dxa"/>
            <w:tcBorders>
              <w:top w:val="single" w:sz="4" w:space="0" w:color="000000"/>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77 021</w:t>
            </w:r>
          </w:p>
        </w:tc>
        <w:tc>
          <w:tcPr>
            <w:tcW w:w="1252" w:type="dxa"/>
            <w:tcBorders>
              <w:top w:val="single" w:sz="4" w:space="0" w:color="000000"/>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69 194</w:t>
            </w:r>
          </w:p>
        </w:tc>
      </w:tr>
      <w:tr w:rsidR="004B43A9" w:rsidRPr="00A83EEE" w:rsidTr="006D4CBD">
        <w:trPr>
          <w:cantSplit/>
        </w:trPr>
        <w:tc>
          <w:tcPr>
            <w:tcW w:w="2694" w:type="dxa"/>
            <w:shd w:val="clear" w:color="auto" w:fill="auto"/>
          </w:tcPr>
          <w:p w:rsidR="004B43A9" w:rsidRPr="00A83EEE" w:rsidRDefault="004B43A9" w:rsidP="00A83EEE">
            <w:pPr>
              <w:rPr>
                <w:rFonts w:ascii="Calibri" w:hAnsi="Calibri"/>
                <w:sz w:val="16"/>
                <w:szCs w:val="16"/>
              </w:rPr>
            </w:pPr>
            <w:r w:rsidRPr="00A83EEE">
              <w:rPr>
                <w:rFonts w:ascii="Calibri" w:hAnsi="Calibri" w:cs="Calibri"/>
                <w:sz w:val="16"/>
                <w:szCs w:val="16"/>
              </w:rPr>
              <w:lastRenderedPageBreak/>
              <w:t>Akmola</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99 699</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99 699</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99 699</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71 396</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61 537</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61 448</w:t>
            </w:r>
          </w:p>
        </w:tc>
      </w:tr>
      <w:tr w:rsidR="004B43A9" w:rsidRPr="00A83EEE" w:rsidTr="006D4CBD">
        <w:trPr>
          <w:cantSplit/>
        </w:trPr>
        <w:tc>
          <w:tcPr>
            <w:tcW w:w="2694" w:type="dxa"/>
            <w:shd w:val="clear" w:color="auto" w:fill="auto"/>
          </w:tcPr>
          <w:p w:rsidR="004B43A9" w:rsidRPr="00A83EEE" w:rsidRDefault="004B43A9"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74 558</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74 774</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74 587</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77 193</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65 800</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66 313</w:t>
            </w:r>
          </w:p>
        </w:tc>
      </w:tr>
      <w:tr w:rsidR="004B43A9" w:rsidRPr="00A83EEE" w:rsidTr="004B43A9">
        <w:trPr>
          <w:cantSplit/>
        </w:trPr>
        <w:tc>
          <w:tcPr>
            <w:tcW w:w="2694" w:type="dxa"/>
            <w:shd w:val="clear" w:color="auto" w:fill="auto"/>
          </w:tcPr>
          <w:p w:rsidR="004B43A9" w:rsidRPr="00A83EEE" w:rsidRDefault="004B43A9" w:rsidP="00A83EEE">
            <w:pPr>
              <w:rPr>
                <w:rFonts w:ascii="Calibri" w:hAnsi="Calibri"/>
                <w:sz w:val="16"/>
                <w:szCs w:val="16"/>
              </w:rPr>
            </w:pPr>
            <w:r w:rsidRPr="00A83EEE">
              <w:rPr>
                <w:rFonts w:ascii="Calibri" w:hAnsi="Calibri" w:cs="Calibri"/>
                <w:sz w:val="16"/>
                <w:szCs w:val="16"/>
              </w:rPr>
              <w:t>Pavlodar</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79 144</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80 233</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80 909</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90 429</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74 482</w:t>
            </w:r>
          </w:p>
        </w:tc>
        <w:tc>
          <w:tcPr>
            <w:tcW w:w="1252" w:type="dxa"/>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61 651</w:t>
            </w:r>
          </w:p>
        </w:tc>
      </w:tr>
      <w:tr w:rsidR="004B43A9" w:rsidRPr="00A83EEE" w:rsidTr="004B43A9">
        <w:trPr>
          <w:cantSplit/>
        </w:trPr>
        <w:tc>
          <w:tcPr>
            <w:tcW w:w="2694" w:type="dxa"/>
            <w:tcBorders>
              <w:bottom w:val="single" w:sz="4" w:space="0" w:color="auto"/>
            </w:tcBorders>
            <w:shd w:val="clear" w:color="auto" w:fill="auto"/>
          </w:tcPr>
          <w:p w:rsidR="004B43A9" w:rsidRPr="00A83EEE" w:rsidRDefault="004B43A9"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52" w:type="dxa"/>
            <w:tcBorders>
              <w:bottom w:val="single" w:sz="4" w:space="0" w:color="auto"/>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98 022</w:t>
            </w:r>
          </w:p>
        </w:tc>
        <w:tc>
          <w:tcPr>
            <w:tcW w:w="1252" w:type="dxa"/>
            <w:tcBorders>
              <w:bottom w:val="single" w:sz="4" w:space="0" w:color="auto"/>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103 303</w:t>
            </w:r>
          </w:p>
        </w:tc>
        <w:tc>
          <w:tcPr>
            <w:tcW w:w="1252" w:type="dxa"/>
            <w:tcBorders>
              <w:bottom w:val="single" w:sz="4" w:space="0" w:color="auto"/>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103 289</w:t>
            </w:r>
          </w:p>
        </w:tc>
        <w:tc>
          <w:tcPr>
            <w:tcW w:w="1252" w:type="dxa"/>
            <w:tcBorders>
              <w:bottom w:val="single" w:sz="4" w:space="0" w:color="auto"/>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102 717</w:t>
            </w:r>
          </w:p>
        </w:tc>
        <w:tc>
          <w:tcPr>
            <w:tcW w:w="1252" w:type="dxa"/>
            <w:tcBorders>
              <w:bottom w:val="single" w:sz="4" w:space="0" w:color="auto"/>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105 324</w:t>
            </w:r>
          </w:p>
        </w:tc>
        <w:tc>
          <w:tcPr>
            <w:tcW w:w="1252" w:type="dxa"/>
            <w:tcBorders>
              <w:bottom w:val="single" w:sz="4" w:space="0" w:color="auto"/>
            </w:tcBorders>
            <w:shd w:val="clear" w:color="auto" w:fill="auto"/>
            <w:vAlign w:val="bottom"/>
          </w:tcPr>
          <w:p w:rsidR="004B43A9" w:rsidRPr="00A83EEE" w:rsidRDefault="004B43A9" w:rsidP="00A83EEE">
            <w:pPr>
              <w:jc w:val="right"/>
              <w:rPr>
                <w:rFonts w:ascii="Calibri" w:hAnsi="Calibri" w:cs="Arial"/>
                <w:sz w:val="16"/>
                <w:szCs w:val="16"/>
              </w:rPr>
            </w:pPr>
            <w:r w:rsidRPr="00A83EEE">
              <w:rPr>
                <w:rFonts w:ascii="Calibri" w:hAnsi="Calibri" w:cs="Arial"/>
                <w:sz w:val="16"/>
                <w:szCs w:val="16"/>
              </w:rPr>
              <w:t>97 392</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4B43A9" w:rsidRPr="00A83EEE">
        <w:rPr>
          <w:rFonts w:ascii="Calibri" w:hAnsi="Calibri" w:cs="Calibri"/>
          <w:sz w:val="20"/>
          <w:lang w:val="en-US"/>
        </w:rPr>
        <w:t>63</w:t>
      </w:r>
      <w:r w:rsidRPr="00A83EEE">
        <w:rPr>
          <w:rFonts w:ascii="Calibri" w:hAnsi="Calibri" w:cs="Calibri"/>
          <w:sz w:val="20"/>
          <w:lang w:val="kk-KZ"/>
        </w:rPr>
        <w:t xml:space="preserve"> </w:t>
      </w:r>
      <w:r w:rsidRPr="00A83EEE">
        <w:rPr>
          <w:rFonts w:ascii="Calibri" w:hAnsi="Calibri" w:cs="Calibri"/>
          <w:sz w:val="20"/>
          <w:lang w:val="en-US"/>
        </w:rPr>
        <w:t>Purchasing prices of Portland cement (other than white) by industrial enterprises</w:t>
      </w:r>
    </w:p>
    <w:p w:rsidR="00862527" w:rsidRPr="00A83EEE" w:rsidRDefault="006A7077" w:rsidP="00A83EEE">
      <w:pPr>
        <w:pStyle w:val="afff0"/>
        <w:tabs>
          <w:tab w:val="left" w:pos="7938"/>
          <w:tab w:val="left" w:pos="9061"/>
          <w:tab w:val="right" w:pos="10205"/>
        </w:tabs>
        <w:spacing w:after="60"/>
        <w:jc w:val="right"/>
        <w:rPr>
          <w:lang w:val="en-US"/>
        </w:rPr>
      </w:pPr>
      <w:r w:rsidRPr="00A83EEE">
        <w:rPr>
          <w:lang w:val="en-US"/>
        </w:rPr>
        <w:t>аt the end of the period,</w:t>
      </w:r>
      <w:r w:rsidRPr="00A83EEE">
        <w:rPr>
          <w:b/>
          <w:lang w:val="en-US"/>
        </w:rPr>
        <w:t xml:space="preserve"> </w:t>
      </w:r>
      <w:r w:rsidR="00862527" w:rsidRPr="00A83EEE">
        <w:rPr>
          <w:lang w:val="en-US"/>
        </w:rPr>
        <w:t>in tenge per ton</w:t>
      </w:r>
    </w:p>
    <w:tbl>
      <w:tblPr>
        <w:tblW w:w="0" w:type="auto"/>
        <w:tblInd w:w="108" w:type="dxa"/>
        <w:tblLayout w:type="fixed"/>
        <w:tblLook w:val="0000"/>
      </w:tblPr>
      <w:tblGrid>
        <w:gridCol w:w="2552"/>
        <w:gridCol w:w="1530"/>
        <w:gridCol w:w="1531"/>
        <w:gridCol w:w="1531"/>
        <w:gridCol w:w="1531"/>
        <w:gridCol w:w="1531"/>
      </w:tblGrid>
      <w:tr w:rsidR="006A7077"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6A7077" w:rsidRPr="00A83EEE" w:rsidRDefault="006A7077" w:rsidP="00A83EEE">
            <w:pPr>
              <w:pStyle w:val="afff1"/>
              <w:snapToGrid w:val="0"/>
              <w:rPr>
                <w:rFonts w:ascii="Calibri" w:hAnsi="Calibri" w:cs="Calibri"/>
                <w:szCs w:val="16"/>
                <w:lang w:val="en-US"/>
              </w:rPr>
            </w:pPr>
          </w:p>
        </w:tc>
        <w:tc>
          <w:tcPr>
            <w:tcW w:w="1530" w:type="dxa"/>
            <w:tcBorders>
              <w:top w:val="single" w:sz="6" w:space="0" w:color="000000"/>
              <w:left w:val="single" w:sz="4" w:space="0" w:color="000000"/>
              <w:bottom w:val="single" w:sz="6" w:space="0" w:color="000000"/>
            </w:tcBorders>
            <w:shd w:val="clear" w:color="auto" w:fill="auto"/>
            <w:vAlign w:val="center"/>
          </w:tcPr>
          <w:p w:rsidR="006A7077" w:rsidRPr="00A83EEE" w:rsidRDefault="006A7077" w:rsidP="00A83EEE">
            <w:pPr>
              <w:pStyle w:val="afff1"/>
              <w:rPr>
                <w:rFonts w:ascii="Calibri" w:hAnsi="Calibri"/>
                <w:szCs w:val="16"/>
              </w:rPr>
            </w:pPr>
            <w:r w:rsidRPr="00A83EEE">
              <w:rPr>
                <w:rFonts w:ascii="Calibri" w:hAnsi="Calibri" w:cs="Calibri"/>
                <w:szCs w:val="16"/>
              </w:rPr>
              <w:t>2016</w:t>
            </w:r>
          </w:p>
        </w:tc>
        <w:tc>
          <w:tcPr>
            <w:tcW w:w="1531" w:type="dxa"/>
            <w:tcBorders>
              <w:top w:val="single" w:sz="6" w:space="0" w:color="000000"/>
              <w:left w:val="single" w:sz="4" w:space="0" w:color="000000"/>
              <w:bottom w:val="single" w:sz="6" w:space="0" w:color="000000"/>
            </w:tcBorders>
            <w:shd w:val="clear" w:color="auto" w:fill="auto"/>
            <w:vAlign w:val="center"/>
          </w:tcPr>
          <w:p w:rsidR="006A7077" w:rsidRPr="00A83EEE" w:rsidRDefault="006A7077" w:rsidP="00A83EEE">
            <w:pPr>
              <w:pStyle w:val="afff1"/>
              <w:rPr>
                <w:rFonts w:ascii="Calibri" w:hAnsi="Calibri"/>
                <w:szCs w:val="16"/>
              </w:rPr>
            </w:pPr>
            <w:r w:rsidRPr="00A83EEE">
              <w:rPr>
                <w:rFonts w:ascii="Calibri" w:hAnsi="Calibri" w:cs="Calibri"/>
                <w:szCs w:val="16"/>
              </w:rPr>
              <w:t>2017</w:t>
            </w:r>
          </w:p>
        </w:tc>
        <w:tc>
          <w:tcPr>
            <w:tcW w:w="1531" w:type="dxa"/>
            <w:tcBorders>
              <w:top w:val="single" w:sz="6" w:space="0" w:color="000000"/>
              <w:left w:val="single" w:sz="4" w:space="0" w:color="000000"/>
              <w:bottom w:val="single" w:sz="6" w:space="0" w:color="000000"/>
            </w:tcBorders>
            <w:shd w:val="clear" w:color="auto" w:fill="auto"/>
            <w:vAlign w:val="center"/>
          </w:tcPr>
          <w:p w:rsidR="006A7077" w:rsidRPr="00A83EEE" w:rsidRDefault="006A7077" w:rsidP="00A83EEE">
            <w:pPr>
              <w:pStyle w:val="afff1"/>
              <w:rPr>
                <w:rFonts w:ascii="Calibri" w:hAnsi="Calibri"/>
                <w:szCs w:val="16"/>
              </w:rPr>
            </w:pPr>
            <w:r w:rsidRPr="00A83EEE">
              <w:rPr>
                <w:rFonts w:ascii="Calibri" w:hAnsi="Calibri" w:cs="Calibri"/>
                <w:szCs w:val="16"/>
              </w:rPr>
              <w:t>2018</w:t>
            </w:r>
          </w:p>
        </w:tc>
        <w:tc>
          <w:tcPr>
            <w:tcW w:w="1531" w:type="dxa"/>
            <w:tcBorders>
              <w:top w:val="single" w:sz="6" w:space="0" w:color="000000"/>
              <w:left w:val="single" w:sz="4" w:space="0" w:color="000000"/>
              <w:bottom w:val="single" w:sz="6" w:space="0" w:color="000000"/>
            </w:tcBorders>
            <w:shd w:val="clear" w:color="auto" w:fill="auto"/>
            <w:vAlign w:val="center"/>
          </w:tcPr>
          <w:p w:rsidR="006A7077" w:rsidRPr="00A83EEE" w:rsidRDefault="006A7077" w:rsidP="00A83EEE">
            <w:pPr>
              <w:pStyle w:val="afff1"/>
              <w:rPr>
                <w:rFonts w:ascii="Calibri" w:hAnsi="Calibri"/>
                <w:szCs w:val="16"/>
              </w:rPr>
            </w:pPr>
            <w:r w:rsidRPr="00A83EEE">
              <w:rPr>
                <w:rFonts w:ascii="Calibri" w:hAnsi="Calibri" w:cs="Calibri"/>
                <w:szCs w:val="16"/>
              </w:rPr>
              <w:t>2019</w:t>
            </w:r>
          </w:p>
        </w:tc>
        <w:tc>
          <w:tcPr>
            <w:tcW w:w="1531" w:type="dxa"/>
            <w:tcBorders>
              <w:top w:val="single" w:sz="6" w:space="0" w:color="000000"/>
              <w:left w:val="single" w:sz="4" w:space="0" w:color="000000"/>
              <w:bottom w:val="single" w:sz="6" w:space="0" w:color="000000"/>
            </w:tcBorders>
            <w:shd w:val="clear" w:color="auto" w:fill="auto"/>
            <w:vAlign w:val="center"/>
          </w:tcPr>
          <w:p w:rsidR="006A7077" w:rsidRPr="00A83EEE" w:rsidRDefault="006A7077" w:rsidP="00A83EEE">
            <w:pPr>
              <w:pStyle w:val="afff1"/>
              <w:rPr>
                <w:rFonts w:ascii="Calibri" w:hAnsi="Calibri"/>
                <w:szCs w:val="16"/>
                <w:lang w:val="en-US"/>
              </w:rPr>
            </w:pPr>
            <w:r w:rsidRPr="00A83EEE">
              <w:rPr>
                <w:rFonts w:ascii="Calibri" w:hAnsi="Calibri"/>
                <w:szCs w:val="16"/>
                <w:lang w:val="en-US"/>
              </w:rPr>
              <w:t>2020</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b/>
                <w:sz w:val="16"/>
                <w:szCs w:val="16"/>
              </w:rPr>
              <w:t>Republic of Kazakhstan</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16 059</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17</w:t>
            </w:r>
            <w:r w:rsidRPr="00A83EEE">
              <w:rPr>
                <w:rFonts w:ascii="Calibri" w:hAnsi="Calibri" w:cs="Arial"/>
                <w:sz w:val="16"/>
                <w:szCs w:val="16"/>
                <w:lang w:val="en-US"/>
              </w:rPr>
              <w:t xml:space="preserve"> </w:t>
            </w:r>
            <w:r w:rsidRPr="00A83EEE">
              <w:rPr>
                <w:rFonts w:ascii="Calibri" w:hAnsi="Calibri" w:cs="Arial"/>
                <w:sz w:val="16"/>
                <w:szCs w:val="16"/>
              </w:rPr>
              <w:t>161</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20 445</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21 666</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23 307</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rPr>
              <w:t>Akmola</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18 301</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16</w:t>
            </w:r>
            <w:r w:rsidRPr="00A83EEE">
              <w:rPr>
                <w:rFonts w:ascii="Calibri" w:hAnsi="Calibri" w:cs="Arial"/>
                <w:sz w:val="16"/>
                <w:szCs w:val="16"/>
                <w:lang w:val="en-US"/>
              </w:rPr>
              <w:t xml:space="preserve"> </w:t>
            </w:r>
            <w:r w:rsidRPr="00A83EEE">
              <w:rPr>
                <w:rFonts w:ascii="Calibri" w:hAnsi="Calibri" w:cs="Arial"/>
                <w:sz w:val="16"/>
                <w:szCs w:val="16"/>
              </w:rPr>
              <w:t>817</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23 921</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26 421</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rPr>
              <w:t>Aktobe</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16 156</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18</w:t>
            </w:r>
            <w:r w:rsidRPr="00A83EEE">
              <w:rPr>
                <w:rFonts w:ascii="Calibri" w:hAnsi="Calibri" w:cs="Arial"/>
                <w:sz w:val="16"/>
                <w:szCs w:val="16"/>
                <w:lang w:val="en-US"/>
              </w:rPr>
              <w:t xml:space="preserve"> </w:t>
            </w:r>
            <w:r w:rsidRPr="00A83EEE">
              <w:rPr>
                <w:rFonts w:ascii="Calibri" w:hAnsi="Calibri" w:cs="Arial"/>
                <w:sz w:val="16"/>
                <w:szCs w:val="16"/>
              </w:rPr>
              <w:t>955</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23 307</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25 462</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26 822</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rPr>
              <w:t>Almaty</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14 685</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15</w:t>
            </w:r>
            <w:r w:rsidRPr="00A83EEE">
              <w:rPr>
                <w:rFonts w:ascii="Calibri" w:hAnsi="Calibri" w:cs="Arial"/>
                <w:sz w:val="16"/>
                <w:szCs w:val="16"/>
                <w:lang w:val="en-US"/>
              </w:rPr>
              <w:t xml:space="preserve"> </w:t>
            </w:r>
            <w:r w:rsidRPr="00A83EEE">
              <w:rPr>
                <w:rFonts w:ascii="Calibri" w:hAnsi="Calibri" w:cs="Arial"/>
                <w:sz w:val="16"/>
                <w:szCs w:val="16"/>
              </w:rPr>
              <w:t>259</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21 163</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21 011</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21 607</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rPr>
              <w:t>Atyrau</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17 815</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18</w:t>
            </w:r>
            <w:r w:rsidRPr="00A83EEE">
              <w:rPr>
                <w:rFonts w:ascii="Calibri" w:hAnsi="Calibri" w:cs="Arial"/>
                <w:sz w:val="16"/>
                <w:szCs w:val="16"/>
                <w:lang w:val="en-US"/>
              </w:rPr>
              <w:t xml:space="preserve"> </w:t>
            </w:r>
            <w:r w:rsidRPr="00A83EEE">
              <w:rPr>
                <w:rFonts w:ascii="Calibri" w:hAnsi="Calibri" w:cs="Arial"/>
                <w:sz w:val="16"/>
                <w:szCs w:val="16"/>
              </w:rPr>
              <w:t>903</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21 480</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21 871</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22 605</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lang w:val="en-US"/>
              </w:rPr>
              <w:t xml:space="preserve">Batys </w:t>
            </w:r>
            <w:r w:rsidRPr="00A83EEE">
              <w:rPr>
                <w:rFonts w:ascii="Calibri" w:hAnsi="Calibri" w:cs="Calibri"/>
                <w:sz w:val="16"/>
                <w:szCs w:val="16"/>
              </w:rPr>
              <w:t>Kazakhstan</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19 112</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w:t>
            </w:r>
            <w:r w:rsidRPr="00A83EEE">
              <w:rPr>
                <w:rFonts w:ascii="Calibri" w:hAnsi="Calibri" w:cs="Arial"/>
                <w:sz w:val="16"/>
                <w:szCs w:val="16"/>
                <w:lang w:val="en-US"/>
              </w:rPr>
              <w:t xml:space="preserve"> </w:t>
            </w:r>
            <w:r w:rsidRPr="00A83EEE">
              <w:rPr>
                <w:rFonts w:ascii="Calibri" w:hAnsi="Calibri" w:cs="Arial"/>
                <w:sz w:val="16"/>
                <w:szCs w:val="16"/>
              </w:rPr>
              <w:t>650</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24 108</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24 236</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х</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rPr>
              <w:t>Zhambyl</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13 428</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14</w:t>
            </w:r>
            <w:r w:rsidRPr="00A83EEE">
              <w:rPr>
                <w:rFonts w:ascii="Calibri" w:hAnsi="Calibri" w:cs="Arial"/>
                <w:sz w:val="16"/>
                <w:szCs w:val="16"/>
                <w:lang w:val="en-US"/>
              </w:rPr>
              <w:t xml:space="preserve"> </w:t>
            </w:r>
            <w:r w:rsidRPr="00A83EEE">
              <w:rPr>
                <w:rFonts w:ascii="Calibri" w:hAnsi="Calibri" w:cs="Arial"/>
                <w:sz w:val="16"/>
                <w:szCs w:val="16"/>
              </w:rPr>
              <w:t>967</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19 826</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22 808</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20 590</w:t>
            </w:r>
          </w:p>
        </w:tc>
      </w:tr>
      <w:tr w:rsidR="00EC0710" w:rsidRPr="00A83EEE" w:rsidTr="00E715FB">
        <w:trPr>
          <w:cantSplit/>
          <w:trHeight w:val="199"/>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rPr>
              <w:t>Kyzylorda</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14 731</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16</w:t>
            </w:r>
            <w:r w:rsidRPr="00A83EEE">
              <w:rPr>
                <w:rFonts w:ascii="Calibri" w:hAnsi="Calibri" w:cs="Arial"/>
                <w:sz w:val="16"/>
                <w:szCs w:val="16"/>
                <w:lang w:val="en-US"/>
              </w:rPr>
              <w:t xml:space="preserve"> </w:t>
            </w:r>
            <w:r w:rsidRPr="00A83EEE">
              <w:rPr>
                <w:rFonts w:ascii="Calibri" w:hAnsi="Calibri" w:cs="Arial"/>
                <w:sz w:val="16"/>
                <w:szCs w:val="16"/>
              </w:rPr>
              <w:t>887</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20 143</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20 044</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21 867</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rPr>
              <w:t>Pavlodar</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17 906</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18</w:t>
            </w:r>
            <w:r w:rsidRPr="00A83EEE">
              <w:rPr>
                <w:rFonts w:ascii="Calibri" w:hAnsi="Calibri" w:cs="Arial"/>
                <w:sz w:val="16"/>
                <w:szCs w:val="16"/>
                <w:lang w:val="en-US"/>
              </w:rPr>
              <w:t xml:space="preserve"> </w:t>
            </w:r>
            <w:r w:rsidRPr="00A83EEE">
              <w:rPr>
                <w:rFonts w:ascii="Calibri" w:hAnsi="Calibri" w:cs="Arial"/>
                <w:sz w:val="16"/>
                <w:szCs w:val="16"/>
              </w:rPr>
              <w:t>610</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23 338</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23 653</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24 463</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20 031</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17</w:t>
            </w:r>
            <w:r w:rsidRPr="00A83EEE">
              <w:rPr>
                <w:rFonts w:ascii="Calibri" w:hAnsi="Calibri" w:cs="Arial"/>
                <w:sz w:val="16"/>
                <w:szCs w:val="16"/>
                <w:lang w:val="en-US"/>
              </w:rPr>
              <w:t xml:space="preserve"> </w:t>
            </w:r>
            <w:r w:rsidRPr="00A83EEE">
              <w:rPr>
                <w:rFonts w:ascii="Calibri" w:hAnsi="Calibri" w:cs="Arial"/>
                <w:sz w:val="16"/>
                <w:szCs w:val="16"/>
              </w:rPr>
              <w:t>656</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20 686</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23 032</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26 874</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15 864</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18</w:t>
            </w:r>
            <w:r w:rsidRPr="00A83EEE">
              <w:rPr>
                <w:rFonts w:ascii="Calibri" w:hAnsi="Calibri" w:cs="Arial"/>
                <w:sz w:val="16"/>
                <w:szCs w:val="16"/>
                <w:lang w:val="en-US"/>
              </w:rPr>
              <w:t xml:space="preserve"> </w:t>
            </w:r>
            <w:r w:rsidRPr="00A83EEE">
              <w:rPr>
                <w:rFonts w:ascii="Calibri" w:hAnsi="Calibri" w:cs="Arial"/>
                <w:sz w:val="16"/>
                <w:szCs w:val="16"/>
              </w:rPr>
              <w:t>258</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21 276</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24 235</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26 572</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rPr>
              <w:t>Nur-Sultan city</w:t>
            </w:r>
          </w:p>
        </w:tc>
        <w:tc>
          <w:tcPr>
            <w:tcW w:w="1530" w:type="dxa"/>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15 202</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15</w:t>
            </w:r>
            <w:r w:rsidRPr="00A83EEE">
              <w:rPr>
                <w:rFonts w:ascii="Calibri" w:hAnsi="Calibri" w:cs="Arial"/>
                <w:sz w:val="16"/>
                <w:szCs w:val="16"/>
                <w:lang w:val="en-US"/>
              </w:rPr>
              <w:t xml:space="preserve"> </w:t>
            </w:r>
            <w:r w:rsidRPr="00A83EEE">
              <w:rPr>
                <w:rFonts w:ascii="Calibri" w:hAnsi="Calibri" w:cs="Arial"/>
                <w:sz w:val="16"/>
                <w:szCs w:val="16"/>
              </w:rPr>
              <w:t>923</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20 483</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20 208</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21 376</w:t>
            </w:r>
          </w:p>
        </w:tc>
      </w:tr>
      <w:tr w:rsidR="00EC0710" w:rsidRPr="00A83EEE" w:rsidTr="00E715FB">
        <w:trPr>
          <w:cantSplit/>
        </w:trPr>
        <w:tc>
          <w:tcPr>
            <w:tcW w:w="2552" w:type="dxa"/>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rPr>
              <w:t>Almaty city</w:t>
            </w:r>
          </w:p>
        </w:tc>
        <w:tc>
          <w:tcPr>
            <w:tcW w:w="1530" w:type="dxa"/>
            <w:shd w:val="clear" w:color="auto" w:fill="auto"/>
            <w:vAlign w:val="bottom"/>
          </w:tcPr>
          <w:p w:rsidR="00EC0710" w:rsidRPr="00A83EEE" w:rsidRDefault="00EC0710" w:rsidP="00A83EEE">
            <w:pPr>
              <w:jc w:val="right"/>
              <w:rPr>
                <w:rFonts w:ascii="Calibri" w:hAnsi="Calibri" w:cs="Arial"/>
              </w:rPr>
            </w:pPr>
            <w:r w:rsidRPr="00A83EEE">
              <w:rPr>
                <w:rFonts w:ascii="Calibri" w:hAnsi="Calibri"/>
                <w:snapToGrid w:val="0"/>
                <w:sz w:val="16"/>
              </w:rPr>
              <w:t>14 054</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15</w:t>
            </w:r>
            <w:r w:rsidRPr="00A83EEE">
              <w:rPr>
                <w:rFonts w:ascii="Calibri" w:hAnsi="Calibri" w:cs="Arial"/>
                <w:sz w:val="16"/>
                <w:szCs w:val="16"/>
                <w:lang w:val="en-US"/>
              </w:rPr>
              <w:t xml:space="preserve"> </w:t>
            </w:r>
            <w:r w:rsidRPr="00A83EEE">
              <w:rPr>
                <w:rFonts w:ascii="Calibri" w:hAnsi="Calibri" w:cs="Arial"/>
                <w:sz w:val="16"/>
                <w:szCs w:val="16"/>
              </w:rPr>
              <w:t>772</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19 340</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19 499</w:t>
            </w:r>
          </w:p>
        </w:tc>
        <w:tc>
          <w:tcPr>
            <w:tcW w:w="1531"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22 335</w:t>
            </w:r>
          </w:p>
        </w:tc>
      </w:tr>
      <w:tr w:rsidR="00EC0710" w:rsidRPr="00A83EEE" w:rsidTr="00E715FB">
        <w:trPr>
          <w:cantSplit/>
        </w:trPr>
        <w:tc>
          <w:tcPr>
            <w:tcW w:w="2552" w:type="dxa"/>
            <w:tcBorders>
              <w:bottom w:val="single" w:sz="4" w:space="0" w:color="auto"/>
            </w:tcBorders>
            <w:shd w:val="clear" w:color="auto" w:fill="auto"/>
            <w:tcMar>
              <w:left w:w="57" w:type="dxa"/>
              <w:right w:w="57" w:type="dxa"/>
            </w:tcMar>
          </w:tcPr>
          <w:p w:rsidR="00EC0710" w:rsidRPr="00A83EEE" w:rsidRDefault="00EC0710" w:rsidP="00A83EEE">
            <w:pPr>
              <w:rPr>
                <w:rFonts w:ascii="Calibri" w:hAnsi="Calibri"/>
                <w:sz w:val="16"/>
                <w:szCs w:val="16"/>
              </w:rPr>
            </w:pPr>
            <w:r w:rsidRPr="00A83EEE">
              <w:rPr>
                <w:rFonts w:ascii="Calibri" w:hAnsi="Calibri" w:cs="Calibri"/>
                <w:sz w:val="16"/>
                <w:szCs w:val="16"/>
              </w:rPr>
              <w:t>Shymkent city</w:t>
            </w:r>
          </w:p>
        </w:tc>
        <w:tc>
          <w:tcPr>
            <w:tcW w:w="1530" w:type="dxa"/>
            <w:tcBorders>
              <w:bottom w:val="single" w:sz="4" w:space="0" w:color="auto"/>
            </w:tcBorders>
            <w:shd w:val="clear" w:color="auto" w:fill="auto"/>
            <w:vAlign w:val="bottom"/>
          </w:tcPr>
          <w:p w:rsidR="00EC0710" w:rsidRPr="00A83EEE" w:rsidRDefault="00EC0710" w:rsidP="00A83EEE">
            <w:pPr>
              <w:jc w:val="right"/>
              <w:rPr>
                <w:rFonts w:ascii="Calibri" w:hAnsi="Calibri"/>
                <w:snapToGrid w:val="0"/>
                <w:sz w:val="16"/>
              </w:rPr>
            </w:pPr>
            <w:r w:rsidRPr="00A83EEE">
              <w:rPr>
                <w:rFonts w:ascii="Calibri" w:hAnsi="Calibri"/>
                <w:snapToGrid w:val="0"/>
                <w:sz w:val="16"/>
              </w:rPr>
              <w:t>…</w:t>
            </w:r>
          </w:p>
        </w:tc>
        <w:tc>
          <w:tcPr>
            <w:tcW w:w="1531" w:type="dxa"/>
            <w:tcBorders>
              <w:bottom w:val="single" w:sz="4" w:space="0" w:color="auto"/>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18 180</w:t>
            </w:r>
          </w:p>
        </w:tc>
        <w:tc>
          <w:tcPr>
            <w:tcW w:w="1531" w:type="dxa"/>
            <w:tcBorders>
              <w:bottom w:val="single" w:sz="4" w:space="0" w:color="auto"/>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21 266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EC0710" w:rsidRPr="00A83EEE">
        <w:rPr>
          <w:rFonts w:ascii="Calibri" w:hAnsi="Calibri" w:cs="Calibri"/>
          <w:sz w:val="20"/>
          <w:lang w:val="en-US"/>
        </w:rPr>
        <w:t>64</w:t>
      </w:r>
      <w:r w:rsidRPr="00A83EEE">
        <w:rPr>
          <w:rFonts w:ascii="Calibri" w:hAnsi="Calibri" w:cs="Calibri"/>
          <w:sz w:val="20"/>
          <w:lang w:val="en-US"/>
        </w:rPr>
        <w:t xml:space="preserve"> Purchasing prices of Portland cement (other than white) by industrial enterprises in 20</w:t>
      </w:r>
      <w:r w:rsidR="00E715FB" w:rsidRPr="00A83EEE">
        <w:rPr>
          <w:rFonts w:ascii="Calibri" w:hAnsi="Calibri" w:cs="Calibri"/>
          <w:sz w:val="20"/>
          <w:lang w:val="en-US"/>
        </w:rPr>
        <w:t>20</w:t>
      </w:r>
    </w:p>
    <w:p w:rsidR="00862527" w:rsidRPr="00A83EEE" w:rsidRDefault="00862527" w:rsidP="00A83EEE">
      <w:pPr>
        <w:pStyle w:val="afff0"/>
        <w:tabs>
          <w:tab w:val="left" w:pos="7938"/>
        </w:tabs>
        <w:spacing w:after="60"/>
        <w:jc w:val="right"/>
      </w:pPr>
      <w:r w:rsidRPr="00A83EEE">
        <w:t>in tenge per ton</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21 653</w:t>
            </w:r>
          </w:p>
        </w:tc>
        <w:tc>
          <w:tcPr>
            <w:tcW w:w="1276"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21 709</w:t>
            </w:r>
          </w:p>
        </w:tc>
        <w:tc>
          <w:tcPr>
            <w:tcW w:w="1276"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21 977</w:t>
            </w:r>
          </w:p>
        </w:tc>
        <w:tc>
          <w:tcPr>
            <w:tcW w:w="1275"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22 148</w:t>
            </w:r>
          </w:p>
        </w:tc>
        <w:tc>
          <w:tcPr>
            <w:tcW w:w="1276"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22 397</w:t>
            </w:r>
          </w:p>
        </w:tc>
        <w:tc>
          <w:tcPr>
            <w:tcW w:w="1276"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22 702</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25 323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25 323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25 323</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25 892</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25 892</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25 892</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Almaty</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20 887</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21 011</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21 011</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21 043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21 220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21 220</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Atyrau</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21 871</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21 911</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22 414</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22 413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22 500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22 605</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Zhambyl</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20 695</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20 659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20 590</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21 044</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21 044</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20 779</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cs="Calibri"/>
                <w:sz w:val="16"/>
                <w:szCs w:val="16"/>
              </w:rPr>
            </w:pPr>
            <w:r w:rsidRPr="00A83EEE">
              <w:rPr>
                <w:rFonts w:ascii="Calibri" w:hAnsi="Calibri" w:cs="Calibri"/>
                <w:sz w:val="16"/>
                <w:szCs w:val="16"/>
              </w:rPr>
              <w:t>Kyzylorda</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19 559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19 559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19 559</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20 208</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21 209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21 440</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23 569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23 104</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23 082</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22 826</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23 119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23 361</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27 202</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25 120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25 120</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25 120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25 120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27 800</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25 139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25 139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25 139</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25 139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25 441</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25 582</w:t>
            </w:r>
          </w:p>
        </w:tc>
      </w:tr>
      <w:tr w:rsidR="00EC0710" w:rsidRPr="00A83EEE" w:rsidTr="00E715FB">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Nur-Sultan city</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20 050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19 853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20 072</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20 405</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20 609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21 501</w:t>
            </w:r>
          </w:p>
        </w:tc>
      </w:tr>
      <w:tr w:rsidR="00EC0710" w:rsidRPr="00A83EEE" w:rsidTr="00E715FB">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Almaty city</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20 254</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20 298</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20 830</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21 066</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21 241</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21 814</w:t>
            </w:r>
          </w:p>
        </w:tc>
      </w:tr>
      <w:tr w:rsidR="00EC0710" w:rsidRPr="00A83EEE" w:rsidTr="006D4CBD">
        <w:trPr>
          <w:cantSplit/>
        </w:trPr>
        <w:tc>
          <w:tcPr>
            <w:tcW w:w="2552" w:type="dxa"/>
            <w:tcBorders>
              <w:bottom w:val="single" w:sz="4" w:space="0" w:color="000000"/>
            </w:tcBorders>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Shymkent city</w:t>
            </w:r>
          </w:p>
        </w:tc>
        <w:tc>
          <w:tcPr>
            <w:tcW w:w="1275"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18 190</w:t>
            </w:r>
          </w:p>
        </w:tc>
        <w:tc>
          <w:tcPr>
            <w:tcW w:w="1276"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18 190</w:t>
            </w:r>
          </w:p>
        </w:tc>
        <w:tc>
          <w:tcPr>
            <w:tcW w:w="1276"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18 735</w:t>
            </w:r>
          </w:p>
        </w:tc>
        <w:tc>
          <w:tcPr>
            <w:tcW w:w="1275"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19 046</w:t>
            </w:r>
          </w:p>
        </w:tc>
        <w:tc>
          <w:tcPr>
            <w:tcW w:w="1276"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20 250</w:t>
            </w:r>
          </w:p>
        </w:tc>
        <w:tc>
          <w:tcPr>
            <w:tcW w:w="1276"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20 086</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EC0710" w:rsidRPr="00A83EEE" w:rsidTr="006D4CBD">
        <w:trPr>
          <w:cantSplit/>
        </w:trPr>
        <w:tc>
          <w:tcPr>
            <w:tcW w:w="2552" w:type="dxa"/>
            <w:tcBorders>
              <w:top w:val="single" w:sz="4" w:space="0" w:color="000000"/>
            </w:tcBorders>
            <w:shd w:val="clear" w:color="auto" w:fill="auto"/>
          </w:tcPr>
          <w:p w:rsidR="00EC0710" w:rsidRPr="00A83EEE" w:rsidRDefault="00EC0710"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22 869</w:t>
            </w:r>
          </w:p>
        </w:tc>
        <w:tc>
          <w:tcPr>
            <w:tcW w:w="1276"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23 379</w:t>
            </w:r>
          </w:p>
        </w:tc>
        <w:tc>
          <w:tcPr>
            <w:tcW w:w="1276"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23 573</w:t>
            </w:r>
          </w:p>
        </w:tc>
        <w:tc>
          <w:tcPr>
            <w:tcW w:w="1275"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23 475</w:t>
            </w:r>
          </w:p>
        </w:tc>
        <w:tc>
          <w:tcPr>
            <w:tcW w:w="1276"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23 368</w:t>
            </w:r>
          </w:p>
        </w:tc>
        <w:tc>
          <w:tcPr>
            <w:tcW w:w="1276" w:type="dxa"/>
            <w:tcBorders>
              <w:top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23 307</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24 290</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26 243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26 243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26 243</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26 243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26 243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26 822</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Almaty</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21 331</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21 329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21 612</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21 332</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21 321</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21 607</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Atyrau</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22 960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22 794</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22 794</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22 647</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22 626</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22 605</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Zhambyl</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21 524</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21 434</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21 434</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21 518</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21 323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20 590</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Kyzylorda</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21 288</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22 484</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22 484</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21 867</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21 867</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21 867</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23 866</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24 110</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24 396</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24 379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24 602</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24 463</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26 482</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26 482</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28 188</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28 444</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26 873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26 874</w:t>
            </w:r>
          </w:p>
        </w:tc>
      </w:tr>
      <w:tr w:rsidR="00EC0710" w:rsidRPr="00A83EEE" w:rsidTr="006D4CBD">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26 163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26 661</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26 519</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26 572</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26 572</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26 572</w:t>
            </w:r>
          </w:p>
        </w:tc>
      </w:tr>
      <w:tr w:rsidR="00EC0710" w:rsidRPr="00A83EEE" w:rsidTr="00E715FB">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Nur-Sultan city</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21 781</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22 216</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22 200</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22 193</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21 877</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21 376</w:t>
            </w:r>
          </w:p>
        </w:tc>
      </w:tr>
      <w:tr w:rsidR="00EC0710" w:rsidRPr="00A83EEE" w:rsidTr="00E715FB">
        <w:trPr>
          <w:cantSplit/>
        </w:trPr>
        <w:tc>
          <w:tcPr>
            <w:tcW w:w="2552" w:type="dxa"/>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Almaty city</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22 079</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22 764</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23 049</w:t>
            </w:r>
          </w:p>
        </w:tc>
        <w:tc>
          <w:tcPr>
            <w:tcW w:w="1275"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22 261</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22 382</w:t>
            </w:r>
          </w:p>
        </w:tc>
        <w:tc>
          <w:tcPr>
            <w:tcW w:w="1276" w:type="dxa"/>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22 335</w:t>
            </w:r>
          </w:p>
        </w:tc>
      </w:tr>
      <w:tr w:rsidR="00EC0710" w:rsidRPr="00A83EEE" w:rsidTr="006D4CBD">
        <w:trPr>
          <w:cantSplit/>
        </w:trPr>
        <w:tc>
          <w:tcPr>
            <w:tcW w:w="2552" w:type="dxa"/>
            <w:tcBorders>
              <w:bottom w:val="single" w:sz="4" w:space="0" w:color="000000"/>
            </w:tcBorders>
            <w:shd w:val="clear" w:color="auto" w:fill="auto"/>
          </w:tcPr>
          <w:p w:rsidR="00EC0710" w:rsidRPr="00A83EEE" w:rsidRDefault="00EC0710" w:rsidP="00A83EEE">
            <w:pPr>
              <w:rPr>
                <w:rFonts w:ascii="Calibri" w:hAnsi="Calibri"/>
                <w:sz w:val="16"/>
                <w:szCs w:val="16"/>
              </w:rPr>
            </w:pPr>
            <w:r w:rsidRPr="00A83EEE">
              <w:rPr>
                <w:rFonts w:ascii="Calibri" w:hAnsi="Calibri" w:cs="Calibri"/>
                <w:sz w:val="16"/>
                <w:szCs w:val="16"/>
              </w:rPr>
              <w:t>Shymkent city</w:t>
            </w:r>
          </w:p>
        </w:tc>
        <w:tc>
          <w:tcPr>
            <w:tcW w:w="1275"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20 665</w:t>
            </w:r>
          </w:p>
        </w:tc>
        <w:tc>
          <w:tcPr>
            <w:tcW w:w="1276"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21 060</w:t>
            </w:r>
          </w:p>
        </w:tc>
        <w:tc>
          <w:tcPr>
            <w:tcW w:w="1276"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21 308</w:t>
            </w:r>
          </w:p>
        </w:tc>
        <w:tc>
          <w:tcPr>
            <w:tcW w:w="1275"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21 430</w:t>
            </w:r>
          </w:p>
        </w:tc>
        <w:tc>
          <w:tcPr>
            <w:tcW w:w="1276"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21 430</w:t>
            </w:r>
          </w:p>
        </w:tc>
        <w:tc>
          <w:tcPr>
            <w:tcW w:w="1276" w:type="dxa"/>
            <w:tcBorders>
              <w:bottom w:val="single" w:sz="4" w:space="0" w:color="000000"/>
            </w:tcBorders>
            <w:shd w:val="clear" w:color="auto" w:fill="auto"/>
            <w:vAlign w:val="bottom"/>
          </w:tcPr>
          <w:p w:rsidR="00EC0710" w:rsidRPr="00A83EEE" w:rsidRDefault="00EC0710" w:rsidP="00A83EEE">
            <w:pPr>
              <w:jc w:val="right"/>
              <w:rPr>
                <w:rFonts w:ascii="Calibri" w:hAnsi="Calibri" w:cs="Arial"/>
                <w:sz w:val="16"/>
                <w:szCs w:val="16"/>
              </w:rPr>
            </w:pPr>
            <w:r w:rsidRPr="00A83EEE">
              <w:rPr>
                <w:rFonts w:ascii="Calibri" w:hAnsi="Calibri" w:cs="Arial"/>
                <w:sz w:val="16"/>
                <w:szCs w:val="16"/>
              </w:rPr>
              <w:t>21 266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en-US"/>
        </w:rPr>
        <w:t>4.</w:t>
      </w:r>
      <w:r w:rsidR="00CF2AA9" w:rsidRPr="00A83EEE">
        <w:rPr>
          <w:rFonts w:ascii="Calibri" w:hAnsi="Calibri" w:cs="Calibri"/>
          <w:sz w:val="20"/>
          <w:lang w:val="en-US"/>
        </w:rPr>
        <w:t>65</w:t>
      </w:r>
      <w:r w:rsidRPr="00A83EEE">
        <w:rPr>
          <w:rFonts w:ascii="Calibri" w:hAnsi="Calibri" w:cs="Calibri"/>
          <w:sz w:val="20"/>
          <w:lang w:val="en-US"/>
        </w:rPr>
        <w:t xml:space="preserve"> Purchasing prices of electricity by industrial enterprises</w:t>
      </w:r>
    </w:p>
    <w:p w:rsidR="00862527" w:rsidRPr="00A83EEE" w:rsidRDefault="007745E6" w:rsidP="00A83EEE">
      <w:pPr>
        <w:pStyle w:val="afff0"/>
        <w:tabs>
          <w:tab w:val="left" w:pos="7230"/>
        </w:tabs>
        <w:spacing w:after="60"/>
        <w:jc w:val="right"/>
        <w:rPr>
          <w:lang w:val="en-US"/>
        </w:rPr>
      </w:pPr>
      <w:r w:rsidRPr="00A83EEE">
        <w:rPr>
          <w:lang w:val="en-US"/>
        </w:rPr>
        <w:t>аt the end of the period,</w:t>
      </w:r>
      <w:r w:rsidRPr="00A83EEE">
        <w:rPr>
          <w:b/>
          <w:lang w:val="en-US"/>
        </w:rPr>
        <w:t xml:space="preserve"> </w:t>
      </w:r>
      <w:r w:rsidR="00862527" w:rsidRPr="00A83EEE">
        <w:rPr>
          <w:lang w:val="en-US"/>
        </w:rPr>
        <w:t>in tenge per thousand kW h</w:t>
      </w:r>
    </w:p>
    <w:tbl>
      <w:tblPr>
        <w:tblW w:w="0" w:type="auto"/>
        <w:tblInd w:w="108" w:type="dxa"/>
        <w:tblLayout w:type="fixed"/>
        <w:tblLook w:val="0000"/>
      </w:tblPr>
      <w:tblGrid>
        <w:gridCol w:w="2552"/>
        <w:gridCol w:w="1530"/>
        <w:gridCol w:w="1531"/>
        <w:gridCol w:w="1531"/>
        <w:gridCol w:w="1531"/>
        <w:gridCol w:w="1531"/>
      </w:tblGrid>
      <w:tr w:rsidR="007745E6" w:rsidRPr="00A83EEE" w:rsidTr="006D4CBD">
        <w:trPr>
          <w:cantSplit/>
          <w:tblHeader/>
        </w:trPr>
        <w:tc>
          <w:tcPr>
            <w:tcW w:w="2552" w:type="dxa"/>
            <w:tcBorders>
              <w:top w:val="single" w:sz="4" w:space="0" w:color="000000"/>
              <w:bottom w:val="single" w:sz="4" w:space="0" w:color="000000"/>
            </w:tcBorders>
            <w:shd w:val="clear" w:color="auto" w:fill="auto"/>
            <w:vAlign w:val="center"/>
          </w:tcPr>
          <w:p w:rsidR="007745E6" w:rsidRPr="00A83EEE" w:rsidRDefault="007745E6" w:rsidP="00A83EEE">
            <w:pPr>
              <w:pStyle w:val="afff1"/>
              <w:snapToGrid w:val="0"/>
              <w:rPr>
                <w:rFonts w:ascii="Calibri" w:hAnsi="Calibri" w:cs="Calibri"/>
                <w:szCs w:val="16"/>
                <w:lang w:val="en-US"/>
              </w:rPr>
            </w:pPr>
          </w:p>
        </w:tc>
        <w:tc>
          <w:tcPr>
            <w:tcW w:w="1530" w:type="dxa"/>
            <w:tcBorders>
              <w:top w:val="single" w:sz="6" w:space="0" w:color="000000"/>
              <w:left w:val="single" w:sz="4" w:space="0" w:color="000000"/>
              <w:bottom w:val="single" w:sz="6" w:space="0" w:color="000000"/>
            </w:tcBorders>
            <w:shd w:val="clear" w:color="auto" w:fill="auto"/>
            <w:vAlign w:val="center"/>
          </w:tcPr>
          <w:p w:rsidR="007745E6" w:rsidRPr="00A83EEE" w:rsidRDefault="007745E6" w:rsidP="00A83EEE">
            <w:pPr>
              <w:pStyle w:val="afff1"/>
              <w:rPr>
                <w:rFonts w:ascii="Calibri" w:hAnsi="Calibri"/>
                <w:szCs w:val="16"/>
              </w:rPr>
            </w:pPr>
            <w:r w:rsidRPr="00A83EEE">
              <w:rPr>
                <w:rFonts w:ascii="Calibri" w:hAnsi="Calibri" w:cs="Calibri"/>
                <w:szCs w:val="16"/>
              </w:rPr>
              <w:t>2016</w:t>
            </w:r>
          </w:p>
        </w:tc>
        <w:tc>
          <w:tcPr>
            <w:tcW w:w="1531" w:type="dxa"/>
            <w:tcBorders>
              <w:top w:val="single" w:sz="6" w:space="0" w:color="000000"/>
              <w:left w:val="single" w:sz="4" w:space="0" w:color="000000"/>
              <w:bottom w:val="single" w:sz="6" w:space="0" w:color="000000"/>
            </w:tcBorders>
            <w:shd w:val="clear" w:color="auto" w:fill="auto"/>
            <w:vAlign w:val="center"/>
          </w:tcPr>
          <w:p w:rsidR="007745E6" w:rsidRPr="00A83EEE" w:rsidRDefault="007745E6" w:rsidP="00A83EEE">
            <w:pPr>
              <w:pStyle w:val="afff1"/>
              <w:rPr>
                <w:rFonts w:ascii="Calibri" w:hAnsi="Calibri"/>
                <w:szCs w:val="16"/>
              </w:rPr>
            </w:pPr>
            <w:r w:rsidRPr="00A83EEE">
              <w:rPr>
                <w:rFonts w:ascii="Calibri" w:hAnsi="Calibri" w:cs="Calibri"/>
                <w:szCs w:val="16"/>
              </w:rPr>
              <w:t>2017</w:t>
            </w:r>
          </w:p>
        </w:tc>
        <w:tc>
          <w:tcPr>
            <w:tcW w:w="1531" w:type="dxa"/>
            <w:tcBorders>
              <w:top w:val="single" w:sz="6" w:space="0" w:color="000000"/>
              <w:left w:val="single" w:sz="4" w:space="0" w:color="000000"/>
              <w:bottom w:val="single" w:sz="6" w:space="0" w:color="000000"/>
            </w:tcBorders>
            <w:shd w:val="clear" w:color="auto" w:fill="auto"/>
            <w:vAlign w:val="center"/>
          </w:tcPr>
          <w:p w:rsidR="007745E6" w:rsidRPr="00A83EEE" w:rsidRDefault="007745E6" w:rsidP="00A83EEE">
            <w:pPr>
              <w:pStyle w:val="afff1"/>
              <w:rPr>
                <w:rFonts w:ascii="Calibri" w:hAnsi="Calibri"/>
                <w:szCs w:val="16"/>
              </w:rPr>
            </w:pPr>
            <w:r w:rsidRPr="00A83EEE">
              <w:rPr>
                <w:rFonts w:ascii="Calibri" w:hAnsi="Calibri" w:cs="Calibri"/>
                <w:szCs w:val="16"/>
              </w:rPr>
              <w:t>2018</w:t>
            </w:r>
          </w:p>
        </w:tc>
        <w:tc>
          <w:tcPr>
            <w:tcW w:w="1531" w:type="dxa"/>
            <w:tcBorders>
              <w:top w:val="single" w:sz="6" w:space="0" w:color="000000"/>
              <w:left w:val="single" w:sz="4" w:space="0" w:color="000000"/>
              <w:bottom w:val="single" w:sz="6" w:space="0" w:color="000000"/>
            </w:tcBorders>
            <w:shd w:val="clear" w:color="auto" w:fill="auto"/>
            <w:vAlign w:val="center"/>
          </w:tcPr>
          <w:p w:rsidR="007745E6" w:rsidRPr="00A83EEE" w:rsidRDefault="007745E6" w:rsidP="00A83EEE">
            <w:pPr>
              <w:pStyle w:val="afff1"/>
              <w:rPr>
                <w:rFonts w:ascii="Calibri" w:hAnsi="Calibri"/>
                <w:szCs w:val="16"/>
              </w:rPr>
            </w:pPr>
            <w:r w:rsidRPr="00A83EEE">
              <w:rPr>
                <w:rFonts w:ascii="Calibri" w:hAnsi="Calibri" w:cs="Calibri"/>
                <w:szCs w:val="16"/>
              </w:rPr>
              <w:t>2019</w:t>
            </w:r>
          </w:p>
        </w:tc>
        <w:tc>
          <w:tcPr>
            <w:tcW w:w="1531" w:type="dxa"/>
            <w:tcBorders>
              <w:top w:val="single" w:sz="6" w:space="0" w:color="000000"/>
              <w:left w:val="single" w:sz="4" w:space="0" w:color="000000"/>
              <w:bottom w:val="single" w:sz="6" w:space="0" w:color="000000"/>
            </w:tcBorders>
            <w:shd w:val="clear" w:color="auto" w:fill="auto"/>
            <w:vAlign w:val="center"/>
          </w:tcPr>
          <w:p w:rsidR="007745E6" w:rsidRPr="00A83EEE" w:rsidRDefault="007745E6" w:rsidP="00A83EEE">
            <w:pPr>
              <w:pStyle w:val="afff1"/>
              <w:rPr>
                <w:rFonts w:ascii="Calibri" w:hAnsi="Calibri"/>
                <w:szCs w:val="16"/>
              </w:rPr>
            </w:pPr>
            <w:r w:rsidRPr="00A83EEE">
              <w:rPr>
                <w:rFonts w:ascii="Calibri" w:hAnsi="Calibri"/>
                <w:szCs w:val="16"/>
              </w:rPr>
              <w:t>2020</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b/>
                <w:sz w:val="16"/>
                <w:szCs w:val="16"/>
              </w:rPr>
              <w:t>Republic of Kazakhstan</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15 981</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16 720</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17 179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16 951</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19 188</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Akmola</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17 489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18 154</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18 571</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17 562</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21 437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Aktobe</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16 130</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w:t>
            </w:r>
            <w:r w:rsidRPr="00A83EEE">
              <w:rPr>
                <w:rFonts w:ascii="Calibri" w:hAnsi="Calibri" w:cs="Arial"/>
                <w:sz w:val="16"/>
                <w:szCs w:val="16"/>
                <w:lang w:val="en-US"/>
              </w:rPr>
              <w:t xml:space="preserve"> </w:t>
            </w:r>
            <w:r w:rsidRPr="00A83EEE">
              <w:rPr>
                <w:rFonts w:ascii="Calibri" w:hAnsi="Calibri" w:cs="Arial"/>
                <w:sz w:val="16"/>
                <w:szCs w:val="16"/>
              </w:rPr>
              <w:t>323</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17 681</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16 749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18 397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Almaty</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17 251</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w:t>
            </w:r>
            <w:r w:rsidRPr="00A83EEE">
              <w:rPr>
                <w:rFonts w:ascii="Calibri" w:hAnsi="Calibri" w:cs="Arial"/>
                <w:sz w:val="16"/>
                <w:szCs w:val="16"/>
                <w:lang w:val="en-US"/>
              </w:rPr>
              <w:t xml:space="preserve"> </w:t>
            </w:r>
            <w:r w:rsidRPr="00A83EEE">
              <w:rPr>
                <w:rFonts w:ascii="Calibri" w:hAnsi="Calibri" w:cs="Arial"/>
                <w:sz w:val="16"/>
                <w:szCs w:val="16"/>
              </w:rPr>
              <w:t>642</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18 150</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17 619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20 093</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Atyrau</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19 458</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w:t>
            </w:r>
            <w:r w:rsidRPr="00A83EEE">
              <w:rPr>
                <w:rFonts w:ascii="Calibri" w:hAnsi="Calibri" w:cs="Arial"/>
                <w:sz w:val="16"/>
                <w:szCs w:val="16"/>
                <w:lang w:val="en-US"/>
              </w:rPr>
              <w:t xml:space="preserve"> </w:t>
            </w:r>
            <w:r w:rsidRPr="00A83EEE">
              <w:rPr>
                <w:rFonts w:ascii="Calibri" w:hAnsi="Calibri" w:cs="Arial"/>
                <w:sz w:val="16"/>
                <w:szCs w:val="16"/>
              </w:rPr>
              <w:t>573</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19 055</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18 838</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23 036</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16 626</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w:t>
            </w:r>
            <w:r w:rsidRPr="00A83EEE">
              <w:rPr>
                <w:rFonts w:ascii="Calibri" w:hAnsi="Calibri" w:cs="Arial"/>
                <w:sz w:val="16"/>
                <w:szCs w:val="16"/>
                <w:lang w:val="en-US"/>
              </w:rPr>
              <w:t xml:space="preserve"> </w:t>
            </w:r>
            <w:r w:rsidRPr="00A83EEE">
              <w:rPr>
                <w:rFonts w:ascii="Calibri" w:hAnsi="Calibri" w:cs="Arial"/>
                <w:sz w:val="16"/>
                <w:szCs w:val="16"/>
              </w:rPr>
              <w:t>874</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18 647</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19 225</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21 563</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Zhambyl</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15 692</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w:t>
            </w:r>
            <w:r w:rsidRPr="00A83EEE">
              <w:rPr>
                <w:rFonts w:ascii="Calibri" w:hAnsi="Calibri" w:cs="Arial"/>
                <w:sz w:val="16"/>
                <w:szCs w:val="16"/>
                <w:lang w:val="en-US"/>
              </w:rPr>
              <w:t xml:space="preserve"> </w:t>
            </w:r>
            <w:r w:rsidRPr="00A83EEE">
              <w:rPr>
                <w:rFonts w:ascii="Calibri" w:hAnsi="Calibri" w:cs="Arial"/>
                <w:sz w:val="16"/>
                <w:szCs w:val="16"/>
              </w:rPr>
              <w:t>544</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17 822</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17 557</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18 988</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17 129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w:t>
            </w:r>
            <w:r w:rsidRPr="00A83EEE">
              <w:rPr>
                <w:rFonts w:ascii="Calibri" w:hAnsi="Calibri" w:cs="Arial"/>
                <w:sz w:val="16"/>
                <w:szCs w:val="16"/>
                <w:lang w:val="en-US"/>
              </w:rPr>
              <w:t xml:space="preserve"> </w:t>
            </w:r>
            <w:r w:rsidRPr="00A83EEE">
              <w:rPr>
                <w:rFonts w:ascii="Calibri" w:hAnsi="Calibri" w:cs="Arial"/>
                <w:sz w:val="16"/>
                <w:szCs w:val="16"/>
              </w:rPr>
              <w:t>804</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16 656</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16 314</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18 543</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Коstanai</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17 065</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w:t>
            </w:r>
            <w:r w:rsidRPr="00A83EEE">
              <w:rPr>
                <w:rFonts w:ascii="Calibri" w:hAnsi="Calibri" w:cs="Arial"/>
                <w:sz w:val="16"/>
                <w:szCs w:val="16"/>
                <w:lang w:val="en-US"/>
              </w:rPr>
              <w:t xml:space="preserve"> </w:t>
            </w:r>
            <w:r w:rsidRPr="00A83EEE">
              <w:rPr>
                <w:rFonts w:ascii="Calibri" w:hAnsi="Calibri" w:cs="Arial"/>
                <w:sz w:val="16"/>
                <w:szCs w:val="16"/>
              </w:rPr>
              <w:t>719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17 416</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16 329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18 189</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Kyzylorda</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17 751</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w:t>
            </w:r>
            <w:r w:rsidRPr="00A83EEE">
              <w:rPr>
                <w:rFonts w:ascii="Calibri" w:hAnsi="Calibri" w:cs="Arial"/>
                <w:sz w:val="16"/>
                <w:szCs w:val="16"/>
                <w:lang w:val="en-US"/>
              </w:rPr>
              <w:t xml:space="preserve"> </w:t>
            </w:r>
            <w:r w:rsidRPr="00A83EEE">
              <w:rPr>
                <w:rFonts w:ascii="Calibri" w:hAnsi="Calibri" w:cs="Arial"/>
                <w:sz w:val="16"/>
                <w:szCs w:val="16"/>
              </w:rPr>
              <w:t>703</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17 520</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16 572</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18 397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Мangystau</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12 556</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w:t>
            </w:r>
            <w:r w:rsidRPr="00A83EEE">
              <w:rPr>
                <w:rFonts w:ascii="Calibri" w:hAnsi="Calibri" w:cs="Arial"/>
                <w:sz w:val="16"/>
                <w:szCs w:val="16"/>
                <w:lang w:val="en-US"/>
              </w:rPr>
              <w:t xml:space="preserve"> </w:t>
            </w:r>
            <w:r w:rsidRPr="00A83EEE">
              <w:rPr>
                <w:rFonts w:ascii="Calibri" w:hAnsi="Calibri" w:cs="Arial"/>
                <w:sz w:val="16"/>
                <w:szCs w:val="16"/>
              </w:rPr>
              <w:t>351</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19 323</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18 203</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19 647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Pavlodar</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12 501</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13</w:t>
            </w:r>
            <w:r w:rsidRPr="00A83EEE">
              <w:rPr>
                <w:rFonts w:ascii="Calibri" w:hAnsi="Calibri" w:cs="Arial"/>
                <w:sz w:val="16"/>
                <w:szCs w:val="16"/>
                <w:lang w:val="en-US"/>
              </w:rPr>
              <w:t xml:space="preserve"> </w:t>
            </w:r>
            <w:r w:rsidRPr="00A83EEE">
              <w:rPr>
                <w:rFonts w:ascii="Calibri" w:hAnsi="Calibri" w:cs="Arial"/>
                <w:sz w:val="16"/>
                <w:szCs w:val="16"/>
              </w:rPr>
              <w:t>219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12 872</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13 342</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14 233</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16 109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w:t>
            </w:r>
            <w:r w:rsidRPr="00A83EEE">
              <w:rPr>
                <w:rFonts w:ascii="Calibri" w:hAnsi="Calibri" w:cs="Arial"/>
                <w:sz w:val="16"/>
                <w:szCs w:val="16"/>
                <w:lang w:val="en-US"/>
              </w:rPr>
              <w:t xml:space="preserve"> </w:t>
            </w:r>
            <w:r w:rsidRPr="00A83EEE">
              <w:rPr>
                <w:rFonts w:ascii="Calibri" w:hAnsi="Calibri" w:cs="Arial"/>
                <w:sz w:val="16"/>
                <w:szCs w:val="16"/>
              </w:rPr>
              <w:t>097</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16 601</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16 489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19 825</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r w:rsidRPr="00A83EEE">
              <w:rPr>
                <w:rFonts w:ascii="Calibri" w:hAnsi="Calibri" w:cs="Calibri"/>
                <w:sz w:val="16"/>
                <w:szCs w:val="16"/>
                <w:vertAlign w:val="superscript"/>
              </w:rPr>
              <w:t>*</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16 383</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w:t>
            </w:r>
            <w:r w:rsidRPr="00A83EEE">
              <w:rPr>
                <w:rFonts w:ascii="Calibri" w:hAnsi="Calibri" w:cs="Arial"/>
                <w:sz w:val="16"/>
                <w:szCs w:val="16"/>
                <w:lang w:val="en-US"/>
              </w:rPr>
              <w:t xml:space="preserve"> </w:t>
            </w:r>
            <w:r w:rsidRPr="00A83EEE">
              <w:rPr>
                <w:rFonts w:ascii="Calibri" w:hAnsi="Calibri" w:cs="Arial"/>
                <w:sz w:val="16"/>
                <w:szCs w:val="16"/>
              </w:rPr>
              <w:t>639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17 686</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21 043</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24 117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lang w:val="en-US"/>
              </w:rPr>
              <w:lastRenderedPageBreak/>
              <w:t>Shygys</w:t>
            </w:r>
            <w:r w:rsidRPr="00A83EEE">
              <w:rPr>
                <w:rFonts w:ascii="Calibri" w:hAnsi="Calibri" w:cs="Calibri"/>
                <w:sz w:val="16"/>
                <w:szCs w:val="16"/>
              </w:rPr>
              <w:t xml:space="preserve"> Kazakhstan</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13 272</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13</w:t>
            </w:r>
            <w:r w:rsidRPr="00A83EEE">
              <w:rPr>
                <w:rFonts w:ascii="Calibri" w:hAnsi="Calibri" w:cs="Arial"/>
                <w:sz w:val="16"/>
                <w:szCs w:val="16"/>
                <w:lang w:val="en-US"/>
              </w:rPr>
              <w:t xml:space="preserve"> </w:t>
            </w:r>
            <w:r w:rsidRPr="00A83EEE">
              <w:rPr>
                <w:rFonts w:ascii="Calibri" w:hAnsi="Calibri" w:cs="Arial"/>
                <w:sz w:val="16"/>
                <w:szCs w:val="16"/>
              </w:rPr>
              <w:t>742</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14 190</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13 716</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15 410</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Nur-Sultan city</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15 556</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w:t>
            </w:r>
            <w:r w:rsidRPr="00A83EEE">
              <w:rPr>
                <w:rFonts w:ascii="Calibri" w:hAnsi="Calibri" w:cs="Arial"/>
                <w:sz w:val="16"/>
                <w:szCs w:val="16"/>
                <w:lang w:val="en-US"/>
              </w:rPr>
              <w:t xml:space="preserve"> </w:t>
            </w:r>
            <w:r w:rsidRPr="00A83EEE">
              <w:rPr>
                <w:rFonts w:ascii="Calibri" w:hAnsi="Calibri" w:cs="Arial"/>
                <w:sz w:val="16"/>
                <w:szCs w:val="16"/>
              </w:rPr>
              <w:t>139</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17 347</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15 970</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17 946</w:t>
            </w:r>
          </w:p>
        </w:tc>
      </w:tr>
      <w:tr w:rsidR="00CF2AA9" w:rsidRPr="00A83EEE" w:rsidTr="007745E6">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Almaty city</w:t>
            </w:r>
          </w:p>
        </w:tc>
        <w:tc>
          <w:tcPr>
            <w:tcW w:w="1530"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16 507</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w:t>
            </w:r>
            <w:r w:rsidRPr="00A83EEE">
              <w:rPr>
                <w:rFonts w:ascii="Calibri" w:hAnsi="Calibri" w:cs="Arial"/>
                <w:sz w:val="16"/>
                <w:szCs w:val="16"/>
                <w:lang w:val="en-US"/>
              </w:rPr>
              <w:t xml:space="preserve"> </w:t>
            </w:r>
            <w:r w:rsidRPr="00A83EEE">
              <w:rPr>
                <w:rFonts w:ascii="Calibri" w:hAnsi="Calibri" w:cs="Arial"/>
                <w:sz w:val="16"/>
                <w:szCs w:val="16"/>
              </w:rPr>
              <w:t>054</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16 694</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16 200</w:t>
            </w:r>
          </w:p>
        </w:tc>
        <w:tc>
          <w:tcPr>
            <w:tcW w:w="1531"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17 605</w:t>
            </w:r>
          </w:p>
        </w:tc>
      </w:tr>
      <w:tr w:rsidR="00CF2AA9" w:rsidRPr="00A83EEE" w:rsidTr="007745E6">
        <w:trPr>
          <w:cantSplit/>
        </w:trPr>
        <w:tc>
          <w:tcPr>
            <w:tcW w:w="2552" w:type="dxa"/>
            <w:tcBorders>
              <w:bottom w:val="single" w:sz="4" w:space="0" w:color="auto"/>
            </w:tcBorders>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Shymkent city</w:t>
            </w:r>
          </w:p>
        </w:tc>
        <w:tc>
          <w:tcPr>
            <w:tcW w:w="1530" w:type="dxa"/>
            <w:tcBorders>
              <w:bottom w:val="single" w:sz="4" w:space="0" w:color="auto"/>
            </w:tcBorders>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w:t>
            </w:r>
          </w:p>
        </w:tc>
        <w:tc>
          <w:tcPr>
            <w:tcW w:w="1531" w:type="dxa"/>
            <w:tcBorders>
              <w:bottom w:val="single" w:sz="4" w:space="0" w:color="auto"/>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w:t>
            </w:r>
          </w:p>
        </w:tc>
        <w:tc>
          <w:tcPr>
            <w:tcW w:w="1531" w:type="dxa"/>
            <w:tcBorders>
              <w:bottom w:val="single" w:sz="4" w:space="0" w:color="auto"/>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18 099</w:t>
            </w:r>
          </w:p>
        </w:tc>
        <w:tc>
          <w:tcPr>
            <w:tcW w:w="1531" w:type="dxa"/>
            <w:tcBorders>
              <w:bottom w:val="single" w:sz="4" w:space="0" w:color="auto"/>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21 466</w:t>
            </w:r>
          </w:p>
        </w:tc>
      </w:tr>
    </w:tbl>
    <w:p w:rsidR="00862527" w:rsidRPr="00A83EEE" w:rsidRDefault="00862527" w:rsidP="00A83EEE">
      <w:pPr>
        <w:pStyle w:val="afff3"/>
        <w:spacing w:before="240" w:after="120"/>
        <w:rPr>
          <w:rFonts w:ascii="Calibri" w:hAnsi="Calibri"/>
          <w:lang w:val="en-US"/>
        </w:rPr>
      </w:pPr>
      <w:r w:rsidRPr="00A83EEE">
        <w:rPr>
          <w:rFonts w:ascii="Calibri" w:hAnsi="Calibri" w:cs="Calibri"/>
          <w:sz w:val="20"/>
          <w:lang w:val="kk-KZ"/>
        </w:rPr>
        <w:t>4</w:t>
      </w:r>
      <w:r w:rsidRPr="00A83EEE">
        <w:rPr>
          <w:rFonts w:ascii="Calibri" w:hAnsi="Calibri" w:cs="Calibri"/>
          <w:sz w:val="20"/>
          <w:lang w:val="en-US"/>
        </w:rPr>
        <w:t>.</w:t>
      </w:r>
      <w:r w:rsidR="00CF2AA9" w:rsidRPr="00A83EEE">
        <w:rPr>
          <w:rFonts w:ascii="Calibri" w:hAnsi="Calibri" w:cs="Calibri"/>
          <w:sz w:val="20"/>
          <w:lang w:val="en-US"/>
        </w:rPr>
        <w:t>66</w:t>
      </w:r>
      <w:r w:rsidRPr="00A83EEE">
        <w:rPr>
          <w:rFonts w:ascii="Calibri" w:hAnsi="Calibri" w:cs="Calibri"/>
          <w:sz w:val="20"/>
          <w:lang w:val="en-US"/>
        </w:rPr>
        <w:t xml:space="preserve"> Purchasing prices of electricity by industrial enterprises in 20</w:t>
      </w:r>
      <w:r w:rsidR="00AE5838" w:rsidRPr="00A83EEE">
        <w:rPr>
          <w:rFonts w:ascii="Calibri" w:hAnsi="Calibri" w:cs="Calibri"/>
          <w:sz w:val="20"/>
          <w:lang w:val="en-US"/>
        </w:rPr>
        <w:t>20</w:t>
      </w:r>
    </w:p>
    <w:p w:rsidR="00862527" w:rsidRPr="00A83EEE" w:rsidRDefault="00862527" w:rsidP="00A83EEE">
      <w:pPr>
        <w:pStyle w:val="afff0"/>
        <w:tabs>
          <w:tab w:val="left" w:pos="7230"/>
        </w:tabs>
        <w:spacing w:after="60"/>
        <w:jc w:val="right"/>
        <w:rPr>
          <w:lang w:val="en-US"/>
        </w:rPr>
      </w:pPr>
      <w:r w:rsidRPr="00A83EEE">
        <w:rPr>
          <w:lang w:val="en-US"/>
        </w:rPr>
        <w:t>in tenge per thousand kW h</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blHeader/>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lang w:val="en-US"/>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January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February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March</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April</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May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June</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17 094</w:t>
            </w:r>
          </w:p>
        </w:tc>
        <w:tc>
          <w:tcPr>
            <w:tcW w:w="1276" w:type="dxa"/>
            <w:tcBorders>
              <w:top w:val="single" w:sz="4" w:space="0" w:color="000000"/>
            </w:tcBorders>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17 593</w:t>
            </w:r>
          </w:p>
        </w:tc>
        <w:tc>
          <w:tcPr>
            <w:tcW w:w="1276" w:type="dxa"/>
            <w:tcBorders>
              <w:top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17 792</w:t>
            </w:r>
          </w:p>
        </w:tc>
        <w:tc>
          <w:tcPr>
            <w:tcW w:w="1275" w:type="dxa"/>
            <w:tcBorders>
              <w:top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17 874</w:t>
            </w:r>
          </w:p>
        </w:tc>
        <w:tc>
          <w:tcPr>
            <w:tcW w:w="1276" w:type="dxa"/>
            <w:tcBorders>
              <w:top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17 944</w:t>
            </w:r>
          </w:p>
        </w:tc>
        <w:tc>
          <w:tcPr>
            <w:tcW w:w="1276" w:type="dxa"/>
            <w:tcBorders>
              <w:top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17 950</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19 630</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20 128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20 232</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20 250</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20 425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20 459</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15 469</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16 316</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16 554</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16 609</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16 646</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16 665</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Almaty</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18 132</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18 795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18 822</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18 897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18 917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18 897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Atyrau</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18 886</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18 887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19 936</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19 937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19 981</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19 981</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19 225</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19 394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19 971</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20 099</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20 099</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20 099</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Zhambyl</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17 665</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18 359</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18 365</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18 337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18 362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18 365</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16 390</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17 385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17 477</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17 500</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17 503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17 552</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Коstanai</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16 126</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16 306</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16 702</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16 804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17 080</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17 308</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Kyzylorda</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16 572</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16 572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16 572</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17 113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17 227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17 227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Мangystau</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18 283</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18 632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18 643</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18 651</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18 662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18 683</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13 429</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13 618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13 630</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13 595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13 631</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13 576</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16 362</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17 247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18 026</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18 030</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18 367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18 722</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21 513</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21 994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21 994</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22 486</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22 486</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21 858</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13 681</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14 023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14 055</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14 055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14 095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14 095</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Nur-Sultan city</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16 419</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17 014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17 126</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17 128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17 184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17 183</w:t>
            </w:r>
          </w:p>
        </w:tc>
      </w:tr>
      <w:tr w:rsidR="00CF2AA9" w:rsidRPr="00A83EEE" w:rsidTr="006D4CBD">
        <w:trPr>
          <w:cantSplit/>
          <w:trHeight w:val="63"/>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Almaty city</w:t>
            </w:r>
          </w:p>
        </w:tc>
        <w:tc>
          <w:tcPr>
            <w:tcW w:w="1275"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16 233</w:t>
            </w:r>
          </w:p>
        </w:tc>
        <w:tc>
          <w:tcPr>
            <w:tcW w:w="1276" w:type="dxa"/>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16 635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16 670</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16 768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16 768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16 755</w:t>
            </w:r>
          </w:p>
        </w:tc>
      </w:tr>
      <w:tr w:rsidR="00CF2AA9" w:rsidRPr="00A83EEE" w:rsidTr="006D4CBD">
        <w:trPr>
          <w:cantSplit/>
        </w:trPr>
        <w:tc>
          <w:tcPr>
            <w:tcW w:w="2552" w:type="dxa"/>
            <w:tcBorders>
              <w:bottom w:val="single" w:sz="4" w:space="0" w:color="000000"/>
            </w:tcBorders>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Shymkent city</w:t>
            </w:r>
          </w:p>
        </w:tc>
        <w:tc>
          <w:tcPr>
            <w:tcW w:w="1275" w:type="dxa"/>
            <w:tcBorders>
              <w:bottom w:val="single" w:sz="4" w:space="0" w:color="000000"/>
            </w:tcBorders>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18 635</w:t>
            </w:r>
          </w:p>
        </w:tc>
        <w:tc>
          <w:tcPr>
            <w:tcW w:w="1276" w:type="dxa"/>
            <w:tcBorders>
              <w:bottom w:val="single" w:sz="4" w:space="0" w:color="000000"/>
            </w:tcBorders>
            <w:shd w:val="clear" w:color="auto" w:fill="auto"/>
            <w:vAlign w:val="bottom"/>
          </w:tcPr>
          <w:p w:rsidR="00CF2AA9" w:rsidRPr="00A83EEE" w:rsidRDefault="00CF2AA9" w:rsidP="00A83EEE">
            <w:pPr>
              <w:jc w:val="right"/>
              <w:rPr>
                <w:rFonts w:ascii="Calibri" w:hAnsi="Calibri"/>
                <w:snapToGrid w:val="0"/>
                <w:sz w:val="16"/>
              </w:rPr>
            </w:pPr>
            <w:r w:rsidRPr="00A83EEE">
              <w:rPr>
                <w:rFonts w:ascii="Calibri" w:hAnsi="Calibri"/>
                <w:snapToGrid w:val="0"/>
                <w:sz w:val="16"/>
              </w:rPr>
              <w:t>19 896</w:t>
            </w:r>
          </w:p>
        </w:tc>
        <w:tc>
          <w:tcPr>
            <w:tcW w:w="1276" w:type="dxa"/>
            <w:tcBorders>
              <w:bottom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19 896</w:t>
            </w:r>
          </w:p>
        </w:tc>
        <w:tc>
          <w:tcPr>
            <w:tcW w:w="1275" w:type="dxa"/>
            <w:tcBorders>
              <w:bottom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19 896</w:t>
            </w:r>
          </w:p>
        </w:tc>
        <w:tc>
          <w:tcPr>
            <w:tcW w:w="1276" w:type="dxa"/>
            <w:tcBorders>
              <w:bottom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19 896</w:t>
            </w:r>
          </w:p>
        </w:tc>
        <w:tc>
          <w:tcPr>
            <w:tcW w:w="1276" w:type="dxa"/>
            <w:tcBorders>
              <w:bottom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19 896</w:t>
            </w:r>
          </w:p>
        </w:tc>
      </w:tr>
    </w:tbl>
    <w:p w:rsidR="00862527" w:rsidRPr="00A83EEE" w:rsidRDefault="00862527" w:rsidP="00021C85">
      <w:pPr>
        <w:pStyle w:val="afff3"/>
        <w:spacing w:before="0" w:after="0"/>
        <w:jc w:val="right"/>
        <w:rPr>
          <w:rFonts w:ascii="Calibri" w:hAnsi="Calibri"/>
        </w:rPr>
      </w:pPr>
      <w:r w:rsidRPr="00A83EEE">
        <w:rPr>
          <w:rFonts w:ascii="Calibri" w:hAnsi="Calibri" w:cs="Calibri"/>
          <w:b w:val="0"/>
          <w:sz w:val="16"/>
          <w:szCs w:val="16"/>
        </w:rPr>
        <w:t>Continuation</w:t>
      </w:r>
      <w:r w:rsidRPr="00A83EEE">
        <w:rPr>
          <w:rFonts w:ascii="Calibri" w:hAnsi="Calibri"/>
        </w:rPr>
        <w:t xml:space="preserve"> </w:t>
      </w:r>
    </w:p>
    <w:tbl>
      <w:tblPr>
        <w:tblW w:w="0" w:type="auto"/>
        <w:tblInd w:w="30" w:type="dxa"/>
        <w:tblLayout w:type="fixed"/>
        <w:tblCellMar>
          <w:left w:w="30" w:type="dxa"/>
          <w:right w:w="30" w:type="dxa"/>
        </w:tblCellMar>
        <w:tblLook w:val="0000"/>
      </w:tblPr>
      <w:tblGrid>
        <w:gridCol w:w="2552"/>
        <w:gridCol w:w="1275"/>
        <w:gridCol w:w="1276"/>
        <w:gridCol w:w="1276"/>
        <w:gridCol w:w="1275"/>
        <w:gridCol w:w="1276"/>
        <w:gridCol w:w="1276"/>
      </w:tblGrid>
      <w:tr w:rsidR="00862527" w:rsidRPr="00A83EEE" w:rsidTr="006D4CBD">
        <w:trPr>
          <w:cantSplit/>
        </w:trPr>
        <w:tc>
          <w:tcPr>
            <w:tcW w:w="2552" w:type="dxa"/>
            <w:tcBorders>
              <w:top w:val="single" w:sz="6" w:space="0" w:color="000000"/>
              <w:bottom w:val="single" w:sz="4" w:space="0" w:color="000000"/>
            </w:tcBorders>
            <w:shd w:val="clear" w:color="auto" w:fill="auto"/>
            <w:vAlign w:val="center"/>
          </w:tcPr>
          <w:p w:rsidR="00862527" w:rsidRPr="00A83EEE" w:rsidRDefault="00862527" w:rsidP="00A83EEE">
            <w:pPr>
              <w:pStyle w:val="afff1"/>
              <w:snapToGrid w:val="0"/>
              <w:rPr>
                <w:rFonts w:ascii="Calibri" w:hAnsi="Calibri" w:cs="Calibri"/>
                <w:szCs w:val="16"/>
              </w:rPr>
            </w:pP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July</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August</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September</w:t>
            </w:r>
          </w:p>
        </w:tc>
        <w:tc>
          <w:tcPr>
            <w:tcW w:w="1275"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October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November</w:t>
            </w:r>
          </w:p>
        </w:tc>
        <w:tc>
          <w:tcPr>
            <w:tcW w:w="1276" w:type="dxa"/>
            <w:tcBorders>
              <w:top w:val="single" w:sz="6" w:space="0" w:color="000000"/>
              <w:left w:val="single" w:sz="6" w:space="0" w:color="000000"/>
              <w:bottom w:val="single" w:sz="4" w:space="0" w:color="000000"/>
            </w:tcBorders>
            <w:shd w:val="clear" w:color="auto" w:fill="auto"/>
            <w:vAlign w:val="center"/>
          </w:tcPr>
          <w:p w:rsidR="00862527" w:rsidRPr="00A83EEE" w:rsidRDefault="00862527" w:rsidP="00A83EEE">
            <w:pPr>
              <w:pStyle w:val="afff1"/>
              <w:rPr>
                <w:rFonts w:ascii="Calibri" w:hAnsi="Calibri"/>
                <w:szCs w:val="16"/>
              </w:rPr>
            </w:pPr>
            <w:r w:rsidRPr="00A83EEE">
              <w:rPr>
                <w:rFonts w:ascii="Calibri" w:hAnsi="Calibri" w:cs="Calibri"/>
                <w:szCs w:val="16"/>
                <w:lang w:val="en-US"/>
              </w:rPr>
              <w:t>December</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b/>
                <w:sz w:val="16"/>
                <w:szCs w:val="16"/>
              </w:rPr>
              <w:t>Republic of Kazakhstan</w:t>
            </w:r>
          </w:p>
        </w:tc>
        <w:tc>
          <w:tcPr>
            <w:tcW w:w="1275" w:type="dxa"/>
            <w:tcBorders>
              <w:top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17 984</w:t>
            </w:r>
          </w:p>
        </w:tc>
        <w:tc>
          <w:tcPr>
            <w:tcW w:w="1276" w:type="dxa"/>
            <w:tcBorders>
              <w:top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18 175</w:t>
            </w:r>
          </w:p>
        </w:tc>
        <w:tc>
          <w:tcPr>
            <w:tcW w:w="1276" w:type="dxa"/>
            <w:tcBorders>
              <w:top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18 598</w:t>
            </w:r>
          </w:p>
        </w:tc>
        <w:tc>
          <w:tcPr>
            <w:tcW w:w="1275" w:type="dxa"/>
            <w:tcBorders>
              <w:top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18 989</w:t>
            </w:r>
          </w:p>
        </w:tc>
        <w:tc>
          <w:tcPr>
            <w:tcW w:w="1276" w:type="dxa"/>
            <w:tcBorders>
              <w:top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19 172</w:t>
            </w:r>
          </w:p>
        </w:tc>
        <w:tc>
          <w:tcPr>
            <w:tcW w:w="1276" w:type="dxa"/>
            <w:tcBorders>
              <w:top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19 188</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Akmola</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20 485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20 654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20 902</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21 016</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21 372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21 437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Aktobe</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16 671</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16 675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16 846</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18 038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18 421</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18 397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Almaty</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18 919</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18 814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19 117</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19 820</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20 098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20 093</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Atyrau</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19 981</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20 013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21 953</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22 760</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23 056</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23 036</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lang w:val="en-US"/>
              </w:rPr>
              <w:t>Batys</w:t>
            </w:r>
            <w:r w:rsidRPr="00A83EEE">
              <w:rPr>
                <w:rFonts w:ascii="Calibri" w:hAnsi="Calibri" w:cs="Calibri"/>
                <w:sz w:val="16"/>
                <w:szCs w:val="16"/>
              </w:rPr>
              <w:t xml:space="preserve"> Kazakhstan</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20 099</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20 592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20 842</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20 842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21 372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21 563</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Zhambyl</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18 369</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18 354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18 397</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18 603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18 583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18 988</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Karagand</w:t>
            </w:r>
            <w:r w:rsidRPr="00A83EEE">
              <w:rPr>
                <w:rFonts w:ascii="Calibri" w:hAnsi="Calibri" w:cs="Calibri"/>
                <w:sz w:val="16"/>
                <w:szCs w:val="16"/>
                <w:lang w:val="en-US"/>
              </w:rPr>
              <w:t>y</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17 533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18 137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18 256</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18 272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18 525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18 543</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Коstanai</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17 525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17 539</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17 642</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18 102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18 148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18 189</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Kyzylorda</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17 227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17 227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17 227</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18 397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18 397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18 397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Мangystau</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18 694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19 291</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19 597</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19 599</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19 727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19 647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Pavlodar</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13 628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13 916</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14 036</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14 215</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14 193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14 233</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lang w:val="en-US"/>
              </w:rPr>
              <w:t>Soltustik</w:t>
            </w:r>
            <w:r w:rsidRPr="00A83EEE">
              <w:rPr>
                <w:rFonts w:ascii="Calibri" w:hAnsi="Calibri" w:cs="Calibri"/>
                <w:sz w:val="16"/>
                <w:szCs w:val="16"/>
              </w:rPr>
              <w:t xml:space="preserve"> Kazakhstan</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18 769</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18 753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19 011</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19 491</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20 210</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19 825</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Turk</w:t>
            </w:r>
            <w:r w:rsidRPr="00A83EEE">
              <w:rPr>
                <w:rFonts w:ascii="Calibri" w:hAnsi="Calibri" w:cs="Calibri"/>
                <w:sz w:val="16"/>
                <w:szCs w:val="16"/>
                <w:lang w:val="en-US"/>
              </w:rPr>
              <w:t>i</w:t>
            </w:r>
            <w:r w:rsidRPr="00A83EEE">
              <w:rPr>
                <w:rFonts w:ascii="Calibri" w:hAnsi="Calibri" w:cs="Calibri"/>
                <w:sz w:val="16"/>
                <w:szCs w:val="16"/>
              </w:rPr>
              <w:t>stan</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21 858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21 858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24 155</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24 117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24 117</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24 117</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lang w:val="en-US"/>
              </w:rPr>
              <w:t>Shygys</w:t>
            </w:r>
            <w:r w:rsidRPr="00A83EEE">
              <w:rPr>
                <w:rFonts w:ascii="Calibri" w:hAnsi="Calibri" w:cs="Calibri"/>
                <w:sz w:val="16"/>
                <w:szCs w:val="16"/>
              </w:rPr>
              <w:t xml:space="preserve"> Kazakhstan</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14 299</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15 062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15 266</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15 353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15 352</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15 410</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Nur-Sultan city</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17 183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17 413</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17 794</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17 884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17 934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17 946</w:t>
            </w:r>
          </w:p>
        </w:tc>
      </w:tr>
      <w:tr w:rsidR="00CF2AA9" w:rsidRPr="00A83EEE" w:rsidTr="006D4CBD">
        <w:trPr>
          <w:cantSplit/>
        </w:trPr>
        <w:tc>
          <w:tcPr>
            <w:tcW w:w="2552" w:type="dxa"/>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Almaty city</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16 768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16 768</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16 768</w:t>
            </w:r>
          </w:p>
        </w:tc>
        <w:tc>
          <w:tcPr>
            <w:tcW w:w="1275"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17 424</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17 621</w:t>
            </w:r>
          </w:p>
        </w:tc>
        <w:tc>
          <w:tcPr>
            <w:tcW w:w="1276" w:type="dxa"/>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17 605</w:t>
            </w:r>
          </w:p>
        </w:tc>
      </w:tr>
      <w:tr w:rsidR="00CF2AA9" w:rsidRPr="00A83EEE" w:rsidTr="006D4CBD">
        <w:trPr>
          <w:cantSplit/>
        </w:trPr>
        <w:tc>
          <w:tcPr>
            <w:tcW w:w="2552" w:type="dxa"/>
            <w:tcBorders>
              <w:bottom w:val="single" w:sz="4" w:space="0" w:color="000000"/>
            </w:tcBorders>
            <w:shd w:val="clear" w:color="auto" w:fill="auto"/>
          </w:tcPr>
          <w:p w:rsidR="00CF2AA9" w:rsidRPr="00A83EEE" w:rsidRDefault="00CF2AA9" w:rsidP="00A83EEE">
            <w:pPr>
              <w:rPr>
                <w:rFonts w:ascii="Calibri" w:hAnsi="Calibri"/>
                <w:sz w:val="16"/>
                <w:szCs w:val="16"/>
              </w:rPr>
            </w:pPr>
            <w:r w:rsidRPr="00A83EEE">
              <w:rPr>
                <w:rFonts w:ascii="Calibri" w:hAnsi="Calibri" w:cs="Calibri"/>
                <w:sz w:val="16"/>
                <w:szCs w:val="16"/>
              </w:rPr>
              <w:t>Shymkent city</w:t>
            </w:r>
          </w:p>
        </w:tc>
        <w:tc>
          <w:tcPr>
            <w:tcW w:w="1275" w:type="dxa"/>
            <w:tcBorders>
              <w:bottom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19 816</w:t>
            </w:r>
          </w:p>
        </w:tc>
        <w:tc>
          <w:tcPr>
            <w:tcW w:w="1276" w:type="dxa"/>
            <w:tcBorders>
              <w:bottom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19 816</w:t>
            </w:r>
          </w:p>
        </w:tc>
        <w:tc>
          <w:tcPr>
            <w:tcW w:w="1276" w:type="dxa"/>
            <w:tcBorders>
              <w:bottom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21 060</w:t>
            </w:r>
          </w:p>
        </w:tc>
        <w:tc>
          <w:tcPr>
            <w:tcW w:w="1275" w:type="dxa"/>
            <w:tcBorders>
              <w:bottom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21 465</w:t>
            </w:r>
          </w:p>
        </w:tc>
        <w:tc>
          <w:tcPr>
            <w:tcW w:w="1276" w:type="dxa"/>
            <w:tcBorders>
              <w:bottom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21 526</w:t>
            </w:r>
          </w:p>
        </w:tc>
        <w:tc>
          <w:tcPr>
            <w:tcW w:w="1276" w:type="dxa"/>
            <w:tcBorders>
              <w:bottom w:val="single" w:sz="4" w:space="0" w:color="000000"/>
            </w:tcBorders>
            <w:shd w:val="clear" w:color="auto" w:fill="auto"/>
            <w:vAlign w:val="bottom"/>
          </w:tcPr>
          <w:p w:rsidR="00CF2AA9" w:rsidRPr="00A83EEE" w:rsidRDefault="00CF2AA9" w:rsidP="00A83EEE">
            <w:pPr>
              <w:jc w:val="right"/>
              <w:rPr>
                <w:rFonts w:ascii="Calibri" w:hAnsi="Calibri" w:cs="Arial"/>
                <w:sz w:val="16"/>
                <w:szCs w:val="16"/>
              </w:rPr>
            </w:pPr>
            <w:r w:rsidRPr="00A83EEE">
              <w:rPr>
                <w:rFonts w:ascii="Calibri" w:hAnsi="Calibri" w:cs="Arial"/>
                <w:sz w:val="16"/>
                <w:szCs w:val="16"/>
              </w:rPr>
              <w:t>21 466</w:t>
            </w:r>
          </w:p>
        </w:tc>
      </w:tr>
    </w:tbl>
    <w:p w:rsidR="00862527" w:rsidRPr="00A83EEE" w:rsidRDefault="00862527" w:rsidP="00A83EEE">
      <w:pPr>
        <w:pStyle w:val="affe"/>
        <w:tabs>
          <w:tab w:val="clear" w:pos="4153"/>
          <w:tab w:val="clear" w:pos="8306"/>
        </w:tabs>
        <w:rPr>
          <w:rFonts w:ascii="Calibri" w:hAnsi="Calibri" w:cs="Calibri"/>
          <w:lang w:val="en-US"/>
        </w:rPr>
      </w:pPr>
    </w:p>
    <w:p w:rsidR="00CA129C" w:rsidRPr="00A83EEE" w:rsidRDefault="00CA129C" w:rsidP="00A83EEE">
      <w:pPr>
        <w:pStyle w:val="a1"/>
        <w:pageBreakBefore/>
        <w:widowControl w:val="0"/>
        <w:rPr>
          <w:rFonts w:ascii="Calibri" w:hAnsi="Calibri" w:cs="Calibri"/>
          <w:sz w:val="16"/>
          <w:szCs w:val="16"/>
        </w:rPr>
      </w:pPr>
    </w:p>
    <w:tbl>
      <w:tblPr>
        <w:tblW w:w="0" w:type="auto"/>
        <w:tblInd w:w="108" w:type="dxa"/>
        <w:tblLayout w:type="fixed"/>
        <w:tblCellMar>
          <w:top w:w="55" w:type="dxa"/>
          <w:bottom w:w="55" w:type="dxa"/>
        </w:tblCellMar>
        <w:tblLook w:val="0000"/>
      </w:tblPr>
      <w:tblGrid>
        <w:gridCol w:w="5386"/>
        <w:gridCol w:w="4649"/>
      </w:tblGrid>
      <w:tr w:rsidR="00CA129C" w:rsidRPr="00A83EEE" w:rsidTr="004B1746">
        <w:trPr>
          <w:trHeight w:val="60"/>
        </w:trPr>
        <w:tc>
          <w:tcPr>
            <w:tcW w:w="10035" w:type="dxa"/>
            <w:gridSpan w:val="2"/>
            <w:shd w:val="clear" w:color="auto" w:fill="auto"/>
          </w:tcPr>
          <w:p w:rsidR="00CA129C" w:rsidRPr="00A83EEE" w:rsidRDefault="00CA129C" w:rsidP="00A83EEE">
            <w:pPr>
              <w:pStyle w:val="a1"/>
              <w:spacing w:before="60" w:after="60"/>
              <w:ind w:firstLine="0"/>
              <w:jc w:val="center"/>
              <w:rPr>
                <w:rFonts w:ascii="Calibri" w:hAnsi="Calibri"/>
              </w:rPr>
            </w:pPr>
            <w:r w:rsidRPr="00A83EEE">
              <w:rPr>
                <w:rFonts w:ascii="Calibri" w:hAnsi="Calibri" w:cs="Calibri"/>
                <w:b/>
              </w:rPr>
              <w:t>Abbreviations</w:t>
            </w:r>
          </w:p>
        </w:tc>
      </w:tr>
      <w:tr w:rsidR="00CA129C" w:rsidRPr="00A83EEE" w:rsidTr="004B1746">
        <w:trPr>
          <w:trHeight w:val="60"/>
        </w:trPr>
        <w:tc>
          <w:tcPr>
            <w:tcW w:w="5386" w:type="dxa"/>
            <w:shd w:val="clear" w:color="auto" w:fill="auto"/>
          </w:tcPr>
          <w:p w:rsidR="00CA129C" w:rsidRPr="00A83EEE" w:rsidRDefault="00CA129C" w:rsidP="00A83EEE">
            <w:pPr>
              <w:pStyle w:val="a1"/>
              <w:ind w:firstLine="0"/>
              <w:rPr>
                <w:rFonts w:ascii="Calibri" w:hAnsi="Calibri"/>
              </w:rPr>
            </w:pPr>
            <w:r w:rsidRPr="00A83EEE">
              <w:rPr>
                <w:rFonts w:ascii="Calibri" w:hAnsi="Calibri" w:cs="Calibri"/>
                <w:lang w:val="en-US"/>
              </w:rPr>
              <w:t>ton</w:t>
            </w:r>
          </w:p>
        </w:tc>
        <w:tc>
          <w:tcPr>
            <w:tcW w:w="4649" w:type="dxa"/>
            <w:shd w:val="clear" w:color="auto" w:fill="auto"/>
          </w:tcPr>
          <w:p w:rsidR="00CA129C" w:rsidRPr="00A83EEE" w:rsidRDefault="00CA129C" w:rsidP="00A83EEE">
            <w:pPr>
              <w:pStyle w:val="a1"/>
              <w:ind w:firstLine="0"/>
              <w:jc w:val="left"/>
              <w:rPr>
                <w:rFonts w:ascii="Calibri" w:hAnsi="Calibri"/>
              </w:rPr>
            </w:pPr>
            <w:r w:rsidRPr="00A83EEE">
              <w:rPr>
                <w:rFonts w:ascii="Calibri" w:hAnsi="Calibri" w:cs="Calibri"/>
                <w:lang w:val="kk-KZ"/>
              </w:rPr>
              <w:t>metric ton</w:t>
            </w:r>
          </w:p>
        </w:tc>
      </w:tr>
      <w:tr w:rsidR="00CA129C" w:rsidRPr="00A83EEE" w:rsidTr="004B1746">
        <w:trPr>
          <w:trHeight w:val="60"/>
        </w:trPr>
        <w:tc>
          <w:tcPr>
            <w:tcW w:w="5386" w:type="dxa"/>
            <w:shd w:val="clear" w:color="auto" w:fill="auto"/>
          </w:tcPr>
          <w:p w:rsidR="00CA129C" w:rsidRPr="00A83EEE" w:rsidRDefault="00CA129C" w:rsidP="00A83EEE">
            <w:pPr>
              <w:pStyle w:val="a1"/>
              <w:ind w:firstLine="0"/>
              <w:rPr>
                <w:rFonts w:ascii="Calibri" w:hAnsi="Calibri"/>
              </w:rPr>
            </w:pPr>
            <w:r w:rsidRPr="00A83EEE">
              <w:rPr>
                <w:rFonts w:ascii="Calibri" w:hAnsi="Calibri" w:cs="Calibri"/>
              </w:rPr>
              <w:t>gcal</w:t>
            </w:r>
          </w:p>
        </w:tc>
        <w:tc>
          <w:tcPr>
            <w:tcW w:w="4649" w:type="dxa"/>
            <w:shd w:val="clear" w:color="auto" w:fill="auto"/>
          </w:tcPr>
          <w:p w:rsidR="00CA129C" w:rsidRPr="00A83EEE" w:rsidRDefault="00CA129C" w:rsidP="00A83EEE">
            <w:pPr>
              <w:pStyle w:val="a1"/>
              <w:ind w:firstLine="0"/>
              <w:jc w:val="left"/>
              <w:rPr>
                <w:rFonts w:ascii="Calibri" w:hAnsi="Calibri"/>
              </w:rPr>
            </w:pPr>
            <w:r w:rsidRPr="00A83EEE">
              <w:rPr>
                <w:rFonts w:ascii="Calibri" w:hAnsi="Calibri" w:cs="Calibri"/>
                <w:lang w:val="kk-KZ"/>
              </w:rPr>
              <w:t>gigacalorie</w:t>
            </w:r>
          </w:p>
        </w:tc>
      </w:tr>
      <w:tr w:rsidR="00CA129C" w:rsidRPr="00A83EEE" w:rsidTr="004B1746">
        <w:trPr>
          <w:trHeight w:val="60"/>
        </w:trPr>
        <w:tc>
          <w:tcPr>
            <w:tcW w:w="5386" w:type="dxa"/>
            <w:shd w:val="clear" w:color="auto" w:fill="auto"/>
          </w:tcPr>
          <w:p w:rsidR="00CA129C" w:rsidRPr="00A83EEE" w:rsidRDefault="00CA129C" w:rsidP="00A83EEE">
            <w:pPr>
              <w:pStyle w:val="a1"/>
              <w:ind w:firstLine="0"/>
              <w:rPr>
                <w:rFonts w:ascii="Calibri" w:hAnsi="Calibri"/>
              </w:rPr>
            </w:pPr>
            <w:r w:rsidRPr="00A83EEE">
              <w:rPr>
                <w:rFonts w:ascii="Calibri" w:hAnsi="Calibri" w:cs="Calibri"/>
              </w:rPr>
              <w:t>kg</w:t>
            </w:r>
          </w:p>
        </w:tc>
        <w:tc>
          <w:tcPr>
            <w:tcW w:w="4649" w:type="dxa"/>
            <w:shd w:val="clear" w:color="auto" w:fill="auto"/>
          </w:tcPr>
          <w:p w:rsidR="00CA129C" w:rsidRPr="00A83EEE" w:rsidRDefault="00CA129C" w:rsidP="00A83EEE">
            <w:pPr>
              <w:rPr>
                <w:rFonts w:ascii="Calibri" w:hAnsi="Calibri"/>
              </w:rPr>
            </w:pPr>
            <w:r w:rsidRPr="00A83EEE">
              <w:rPr>
                <w:rFonts w:ascii="Calibri" w:hAnsi="Calibri" w:cs="Calibri"/>
                <w:lang w:val="kk-KZ"/>
              </w:rPr>
              <w:t>kilogram</w:t>
            </w:r>
          </w:p>
        </w:tc>
      </w:tr>
      <w:tr w:rsidR="00CA129C" w:rsidRPr="00DA34AF" w:rsidTr="004B1746">
        <w:tc>
          <w:tcPr>
            <w:tcW w:w="5386" w:type="dxa"/>
            <w:shd w:val="clear" w:color="auto" w:fill="auto"/>
          </w:tcPr>
          <w:p w:rsidR="00CA129C" w:rsidRPr="00A83EEE" w:rsidRDefault="00CA129C" w:rsidP="00A83EEE">
            <w:pPr>
              <w:pStyle w:val="a1"/>
              <w:ind w:firstLine="0"/>
              <w:rPr>
                <w:rFonts w:ascii="Calibri" w:hAnsi="Calibri"/>
              </w:rPr>
            </w:pPr>
            <w:r w:rsidRPr="00A83EEE">
              <w:rPr>
                <w:rFonts w:ascii="Calibri" w:hAnsi="Calibri" w:cs="Calibri"/>
                <w:lang w:val="kk-KZ"/>
              </w:rPr>
              <w:t>thousand kW h</w:t>
            </w:r>
          </w:p>
        </w:tc>
        <w:tc>
          <w:tcPr>
            <w:tcW w:w="4649" w:type="dxa"/>
            <w:shd w:val="clear" w:color="auto" w:fill="auto"/>
          </w:tcPr>
          <w:p w:rsidR="00CA129C" w:rsidRPr="00A83EEE" w:rsidRDefault="00CA129C" w:rsidP="00A83EEE">
            <w:pPr>
              <w:pStyle w:val="a1"/>
              <w:ind w:firstLine="0"/>
              <w:jc w:val="left"/>
              <w:rPr>
                <w:rFonts w:ascii="Calibri" w:hAnsi="Calibri"/>
                <w:lang w:val="en-US"/>
              </w:rPr>
            </w:pPr>
            <w:r w:rsidRPr="00A83EEE">
              <w:rPr>
                <w:rFonts w:ascii="Calibri" w:hAnsi="Calibri" w:cs="Calibri"/>
                <w:lang w:val="kk-KZ"/>
              </w:rPr>
              <w:t>thousand kilowatt hours (megawatt hours)</w:t>
            </w:r>
          </w:p>
        </w:tc>
      </w:tr>
      <w:tr w:rsidR="00CA129C" w:rsidRPr="00A83EEE" w:rsidTr="004B1746">
        <w:tc>
          <w:tcPr>
            <w:tcW w:w="5386" w:type="dxa"/>
            <w:shd w:val="clear" w:color="auto" w:fill="auto"/>
          </w:tcPr>
          <w:p w:rsidR="00CA129C" w:rsidRPr="00A83EEE" w:rsidRDefault="00CA129C" w:rsidP="00A83EEE">
            <w:pPr>
              <w:jc w:val="both"/>
              <w:rPr>
                <w:rFonts w:ascii="Calibri" w:hAnsi="Calibri"/>
              </w:rPr>
            </w:pPr>
            <w:r w:rsidRPr="00A83EEE">
              <w:rPr>
                <w:rFonts w:ascii="Calibri" w:eastAsia="Calibri" w:hAnsi="Calibri" w:cs="Calibri"/>
              </w:rPr>
              <w:t>thousand sq. m</w:t>
            </w:r>
          </w:p>
        </w:tc>
        <w:tc>
          <w:tcPr>
            <w:tcW w:w="4649" w:type="dxa"/>
            <w:shd w:val="clear" w:color="auto" w:fill="auto"/>
          </w:tcPr>
          <w:p w:rsidR="00CA129C" w:rsidRPr="00A83EEE" w:rsidRDefault="00CA129C" w:rsidP="00A83EEE">
            <w:pPr>
              <w:pStyle w:val="a1"/>
              <w:ind w:firstLine="0"/>
              <w:jc w:val="left"/>
              <w:rPr>
                <w:rFonts w:ascii="Calibri" w:hAnsi="Calibri"/>
              </w:rPr>
            </w:pPr>
            <w:r w:rsidRPr="00A83EEE">
              <w:rPr>
                <w:rFonts w:ascii="Calibri" w:hAnsi="Calibri" w:cs="Calibri"/>
                <w:lang w:val="kk-KZ"/>
              </w:rPr>
              <w:t>thousand square meters</w:t>
            </w:r>
          </w:p>
        </w:tc>
      </w:tr>
      <w:tr w:rsidR="00CA129C" w:rsidRPr="00A83EEE" w:rsidTr="004B1746">
        <w:tc>
          <w:tcPr>
            <w:tcW w:w="5386" w:type="dxa"/>
            <w:shd w:val="clear" w:color="auto" w:fill="auto"/>
          </w:tcPr>
          <w:p w:rsidR="00CA129C" w:rsidRPr="00A83EEE" w:rsidRDefault="00CA129C" w:rsidP="00A83EEE">
            <w:pPr>
              <w:jc w:val="both"/>
              <w:rPr>
                <w:rFonts w:ascii="Calibri" w:hAnsi="Calibri"/>
              </w:rPr>
            </w:pPr>
            <w:r w:rsidRPr="00A83EEE">
              <w:rPr>
                <w:rFonts w:ascii="Calibri" w:eastAsia="Calibri" w:hAnsi="Calibri" w:cs="Calibri"/>
              </w:rPr>
              <w:t>thousand cube m</w:t>
            </w:r>
          </w:p>
        </w:tc>
        <w:tc>
          <w:tcPr>
            <w:tcW w:w="4649" w:type="dxa"/>
            <w:shd w:val="clear" w:color="auto" w:fill="auto"/>
          </w:tcPr>
          <w:p w:rsidR="00CA129C" w:rsidRPr="00A83EEE" w:rsidRDefault="00CA129C" w:rsidP="00A83EEE">
            <w:pPr>
              <w:pStyle w:val="a1"/>
              <w:ind w:firstLine="0"/>
              <w:jc w:val="left"/>
              <w:rPr>
                <w:rFonts w:ascii="Calibri" w:hAnsi="Calibri"/>
              </w:rPr>
            </w:pPr>
            <w:r w:rsidRPr="00A83EEE">
              <w:rPr>
                <w:rFonts w:ascii="Calibri" w:hAnsi="Calibri" w:cs="Calibri"/>
                <w:lang w:val="kk-KZ"/>
              </w:rPr>
              <w:t>thousand cubic meters</w:t>
            </w:r>
          </w:p>
        </w:tc>
      </w:tr>
      <w:tr w:rsidR="00CA129C" w:rsidRPr="00A83EEE" w:rsidTr="004B1746">
        <w:tc>
          <w:tcPr>
            <w:tcW w:w="5386" w:type="dxa"/>
            <w:shd w:val="clear" w:color="auto" w:fill="auto"/>
          </w:tcPr>
          <w:p w:rsidR="00CA129C" w:rsidRPr="00A83EEE" w:rsidRDefault="00CA129C" w:rsidP="00A83EEE">
            <w:pPr>
              <w:pStyle w:val="a1"/>
              <w:ind w:firstLine="0"/>
              <w:rPr>
                <w:rFonts w:ascii="Calibri" w:hAnsi="Calibri"/>
              </w:rPr>
            </w:pPr>
            <w:r w:rsidRPr="00A83EEE">
              <w:rPr>
                <w:rFonts w:ascii="Calibri" w:eastAsia="Calibri" w:hAnsi="Calibri" w:cs="Calibri"/>
              </w:rPr>
              <w:t>cube m</w:t>
            </w:r>
          </w:p>
        </w:tc>
        <w:tc>
          <w:tcPr>
            <w:tcW w:w="4649" w:type="dxa"/>
            <w:shd w:val="clear" w:color="auto" w:fill="auto"/>
          </w:tcPr>
          <w:p w:rsidR="00CA129C" w:rsidRPr="00A83EEE" w:rsidRDefault="00CA129C" w:rsidP="00A83EEE">
            <w:pPr>
              <w:pStyle w:val="a1"/>
              <w:ind w:firstLine="0"/>
              <w:jc w:val="left"/>
              <w:rPr>
                <w:rFonts w:ascii="Calibri" w:hAnsi="Calibri"/>
              </w:rPr>
            </w:pPr>
            <w:r w:rsidRPr="00A83EEE">
              <w:rPr>
                <w:rFonts w:ascii="Calibri" w:hAnsi="Calibri" w:cs="Calibri"/>
                <w:lang w:val="kk-KZ"/>
              </w:rPr>
              <w:t>cubic meter</w:t>
            </w:r>
          </w:p>
        </w:tc>
      </w:tr>
      <w:tr w:rsidR="00CA129C" w:rsidRPr="00A83EEE" w:rsidTr="004B1746">
        <w:tc>
          <w:tcPr>
            <w:tcW w:w="5386" w:type="dxa"/>
            <w:shd w:val="clear" w:color="auto" w:fill="auto"/>
          </w:tcPr>
          <w:p w:rsidR="00CA129C" w:rsidRPr="00A83EEE" w:rsidRDefault="00CA129C" w:rsidP="00A83EEE">
            <w:pPr>
              <w:jc w:val="both"/>
              <w:rPr>
                <w:rFonts w:ascii="Calibri" w:hAnsi="Calibri"/>
              </w:rPr>
            </w:pPr>
            <w:r w:rsidRPr="00A83EEE">
              <w:rPr>
                <w:rFonts w:ascii="Calibri" w:eastAsia="Calibri" w:hAnsi="Calibri" w:cs="Calibri"/>
              </w:rPr>
              <w:t>sq. m</w:t>
            </w:r>
          </w:p>
        </w:tc>
        <w:tc>
          <w:tcPr>
            <w:tcW w:w="4649" w:type="dxa"/>
            <w:shd w:val="clear" w:color="auto" w:fill="auto"/>
          </w:tcPr>
          <w:p w:rsidR="00CA129C" w:rsidRPr="00A83EEE" w:rsidRDefault="00CA129C" w:rsidP="00A83EEE">
            <w:pPr>
              <w:pStyle w:val="a1"/>
              <w:ind w:firstLine="0"/>
              <w:jc w:val="left"/>
              <w:rPr>
                <w:rFonts w:ascii="Calibri" w:hAnsi="Calibri"/>
              </w:rPr>
            </w:pPr>
            <w:r w:rsidRPr="00A83EEE">
              <w:rPr>
                <w:rFonts w:ascii="Calibri" w:hAnsi="Calibri" w:cs="Calibri"/>
                <w:lang w:val="kk-KZ"/>
              </w:rPr>
              <w:t>square meter</w:t>
            </w:r>
          </w:p>
        </w:tc>
      </w:tr>
      <w:tr w:rsidR="00CA129C" w:rsidRPr="00A83EEE" w:rsidTr="004B1746">
        <w:tc>
          <w:tcPr>
            <w:tcW w:w="5386" w:type="dxa"/>
            <w:shd w:val="clear" w:color="auto" w:fill="auto"/>
          </w:tcPr>
          <w:p w:rsidR="00CA129C" w:rsidRPr="00A83EEE" w:rsidRDefault="00CA129C" w:rsidP="00A83EEE">
            <w:pPr>
              <w:rPr>
                <w:rFonts w:ascii="Calibri" w:hAnsi="Calibri"/>
              </w:rPr>
            </w:pPr>
            <w:r w:rsidRPr="00A83EEE">
              <w:rPr>
                <w:rFonts w:ascii="Calibri" w:hAnsi="Calibri" w:cs="Calibri"/>
                <w:lang w:val="kk-KZ"/>
              </w:rPr>
              <w:t>thousand pieces</w:t>
            </w:r>
          </w:p>
        </w:tc>
        <w:tc>
          <w:tcPr>
            <w:tcW w:w="4649" w:type="dxa"/>
            <w:shd w:val="clear" w:color="auto" w:fill="auto"/>
          </w:tcPr>
          <w:p w:rsidR="00CA129C" w:rsidRPr="00A83EEE" w:rsidRDefault="00CA129C" w:rsidP="00A83EEE">
            <w:pPr>
              <w:rPr>
                <w:rFonts w:ascii="Calibri" w:hAnsi="Calibri"/>
              </w:rPr>
            </w:pPr>
            <w:r w:rsidRPr="00A83EEE">
              <w:rPr>
                <w:rFonts w:ascii="Calibri" w:hAnsi="Calibri" w:cs="Calibri"/>
                <w:lang w:val="kk-KZ"/>
              </w:rPr>
              <w:t>thousand pieces</w:t>
            </w:r>
          </w:p>
        </w:tc>
      </w:tr>
    </w:tbl>
    <w:p w:rsidR="00CA129C" w:rsidRPr="00A83EEE" w:rsidRDefault="00CA129C" w:rsidP="00A83EEE">
      <w:pPr>
        <w:pStyle w:val="a1"/>
        <w:pageBreakBefore/>
        <w:widowControl w:val="0"/>
        <w:rPr>
          <w:rFonts w:ascii="Calibri" w:hAnsi="Calibri" w:cs="Calibri"/>
          <w:sz w:val="16"/>
          <w:szCs w:val="16"/>
        </w:rPr>
      </w:pPr>
    </w:p>
    <w:tbl>
      <w:tblPr>
        <w:tblW w:w="0" w:type="auto"/>
        <w:tblLayout w:type="fixed"/>
        <w:tblCellMar>
          <w:left w:w="28" w:type="dxa"/>
          <w:right w:w="28" w:type="dxa"/>
        </w:tblCellMar>
        <w:tblLook w:val="0000"/>
      </w:tblPr>
      <w:tblGrid>
        <w:gridCol w:w="10093"/>
      </w:tblGrid>
      <w:tr w:rsidR="00862527" w:rsidRPr="00DA34AF" w:rsidTr="006D4CBD">
        <w:tc>
          <w:tcPr>
            <w:tcW w:w="10093" w:type="dxa"/>
            <w:shd w:val="clear" w:color="auto" w:fill="auto"/>
          </w:tcPr>
          <w:p w:rsidR="00862527" w:rsidRPr="00A83EEE" w:rsidRDefault="00862527" w:rsidP="00A83EEE">
            <w:pPr>
              <w:pStyle w:val="a1"/>
              <w:spacing w:before="240"/>
              <w:ind w:firstLine="0"/>
              <w:rPr>
                <w:rFonts w:ascii="Calibri" w:hAnsi="Calibri"/>
                <w:lang w:val="en-US"/>
              </w:rPr>
            </w:pPr>
            <w:r w:rsidRPr="00A83EEE">
              <w:rPr>
                <w:rFonts w:ascii="Calibri" w:hAnsi="Calibri" w:cs="Calibri"/>
                <w:b/>
                <w:lang w:val="en-US"/>
              </w:rPr>
              <w:t>Methodological notes</w:t>
            </w:r>
          </w:p>
          <w:p w:rsidR="00862527" w:rsidRPr="00A83EEE" w:rsidRDefault="00862527" w:rsidP="00A83EEE">
            <w:pPr>
              <w:pStyle w:val="a1"/>
              <w:spacing w:before="240"/>
              <w:ind w:firstLine="0"/>
              <w:rPr>
                <w:rFonts w:ascii="Calibri" w:hAnsi="Calibri"/>
                <w:lang w:val="en-US"/>
              </w:rPr>
            </w:pPr>
            <w:r w:rsidRPr="00A83EEE">
              <w:rPr>
                <w:rFonts w:ascii="Calibri" w:hAnsi="Calibri" w:cs="Calibri"/>
                <w:lang w:val="en-US"/>
              </w:rPr>
              <w:t>The price of the manufacturer for industrial products is the unit price of manufactured products at the time of its exit from the enterprise gate, excluding VAT, excise taxes, other indirect taxes, trade, sales margins and transportation costs associated with the movement of products from the manufacturer to the buyer.</w:t>
            </w:r>
          </w:p>
          <w:p w:rsidR="00862527" w:rsidRPr="00A83EEE" w:rsidRDefault="00862527" w:rsidP="00A83EEE">
            <w:pPr>
              <w:pStyle w:val="a1"/>
              <w:ind w:firstLine="454"/>
              <w:rPr>
                <w:rFonts w:ascii="Calibri" w:hAnsi="Calibri"/>
                <w:lang w:val="en-US"/>
              </w:rPr>
            </w:pPr>
            <w:r w:rsidRPr="00A83EEE">
              <w:rPr>
                <w:rFonts w:ascii="Calibri" w:hAnsi="Calibri" w:cs="Calibri"/>
                <w:lang w:val="en-US"/>
              </w:rPr>
              <w:t>Monitoring of changes in producer prices is carried out on a selective network of base enterprises of various ownership forms and legal forms.</w:t>
            </w:r>
          </w:p>
          <w:p w:rsidR="00862527" w:rsidRPr="00A83EEE" w:rsidRDefault="00862527" w:rsidP="00A83EEE">
            <w:pPr>
              <w:pStyle w:val="a1"/>
              <w:ind w:firstLine="454"/>
              <w:rPr>
                <w:rFonts w:ascii="Calibri" w:hAnsi="Calibri"/>
                <w:lang w:val="en-US"/>
              </w:rPr>
            </w:pPr>
            <w:r w:rsidRPr="00A83EEE">
              <w:rPr>
                <w:rFonts w:ascii="Calibri" w:hAnsi="Calibri" w:cs="Calibri"/>
                <w:lang w:val="en-US"/>
              </w:rPr>
              <w:t>The price index of manufacturing enterprises for industrial products (goods, services) (PPI) is an indicator that characterizes the change in prices for finished industrial products produced by industrial enterprises of the republic, and the production services rendered by them.</w:t>
            </w:r>
          </w:p>
          <w:p w:rsidR="00862527" w:rsidRPr="00A83EEE" w:rsidRDefault="00862527" w:rsidP="00A83EEE">
            <w:pPr>
              <w:pStyle w:val="a1"/>
              <w:ind w:firstLine="454"/>
              <w:rPr>
                <w:rFonts w:ascii="Calibri" w:hAnsi="Calibri"/>
                <w:lang w:val="en-US"/>
              </w:rPr>
            </w:pPr>
            <w:r w:rsidRPr="00A83EEE">
              <w:rPr>
                <w:rFonts w:ascii="Calibri" w:hAnsi="Calibri" w:cs="Calibri"/>
                <w:lang w:val="en-US"/>
              </w:rPr>
              <w:t>For each type of observed product, an individual index is calculated by comparing actual prices in the reporting and previous periods.</w:t>
            </w:r>
          </w:p>
          <w:p w:rsidR="00862527" w:rsidRPr="00A83EEE" w:rsidRDefault="00862527" w:rsidP="00A83EEE">
            <w:pPr>
              <w:pStyle w:val="a1"/>
              <w:ind w:firstLine="454"/>
              <w:rPr>
                <w:rFonts w:ascii="Calibri" w:hAnsi="Calibri"/>
                <w:lang w:val="en-US"/>
              </w:rPr>
            </w:pPr>
            <w:r w:rsidRPr="00A83EEE">
              <w:rPr>
                <w:rFonts w:ascii="Calibri" w:hAnsi="Calibri" w:cs="Calibri"/>
                <w:lang w:val="en-US"/>
              </w:rPr>
              <w:t>Then the obtained indices are aggregated by classes, groups, sections, types of economic activity and industry as a whole.</w:t>
            </w:r>
          </w:p>
          <w:p w:rsidR="00862527" w:rsidRPr="00A83EEE" w:rsidRDefault="00862527" w:rsidP="00A83EEE">
            <w:pPr>
              <w:pStyle w:val="a1"/>
              <w:ind w:firstLine="454"/>
              <w:rPr>
                <w:rFonts w:ascii="Calibri" w:hAnsi="Calibri"/>
                <w:lang w:val="en-US"/>
              </w:rPr>
            </w:pPr>
            <w:r w:rsidRPr="00A83EEE">
              <w:rPr>
                <w:rFonts w:ascii="Calibri" w:hAnsi="Calibri" w:cs="Calibri"/>
                <w:lang w:val="en-US"/>
              </w:rPr>
              <w:t>For calculating aggregate indices, a modified Laspeyres formula is used, which uses relative indicators of price changes compared to the previous period, weighted through a constant structure of the cost of manufactured industrial products.</w:t>
            </w:r>
          </w:p>
          <w:p w:rsidR="00862527" w:rsidRPr="00A83EEE" w:rsidRDefault="00862527" w:rsidP="00A83EEE">
            <w:pPr>
              <w:pStyle w:val="a1"/>
              <w:ind w:firstLine="454"/>
              <w:rPr>
                <w:rFonts w:ascii="Calibri" w:hAnsi="Calibri"/>
                <w:lang w:val="en-US"/>
              </w:rPr>
            </w:pPr>
            <w:r w:rsidRPr="00A83EEE">
              <w:rPr>
                <w:rFonts w:ascii="Calibri" w:hAnsi="Calibri" w:cs="Calibri"/>
                <w:i/>
                <w:sz w:val="18"/>
                <w:szCs w:val="18"/>
                <w:lang w:val="en-US"/>
              </w:rPr>
              <w:t>Ion</w:t>
            </w:r>
            <w:r w:rsidRPr="00A83EEE">
              <w:rPr>
                <w:rFonts w:ascii="Calibri" w:hAnsi="Calibri" w:cs="Calibri"/>
                <w:sz w:val="18"/>
                <w:szCs w:val="18"/>
                <w:lang w:val="en-US"/>
              </w:rPr>
              <w:t xml:space="preserve"> =</w:t>
            </w:r>
            <w:r w:rsidRPr="00A83EEE">
              <w:rPr>
                <w:rFonts w:ascii="Calibri" w:hAnsi="Calibri"/>
                <w:position w:val="-58"/>
              </w:rPr>
              <w:object w:dxaOrig="2990" w:dyaOrig="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68.25pt" o:ole="" filled="t">
                  <v:fill color2="black"/>
                  <v:imagedata r:id="rId16" o:title="" croptop="-48f" cropbottom="-48f" cropleft="-21f" cropright="-21f"/>
                </v:shape>
                <o:OLEObject Type="Embed" ProgID="Equation.3" ShapeID="_x0000_i1025" DrawAspect="Content" ObjectID="_1687269202" r:id="rId17"/>
              </w:object>
            </w:r>
            <w:r w:rsidRPr="00A83EEE">
              <w:rPr>
                <w:rFonts w:ascii="Calibri" w:hAnsi="Calibri" w:cs="Calibri"/>
                <w:sz w:val="18"/>
                <w:szCs w:val="18"/>
                <w:lang w:val="en-US"/>
              </w:rPr>
              <w:t xml:space="preserve"> * 100</w:t>
            </w:r>
          </w:p>
          <w:p w:rsidR="00862527" w:rsidRPr="00A83EEE" w:rsidRDefault="00364465" w:rsidP="00A83EEE">
            <w:pPr>
              <w:pStyle w:val="a1"/>
              <w:ind w:firstLine="454"/>
              <w:rPr>
                <w:rFonts w:ascii="Calibri" w:hAnsi="Calibri"/>
                <w:lang w:val="en-US"/>
              </w:rPr>
            </w:pPr>
            <w:r w:rsidRPr="00A83EEE">
              <w:rPr>
                <w:rFonts w:ascii="Calibri" w:hAnsi="Calibri" w:cs="Calibri"/>
                <w:sz w:val="18"/>
                <w:szCs w:val="18"/>
                <w:lang w:val="en-US"/>
              </w:rPr>
              <w:t>W</w:t>
            </w:r>
            <w:r w:rsidR="00862527" w:rsidRPr="00A83EEE">
              <w:rPr>
                <w:rFonts w:ascii="Calibri" w:hAnsi="Calibri" w:cs="Calibri"/>
                <w:sz w:val="18"/>
                <w:szCs w:val="18"/>
                <w:lang w:val="en-US"/>
              </w:rPr>
              <w:t>here:</w:t>
            </w:r>
            <w:r w:rsidR="00862527" w:rsidRPr="00A83EEE">
              <w:rPr>
                <w:rFonts w:ascii="Calibri" w:hAnsi="Calibri"/>
                <w:position w:val="-18"/>
              </w:rPr>
              <w:object w:dxaOrig="4791" w:dyaOrig="566">
                <v:shape id="_x0000_i1026" type="#_x0000_t75" style="width:241.5pt;height:27.75pt" o:ole="" filled="t">
                  <v:fill color2="black"/>
                  <v:imagedata r:id="rId18" o:title="" croptop="-115f" cropbottom="-115f" cropleft="-13f" cropright="-13f"/>
                </v:shape>
                <o:OLEObject Type="Embed" ProgID="Equation.3" ShapeID="_x0000_i1026" DrawAspect="Content" ObjectID="_1687269203" r:id="rId19"/>
              </w:object>
            </w:r>
          </w:p>
          <w:p w:rsidR="00862527" w:rsidRPr="00A83EEE" w:rsidRDefault="00862527" w:rsidP="00A83EEE">
            <w:pPr>
              <w:pStyle w:val="a1"/>
              <w:ind w:firstLine="284"/>
              <w:rPr>
                <w:rFonts w:ascii="Calibri" w:hAnsi="Calibri"/>
                <w:lang w:val="en-US"/>
              </w:rPr>
            </w:pPr>
            <w:r w:rsidRPr="00A83EEE">
              <w:rPr>
                <w:rFonts w:ascii="Calibri" w:hAnsi="Calibri"/>
                <w:position w:val="-3"/>
              </w:rPr>
              <w:object w:dxaOrig="472" w:dyaOrig="265">
                <v:shape id="_x0000_i1027" type="#_x0000_t75" style="width:25.5pt;height:13.5pt" o:ole="" filled="t">
                  <v:fill color2="black"/>
                  <v:imagedata r:id="rId20" o:title="" croptop="-247f" cropbottom="-247f" cropleft="-138f" cropright="-138f"/>
                </v:shape>
                <o:OLEObject Type="Embed" ProgID="Equation.3" ShapeID="_x0000_i1027" DrawAspect="Content" ObjectID="_1687269204" r:id="rId21"/>
              </w:object>
            </w:r>
            <w:r w:rsidRPr="00A83EEE">
              <w:rPr>
                <w:rFonts w:ascii="Calibri" w:eastAsia="Calibri" w:hAnsi="Calibri" w:cs="Calibri"/>
                <w:sz w:val="18"/>
                <w:szCs w:val="18"/>
                <w:lang w:val="en-US"/>
              </w:rPr>
              <w:t xml:space="preserve"> </w:t>
            </w:r>
            <w:r w:rsidRPr="00A83EEE">
              <w:rPr>
                <w:rFonts w:ascii="Calibri" w:hAnsi="Calibri" w:cs="Calibri"/>
                <w:sz w:val="18"/>
                <w:szCs w:val="18"/>
                <w:lang w:val="en-US"/>
              </w:rPr>
              <w:t xml:space="preserve">- </w:t>
            </w:r>
            <w:r w:rsidRPr="00A83EEE">
              <w:rPr>
                <w:rFonts w:ascii="Calibri" w:hAnsi="Calibri" w:cs="Calibri"/>
                <w:lang w:val="en-US"/>
              </w:rPr>
              <w:t>index for the period “n“ compared to the basis “o”,</w:t>
            </w:r>
          </w:p>
          <w:p w:rsidR="00862527" w:rsidRPr="00A83EEE" w:rsidRDefault="00862527" w:rsidP="00A83EEE">
            <w:pPr>
              <w:pStyle w:val="a1"/>
              <w:ind w:firstLine="284"/>
              <w:rPr>
                <w:rFonts w:ascii="Calibri" w:hAnsi="Calibri"/>
                <w:lang w:val="en-US"/>
              </w:rPr>
            </w:pPr>
            <w:r w:rsidRPr="00A83EEE">
              <w:rPr>
                <w:rFonts w:ascii="Calibri" w:hAnsi="Calibri"/>
                <w:position w:val="-3"/>
              </w:rPr>
              <w:object w:dxaOrig="490" w:dyaOrig="265">
                <v:shape id="_x0000_i1028" type="#_x0000_t75" style="width:25.5pt;height:13.5pt" o:ole="" filled="t">
                  <v:fill color2="black"/>
                  <v:imagedata r:id="rId22" o:title="" croptop="-247f" cropbottom="-247f" cropleft="-133f" cropright="-133f"/>
                </v:shape>
                <o:OLEObject Type="Embed" ProgID="Equation.3" ShapeID="_x0000_i1028" DrawAspect="Content" ObjectID="_1687269205" r:id="rId23"/>
              </w:object>
            </w:r>
            <w:r w:rsidRPr="00A83EEE">
              <w:rPr>
                <w:rFonts w:ascii="Calibri" w:eastAsia="Calibri" w:hAnsi="Calibri" w:cs="Calibri"/>
                <w:lang w:val="en-US"/>
              </w:rPr>
              <w:t xml:space="preserve"> </w:t>
            </w:r>
            <w:r w:rsidRPr="00A83EEE">
              <w:rPr>
                <w:rFonts w:ascii="Calibri" w:hAnsi="Calibri" w:cs="Calibri"/>
                <w:lang w:val="en-US"/>
              </w:rPr>
              <w:t>- the price of goods j in the base period “o“,</w:t>
            </w:r>
          </w:p>
          <w:p w:rsidR="00862527" w:rsidRPr="00A83EEE" w:rsidRDefault="00862527" w:rsidP="00A83EEE">
            <w:pPr>
              <w:pStyle w:val="a1"/>
              <w:ind w:firstLine="284"/>
              <w:rPr>
                <w:rFonts w:ascii="Calibri" w:hAnsi="Calibri"/>
                <w:lang w:val="en-US"/>
              </w:rPr>
            </w:pPr>
            <w:r w:rsidRPr="00A83EEE">
              <w:rPr>
                <w:rFonts w:ascii="Calibri" w:hAnsi="Calibri"/>
                <w:position w:val="-3"/>
              </w:rPr>
              <w:object w:dxaOrig="490" w:dyaOrig="265">
                <v:shape id="_x0000_i1029" type="#_x0000_t75" style="width:25.5pt;height:13.5pt" o:ole="" filled="t">
                  <v:fill color2="black"/>
                  <v:imagedata r:id="rId24" o:title="" croptop="-247f" cropbottom="-247f" cropleft="-133f" cropright="-133f"/>
                </v:shape>
                <o:OLEObject Type="Embed" ProgID="Equation.3" ShapeID="_x0000_i1029" DrawAspect="Content" ObjectID="_1687269206" r:id="rId25"/>
              </w:object>
            </w:r>
            <w:r w:rsidRPr="00A83EEE">
              <w:rPr>
                <w:rFonts w:ascii="Calibri" w:eastAsia="Calibri" w:hAnsi="Calibri" w:cs="Calibri"/>
                <w:lang w:val="en-US"/>
              </w:rPr>
              <w:t xml:space="preserve"> </w:t>
            </w:r>
            <w:r w:rsidRPr="00A83EEE">
              <w:rPr>
                <w:rFonts w:ascii="Calibri" w:hAnsi="Calibri" w:cs="Calibri"/>
                <w:lang w:val="en-US"/>
              </w:rPr>
              <w:t>- the price of the goods j in the period “n”,</w:t>
            </w:r>
          </w:p>
          <w:p w:rsidR="00862527" w:rsidRPr="00A83EEE" w:rsidRDefault="00862527" w:rsidP="00A83EEE">
            <w:pPr>
              <w:pStyle w:val="a1"/>
              <w:ind w:firstLine="454"/>
              <w:rPr>
                <w:rFonts w:ascii="Calibri" w:hAnsi="Calibri"/>
                <w:lang w:val="en-US"/>
              </w:rPr>
            </w:pPr>
            <w:r w:rsidRPr="00A83EEE">
              <w:rPr>
                <w:rFonts w:ascii="Calibri" w:hAnsi="Calibri"/>
                <w:position w:val="-3"/>
              </w:rPr>
              <w:object w:dxaOrig="503" w:dyaOrig="265">
                <v:shape id="_x0000_i1030" type="#_x0000_t75" style="width:25.5pt;height:13.5pt" o:ole="" filled="t">
                  <v:fill color2="black"/>
                  <v:imagedata r:id="rId26" o:title="" croptop="-247f" cropbottom="-247f" cropleft="-130f" cropright="-130f"/>
                </v:shape>
                <o:OLEObject Type="Embed" ProgID="Equation.3" ShapeID="_x0000_i1030" DrawAspect="Content" ObjectID="_1687269207" r:id="rId27"/>
              </w:object>
            </w:r>
            <w:r w:rsidRPr="00A83EEE">
              <w:rPr>
                <w:rFonts w:ascii="Calibri" w:eastAsia="Calibri" w:hAnsi="Calibri" w:cs="Calibri"/>
                <w:lang w:val="en-US"/>
              </w:rPr>
              <w:t xml:space="preserve"> </w:t>
            </w:r>
            <w:r w:rsidRPr="00A83EEE">
              <w:rPr>
                <w:rFonts w:ascii="Calibri" w:hAnsi="Calibri" w:cs="Calibri"/>
                <w:lang w:val="en-US"/>
              </w:rPr>
              <w:t>- quantity j of goods in the base period “o“.</w:t>
            </w:r>
          </w:p>
        </w:tc>
      </w:tr>
      <w:tr w:rsidR="00862527" w:rsidRPr="00DA34AF" w:rsidTr="006D4CBD">
        <w:trPr>
          <w:trHeight w:val="1140"/>
        </w:trPr>
        <w:tc>
          <w:tcPr>
            <w:tcW w:w="10093" w:type="dxa"/>
            <w:shd w:val="clear" w:color="auto" w:fill="auto"/>
          </w:tcPr>
          <w:p w:rsidR="00862527" w:rsidRPr="00A83EEE" w:rsidRDefault="00862527" w:rsidP="00A83EEE">
            <w:pPr>
              <w:pStyle w:val="a1"/>
              <w:spacing w:before="80"/>
              <w:ind w:firstLine="454"/>
              <w:rPr>
                <w:rFonts w:ascii="Calibri" w:hAnsi="Calibri"/>
                <w:lang w:val="en-US"/>
              </w:rPr>
            </w:pPr>
            <w:r w:rsidRPr="00A83EEE">
              <w:rPr>
                <w:rFonts w:ascii="Calibri" w:hAnsi="Calibri" w:cs="Calibri"/>
                <w:lang w:val="en-US"/>
              </w:rPr>
              <w:t>The basic index of industrial producer prices (BICP) is an indicator derived from the PPI (subindex) that reflects the trend of steady inflation in industrial production by eliminating short-term uneven price changes under the influence of various factors. The construction of a basic index of producer prices of industrial products is carried out by the method of constant exclusion from the calculation of the PPI of certain goods that show the greatest volatility (energy, metals, food products, etc.).</w:t>
            </w:r>
          </w:p>
        </w:tc>
      </w:tr>
      <w:tr w:rsidR="00862527" w:rsidRPr="00DA34AF" w:rsidTr="009F7289">
        <w:trPr>
          <w:trHeight w:val="1509"/>
        </w:trPr>
        <w:tc>
          <w:tcPr>
            <w:tcW w:w="10093" w:type="dxa"/>
            <w:shd w:val="clear" w:color="auto" w:fill="auto"/>
          </w:tcPr>
          <w:p w:rsidR="00862527" w:rsidRPr="00A83EEE" w:rsidRDefault="00862527" w:rsidP="00A83EEE">
            <w:pPr>
              <w:pStyle w:val="a1"/>
              <w:ind w:firstLine="454"/>
              <w:rPr>
                <w:rFonts w:ascii="Calibri" w:hAnsi="Calibri"/>
                <w:lang w:val="en-US"/>
              </w:rPr>
            </w:pPr>
            <w:r w:rsidRPr="00A83EEE">
              <w:rPr>
                <w:rFonts w:ascii="Calibri" w:hAnsi="Calibri" w:cs="Calibri"/>
                <w:lang w:val="en-US"/>
              </w:rPr>
              <w:t> The purchase price of products for industrial purposes by industrial enterprises is the purchase price of a specific type of products for industrial purposes, including VAT, transport, trade, intermediary and other expenses.</w:t>
            </w:r>
          </w:p>
          <w:p w:rsidR="00862527" w:rsidRPr="00A83EEE" w:rsidRDefault="00862527" w:rsidP="00A83EEE">
            <w:pPr>
              <w:pStyle w:val="a1"/>
              <w:ind w:firstLine="454"/>
              <w:rPr>
                <w:rFonts w:ascii="Calibri" w:hAnsi="Calibri"/>
                <w:lang w:val="en-US"/>
              </w:rPr>
            </w:pPr>
            <w:r w:rsidRPr="00A83EEE">
              <w:rPr>
                <w:rFonts w:ascii="Calibri" w:hAnsi="Calibri" w:cs="Calibri"/>
                <w:lang w:val="en-US"/>
              </w:rPr>
              <w:t>The price index for the acquisition of industrial products by industrial enterprises is an indicator characterizing the change in prices for industrial products needed by industrial enterprises for the production process and acquired by them.</w:t>
            </w:r>
          </w:p>
          <w:p w:rsidR="00862527" w:rsidRPr="00A83EEE" w:rsidRDefault="00862527" w:rsidP="00A83EEE">
            <w:pPr>
              <w:pStyle w:val="a1"/>
              <w:ind w:firstLine="454"/>
              <w:rPr>
                <w:rFonts w:ascii="Calibri" w:hAnsi="Calibri" w:cs="Calibri"/>
                <w:lang w:val="kk-KZ"/>
              </w:rPr>
            </w:pPr>
            <w:r w:rsidRPr="00A83EEE">
              <w:rPr>
                <w:rFonts w:ascii="Calibri" w:hAnsi="Calibri" w:cs="Calibri"/>
                <w:lang w:val="en-US"/>
              </w:rPr>
              <w:t>Acquisition price indices are calculated by types of production resources, by channels of their acquisition (within the country and beyond), by types of economic activity and industry as a whole using the Laspeyres formula.</w:t>
            </w:r>
          </w:p>
        </w:tc>
      </w:tr>
      <w:tr w:rsidR="00862527" w:rsidRPr="00DA34AF" w:rsidTr="006D4CBD">
        <w:tc>
          <w:tcPr>
            <w:tcW w:w="10093" w:type="dxa"/>
            <w:shd w:val="clear" w:color="auto" w:fill="auto"/>
          </w:tcPr>
          <w:p w:rsidR="00862527" w:rsidRPr="00A83EEE" w:rsidRDefault="00862527" w:rsidP="00A83EEE">
            <w:pPr>
              <w:pStyle w:val="a1"/>
              <w:spacing w:before="80"/>
              <w:ind w:firstLine="454"/>
              <w:rPr>
                <w:rFonts w:ascii="Calibri" w:hAnsi="Calibri"/>
                <w:lang w:val="en-US"/>
              </w:rPr>
            </w:pPr>
            <w:r w:rsidRPr="00A83EEE">
              <w:rPr>
                <w:rFonts w:ascii="Calibri" w:hAnsi="Calibri" w:cs="Calibri"/>
                <w:lang w:val="en-US"/>
              </w:rPr>
              <w:t>Information on the countries of the Commonwealth of Independent States was obtained as a result of interstate exchange of statistical information. Industrial producer price indices characterize price changes across countries.</w:t>
            </w:r>
          </w:p>
          <w:p w:rsidR="00862527" w:rsidRPr="00A83EEE" w:rsidRDefault="00862527" w:rsidP="00A83EEE">
            <w:pPr>
              <w:pStyle w:val="a1"/>
              <w:spacing w:before="80"/>
              <w:ind w:firstLine="454"/>
              <w:rPr>
                <w:rFonts w:ascii="Calibri" w:hAnsi="Calibri"/>
                <w:lang w:val="en-US"/>
              </w:rPr>
            </w:pPr>
            <w:r w:rsidRPr="00A83EEE">
              <w:rPr>
                <w:rFonts w:ascii="Calibri" w:hAnsi="Calibri" w:cs="Calibri"/>
                <w:lang w:val="en-US"/>
              </w:rPr>
              <w:t>For comparability, prices are translated into US dollars at the national currency of the respective state. Based on them, in each month is calculated:</w:t>
            </w:r>
          </w:p>
          <w:p w:rsidR="00862527" w:rsidRPr="00A83EEE" w:rsidRDefault="00862527" w:rsidP="00A83EEE">
            <w:pPr>
              <w:pStyle w:val="a1"/>
              <w:spacing w:before="80"/>
              <w:ind w:firstLine="454"/>
              <w:rPr>
                <w:rFonts w:ascii="Calibri" w:hAnsi="Calibri"/>
                <w:lang w:val="en-US"/>
              </w:rPr>
            </w:pPr>
            <w:r w:rsidRPr="00A83EEE">
              <w:rPr>
                <w:rFonts w:ascii="Calibri" w:hAnsi="Calibri" w:cs="Calibri"/>
                <w:lang w:val="en-US"/>
              </w:rPr>
              <w:t>- the ratio of prices for the main types of energy resources of enterprises of the Republic of Kazakhstan and border states;</w:t>
            </w:r>
          </w:p>
          <w:p w:rsidR="00862527" w:rsidRPr="00A83EEE" w:rsidRDefault="00862527" w:rsidP="00A83EEE">
            <w:pPr>
              <w:pStyle w:val="a1"/>
              <w:spacing w:before="80"/>
              <w:ind w:firstLine="454"/>
              <w:rPr>
                <w:rFonts w:ascii="Calibri" w:hAnsi="Calibri"/>
                <w:lang w:val="en-US"/>
              </w:rPr>
            </w:pPr>
            <w:r w:rsidRPr="00A83EEE">
              <w:rPr>
                <w:rFonts w:ascii="Calibri" w:hAnsi="Calibri" w:cs="Calibri"/>
                <w:lang w:val="en-US"/>
              </w:rPr>
              <w:t>- the ratio of prices for certain types of products of the Republic of Kazakhstan with world market prices;</w:t>
            </w:r>
          </w:p>
          <w:p w:rsidR="00862527" w:rsidRPr="00A83EEE" w:rsidRDefault="00862527" w:rsidP="00A83EEE">
            <w:pPr>
              <w:pStyle w:val="a1"/>
              <w:ind w:firstLine="454"/>
              <w:rPr>
                <w:rFonts w:ascii="Calibri" w:hAnsi="Calibri"/>
                <w:lang w:val="en-US"/>
              </w:rPr>
            </w:pPr>
            <w:r w:rsidRPr="00A83EEE">
              <w:rPr>
                <w:rFonts w:ascii="Calibri" w:hAnsi="Calibri" w:cs="Calibri"/>
                <w:lang w:val="en-US"/>
              </w:rPr>
              <w:t>- the ratio of prices for certain types of products with the price of a ton of oil on the world and domestic markets of Kazakhstan and the markets of bordering states.</w:t>
            </w:r>
          </w:p>
        </w:tc>
      </w:tr>
    </w:tbl>
    <w:p w:rsidR="00862527" w:rsidRPr="00A83EEE" w:rsidRDefault="00862527" w:rsidP="00A83EEE">
      <w:pPr>
        <w:rPr>
          <w:rFonts w:ascii="Calibri" w:hAnsi="Calibri" w:cs="Calibri"/>
          <w:sz w:val="18"/>
          <w:szCs w:val="18"/>
          <w:lang w:val="kk-KZ"/>
        </w:rPr>
      </w:pPr>
    </w:p>
    <w:p w:rsidR="00862527" w:rsidRPr="00A83EEE" w:rsidRDefault="00862527" w:rsidP="00A83EEE">
      <w:pPr>
        <w:pStyle w:val="a1"/>
        <w:pageBreakBefore/>
        <w:widowControl w:val="0"/>
        <w:rPr>
          <w:rFonts w:ascii="Calibri" w:hAnsi="Calibri" w:cs="Calibri"/>
          <w:sz w:val="18"/>
          <w:szCs w:val="18"/>
          <w:lang w:val="kk-KZ"/>
        </w:rPr>
      </w:pPr>
    </w:p>
    <w:p w:rsidR="00862527" w:rsidRPr="00A83EEE" w:rsidRDefault="00862527" w:rsidP="00A83EEE">
      <w:pPr>
        <w:pStyle w:val="a1"/>
        <w:ind w:firstLine="0"/>
        <w:rPr>
          <w:rFonts w:ascii="Calibri" w:hAnsi="Calibri"/>
          <w:lang w:val="en-US"/>
        </w:rPr>
      </w:pPr>
      <w:r w:rsidRPr="00A83EEE">
        <w:rPr>
          <w:rFonts w:ascii="Calibri" w:hAnsi="Calibri" w:cs="Calibri"/>
          <w:lang w:val="kk-KZ"/>
        </w:rPr>
        <w:t>Prices in industry in the Republic of Kazakhstan/ Statistical complitation / Nur-Sultan 202</w:t>
      </w:r>
      <w:r w:rsidR="00AA795D" w:rsidRPr="00A83EEE">
        <w:rPr>
          <w:rFonts w:ascii="Calibri" w:hAnsi="Calibri" w:cs="Calibri"/>
          <w:lang w:val="kk-KZ"/>
        </w:rPr>
        <w:t>1</w:t>
      </w:r>
    </w:p>
    <w:p w:rsidR="00862527" w:rsidRPr="00A83EEE" w:rsidRDefault="00862527" w:rsidP="00A83EEE">
      <w:pPr>
        <w:pStyle w:val="a1"/>
        <w:rPr>
          <w:rFonts w:ascii="Calibri" w:hAnsi="Calibri" w:cs="Calibri"/>
          <w:lang w:val="kk-KZ"/>
        </w:rPr>
      </w:pPr>
    </w:p>
    <w:p w:rsidR="00862527" w:rsidRPr="00A83EEE" w:rsidRDefault="00862527" w:rsidP="00A83EEE">
      <w:pPr>
        <w:pStyle w:val="a1"/>
        <w:rPr>
          <w:rFonts w:ascii="Calibri" w:hAnsi="Calibri" w:cs="Calibri"/>
          <w:lang w:val="kk-KZ"/>
        </w:rPr>
      </w:pPr>
    </w:p>
    <w:p w:rsidR="00862527" w:rsidRPr="00A83EEE" w:rsidRDefault="00862527" w:rsidP="00A83EEE">
      <w:pPr>
        <w:pStyle w:val="a1"/>
        <w:rPr>
          <w:rFonts w:ascii="Calibri" w:hAnsi="Calibri" w:cs="Calibri"/>
          <w:lang w:val="kk-KZ"/>
        </w:rPr>
      </w:pPr>
    </w:p>
    <w:p w:rsidR="00862527" w:rsidRPr="00A83EEE" w:rsidRDefault="00862527" w:rsidP="00A83EEE">
      <w:pPr>
        <w:pStyle w:val="a1"/>
        <w:rPr>
          <w:rFonts w:ascii="Calibri" w:hAnsi="Calibri" w:cs="Calibri"/>
          <w:lang w:val="kk-KZ"/>
        </w:rPr>
      </w:pPr>
    </w:p>
    <w:p w:rsidR="00862527" w:rsidRPr="00A83EEE" w:rsidRDefault="00862527" w:rsidP="00A83EEE">
      <w:pPr>
        <w:pStyle w:val="a1"/>
        <w:rPr>
          <w:rFonts w:ascii="Calibri" w:hAnsi="Calibri" w:cs="Calibri"/>
          <w:lang w:val="kk-KZ"/>
        </w:rPr>
      </w:pPr>
    </w:p>
    <w:p w:rsidR="00862527" w:rsidRPr="00A83EEE" w:rsidRDefault="00862527" w:rsidP="00A83EEE">
      <w:pPr>
        <w:pStyle w:val="a1"/>
        <w:ind w:firstLine="0"/>
        <w:rPr>
          <w:rFonts w:ascii="Calibri" w:hAnsi="Calibri"/>
          <w:lang w:val="en-US"/>
        </w:rPr>
      </w:pPr>
      <w:r w:rsidRPr="00A83EEE">
        <w:rPr>
          <w:rFonts w:ascii="Calibri" w:hAnsi="Calibri" w:cs="Calibri"/>
          <w:lang w:val="kk-KZ"/>
        </w:rPr>
        <w:t xml:space="preserve">Responsible for the release: </w:t>
      </w:r>
    </w:p>
    <w:p w:rsidR="00805A7C" w:rsidRPr="00A83EEE" w:rsidRDefault="00492614" w:rsidP="00A83EEE">
      <w:pPr>
        <w:pStyle w:val="a1"/>
        <w:ind w:firstLine="0"/>
        <w:rPr>
          <w:rFonts w:ascii="Calibri" w:hAnsi="Calibri" w:cs="Calibri"/>
          <w:lang w:val="en-US"/>
        </w:rPr>
      </w:pPr>
      <w:r w:rsidRPr="00A83EEE">
        <w:rPr>
          <w:rFonts w:ascii="Calibri" w:hAnsi="Calibri" w:cs="Calibri"/>
          <w:lang w:val="kk-KZ"/>
        </w:rPr>
        <w:t xml:space="preserve">Agency for strategic planning and reforms </w:t>
      </w:r>
    </w:p>
    <w:p w:rsidR="00492614" w:rsidRPr="00A83EEE" w:rsidRDefault="00492614" w:rsidP="00A83EEE">
      <w:pPr>
        <w:pStyle w:val="a1"/>
        <w:ind w:firstLine="0"/>
        <w:rPr>
          <w:rFonts w:ascii="Calibri" w:hAnsi="Calibri" w:cs="Calibri"/>
          <w:lang w:val="kk-KZ"/>
        </w:rPr>
      </w:pPr>
      <w:r w:rsidRPr="00A83EEE">
        <w:rPr>
          <w:rFonts w:ascii="Calibri" w:hAnsi="Calibri" w:cs="Calibri"/>
          <w:lang w:val="kk-KZ"/>
        </w:rPr>
        <w:t>of the Republic of Kazakhstan</w:t>
      </w:r>
    </w:p>
    <w:p w:rsidR="00862527" w:rsidRPr="00A83EEE" w:rsidRDefault="00492614" w:rsidP="00A83EEE">
      <w:pPr>
        <w:pStyle w:val="a1"/>
        <w:ind w:firstLine="0"/>
        <w:rPr>
          <w:rFonts w:ascii="Calibri" w:hAnsi="Calibri" w:cs="Calibri"/>
          <w:lang w:val="kk-KZ"/>
        </w:rPr>
      </w:pPr>
      <w:r w:rsidRPr="00A83EEE">
        <w:rPr>
          <w:rFonts w:ascii="Calibri" w:hAnsi="Calibri" w:cs="Calibri"/>
          <w:lang w:val="kk-KZ"/>
        </w:rPr>
        <w:t>Bureau of National statistics</w:t>
      </w:r>
    </w:p>
    <w:p w:rsidR="00492614" w:rsidRPr="00A83EEE" w:rsidRDefault="00492614" w:rsidP="00A83EEE">
      <w:pPr>
        <w:pStyle w:val="a1"/>
        <w:ind w:firstLine="0"/>
        <w:rPr>
          <w:rFonts w:ascii="Calibri" w:hAnsi="Calibri" w:cs="Calibri"/>
          <w:lang w:val="kk-KZ"/>
        </w:rPr>
      </w:pPr>
      <w:r w:rsidRPr="00A83EEE">
        <w:rPr>
          <w:rFonts w:ascii="Calibri" w:hAnsi="Calibri" w:cs="Calibri"/>
          <w:lang w:val="kk-KZ"/>
        </w:rPr>
        <w:t>Price Statistics Department</w:t>
      </w:r>
    </w:p>
    <w:p w:rsidR="00862527" w:rsidRPr="00A83EEE" w:rsidRDefault="00862527" w:rsidP="00A83EEE">
      <w:pPr>
        <w:pStyle w:val="a1"/>
        <w:ind w:firstLine="0"/>
        <w:rPr>
          <w:rFonts w:ascii="Calibri" w:hAnsi="Calibri"/>
          <w:lang w:val="en-US"/>
        </w:rPr>
      </w:pPr>
      <w:r w:rsidRPr="00A83EEE">
        <w:rPr>
          <w:rFonts w:ascii="Calibri" w:hAnsi="Calibri" w:cs="Calibri"/>
          <w:lang w:val="kk-KZ"/>
        </w:rPr>
        <w:t xml:space="preserve">Tel. + 7172 74 95 33 </w:t>
      </w:r>
    </w:p>
    <w:p w:rsidR="00805A7C" w:rsidRPr="00021C85" w:rsidRDefault="00021C85" w:rsidP="00A83EEE">
      <w:pPr>
        <w:pStyle w:val="a1"/>
        <w:ind w:firstLine="0"/>
        <w:rPr>
          <w:rFonts w:ascii="Calibri" w:hAnsi="Calibri" w:cs="Calibri"/>
          <w:lang w:val="en-US"/>
        </w:rPr>
      </w:pPr>
      <w:r>
        <w:rPr>
          <w:rFonts w:ascii="Calibri" w:hAnsi="Calibri" w:cs="Calibri"/>
          <w:lang w:val="kk-KZ"/>
        </w:rPr>
        <w:t xml:space="preserve">Director </w:t>
      </w:r>
      <w:r>
        <w:rPr>
          <w:rFonts w:ascii="Calibri" w:hAnsi="Calibri" w:cs="Calibri"/>
          <w:lang w:val="en-US"/>
        </w:rPr>
        <w:t xml:space="preserve">of the </w:t>
      </w:r>
      <w:r>
        <w:rPr>
          <w:rFonts w:ascii="Calibri" w:hAnsi="Calibri" w:cs="Calibri"/>
          <w:lang w:val="kk-KZ"/>
        </w:rPr>
        <w:t xml:space="preserve">Departament </w:t>
      </w:r>
    </w:p>
    <w:p w:rsidR="00862527" w:rsidRPr="00A83EEE" w:rsidRDefault="00805A7C" w:rsidP="00A83EEE">
      <w:pPr>
        <w:pStyle w:val="a1"/>
        <w:ind w:firstLine="0"/>
        <w:rPr>
          <w:rFonts w:ascii="Calibri" w:hAnsi="Calibri" w:cs="Calibri"/>
          <w:lang w:val="kk-KZ"/>
        </w:rPr>
      </w:pPr>
      <w:r w:rsidRPr="00A83EEE">
        <w:rPr>
          <w:rFonts w:ascii="Calibri" w:hAnsi="Calibri" w:cs="Calibri"/>
          <w:lang w:val="kk-KZ"/>
        </w:rPr>
        <w:t>Zhakypbekuly K.</w:t>
      </w:r>
    </w:p>
    <w:p w:rsidR="00862527" w:rsidRPr="00A83EEE" w:rsidRDefault="00862527" w:rsidP="00A83EEE">
      <w:pPr>
        <w:pStyle w:val="a1"/>
        <w:ind w:firstLine="0"/>
        <w:rPr>
          <w:rFonts w:ascii="Calibri" w:hAnsi="Calibri"/>
          <w:lang w:val="en-US"/>
        </w:rPr>
      </w:pPr>
      <w:r w:rsidRPr="00A83EEE">
        <w:rPr>
          <w:rFonts w:ascii="Calibri" w:hAnsi="Calibri" w:cs="Calibri"/>
          <w:lang w:val="kk-KZ"/>
        </w:rPr>
        <w:t>Tel. + 7172 74 90 57</w:t>
      </w:r>
    </w:p>
    <w:p w:rsidR="00862527" w:rsidRPr="00A83EEE" w:rsidRDefault="00862527" w:rsidP="00A83EEE">
      <w:pPr>
        <w:pStyle w:val="a1"/>
        <w:ind w:firstLine="0"/>
        <w:rPr>
          <w:rFonts w:ascii="Calibri" w:hAnsi="Calibri" w:cs="Calibri"/>
          <w:lang w:val="kk-KZ"/>
        </w:rPr>
      </w:pPr>
    </w:p>
    <w:p w:rsidR="00862527" w:rsidRPr="00A83EEE" w:rsidRDefault="00862527" w:rsidP="00A83EEE">
      <w:pPr>
        <w:pStyle w:val="a1"/>
        <w:ind w:firstLine="0"/>
        <w:rPr>
          <w:rFonts w:ascii="Calibri" w:hAnsi="Calibri" w:cs="Calibri"/>
          <w:lang w:val="kk-KZ"/>
        </w:rPr>
      </w:pPr>
    </w:p>
    <w:p w:rsidR="00862527" w:rsidRPr="00A83EEE" w:rsidRDefault="00862527" w:rsidP="00A83EEE">
      <w:pPr>
        <w:pStyle w:val="a1"/>
        <w:ind w:firstLine="0"/>
        <w:rPr>
          <w:rFonts w:ascii="Calibri" w:hAnsi="Calibri" w:cs="Calibri"/>
          <w:lang w:val="kk-KZ"/>
        </w:rPr>
      </w:pPr>
    </w:p>
    <w:p w:rsidR="00862527" w:rsidRPr="00A83EEE" w:rsidRDefault="00862527" w:rsidP="00A83EEE">
      <w:pPr>
        <w:pStyle w:val="a1"/>
        <w:ind w:firstLine="0"/>
        <w:rPr>
          <w:rFonts w:ascii="Calibri" w:hAnsi="Calibri" w:cs="Calibri"/>
          <w:lang w:val="kk-KZ"/>
        </w:rPr>
      </w:pPr>
    </w:p>
    <w:p w:rsidR="00862527" w:rsidRPr="00A83EEE" w:rsidRDefault="00862527" w:rsidP="00A83EEE">
      <w:pPr>
        <w:pStyle w:val="a1"/>
        <w:ind w:firstLine="0"/>
        <w:rPr>
          <w:rFonts w:ascii="Calibri" w:hAnsi="Calibri" w:cs="Calibri"/>
          <w:lang w:val="kk-KZ"/>
        </w:rPr>
      </w:pPr>
    </w:p>
    <w:p w:rsidR="00862527" w:rsidRPr="00A83EEE" w:rsidRDefault="00862527" w:rsidP="00A83EEE">
      <w:pPr>
        <w:pStyle w:val="a1"/>
        <w:ind w:firstLine="0"/>
        <w:rPr>
          <w:rFonts w:ascii="Calibri" w:hAnsi="Calibri" w:cs="Calibri"/>
          <w:lang w:val="kk-KZ"/>
        </w:rPr>
      </w:pPr>
    </w:p>
    <w:p w:rsidR="00862527" w:rsidRPr="00A83EEE" w:rsidRDefault="00862527" w:rsidP="00A83EEE">
      <w:pPr>
        <w:pStyle w:val="a1"/>
        <w:ind w:firstLine="0"/>
        <w:rPr>
          <w:rFonts w:ascii="Calibri" w:hAnsi="Calibri"/>
          <w:lang w:val="en-US"/>
        </w:rPr>
      </w:pPr>
      <w:r w:rsidRPr="00A83EEE">
        <w:rPr>
          <w:rFonts w:ascii="Calibri" w:hAnsi="Calibri" w:cs="Calibri"/>
          <w:lang w:val="kk-KZ"/>
        </w:rPr>
        <w:t>Computer design:</w:t>
      </w:r>
    </w:p>
    <w:p w:rsidR="003F2058" w:rsidRPr="00A83EEE" w:rsidRDefault="003F2058" w:rsidP="00A83EEE">
      <w:pPr>
        <w:rPr>
          <w:lang w:val="en-US"/>
        </w:rPr>
      </w:pPr>
    </w:p>
    <w:sectPr w:rsidR="003F2058" w:rsidRPr="00A83EEE" w:rsidSect="006D4CBD">
      <w:footerReference w:type="default" r:id="rId28"/>
      <w:footerReference w:type="first" r:id="rId29"/>
      <w:pgSz w:w="11906" w:h="16838"/>
      <w:pgMar w:top="567" w:right="567" w:bottom="56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36E" w:rsidRDefault="00E6236E" w:rsidP="00F15434">
      <w:r>
        <w:separator/>
      </w:r>
    </w:p>
  </w:endnote>
  <w:endnote w:type="continuationSeparator" w:id="1">
    <w:p w:rsidR="00E6236E" w:rsidRDefault="00E6236E" w:rsidP="00F154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TT">
    <w:altName w:val="Times New Roman"/>
    <w:charset w:val="CC"/>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KZ Arial">
    <w:altName w:val="Arial"/>
    <w:charset w:val="CC"/>
    <w:family w:val="swiss"/>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iberation Sans">
    <w:altName w:val="Arial"/>
    <w:charset w:val="CC"/>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EEE" w:rsidRDefault="00A83EEE">
    <w:pPr>
      <w:pStyle w:val="affe"/>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EEE" w:rsidRDefault="00A83EE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36E" w:rsidRDefault="00E6236E" w:rsidP="00F15434">
      <w:r>
        <w:separator/>
      </w:r>
    </w:p>
  </w:footnote>
  <w:footnote w:type="continuationSeparator" w:id="1">
    <w:p w:rsidR="00E6236E" w:rsidRDefault="00E6236E" w:rsidP="00F154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pStyle w:val="50"/>
      <w:lvlText w:val="%1."/>
      <w:lvlJc w:val="left"/>
      <w:pPr>
        <w:tabs>
          <w:tab w:val="num" w:pos="1492"/>
        </w:tabs>
        <w:ind w:left="1492" w:hanging="360"/>
      </w:pPr>
    </w:lvl>
  </w:abstractNum>
  <w:abstractNum w:abstractNumId="2">
    <w:nsid w:val="00000003"/>
    <w:multiLevelType w:val="singleLevel"/>
    <w:tmpl w:val="00000003"/>
    <w:name w:val="WW8Num3"/>
    <w:lvl w:ilvl="0">
      <w:start w:val="1"/>
      <w:numFmt w:val="decimal"/>
      <w:pStyle w:val="40"/>
      <w:lvlText w:val="%1."/>
      <w:lvlJc w:val="left"/>
      <w:pPr>
        <w:tabs>
          <w:tab w:val="num" w:pos="1209"/>
        </w:tabs>
        <w:ind w:left="1209" w:hanging="360"/>
      </w:pPr>
    </w:lvl>
  </w:abstractNum>
  <w:abstractNum w:abstractNumId="3">
    <w:nsid w:val="00000004"/>
    <w:multiLevelType w:val="singleLevel"/>
    <w:tmpl w:val="00000004"/>
    <w:name w:val="WW8Num4"/>
    <w:lvl w:ilvl="0">
      <w:start w:val="1"/>
      <w:numFmt w:val="decimal"/>
      <w:pStyle w:val="30"/>
      <w:lvlText w:val="%1."/>
      <w:lvlJc w:val="left"/>
      <w:pPr>
        <w:tabs>
          <w:tab w:val="num" w:pos="926"/>
        </w:tabs>
        <w:ind w:left="926" w:hanging="360"/>
      </w:pPr>
    </w:lvl>
  </w:abstractNum>
  <w:abstractNum w:abstractNumId="4">
    <w:nsid w:val="00000005"/>
    <w:multiLevelType w:val="singleLevel"/>
    <w:tmpl w:val="00000005"/>
    <w:name w:val="WW8Num5"/>
    <w:lvl w:ilvl="0">
      <w:start w:val="1"/>
      <w:numFmt w:val="decimal"/>
      <w:pStyle w:val="20"/>
      <w:lvlText w:val="%1."/>
      <w:lvlJc w:val="left"/>
      <w:pPr>
        <w:tabs>
          <w:tab w:val="num" w:pos="643"/>
        </w:tabs>
        <w:ind w:left="643" w:hanging="360"/>
      </w:pPr>
    </w:lvl>
  </w:abstractNum>
  <w:abstractNum w:abstractNumId="5">
    <w:nsid w:val="00000006"/>
    <w:multiLevelType w:val="singleLevel"/>
    <w:tmpl w:val="00000006"/>
    <w:name w:val="WW8Num6"/>
    <w:lvl w:ilvl="0">
      <w:start w:val="1"/>
      <w:numFmt w:val="bullet"/>
      <w:pStyle w:val="51"/>
      <w:lvlText w:val=""/>
      <w:lvlJc w:val="left"/>
      <w:pPr>
        <w:tabs>
          <w:tab w:val="num" w:pos="1492"/>
        </w:tabs>
        <w:ind w:left="1492" w:hanging="360"/>
      </w:pPr>
      <w:rPr>
        <w:rFonts w:ascii="Symbol" w:hAnsi="Symbol" w:cs="Symbol"/>
      </w:rPr>
    </w:lvl>
  </w:abstractNum>
  <w:abstractNum w:abstractNumId="6">
    <w:nsid w:val="00000007"/>
    <w:multiLevelType w:val="singleLevel"/>
    <w:tmpl w:val="00000007"/>
    <w:name w:val="WW8Num7"/>
    <w:lvl w:ilvl="0">
      <w:start w:val="1"/>
      <w:numFmt w:val="bullet"/>
      <w:pStyle w:val="41"/>
      <w:lvlText w:val=""/>
      <w:lvlJc w:val="left"/>
      <w:pPr>
        <w:tabs>
          <w:tab w:val="num" w:pos="1209"/>
        </w:tabs>
        <w:ind w:left="1209" w:hanging="360"/>
      </w:pPr>
      <w:rPr>
        <w:rFonts w:ascii="Symbol" w:hAnsi="Symbol" w:cs="Symbol"/>
      </w:rPr>
    </w:lvl>
  </w:abstractNum>
  <w:abstractNum w:abstractNumId="7">
    <w:nsid w:val="00000008"/>
    <w:multiLevelType w:val="singleLevel"/>
    <w:tmpl w:val="00000008"/>
    <w:name w:val="WW8Num8"/>
    <w:lvl w:ilvl="0">
      <w:start w:val="1"/>
      <w:numFmt w:val="bullet"/>
      <w:pStyle w:val="31"/>
      <w:lvlText w:val=""/>
      <w:lvlJc w:val="left"/>
      <w:pPr>
        <w:tabs>
          <w:tab w:val="num" w:pos="926"/>
        </w:tabs>
        <w:ind w:left="926" w:hanging="360"/>
      </w:pPr>
      <w:rPr>
        <w:rFonts w:ascii="Symbol" w:hAnsi="Symbol" w:cs="Symbol"/>
      </w:rPr>
    </w:lvl>
  </w:abstractNum>
  <w:abstractNum w:abstractNumId="8">
    <w:nsid w:val="00000009"/>
    <w:multiLevelType w:val="singleLevel"/>
    <w:tmpl w:val="00000009"/>
    <w:name w:val="WW8Num9"/>
    <w:lvl w:ilvl="0">
      <w:start w:val="1"/>
      <w:numFmt w:val="bullet"/>
      <w:pStyle w:val="21"/>
      <w:lvlText w:val=""/>
      <w:lvlJc w:val="left"/>
      <w:pPr>
        <w:tabs>
          <w:tab w:val="num" w:pos="643"/>
        </w:tabs>
        <w:ind w:left="643" w:hanging="360"/>
      </w:pPr>
      <w:rPr>
        <w:rFonts w:ascii="Symbol" w:hAnsi="Symbol" w:cs="Symbol"/>
      </w:rPr>
    </w:lvl>
  </w:abstractNum>
  <w:abstractNum w:abstractNumId="9">
    <w:nsid w:val="0000000A"/>
    <w:multiLevelType w:val="singleLevel"/>
    <w:tmpl w:val="0000000A"/>
    <w:name w:val="WW8Num10"/>
    <w:lvl w:ilvl="0">
      <w:start w:val="1"/>
      <w:numFmt w:val="decimal"/>
      <w:pStyle w:val="10"/>
      <w:lvlText w:val="%1."/>
      <w:lvlJc w:val="left"/>
      <w:pPr>
        <w:tabs>
          <w:tab w:val="num" w:pos="360"/>
        </w:tabs>
        <w:ind w:left="360" w:hanging="360"/>
      </w:pPr>
    </w:lvl>
  </w:abstractNum>
  <w:abstractNum w:abstractNumId="10">
    <w:nsid w:val="0000000B"/>
    <w:multiLevelType w:val="singleLevel"/>
    <w:tmpl w:val="0000000B"/>
    <w:name w:val="WW8Num11"/>
    <w:lvl w:ilvl="0">
      <w:start w:val="1"/>
      <w:numFmt w:val="bullet"/>
      <w:pStyle w:val="11"/>
      <w:lvlText w:val=""/>
      <w:lvlJc w:val="left"/>
      <w:pPr>
        <w:tabs>
          <w:tab w:val="num" w:pos="360"/>
        </w:tabs>
        <w:ind w:left="360" w:hanging="360"/>
      </w:pPr>
      <w:rPr>
        <w:rFonts w:ascii="Symbol" w:hAnsi="Symbol" w:cs="Symbol"/>
      </w:rPr>
    </w:lvl>
  </w:abstractNum>
  <w:abstractNum w:abstractNumId="11">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2">
    <w:nsid w:val="0000000D"/>
    <w:multiLevelType w:val="multilevel"/>
    <w:tmpl w:val="0000000D"/>
    <w:name w:val="WW8Num13"/>
    <w:lvl w:ilvl="0">
      <w:start w:val="1"/>
      <w:numFmt w:val="decimal"/>
      <w:pStyle w:val="a"/>
      <w:lvlText w:val="%1."/>
      <w:lvlJc w:val="left"/>
      <w:pPr>
        <w:tabs>
          <w:tab w:val="num" w:pos="397"/>
        </w:tabs>
        <w:ind w:left="397" w:hanging="39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862527"/>
    <w:rsid w:val="00002C8A"/>
    <w:rsid w:val="000106D7"/>
    <w:rsid w:val="00021C85"/>
    <w:rsid w:val="0002265A"/>
    <w:rsid w:val="0003030B"/>
    <w:rsid w:val="00036340"/>
    <w:rsid w:val="000537D2"/>
    <w:rsid w:val="000564BC"/>
    <w:rsid w:val="00090E73"/>
    <w:rsid w:val="000A32E4"/>
    <w:rsid w:val="000A5DCF"/>
    <w:rsid w:val="000B16EF"/>
    <w:rsid w:val="000C2963"/>
    <w:rsid w:val="000C31FA"/>
    <w:rsid w:val="000C5209"/>
    <w:rsid w:val="000D21FB"/>
    <w:rsid w:val="000D34EF"/>
    <w:rsid w:val="000E13EE"/>
    <w:rsid w:val="000F2BD6"/>
    <w:rsid w:val="000F2E24"/>
    <w:rsid w:val="0010131C"/>
    <w:rsid w:val="00102138"/>
    <w:rsid w:val="0010772F"/>
    <w:rsid w:val="00115C23"/>
    <w:rsid w:val="001242C2"/>
    <w:rsid w:val="00124E4E"/>
    <w:rsid w:val="001454FF"/>
    <w:rsid w:val="00176770"/>
    <w:rsid w:val="00176EB2"/>
    <w:rsid w:val="00183822"/>
    <w:rsid w:val="001B1ECF"/>
    <w:rsid w:val="001B41DB"/>
    <w:rsid w:val="001C41F6"/>
    <w:rsid w:val="001C50EB"/>
    <w:rsid w:val="001C66AF"/>
    <w:rsid w:val="001C6EEB"/>
    <w:rsid w:val="001E3BAA"/>
    <w:rsid w:val="00212042"/>
    <w:rsid w:val="002130A9"/>
    <w:rsid w:val="002155DA"/>
    <w:rsid w:val="00216203"/>
    <w:rsid w:val="00224081"/>
    <w:rsid w:val="00243153"/>
    <w:rsid w:val="002444D7"/>
    <w:rsid w:val="002548BA"/>
    <w:rsid w:val="002764EB"/>
    <w:rsid w:val="0028178C"/>
    <w:rsid w:val="00285B7E"/>
    <w:rsid w:val="00290D13"/>
    <w:rsid w:val="00292EB9"/>
    <w:rsid w:val="00296B57"/>
    <w:rsid w:val="002C413F"/>
    <w:rsid w:val="002E2D96"/>
    <w:rsid w:val="002F0661"/>
    <w:rsid w:val="002F462B"/>
    <w:rsid w:val="00324C7E"/>
    <w:rsid w:val="0033147F"/>
    <w:rsid w:val="00344435"/>
    <w:rsid w:val="00345EAF"/>
    <w:rsid w:val="0034656D"/>
    <w:rsid w:val="0035523D"/>
    <w:rsid w:val="00364465"/>
    <w:rsid w:val="00376FA2"/>
    <w:rsid w:val="00392A9D"/>
    <w:rsid w:val="00394B55"/>
    <w:rsid w:val="003976D5"/>
    <w:rsid w:val="003A169B"/>
    <w:rsid w:val="003D7983"/>
    <w:rsid w:val="003E056E"/>
    <w:rsid w:val="003E14FE"/>
    <w:rsid w:val="003E761C"/>
    <w:rsid w:val="003F2058"/>
    <w:rsid w:val="003F2BE0"/>
    <w:rsid w:val="003F3858"/>
    <w:rsid w:val="00406625"/>
    <w:rsid w:val="00414AC3"/>
    <w:rsid w:val="004419A3"/>
    <w:rsid w:val="00444EE0"/>
    <w:rsid w:val="0046548C"/>
    <w:rsid w:val="004739C7"/>
    <w:rsid w:val="004762B0"/>
    <w:rsid w:val="00492614"/>
    <w:rsid w:val="004A26B4"/>
    <w:rsid w:val="004B1746"/>
    <w:rsid w:val="004B40A4"/>
    <w:rsid w:val="004B43A9"/>
    <w:rsid w:val="004D1475"/>
    <w:rsid w:val="004E340C"/>
    <w:rsid w:val="00500634"/>
    <w:rsid w:val="005077D8"/>
    <w:rsid w:val="0051211E"/>
    <w:rsid w:val="00517FA4"/>
    <w:rsid w:val="005232CA"/>
    <w:rsid w:val="00526D4B"/>
    <w:rsid w:val="005432E0"/>
    <w:rsid w:val="005571AA"/>
    <w:rsid w:val="0056286C"/>
    <w:rsid w:val="0057540E"/>
    <w:rsid w:val="00581FE0"/>
    <w:rsid w:val="00587C2C"/>
    <w:rsid w:val="00593B7B"/>
    <w:rsid w:val="005A45A4"/>
    <w:rsid w:val="005C2290"/>
    <w:rsid w:val="005C2F9A"/>
    <w:rsid w:val="005C4801"/>
    <w:rsid w:val="005D63DC"/>
    <w:rsid w:val="005F4490"/>
    <w:rsid w:val="00606F56"/>
    <w:rsid w:val="00610866"/>
    <w:rsid w:val="00614E69"/>
    <w:rsid w:val="00623F9A"/>
    <w:rsid w:val="00635EC5"/>
    <w:rsid w:val="00650DCB"/>
    <w:rsid w:val="00664BF6"/>
    <w:rsid w:val="006759CF"/>
    <w:rsid w:val="00690A55"/>
    <w:rsid w:val="006A7077"/>
    <w:rsid w:val="006C0B19"/>
    <w:rsid w:val="006D0A0D"/>
    <w:rsid w:val="006D0E65"/>
    <w:rsid w:val="006D4CBD"/>
    <w:rsid w:val="006F3253"/>
    <w:rsid w:val="00713A7F"/>
    <w:rsid w:val="007213FD"/>
    <w:rsid w:val="00725B35"/>
    <w:rsid w:val="00746FBA"/>
    <w:rsid w:val="00751C80"/>
    <w:rsid w:val="00753B11"/>
    <w:rsid w:val="00754815"/>
    <w:rsid w:val="00757C2F"/>
    <w:rsid w:val="00761B95"/>
    <w:rsid w:val="007745E6"/>
    <w:rsid w:val="007A60B9"/>
    <w:rsid w:val="007D6DAC"/>
    <w:rsid w:val="007E1E6A"/>
    <w:rsid w:val="008004E4"/>
    <w:rsid w:val="00805A7C"/>
    <w:rsid w:val="00817250"/>
    <w:rsid w:val="00834657"/>
    <w:rsid w:val="0083757A"/>
    <w:rsid w:val="0084003C"/>
    <w:rsid w:val="00847DCB"/>
    <w:rsid w:val="00852B61"/>
    <w:rsid w:val="00862527"/>
    <w:rsid w:val="008749F8"/>
    <w:rsid w:val="00877521"/>
    <w:rsid w:val="00877595"/>
    <w:rsid w:val="0087771F"/>
    <w:rsid w:val="00882DE5"/>
    <w:rsid w:val="00896334"/>
    <w:rsid w:val="008D3A34"/>
    <w:rsid w:val="008E310F"/>
    <w:rsid w:val="008E5370"/>
    <w:rsid w:val="008F4E8F"/>
    <w:rsid w:val="00910DAE"/>
    <w:rsid w:val="0095603F"/>
    <w:rsid w:val="00970196"/>
    <w:rsid w:val="00971681"/>
    <w:rsid w:val="00976721"/>
    <w:rsid w:val="009A56E7"/>
    <w:rsid w:val="009D3D27"/>
    <w:rsid w:val="009E405C"/>
    <w:rsid w:val="009F0424"/>
    <w:rsid w:val="009F47EE"/>
    <w:rsid w:val="009F6763"/>
    <w:rsid w:val="009F7289"/>
    <w:rsid w:val="00A01EFD"/>
    <w:rsid w:val="00A021CB"/>
    <w:rsid w:val="00A34C52"/>
    <w:rsid w:val="00A35271"/>
    <w:rsid w:val="00A50AEB"/>
    <w:rsid w:val="00A64899"/>
    <w:rsid w:val="00A83EEE"/>
    <w:rsid w:val="00A930C7"/>
    <w:rsid w:val="00AA795D"/>
    <w:rsid w:val="00AC159F"/>
    <w:rsid w:val="00AC5BCA"/>
    <w:rsid w:val="00AD4505"/>
    <w:rsid w:val="00AD4852"/>
    <w:rsid w:val="00AE2E9E"/>
    <w:rsid w:val="00AE5838"/>
    <w:rsid w:val="00B0027C"/>
    <w:rsid w:val="00B14A8B"/>
    <w:rsid w:val="00B27EC6"/>
    <w:rsid w:val="00B34C49"/>
    <w:rsid w:val="00B37685"/>
    <w:rsid w:val="00B47D8C"/>
    <w:rsid w:val="00B503E3"/>
    <w:rsid w:val="00B52EA6"/>
    <w:rsid w:val="00B54619"/>
    <w:rsid w:val="00B67877"/>
    <w:rsid w:val="00B775BD"/>
    <w:rsid w:val="00BA2191"/>
    <w:rsid w:val="00BD45C9"/>
    <w:rsid w:val="00BD6AB1"/>
    <w:rsid w:val="00C10C1D"/>
    <w:rsid w:val="00C13667"/>
    <w:rsid w:val="00C1681B"/>
    <w:rsid w:val="00C20B49"/>
    <w:rsid w:val="00C26B15"/>
    <w:rsid w:val="00C4269F"/>
    <w:rsid w:val="00C4776A"/>
    <w:rsid w:val="00C55467"/>
    <w:rsid w:val="00C554B7"/>
    <w:rsid w:val="00C74A08"/>
    <w:rsid w:val="00C8039A"/>
    <w:rsid w:val="00C97F9B"/>
    <w:rsid w:val="00CA129C"/>
    <w:rsid w:val="00CA7E70"/>
    <w:rsid w:val="00CB1674"/>
    <w:rsid w:val="00CB2686"/>
    <w:rsid w:val="00CB42DA"/>
    <w:rsid w:val="00CB7708"/>
    <w:rsid w:val="00CE13F2"/>
    <w:rsid w:val="00CE56B7"/>
    <w:rsid w:val="00CE5B48"/>
    <w:rsid w:val="00CF2AA9"/>
    <w:rsid w:val="00D1154C"/>
    <w:rsid w:val="00D26C3C"/>
    <w:rsid w:val="00D423B2"/>
    <w:rsid w:val="00D553C5"/>
    <w:rsid w:val="00D56F99"/>
    <w:rsid w:val="00D72058"/>
    <w:rsid w:val="00D84A36"/>
    <w:rsid w:val="00D906EA"/>
    <w:rsid w:val="00D91984"/>
    <w:rsid w:val="00D93069"/>
    <w:rsid w:val="00DA34AF"/>
    <w:rsid w:val="00DD337F"/>
    <w:rsid w:val="00DD4152"/>
    <w:rsid w:val="00DD4D7B"/>
    <w:rsid w:val="00DF0A99"/>
    <w:rsid w:val="00DF57BA"/>
    <w:rsid w:val="00DF6027"/>
    <w:rsid w:val="00DF7687"/>
    <w:rsid w:val="00E0347B"/>
    <w:rsid w:val="00E0672D"/>
    <w:rsid w:val="00E113B4"/>
    <w:rsid w:val="00E16613"/>
    <w:rsid w:val="00E330E7"/>
    <w:rsid w:val="00E37AA0"/>
    <w:rsid w:val="00E40139"/>
    <w:rsid w:val="00E415EB"/>
    <w:rsid w:val="00E52C32"/>
    <w:rsid w:val="00E6236E"/>
    <w:rsid w:val="00E67B87"/>
    <w:rsid w:val="00E711C4"/>
    <w:rsid w:val="00E715FB"/>
    <w:rsid w:val="00E844CF"/>
    <w:rsid w:val="00E94D33"/>
    <w:rsid w:val="00EA23BB"/>
    <w:rsid w:val="00EA4DF5"/>
    <w:rsid w:val="00EC0710"/>
    <w:rsid w:val="00EF24D4"/>
    <w:rsid w:val="00EF3B6B"/>
    <w:rsid w:val="00EF4415"/>
    <w:rsid w:val="00EF4921"/>
    <w:rsid w:val="00EF6F79"/>
    <w:rsid w:val="00F15434"/>
    <w:rsid w:val="00F6434E"/>
    <w:rsid w:val="00F7670C"/>
    <w:rsid w:val="00FA791F"/>
    <w:rsid w:val="00FD31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0" w:qFormat="1"/>
    <w:lsdException w:name="envelope address" w:uiPriority="0"/>
    <w:lsdException w:name="envelope return" w:uiPriority="0"/>
    <w:lsdException w:name="line number" w:uiPriority="0"/>
    <w:lsdException w:name="page number" w:uiPriority="0"/>
    <w:lsdException w:name="endnote text" w:uiPriority="0"/>
    <w:lsdException w:name="List"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62527"/>
    <w:pPr>
      <w:suppressAutoHyphens/>
    </w:pPr>
    <w:rPr>
      <w:rFonts w:ascii="Times New Roman" w:eastAsia="Times New Roman" w:hAnsi="Times New Roman"/>
      <w:lang w:eastAsia="zh-CN"/>
    </w:rPr>
  </w:style>
  <w:style w:type="paragraph" w:styleId="1">
    <w:name w:val="heading 1"/>
    <w:basedOn w:val="a1"/>
    <w:next w:val="First"/>
    <w:link w:val="12"/>
    <w:qFormat/>
    <w:rsid w:val="00862527"/>
    <w:pPr>
      <w:keepNext/>
      <w:pageBreakBefore/>
      <w:numPr>
        <w:numId w:val="1"/>
      </w:numPr>
      <w:pBdr>
        <w:top w:val="none" w:sz="0" w:space="0" w:color="000000"/>
        <w:left w:val="none" w:sz="0" w:space="0" w:color="000000"/>
        <w:bottom w:val="single" w:sz="18" w:space="8" w:color="C0C0C0"/>
        <w:right w:val="none" w:sz="0" w:space="0" w:color="000000"/>
      </w:pBdr>
      <w:spacing w:before="240" w:after="120"/>
      <w:ind w:right="2552"/>
      <w:jc w:val="left"/>
      <w:outlineLvl w:val="0"/>
    </w:pPr>
    <w:rPr>
      <w:b/>
      <w:spacing w:val="20"/>
      <w:kern w:val="2"/>
      <w:sz w:val="28"/>
    </w:rPr>
  </w:style>
  <w:style w:type="paragraph" w:styleId="2">
    <w:name w:val="heading 2"/>
    <w:basedOn w:val="a0"/>
    <w:next w:val="a0"/>
    <w:link w:val="22"/>
    <w:qFormat/>
    <w:rsid w:val="00862527"/>
    <w:pPr>
      <w:keepNext/>
      <w:numPr>
        <w:ilvl w:val="1"/>
        <w:numId w:val="1"/>
      </w:numPr>
      <w:spacing w:before="400" w:after="240"/>
      <w:ind w:left="284" w:hanging="284"/>
      <w:jc w:val="center"/>
      <w:outlineLvl w:val="1"/>
    </w:pPr>
    <w:rPr>
      <w:rFonts w:ascii="Arial" w:hAnsi="Arial" w:cs="Arial"/>
      <w:b/>
      <w:sz w:val="24"/>
    </w:rPr>
  </w:style>
  <w:style w:type="paragraph" w:styleId="3">
    <w:name w:val="heading 3"/>
    <w:basedOn w:val="a1"/>
    <w:next w:val="a0"/>
    <w:link w:val="32"/>
    <w:qFormat/>
    <w:rsid w:val="00862527"/>
    <w:pPr>
      <w:keepNext/>
      <w:numPr>
        <w:ilvl w:val="2"/>
        <w:numId w:val="1"/>
      </w:numPr>
      <w:spacing w:before="200" w:after="200"/>
      <w:jc w:val="left"/>
      <w:outlineLvl w:val="2"/>
    </w:pPr>
    <w:rPr>
      <w:rFonts w:ascii="Arial" w:hAnsi="Arial" w:cs="Arial"/>
      <w:b/>
      <w:sz w:val="22"/>
    </w:rPr>
  </w:style>
  <w:style w:type="paragraph" w:styleId="4">
    <w:name w:val="heading 4"/>
    <w:basedOn w:val="1"/>
    <w:next w:val="OsnTxt"/>
    <w:link w:val="42"/>
    <w:qFormat/>
    <w:rsid w:val="00862527"/>
    <w:pPr>
      <w:pageBreakBefore w:val="0"/>
      <w:numPr>
        <w:ilvl w:val="3"/>
      </w:numPr>
      <w:spacing w:before="270" w:after="180"/>
      <w:outlineLvl w:val="3"/>
    </w:pPr>
    <w:rPr>
      <w:sz w:val="32"/>
      <w:szCs w:val="32"/>
    </w:rPr>
  </w:style>
  <w:style w:type="paragraph" w:styleId="5">
    <w:name w:val="heading 5"/>
    <w:basedOn w:val="1"/>
    <w:next w:val="a0"/>
    <w:link w:val="52"/>
    <w:qFormat/>
    <w:rsid w:val="00862527"/>
    <w:pPr>
      <w:pageBreakBefore w:val="0"/>
      <w:numPr>
        <w:ilvl w:val="4"/>
      </w:numPr>
      <w:spacing w:before="180"/>
      <w:outlineLvl w:val="4"/>
    </w:pPr>
    <w:rPr>
      <w:color w:val="000000"/>
    </w:rPr>
  </w:style>
  <w:style w:type="paragraph" w:styleId="6">
    <w:name w:val="heading 6"/>
    <w:basedOn w:val="1"/>
    <w:next w:val="a0"/>
    <w:link w:val="60"/>
    <w:qFormat/>
    <w:rsid w:val="00862527"/>
    <w:pPr>
      <w:pageBreakBefore w:val="0"/>
      <w:numPr>
        <w:ilvl w:val="5"/>
      </w:numPr>
      <w:spacing w:before="120" w:after="0"/>
      <w:jc w:val="center"/>
      <w:outlineLvl w:val="5"/>
    </w:pPr>
    <w:rPr>
      <w:sz w:val="24"/>
      <w:szCs w:val="24"/>
    </w:rPr>
  </w:style>
  <w:style w:type="paragraph" w:styleId="7">
    <w:name w:val="heading 7"/>
    <w:basedOn w:val="1"/>
    <w:next w:val="a0"/>
    <w:link w:val="70"/>
    <w:qFormat/>
    <w:rsid w:val="00862527"/>
    <w:pPr>
      <w:pageBreakBefore w:val="0"/>
      <w:numPr>
        <w:ilvl w:val="6"/>
      </w:numPr>
      <w:spacing w:before="60" w:after="0"/>
      <w:outlineLvl w:val="6"/>
    </w:pPr>
    <w:rPr>
      <w:sz w:val="20"/>
    </w:rPr>
  </w:style>
  <w:style w:type="paragraph" w:styleId="8">
    <w:name w:val="heading 8"/>
    <w:basedOn w:val="a0"/>
    <w:next w:val="a0"/>
    <w:link w:val="80"/>
    <w:qFormat/>
    <w:rsid w:val="00862527"/>
    <w:pPr>
      <w:keepNext/>
      <w:numPr>
        <w:ilvl w:val="7"/>
        <w:numId w:val="1"/>
      </w:numPr>
      <w:outlineLvl w:val="7"/>
    </w:pPr>
    <w:rPr>
      <w:rFonts w:ascii="NewtonCTT" w:hAnsi="NewtonCTT" w:cs="NewtonCTT"/>
      <w:b/>
      <w:bCs/>
      <w:i/>
      <w:iCs/>
    </w:rPr>
  </w:style>
  <w:style w:type="paragraph" w:styleId="9">
    <w:name w:val="heading 9"/>
    <w:basedOn w:val="a0"/>
    <w:next w:val="a0"/>
    <w:link w:val="90"/>
    <w:qFormat/>
    <w:rsid w:val="00862527"/>
    <w:pPr>
      <w:keepNext/>
      <w:numPr>
        <w:ilvl w:val="8"/>
        <w:numId w:val="1"/>
      </w:numPr>
      <w:jc w:val="right"/>
      <w:outlineLvl w:val="8"/>
    </w:pPr>
    <w:rPr>
      <w:rFonts w:ascii="NewtonCTT" w:hAnsi="NewtonCTT" w:cs="NewtonCTT"/>
      <w:b/>
      <w:bCs/>
      <w:position w:val="-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
    <w:rsid w:val="00862527"/>
    <w:rPr>
      <w:rFonts w:ascii="Times New Roman" w:eastAsia="Times New Roman" w:hAnsi="Times New Roman" w:cs="Times New Roman"/>
      <w:b/>
      <w:spacing w:val="20"/>
      <w:kern w:val="2"/>
      <w:sz w:val="28"/>
      <w:szCs w:val="20"/>
      <w:lang w:eastAsia="zh-CN"/>
    </w:rPr>
  </w:style>
  <w:style w:type="character" w:customStyle="1" w:styleId="22">
    <w:name w:val="Заголовок 2 Знак"/>
    <w:basedOn w:val="a2"/>
    <w:link w:val="2"/>
    <w:rsid w:val="00862527"/>
    <w:rPr>
      <w:rFonts w:ascii="Arial" w:eastAsia="Times New Roman" w:hAnsi="Arial" w:cs="Arial"/>
      <w:b/>
      <w:sz w:val="24"/>
      <w:szCs w:val="20"/>
      <w:lang w:eastAsia="zh-CN"/>
    </w:rPr>
  </w:style>
  <w:style w:type="character" w:customStyle="1" w:styleId="32">
    <w:name w:val="Заголовок 3 Знак"/>
    <w:basedOn w:val="a2"/>
    <w:link w:val="3"/>
    <w:rsid w:val="00862527"/>
    <w:rPr>
      <w:rFonts w:ascii="Arial" w:eastAsia="Times New Roman" w:hAnsi="Arial" w:cs="Arial"/>
      <w:b/>
      <w:szCs w:val="20"/>
      <w:lang w:eastAsia="zh-CN"/>
    </w:rPr>
  </w:style>
  <w:style w:type="character" w:customStyle="1" w:styleId="42">
    <w:name w:val="Заголовок 4 Знак"/>
    <w:basedOn w:val="a2"/>
    <w:link w:val="4"/>
    <w:rsid w:val="00862527"/>
    <w:rPr>
      <w:rFonts w:ascii="Times New Roman" w:eastAsia="Times New Roman" w:hAnsi="Times New Roman" w:cs="Times New Roman"/>
      <w:b/>
      <w:spacing w:val="20"/>
      <w:kern w:val="2"/>
      <w:sz w:val="32"/>
      <w:szCs w:val="32"/>
      <w:lang w:eastAsia="zh-CN"/>
    </w:rPr>
  </w:style>
  <w:style w:type="character" w:customStyle="1" w:styleId="52">
    <w:name w:val="Заголовок 5 Знак"/>
    <w:basedOn w:val="a2"/>
    <w:link w:val="5"/>
    <w:rsid w:val="00862527"/>
    <w:rPr>
      <w:rFonts w:ascii="Times New Roman" w:eastAsia="Times New Roman" w:hAnsi="Times New Roman" w:cs="Times New Roman"/>
      <w:b/>
      <w:color w:val="000000"/>
      <w:spacing w:val="20"/>
      <w:kern w:val="2"/>
      <w:sz w:val="28"/>
      <w:szCs w:val="20"/>
      <w:lang w:eastAsia="zh-CN"/>
    </w:rPr>
  </w:style>
  <w:style w:type="character" w:customStyle="1" w:styleId="60">
    <w:name w:val="Заголовок 6 Знак"/>
    <w:basedOn w:val="a2"/>
    <w:link w:val="6"/>
    <w:rsid w:val="00862527"/>
    <w:rPr>
      <w:rFonts w:ascii="Times New Roman" w:eastAsia="Times New Roman" w:hAnsi="Times New Roman" w:cs="Times New Roman"/>
      <w:b/>
      <w:spacing w:val="20"/>
      <w:kern w:val="2"/>
      <w:sz w:val="24"/>
      <w:szCs w:val="24"/>
      <w:lang w:eastAsia="zh-CN"/>
    </w:rPr>
  </w:style>
  <w:style w:type="character" w:customStyle="1" w:styleId="70">
    <w:name w:val="Заголовок 7 Знак"/>
    <w:basedOn w:val="a2"/>
    <w:link w:val="7"/>
    <w:rsid w:val="00862527"/>
    <w:rPr>
      <w:rFonts w:ascii="Times New Roman" w:eastAsia="Times New Roman" w:hAnsi="Times New Roman" w:cs="Times New Roman"/>
      <w:b/>
      <w:spacing w:val="20"/>
      <w:kern w:val="2"/>
      <w:sz w:val="20"/>
      <w:szCs w:val="20"/>
      <w:lang w:eastAsia="zh-CN"/>
    </w:rPr>
  </w:style>
  <w:style w:type="character" w:customStyle="1" w:styleId="80">
    <w:name w:val="Заголовок 8 Знак"/>
    <w:basedOn w:val="a2"/>
    <w:link w:val="8"/>
    <w:rsid w:val="00862527"/>
    <w:rPr>
      <w:rFonts w:ascii="NewtonCTT" w:eastAsia="Times New Roman" w:hAnsi="NewtonCTT" w:cs="NewtonCTT"/>
      <w:b/>
      <w:bCs/>
      <w:i/>
      <w:iCs/>
      <w:sz w:val="20"/>
      <w:szCs w:val="20"/>
      <w:lang w:eastAsia="zh-CN"/>
    </w:rPr>
  </w:style>
  <w:style w:type="character" w:customStyle="1" w:styleId="90">
    <w:name w:val="Заголовок 9 Знак"/>
    <w:basedOn w:val="a2"/>
    <w:link w:val="9"/>
    <w:rsid w:val="00862527"/>
    <w:rPr>
      <w:rFonts w:ascii="NewtonCTT" w:eastAsia="Times New Roman" w:hAnsi="NewtonCTT" w:cs="NewtonCTT"/>
      <w:b/>
      <w:bCs/>
      <w:position w:val="-2"/>
      <w:sz w:val="20"/>
      <w:szCs w:val="20"/>
      <w:lang w:eastAsia="zh-CN"/>
    </w:rPr>
  </w:style>
  <w:style w:type="character" w:customStyle="1" w:styleId="WW8Num1z0">
    <w:name w:val="WW8Num1z0"/>
    <w:rsid w:val="00862527"/>
  </w:style>
  <w:style w:type="character" w:customStyle="1" w:styleId="WW8Num1z1">
    <w:name w:val="WW8Num1z1"/>
    <w:rsid w:val="00862527"/>
  </w:style>
  <w:style w:type="character" w:customStyle="1" w:styleId="WW8Num1z2">
    <w:name w:val="WW8Num1z2"/>
    <w:rsid w:val="00862527"/>
  </w:style>
  <w:style w:type="character" w:customStyle="1" w:styleId="WW8Num1z3">
    <w:name w:val="WW8Num1z3"/>
    <w:rsid w:val="00862527"/>
  </w:style>
  <w:style w:type="character" w:customStyle="1" w:styleId="WW8Num1z4">
    <w:name w:val="WW8Num1z4"/>
    <w:rsid w:val="00862527"/>
  </w:style>
  <w:style w:type="character" w:customStyle="1" w:styleId="WW8Num1z5">
    <w:name w:val="WW8Num1z5"/>
    <w:rsid w:val="00862527"/>
  </w:style>
  <w:style w:type="character" w:customStyle="1" w:styleId="WW8Num1z6">
    <w:name w:val="WW8Num1z6"/>
    <w:rsid w:val="00862527"/>
  </w:style>
  <w:style w:type="character" w:customStyle="1" w:styleId="WW8Num1z7">
    <w:name w:val="WW8Num1z7"/>
    <w:rsid w:val="00862527"/>
  </w:style>
  <w:style w:type="character" w:customStyle="1" w:styleId="WW8Num1z8">
    <w:name w:val="WW8Num1z8"/>
    <w:rsid w:val="00862527"/>
  </w:style>
  <w:style w:type="character" w:customStyle="1" w:styleId="WW8Num2z0">
    <w:name w:val="WW8Num2z0"/>
    <w:rsid w:val="00862527"/>
  </w:style>
  <w:style w:type="character" w:customStyle="1" w:styleId="WW8Num3z0">
    <w:name w:val="WW8Num3z0"/>
    <w:rsid w:val="00862527"/>
  </w:style>
  <w:style w:type="character" w:customStyle="1" w:styleId="WW8Num4z0">
    <w:name w:val="WW8Num4z0"/>
    <w:rsid w:val="00862527"/>
  </w:style>
  <w:style w:type="character" w:customStyle="1" w:styleId="WW8Num5z0">
    <w:name w:val="WW8Num5z0"/>
    <w:rsid w:val="00862527"/>
  </w:style>
  <w:style w:type="character" w:customStyle="1" w:styleId="WW8Num6z0">
    <w:name w:val="WW8Num6z0"/>
    <w:rsid w:val="00862527"/>
    <w:rPr>
      <w:rFonts w:ascii="Symbol" w:hAnsi="Symbol" w:cs="Symbol"/>
    </w:rPr>
  </w:style>
  <w:style w:type="character" w:customStyle="1" w:styleId="WW8Num7z0">
    <w:name w:val="WW8Num7z0"/>
    <w:rsid w:val="00862527"/>
    <w:rPr>
      <w:rFonts w:ascii="Symbol" w:hAnsi="Symbol" w:cs="Symbol"/>
    </w:rPr>
  </w:style>
  <w:style w:type="character" w:customStyle="1" w:styleId="WW8Num8z0">
    <w:name w:val="WW8Num8z0"/>
    <w:rsid w:val="00862527"/>
    <w:rPr>
      <w:rFonts w:ascii="Symbol" w:hAnsi="Symbol" w:cs="Symbol"/>
    </w:rPr>
  </w:style>
  <w:style w:type="character" w:customStyle="1" w:styleId="WW8Num9z0">
    <w:name w:val="WW8Num9z0"/>
    <w:rsid w:val="00862527"/>
    <w:rPr>
      <w:rFonts w:ascii="Symbol" w:hAnsi="Symbol" w:cs="Symbol"/>
    </w:rPr>
  </w:style>
  <w:style w:type="character" w:customStyle="1" w:styleId="WW8Num10z0">
    <w:name w:val="WW8Num10z0"/>
    <w:rsid w:val="00862527"/>
  </w:style>
  <w:style w:type="character" w:customStyle="1" w:styleId="WW8Num11z0">
    <w:name w:val="WW8Num11z0"/>
    <w:rsid w:val="00862527"/>
    <w:rPr>
      <w:rFonts w:ascii="Symbol" w:hAnsi="Symbol" w:cs="Symbol"/>
    </w:rPr>
  </w:style>
  <w:style w:type="character" w:customStyle="1" w:styleId="WW8Num12z0">
    <w:name w:val="WW8Num12z0"/>
    <w:rsid w:val="00862527"/>
  </w:style>
  <w:style w:type="character" w:customStyle="1" w:styleId="WW8Num13z0">
    <w:name w:val="WW8Num13z0"/>
    <w:rsid w:val="00862527"/>
  </w:style>
  <w:style w:type="character" w:customStyle="1" w:styleId="WW8Num13z1">
    <w:name w:val="WW8Num13z1"/>
    <w:rsid w:val="00862527"/>
  </w:style>
  <w:style w:type="character" w:customStyle="1" w:styleId="WW8Num13z2">
    <w:name w:val="WW8Num13z2"/>
    <w:rsid w:val="00862527"/>
  </w:style>
  <w:style w:type="character" w:customStyle="1" w:styleId="WW8Num13z3">
    <w:name w:val="WW8Num13z3"/>
    <w:rsid w:val="00862527"/>
  </w:style>
  <w:style w:type="character" w:customStyle="1" w:styleId="WW8Num13z4">
    <w:name w:val="WW8Num13z4"/>
    <w:rsid w:val="00862527"/>
  </w:style>
  <w:style w:type="character" w:customStyle="1" w:styleId="WW8Num13z5">
    <w:name w:val="WW8Num13z5"/>
    <w:rsid w:val="00862527"/>
  </w:style>
  <w:style w:type="character" w:customStyle="1" w:styleId="WW8Num13z6">
    <w:name w:val="WW8Num13z6"/>
    <w:rsid w:val="00862527"/>
  </w:style>
  <w:style w:type="character" w:customStyle="1" w:styleId="WW8Num13z7">
    <w:name w:val="WW8Num13z7"/>
    <w:rsid w:val="00862527"/>
  </w:style>
  <w:style w:type="character" w:customStyle="1" w:styleId="WW8Num13z8">
    <w:name w:val="WW8Num13z8"/>
    <w:rsid w:val="00862527"/>
  </w:style>
  <w:style w:type="character" w:customStyle="1" w:styleId="WW8Num11z1">
    <w:name w:val="WW8Num11z1"/>
    <w:rsid w:val="00862527"/>
  </w:style>
  <w:style w:type="character" w:customStyle="1" w:styleId="WW8Num11z2">
    <w:name w:val="WW8Num11z2"/>
    <w:rsid w:val="00862527"/>
  </w:style>
  <w:style w:type="character" w:customStyle="1" w:styleId="WW8Num11z3">
    <w:name w:val="WW8Num11z3"/>
    <w:rsid w:val="00862527"/>
  </w:style>
  <w:style w:type="character" w:customStyle="1" w:styleId="WW8Num11z4">
    <w:name w:val="WW8Num11z4"/>
    <w:rsid w:val="00862527"/>
  </w:style>
  <w:style w:type="character" w:customStyle="1" w:styleId="WW8Num11z5">
    <w:name w:val="WW8Num11z5"/>
    <w:rsid w:val="00862527"/>
  </w:style>
  <w:style w:type="character" w:customStyle="1" w:styleId="WW8Num11z6">
    <w:name w:val="WW8Num11z6"/>
    <w:rsid w:val="00862527"/>
  </w:style>
  <w:style w:type="character" w:customStyle="1" w:styleId="WW8Num11z7">
    <w:name w:val="WW8Num11z7"/>
    <w:rsid w:val="00862527"/>
  </w:style>
  <w:style w:type="character" w:customStyle="1" w:styleId="WW8Num11z8">
    <w:name w:val="WW8Num11z8"/>
    <w:rsid w:val="00862527"/>
  </w:style>
  <w:style w:type="character" w:customStyle="1" w:styleId="13">
    <w:name w:val="Основной шрифт абзаца1"/>
    <w:rsid w:val="00862527"/>
  </w:style>
  <w:style w:type="character" w:customStyle="1" w:styleId="a5">
    <w:name w:val="Схема документа Знак"/>
    <w:rsid w:val="00862527"/>
    <w:rPr>
      <w:rFonts w:ascii="Tahoma" w:hAnsi="Tahoma" w:cs="NewtonCTT"/>
      <w:highlight w:val="darkBlue"/>
    </w:rPr>
  </w:style>
  <w:style w:type="character" w:styleId="a6">
    <w:name w:val="line number"/>
    <w:basedOn w:val="13"/>
    <w:rsid w:val="00862527"/>
  </w:style>
  <w:style w:type="character" w:customStyle="1" w:styleId="a7">
    <w:name w:val="Текст сноски Знак"/>
    <w:rsid w:val="00862527"/>
    <w:rPr>
      <w:rFonts w:ascii="Arial" w:hAnsi="Arial" w:cs="Arial"/>
      <w:sz w:val="18"/>
      <w:szCs w:val="18"/>
    </w:rPr>
  </w:style>
  <w:style w:type="character" w:customStyle="1" w:styleId="14">
    <w:name w:val="Основной текст Знак1"/>
    <w:rsid w:val="00862527"/>
    <w:rPr>
      <w:sz w:val="22"/>
      <w:szCs w:val="22"/>
    </w:rPr>
  </w:style>
  <w:style w:type="character" w:customStyle="1" w:styleId="15">
    <w:name w:val="Основной текст с отступом Знак1"/>
    <w:rsid w:val="00862527"/>
    <w:rPr>
      <w:lang w:val="en-US"/>
    </w:rPr>
  </w:style>
  <w:style w:type="character" w:styleId="a8">
    <w:name w:val="page number"/>
    <w:basedOn w:val="13"/>
    <w:rsid w:val="00862527"/>
  </w:style>
  <w:style w:type="character" w:customStyle="1" w:styleId="16">
    <w:name w:val="Знак примечания1"/>
    <w:rsid w:val="00862527"/>
    <w:rPr>
      <w:sz w:val="16"/>
      <w:szCs w:val="16"/>
    </w:rPr>
  </w:style>
  <w:style w:type="character" w:customStyle="1" w:styleId="a9">
    <w:name w:val="ОснТекст Знак"/>
    <w:rsid w:val="00862527"/>
    <w:rPr>
      <w:lang w:val="ru-RU" w:bidi="ar-SA"/>
    </w:rPr>
  </w:style>
  <w:style w:type="character" w:customStyle="1" w:styleId="aa">
    <w:name w:val="Единица измерения Знак"/>
    <w:rsid w:val="00862527"/>
    <w:rPr>
      <w:sz w:val="16"/>
      <w:szCs w:val="16"/>
      <w:lang w:val="ru-RU" w:bidi="ar-SA"/>
    </w:rPr>
  </w:style>
  <w:style w:type="character" w:customStyle="1" w:styleId="17">
    <w:name w:val="Знак Знак1"/>
    <w:rsid w:val="00862527"/>
    <w:rPr>
      <w:sz w:val="22"/>
      <w:szCs w:val="22"/>
      <w:lang w:val="ru-RU" w:bidi="ar-SA"/>
    </w:rPr>
  </w:style>
  <w:style w:type="character" w:customStyle="1" w:styleId="ab">
    <w:name w:val="Знак Знак"/>
    <w:rsid w:val="00862527"/>
    <w:rPr>
      <w:b/>
      <w:bCs/>
      <w:sz w:val="40"/>
      <w:szCs w:val="40"/>
      <w:lang w:val="ru-RU" w:bidi="ar-SA"/>
    </w:rPr>
  </w:style>
  <w:style w:type="character" w:customStyle="1" w:styleId="ac">
    <w:name w:val="Символ сноски"/>
    <w:rsid w:val="00862527"/>
    <w:rPr>
      <w:vertAlign w:val="superscript"/>
    </w:rPr>
  </w:style>
  <w:style w:type="character" w:customStyle="1" w:styleId="200">
    <w:name w:val="Знак Знак20"/>
    <w:rsid w:val="00862527"/>
    <w:rPr>
      <w:b/>
      <w:bCs/>
      <w:sz w:val="40"/>
      <w:szCs w:val="40"/>
      <w:lang w:val="ru-RU" w:bidi="ar-SA"/>
    </w:rPr>
  </w:style>
  <w:style w:type="character" w:customStyle="1" w:styleId="34">
    <w:name w:val="Знак Знак34"/>
    <w:rsid w:val="00862527"/>
    <w:rPr>
      <w:b/>
      <w:spacing w:val="20"/>
      <w:kern w:val="2"/>
      <w:sz w:val="28"/>
      <w:lang w:val="ru-RU" w:bidi="ar-SA"/>
    </w:rPr>
  </w:style>
  <w:style w:type="character" w:customStyle="1" w:styleId="33">
    <w:name w:val="Знак Знак33"/>
    <w:rsid w:val="00862527"/>
    <w:rPr>
      <w:rFonts w:ascii="Arial" w:hAnsi="Arial" w:cs="Arial"/>
      <w:b/>
      <w:sz w:val="24"/>
      <w:lang w:val="ru-RU" w:bidi="ar-SA"/>
    </w:rPr>
  </w:style>
  <w:style w:type="character" w:customStyle="1" w:styleId="320">
    <w:name w:val="Знак Знак32"/>
    <w:rsid w:val="00862527"/>
    <w:rPr>
      <w:rFonts w:ascii="Arial" w:hAnsi="Arial" w:cs="Arial"/>
      <w:b/>
      <w:sz w:val="22"/>
      <w:lang w:val="ru-RU" w:bidi="ar-SA"/>
    </w:rPr>
  </w:style>
  <w:style w:type="character" w:customStyle="1" w:styleId="310">
    <w:name w:val="Знак Знак31"/>
    <w:rsid w:val="00862527"/>
    <w:rPr>
      <w:b/>
      <w:spacing w:val="20"/>
      <w:kern w:val="2"/>
      <w:sz w:val="32"/>
      <w:szCs w:val="32"/>
      <w:lang w:val="ru-RU" w:bidi="ar-SA"/>
    </w:rPr>
  </w:style>
  <w:style w:type="character" w:customStyle="1" w:styleId="300">
    <w:name w:val="Знак Знак30"/>
    <w:rsid w:val="00862527"/>
    <w:rPr>
      <w:b/>
      <w:color w:val="000000"/>
      <w:spacing w:val="20"/>
      <w:kern w:val="2"/>
      <w:sz w:val="28"/>
      <w:lang w:val="ru-RU" w:bidi="ar-SA"/>
    </w:rPr>
  </w:style>
  <w:style w:type="character" w:customStyle="1" w:styleId="29">
    <w:name w:val="Знак Знак29"/>
    <w:rsid w:val="00862527"/>
    <w:rPr>
      <w:b/>
      <w:spacing w:val="20"/>
      <w:kern w:val="2"/>
      <w:sz w:val="24"/>
      <w:szCs w:val="24"/>
      <w:lang w:val="ru-RU" w:bidi="ar-SA"/>
    </w:rPr>
  </w:style>
  <w:style w:type="character" w:customStyle="1" w:styleId="28">
    <w:name w:val="Знак Знак28"/>
    <w:rsid w:val="00862527"/>
    <w:rPr>
      <w:b/>
      <w:spacing w:val="20"/>
      <w:kern w:val="2"/>
      <w:lang w:val="ru-RU" w:bidi="ar-SA"/>
    </w:rPr>
  </w:style>
  <w:style w:type="character" w:customStyle="1" w:styleId="27">
    <w:name w:val="Знак Знак27"/>
    <w:rsid w:val="00862527"/>
    <w:rPr>
      <w:rFonts w:ascii="NewtonCTT" w:hAnsi="NewtonCTT" w:cs="NewtonCTT"/>
      <w:b/>
      <w:bCs/>
      <w:i/>
      <w:iCs/>
      <w:lang w:val="ru-RU" w:bidi="ar-SA"/>
    </w:rPr>
  </w:style>
  <w:style w:type="character" w:customStyle="1" w:styleId="26">
    <w:name w:val="Знак Знак26"/>
    <w:rsid w:val="00862527"/>
    <w:rPr>
      <w:rFonts w:ascii="NewtonCTT" w:hAnsi="NewtonCTT" w:cs="NewtonCTT"/>
      <w:b/>
      <w:bCs/>
      <w:position w:val="-2"/>
      <w:lang w:val="ru-RU" w:bidi="ar-SA"/>
    </w:rPr>
  </w:style>
  <w:style w:type="character" w:customStyle="1" w:styleId="25">
    <w:name w:val="Знак Знак25"/>
    <w:rsid w:val="00862527"/>
    <w:rPr>
      <w:rFonts w:ascii="Tahoma" w:hAnsi="Tahoma" w:cs="Tahoma"/>
      <w:lang w:val="ru-RU" w:bidi="ar-SA"/>
    </w:rPr>
  </w:style>
  <w:style w:type="character" w:customStyle="1" w:styleId="24">
    <w:name w:val="Знак Знак24"/>
    <w:rsid w:val="00862527"/>
    <w:rPr>
      <w:lang w:val="ru-RU" w:bidi="ar-SA"/>
    </w:rPr>
  </w:style>
  <w:style w:type="character" w:customStyle="1" w:styleId="ad">
    <w:name w:val="Верхний колонтитул Знак"/>
    <w:rsid w:val="00862527"/>
    <w:rPr>
      <w:rFonts w:ascii="Times New Roman" w:eastAsia="Times New Roman" w:hAnsi="Times New Roman" w:cs="Times New Roman"/>
      <w:sz w:val="20"/>
      <w:szCs w:val="20"/>
    </w:rPr>
  </w:style>
  <w:style w:type="character" w:customStyle="1" w:styleId="23">
    <w:name w:val="Знак Знак23"/>
    <w:rsid w:val="00862527"/>
    <w:rPr>
      <w:lang w:val="ru-RU" w:bidi="ar-SA"/>
    </w:rPr>
  </w:style>
  <w:style w:type="character" w:customStyle="1" w:styleId="ae">
    <w:name w:val="Нижний колонтитул Знак"/>
    <w:rsid w:val="00862527"/>
    <w:rPr>
      <w:rFonts w:ascii="Times New Roman" w:eastAsia="Times New Roman" w:hAnsi="Times New Roman" w:cs="Times New Roman"/>
      <w:sz w:val="20"/>
      <w:szCs w:val="20"/>
    </w:rPr>
  </w:style>
  <w:style w:type="character" w:customStyle="1" w:styleId="220">
    <w:name w:val="Знак Знак22"/>
    <w:rsid w:val="00862527"/>
    <w:rPr>
      <w:rFonts w:ascii="Arial" w:hAnsi="Arial" w:cs="Arial"/>
      <w:sz w:val="18"/>
      <w:szCs w:val="18"/>
      <w:lang w:val="ru-RU" w:bidi="ar-SA"/>
    </w:rPr>
  </w:style>
  <w:style w:type="character" w:customStyle="1" w:styleId="210">
    <w:name w:val="Знак Знак21"/>
    <w:rsid w:val="00862527"/>
    <w:rPr>
      <w:sz w:val="22"/>
      <w:szCs w:val="22"/>
      <w:lang w:val="ru-RU" w:bidi="ar-SA"/>
    </w:rPr>
  </w:style>
  <w:style w:type="character" w:customStyle="1" w:styleId="af">
    <w:name w:val="Основной текст Знак"/>
    <w:rsid w:val="00862527"/>
    <w:rPr>
      <w:rFonts w:ascii="Times New Roman" w:eastAsia="Times New Roman" w:hAnsi="Times New Roman" w:cs="Times New Roman"/>
      <w:sz w:val="20"/>
      <w:szCs w:val="20"/>
    </w:rPr>
  </w:style>
  <w:style w:type="character" w:customStyle="1" w:styleId="2a">
    <w:name w:val="Основной текст 2 Знак"/>
    <w:rsid w:val="00862527"/>
    <w:rPr>
      <w:rFonts w:ascii="Times New Roman" w:eastAsia="Times New Roman" w:hAnsi="Times New Roman" w:cs="Times New Roman"/>
      <w:sz w:val="20"/>
      <w:szCs w:val="20"/>
    </w:rPr>
  </w:style>
  <w:style w:type="character" w:customStyle="1" w:styleId="19">
    <w:name w:val="Знак Знак19"/>
    <w:rsid w:val="00862527"/>
    <w:rPr>
      <w:rFonts w:ascii="KZ Arial" w:hAnsi="KZ Arial" w:cs="KZ Arial"/>
      <w:sz w:val="22"/>
      <w:szCs w:val="22"/>
      <w:lang w:val="en-US" w:bidi="ar-SA"/>
    </w:rPr>
  </w:style>
  <w:style w:type="character" w:customStyle="1" w:styleId="35">
    <w:name w:val="Основной текст 3 Знак"/>
    <w:rsid w:val="00862527"/>
    <w:rPr>
      <w:rFonts w:ascii="Times New Roman" w:eastAsia="Times New Roman" w:hAnsi="Times New Roman" w:cs="Times New Roman"/>
      <w:sz w:val="16"/>
      <w:szCs w:val="16"/>
    </w:rPr>
  </w:style>
  <w:style w:type="character" w:customStyle="1" w:styleId="18">
    <w:name w:val="Знак Знак18"/>
    <w:rsid w:val="00862527"/>
    <w:rPr>
      <w:lang w:val="en-US" w:bidi="ar-SA"/>
    </w:rPr>
  </w:style>
  <w:style w:type="character" w:customStyle="1" w:styleId="af0">
    <w:name w:val="Основной текст с отступом Знак"/>
    <w:rsid w:val="00862527"/>
    <w:rPr>
      <w:rFonts w:ascii="Times New Roman" w:eastAsia="Times New Roman" w:hAnsi="Times New Roman" w:cs="Times New Roman"/>
      <w:sz w:val="20"/>
      <w:szCs w:val="20"/>
    </w:rPr>
  </w:style>
  <w:style w:type="character" w:customStyle="1" w:styleId="170">
    <w:name w:val="Знак Знак17"/>
    <w:rsid w:val="00862527"/>
    <w:rPr>
      <w:rFonts w:ascii="KZ Arial" w:hAnsi="KZ Arial" w:cs="KZ Arial"/>
      <w:sz w:val="22"/>
      <w:szCs w:val="22"/>
      <w:lang w:val="ru-RU" w:bidi="ar-SA"/>
    </w:rPr>
  </w:style>
  <w:style w:type="character" w:customStyle="1" w:styleId="2b">
    <w:name w:val="Основной текст с отступом 2 Знак"/>
    <w:rsid w:val="00862527"/>
    <w:rPr>
      <w:rFonts w:ascii="Times New Roman" w:eastAsia="Times New Roman" w:hAnsi="Times New Roman" w:cs="Times New Roman"/>
      <w:sz w:val="20"/>
      <w:szCs w:val="20"/>
    </w:rPr>
  </w:style>
  <w:style w:type="character" w:customStyle="1" w:styleId="160">
    <w:name w:val="Знак Знак16"/>
    <w:rsid w:val="00862527"/>
    <w:rPr>
      <w:lang w:val="ru-RU" w:bidi="ar-SA"/>
    </w:rPr>
  </w:style>
  <w:style w:type="character" w:customStyle="1" w:styleId="af1">
    <w:name w:val="Шапка Знак"/>
    <w:rsid w:val="00862527"/>
    <w:rPr>
      <w:sz w:val="24"/>
      <w:szCs w:val="24"/>
      <w:highlight w:val="lightGray"/>
    </w:rPr>
  </w:style>
  <w:style w:type="character" w:customStyle="1" w:styleId="1a">
    <w:name w:val="Шапка Знак1"/>
    <w:rsid w:val="00862527"/>
    <w:rPr>
      <w:sz w:val="24"/>
      <w:szCs w:val="24"/>
      <w:highlight w:val="lightGray"/>
    </w:rPr>
  </w:style>
  <w:style w:type="character" w:customStyle="1" w:styleId="150">
    <w:name w:val="Знак Знак15"/>
    <w:rsid w:val="00862527"/>
    <w:rPr>
      <w:sz w:val="24"/>
      <w:szCs w:val="24"/>
      <w:lang w:val="ru-RU" w:bidi="ar-SA"/>
    </w:rPr>
  </w:style>
  <w:style w:type="character" w:styleId="af2">
    <w:name w:val="Emphasis"/>
    <w:qFormat/>
    <w:rsid w:val="00862527"/>
    <w:rPr>
      <w:rFonts w:cs="Times New Roman"/>
      <w:i/>
      <w:iCs/>
    </w:rPr>
  </w:style>
  <w:style w:type="character" w:customStyle="1" w:styleId="af3">
    <w:name w:val="Дата Знак"/>
    <w:basedOn w:val="13"/>
    <w:rsid w:val="00862527"/>
  </w:style>
  <w:style w:type="character" w:customStyle="1" w:styleId="1b">
    <w:name w:val="Дата Знак1"/>
    <w:basedOn w:val="13"/>
    <w:rsid w:val="00862527"/>
  </w:style>
  <w:style w:type="character" w:customStyle="1" w:styleId="140">
    <w:name w:val="Знак Знак14"/>
    <w:rsid w:val="00862527"/>
    <w:rPr>
      <w:lang w:val="ru-RU" w:bidi="ar-SA"/>
    </w:rPr>
  </w:style>
  <w:style w:type="character" w:customStyle="1" w:styleId="af4">
    <w:name w:val="Заголовок записки Знак"/>
    <w:basedOn w:val="13"/>
    <w:rsid w:val="00862527"/>
  </w:style>
  <w:style w:type="character" w:customStyle="1" w:styleId="1c">
    <w:name w:val="Заголовок записки Знак1"/>
    <w:basedOn w:val="13"/>
    <w:rsid w:val="00862527"/>
  </w:style>
  <w:style w:type="character" w:customStyle="1" w:styleId="130">
    <w:name w:val="Знак Знак13"/>
    <w:rsid w:val="00862527"/>
    <w:rPr>
      <w:lang w:val="ru-RU" w:bidi="ar-SA"/>
    </w:rPr>
  </w:style>
  <w:style w:type="character" w:customStyle="1" w:styleId="af5">
    <w:name w:val="Красная строка Знак"/>
    <w:basedOn w:val="14"/>
    <w:rsid w:val="00862527"/>
  </w:style>
  <w:style w:type="character" w:customStyle="1" w:styleId="1d">
    <w:name w:val="Красная строка Знак1"/>
    <w:basedOn w:val="af"/>
    <w:rsid w:val="00862527"/>
  </w:style>
  <w:style w:type="character" w:customStyle="1" w:styleId="120">
    <w:name w:val="Знак Знак12"/>
    <w:basedOn w:val="210"/>
    <w:rsid w:val="00862527"/>
  </w:style>
  <w:style w:type="character" w:customStyle="1" w:styleId="2c">
    <w:name w:val="Красная строка 2 Знак"/>
    <w:basedOn w:val="15"/>
    <w:rsid w:val="00862527"/>
  </w:style>
  <w:style w:type="character" w:customStyle="1" w:styleId="211">
    <w:name w:val="Красная строка 2 Знак1"/>
    <w:basedOn w:val="af0"/>
    <w:rsid w:val="00862527"/>
  </w:style>
  <w:style w:type="character" w:customStyle="1" w:styleId="110">
    <w:name w:val="Знак Знак11"/>
    <w:rsid w:val="00862527"/>
    <w:rPr>
      <w:lang w:val="ru-RU" w:bidi="ar-SA"/>
    </w:rPr>
  </w:style>
  <w:style w:type="character" w:customStyle="1" w:styleId="af6">
    <w:name w:val="Название Знак"/>
    <w:rsid w:val="00862527"/>
    <w:rPr>
      <w:b/>
      <w:bCs/>
      <w:kern w:val="2"/>
      <w:sz w:val="32"/>
      <w:szCs w:val="32"/>
    </w:rPr>
  </w:style>
  <w:style w:type="character" w:customStyle="1" w:styleId="100">
    <w:name w:val="Знак Знак10"/>
    <w:rsid w:val="00862527"/>
    <w:rPr>
      <w:b/>
      <w:bCs/>
      <w:kern w:val="2"/>
      <w:sz w:val="32"/>
      <w:szCs w:val="32"/>
      <w:lang w:val="ru-RU" w:bidi="ar-SA"/>
    </w:rPr>
  </w:style>
  <w:style w:type="character" w:customStyle="1" w:styleId="91">
    <w:name w:val="Знак Знак9"/>
    <w:rsid w:val="00862527"/>
    <w:rPr>
      <w:sz w:val="16"/>
      <w:szCs w:val="16"/>
      <w:lang w:val="ru-RU" w:bidi="ar-SA"/>
    </w:rPr>
  </w:style>
  <w:style w:type="character" w:customStyle="1" w:styleId="36">
    <w:name w:val="Основной текст с отступом 3 Знак"/>
    <w:rsid w:val="00862527"/>
    <w:rPr>
      <w:rFonts w:ascii="Times New Roman" w:eastAsia="Times New Roman" w:hAnsi="Times New Roman" w:cs="Times New Roman"/>
      <w:sz w:val="16"/>
      <w:szCs w:val="16"/>
    </w:rPr>
  </w:style>
  <w:style w:type="character" w:customStyle="1" w:styleId="af7">
    <w:name w:val="Подзаголовок Знак"/>
    <w:rsid w:val="00862527"/>
    <w:rPr>
      <w:sz w:val="24"/>
      <w:szCs w:val="24"/>
    </w:rPr>
  </w:style>
  <w:style w:type="character" w:customStyle="1" w:styleId="81">
    <w:name w:val="Знак Знак8"/>
    <w:rsid w:val="00862527"/>
    <w:rPr>
      <w:sz w:val="24"/>
      <w:szCs w:val="24"/>
      <w:lang w:val="ru-RU" w:bidi="ar-SA"/>
    </w:rPr>
  </w:style>
  <w:style w:type="character" w:customStyle="1" w:styleId="af8">
    <w:name w:val="Подпись Знак"/>
    <w:basedOn w:val="13"/>
    <w:rsid w:val="00862527"/>
  </w:style>
  <w:style w:type="character" w:customStyle="1" w:styleId="1e">
    <w:name w:val="Подпись Знак1"/>
    <w:basedOn w:val="13"/>
    <w:rsid w:val="00862527"/>
  </w:style>
  <w:style w:type="character" w:customStyle="1" w:styleId="71">
    <w:name w:val="Знак Знак7"/>
    <w:rsid w:val="00862527"/>
    <w:rPr>
      <w:lang w:val="ru-RU" w:bidi="ar-SA"/>
    </w:rPr>
  </w:style>
  <w:style w:type="character" w:customStyle="1" w:styleId="af9">
    <w:name w:val="Приветствие Знак"/>
    <w:basedOn w:val="13"/>
    <w:rsid w:val="00862527"/>
  </w:style>
  <w:style w:type="character" w:customStyle="1" w:styleId="1f">
    <w:name w:val="Приветствие Знак1"/>
    <w:basedOn w:val="13"/>
    <w:rsid w:val="00862527"/>
  </w:style>
  <w:style w:type="character" w:customStyle="1" w:styleId="61">
    <w:name w:val="Знак Знак6"/>
    <w:rsid w:val="00862527"/>
    <w:rPr>
      <w:lang w:val="ru-RU" w:bidi="ar-SA"/>
    </w:rPr>
  </w:style>
  <w:style w:type="character" w:customStyle="1" w:styleId="afa">
    <w:name w:val="Прощание Знак"/>
    <w:basedOn w:val="13"/>
    <w:rsid w:val="00862527"/>
  </w:style>
  <w:style w:type="character" w:customStyle="1" w:styleId="1f0">
    <w:name w:val="Прощание Знак1"/>
    <w:basedOn w:val="13"/>
    <w:rsid w:val="00862527"/>
  </w:style>
  <w:style w:type="character" w:customStyle="1" w:styleId="53">
    <w:name w:val="Знак Знак5"/>
    <w:rsid w:val="00862527"/>
    <w:rPr>
      <w:lang w:val="ru-RU" w:bidi="ar-SA"/>
    </w:rPr>
  </w:style>
  <w:style w:type="character" w:styleId="afb">
    <w:name w:val="Strong"/>
    <w:qFormat/>
    <w:rsid w:val="00862527"/>
    <w:rPr>
      <w:rFonts w:cs="Times New Roman"/>
      <w:b/>
      <w:bCs/>
    </w:rPr>
  </w:style>
  <w:style w:type="character" w:customStyle="1" w:styleId="afc">
    <w:name w:val="Текст Знак"/>
    <w:rsid w:val="00862527"/>
    <w:rPr>
      <w:rFonts w:ascii="Courier New" w:hAnsi="Courier New" w:cs="Cambria"/>
    </w:rPr>
  </w:style>
  <w:style w:type="character" w:customStyle="1" w:styleId="1f1">
    <w:name w:val="Текст Знак1"/>
    <w:rsid w:val="00862527"/>
    <w:rPr>
      <w:rFonts w:ascii="Courier New" w:hAnsi="Courier New" w:cs="Cambria"/>
    </w:rPr>
  </w:style>
  <w:style w:type="character" w:customStyle="1" w:styleId="43">
    <w:name w:val="Знак Знак4"/>
    <w:rsid w:val="00862527"/>
    <w:rPr>
      <w:rFonts w:ascii="Courier New" w:hAnsi="Courier New" w:cs="Cambria"/>
      <w:lang w:val="ru-RU" w:bidi="ar-SA"/>
    </w:rPr>
  </w:style>
  <w:style w:type="character" w:customStyle="1" w:styleId="37">
    <w:name w:val="Знак Знак3"/>
    <w:rsid w:val="00862527"/>
    <w:rPr>
      <w:lang w:bidi="ar-SA"/>
    </w:rPr>
  </w:style>
  <w:style w:type="character" w:customStyle="1" w:styleId="afd">
    <w:name w:val="Текст концевой сноски Знак"/>
    <w:rsid w:val="00862527"/>
  </w:style>
  <w:style w:type="character" w:customStyle="1" w:styleId="1f2">
    <w:name w:val="Текст концевой сноски Знак1"/>
    <w:rsid w:val="00862527"/>
  </w:style>
  <w:style w:type="character" w:customStyle="1" w:styleId="afe">
    <w:name w:val="Текст макроса Знак"/>
    <w:rsid w:val="00862527"/>
    <w:rPr>
      <w:rFonts w:ascii="Courier New" w:hAnsi="Courier New" w:cs="Cambria"/>
      <w:lang w:val="ru-RU" w:bidi="ar-SA"/>
    </w:rPr>
  </w:style>
  <w:style w:type="character" w:customStyle="1" w:styleId="2d">
    <w:name w:val="Знак Знак2"/>
    <w:rsid w:val="00862527"/>
    <w:rPr>
      <w:rFonts w:ascii="Courier New" w:hAnsi="Courier New" w:cs="Cambria"/>
      <w:lang w:val="ru-RU" w:bidi="ar-SA"/>
    </w:rPr>
  </w:style>
  <w:style w:type="character" w:customStyle="1" w:styleId="aff">
    <w:name w:val="Текст выноски Знак"/>
    <w:rsid w:val="00862527"/>
    <w:rPr>
      <w:rFonts w:ascii="Tahoma" w:eastAsia="Times New Roman" w:hAnsi="Tahoma" w:cs="NewtonCTT"/>
      <w:sz w:val="16"/>
      <w:szCs w:val="16"/>
    </w:rPr>
  </w:style>
  <w:style w:type="character" w:customStyle="1" w:styleId="aff0">
    <w:name w:val="Текст примечания Знак"/>
    <w:basedOn w:val="13"/>
    <w:rsid w:val="00862527"/>
  </w:style>
  <w:style w:type="character" w:styleId="aff1">
    <w:name w:val="Hyperlink"/>
    <w:rsid w:val="00862527"/>
    <w:rPr>
      <w:color w:val="0000FF"/>
      <w:u w:val="single"/>
    </w:rPr>
  </w:style>
  <w:style w:type="character" w:customStyle="1" w:styleId="aff2">
    <w:name w:val="Тема примечания Знак"/>
    <w:basedOn w:val="aff0"/>
    <w:rsid w:val="00862527"/>
  </w:style>
  <w:style w:type="character" w:customStyle="1" w:styleId="38">
    <w:name w:val="Заголов 3 Знак"/>
    <w:rsid w:val="00862527"/>
    <w:rPr>
      <w:rFonts w:ascii="Arial" w:hAnsi="Arial" w:cs="Arial"/>
      <w:b/>
      <w:bCs/>
      <w:lang w:val="ru-RU" w:bidi="ar-SA"/>
    </w:rPr>
  </w:style>
  <w:style w:type="character" w:customStyle="1" w:styleId="2e">
    <w:name w:val="Заголов 2 Знак"/>
    <w:rsid w:val="00862527"/>
    <w:rPr>
      <w:rFonts w:ascii="Arial" w:eastAsia="Times New Roman" w:hAnsi="Arial" w:cs="Times New Roman"/>
      <w:b/>
      <w:bCs/>
      <w:color w:val="4F81BD"/>
      <w:sz w:val="24"/>
      <w:szCs w:val="24"/>
      <w:lang w:val="ru-RU" w:bidi="ar-SA"/>
    </w:rPr>
  </w:style>
  <w:style w:type="character" w:customStyle="1" w:styleId="aff3">
    <w:name w:val="Наименование Знак"/>
    <w:rsid w:val="00862527"/>
    <w:rPr>
      <w:b/>
      <w:bCs/>
      <w:sz w:val="24"/>
      <w:szCs w:val="24"/>
      <w:lang w:val="ru-RU" w:bidi="ar-SA"/>
    </w:rPr>
  </w:style>
  <w:style w:type="character" w:customStyle="1" w:styleId="1100">
    <w:name w:val="Знак Знак110"/>
    <w:rsid w:val="00862527"/>
    <w:rPr>
      <w:sz w:val="22"/>
      <w:szCs w:val="22"/>
      <w:lang w:val="ru-RU" w:bidi="ar-SA"/>
    </w:rPr>
  </w:style>
  <w:style w:type="character" w:customStyle="1" w:styleId="360">
    <w:name w:val="Знак Знак36"/>
    <w:rsid w:val="00862527"/>
    <w:rPr>
      <w:b/>
      <w:bCs/>
      <w:sz w:val="40"/>
      <w:szCs w:val="40"/>
      <w:lang w:val="ru-RU" w:bidi="ar-SA"/>
    </w:rPr>
  </w:style>
  <w:style w:type="character" w:customStyle="1" w:styleId="201">
    <w:name w:val="Знак Знак201"/>
    <w:rsid w:val="00862527"/>
    <w:rPr>
      <w:b/>
      <w:bCs/>
      <w:sz w:val="40"/>
      <w:szCs w:val="40"/>
      <w:lang w:val="ru-RU" w:bidi="ar-SA"/>
    </w:rPr>
  </w:style>
  <w:style w:type="character" w:customStyle="1" w:styleId="341">
    <w:name w:val="Знак Знак341"/>
    <w:rsid w:val="00862527"/>
    <w:rPr>
      <w:b/>
      <w:spacing w:val="20"/>
      <w:kern w:val="2"/>
      <w:sz w:val="28"/>
      <w:lang w:val="ru-RU" w:bidi="ar-SA"/>
    </w:rPr>
  </w:style>
  <w:style w:type="character" w:customStyle="1" w:styleId="331">
    <w:name w:val="Знак Знак331"/>
    <w:rsid w:val="00862527"/>
    <w:rPr>
      <w:rFonts w:ascii="Arial" w:hAnsi="Arial" w:cs="Arial"/>
      <w:b/>
      <w:sz w:val="24"/>
      <w:lang w:val="ru-RU" w:bidi="ar-SA"/>
    </w:rPr>
  </w:style>
  <w:style w:type="character" w:customStyle="1" w:styleId="321">
    <w:name w:val="Знак Знак321"/>
    <w:rsid w:val="00862527"/>
    <w:rPr>
      <w:rFonts w:ascii="Arial" w:hAnsi="Arial" w:cs="Arial"/>
      <w:b/>
      <w:sz w:val="22"/>
      <w:lang w:val="ru-RU" w:bidi="ar-SA"/>
    </w:rPr>
  </w:style>
  <w:style w:type="character" w:customStyle="1" w:styleId="311">
    <w:name w:val="Знак Знак311"/>
    <w:rsid w:val="00862527"/>
    <w:rPr>
      <w:b/>
      <w:spacing w:val="20"/>
      <w:kern w:val="2"/>
      <w:sz w:val="32"/>
      <w:szCs w:val="32"/>
      <w:lang w:val="ru-RU" w:bidi="ar-SA"/>
    </w:rPr>
  </w:style>
  <w:style w:type="character" w:customStyle="1" w:styleId="301">
    <w:name w:val="Знак Знак301"/>
    <w:rsid w:val="00862527"/>
    <w:rPr>
      <w:b/>
      <w:color w:val="000000"/>
      <w:spacing w:val="20"/>
      <w:kern w:val="2"/>
      <w:sz w:val="28"/>
      <w:lang w:val="ru-RU" w:bidi="ar-SA"/>
    </w:rPr>
  </w:style>
  <w:style w:type="character" w:customStyle="1" w:styleId="291">
    <w:name w:val="Знак Знак291"/>
    <w:rsid w:val="00862527"/>
    <w:rPr>
      <w:b/>
      <w:spacing w:val="20"/>
      <w:kern w:val="2"/>
      <w:sz w:val="24"/>
      <w:szCs w:val="24"/>
      <w:lang w:val="ru-RU" w:bidi="ar-SA"/>
    </w:rPr>
  </w:style>
  <w:style w:type="character" w:customStyle="1" w:styleId="281">
    <w:name w:val="Знак Знак281"/>
    <w:rsid w:val="00862527"/>
    <w:rPr>
      <w:b/>
      <w:spacing w:val="20"/>
      <w:kern w:val="2"/>
      <w:lang w:val="ru-RU" w:bidi="ar-SA"/>
    </w:rPr>
  </w:style>
  <w:style w:type="character" w:customStyle="1" w:styleId="271">
    <w:name w:val="Знак Знак271"/>
    <w:rsid w:val="00862527"/>
    <w:rPr>
      <w:rFonts w:ascii="NewtonCTT" w:hAnsi="NewtonCTT" w:cs="NewtonCTT"/>
      <w:b/>
      <w:bCs/>
      <w:i/>
      <w:iCs/>
      <w:lang w:val="ru-RU" w:bidi="ar-SA"/>
    </w:rPr>
  </w:style>
  <w:style w:type="character" w:customStyle="1" w:styleId="261">
    <w:name w:val="Знак Знак261"/>
    <w:rsid w:val="00862527"/>
    <w:rPr>
      <w:rFonts w:ascii="NewtonCTT" w:hAnsi="NewtonCTT" w:cs="NewtonCTT"/>
      <w:b/>
      <w:bCs/>
      <w:position w:val="-2"/>
      <w:lang w:val="ru-RU" w:bidi="ar-SA"/>
    </w:rPr>
  </w:style>
  <w:style w:type="character" w:customStyle="1" w:styleId="251">
    <w:name w:val="Знак Знак251"/>
    <w:rsid w:val="00862527"/>
    <w:rPr>
      <w:rFonts w:ascii="Tahoma" w:hAnsi="Tahoma" w:cs="Tahoma"/>
      <w:lang w:val="ru-RU" w:bidi="ar-SA"/>
    </w:rPr>
  </w:style>
  <w:style w:type="character" w:customStyle="1" w:styleId="241">
    <w:name w:val="Знак Знак241"/>
    <w:rsid w:val="00862527"/>
    <w:rPr>
      <w:lang w:val="ru-RU" w:bidi="ar-SA"/>
    </w:rPr>
  </w:style>
  <w:style w:type="character" w:customStyle="1" w:styleId="231">
    <w:name w:val="Знак Знак231"/>
    <w:rsid w:val="00862527"/>
    <w:rPr>
      <w:lang w:val="ru-RU" w:bidi="ar-SA"/>
    </w:rPr>
  </w:style>
  <w:style w:type="character" w:customStyle="1" w:styleId="221">
    <w:name w:val="Знак Знак221"/>
    <w:rsid w:val="00862527"/>
    <w:rPr>
      <w:rFonts w:ascii="Arial" w:hAnsi="Arial" w:cs="Arial"/>
      <w:sz w:val="18"/>
      <w:szCs w:val="18"/>
      <w:lang w:val="ru-RU" w:bidi="ar-SA"/>
    </w:rPr>
  </w:style>
  <w:style w:type="character" w:customStyle="1" w:styleId="2110">
    <w:name w:val="Знак Знак211"/>
    <w:rsid w:val="00862527"/>
    <w:rPr>
      <w:sz w:val="22"/>
      <w:szCs w:val="22"/>
      <w:lang w:val="ru-RU" w:bidi="ar-SA"/>
    </w:rPr>
  </w:style>
  <w:style w:type="character" w:customStyle="1" w:styleId="191">
    <w:name w:val="Знак Знак191"/>
    <w:rsid w:val="00862527"/>
    <w:rPr>
      <w:rFonts w:ascii="KZ Arial" w:hAnsi="KZ Arial" w:cs="KZ Arial"/>
      <w:sz w:val="22"/>
      <w:szCs w:val="22"/>
      <w:lang w:val="en-US" w:bidi="ar-SA"/>
    </w:rPr>
  </w:style>
  <w:style w:type="character" w:customStyle="1" w:styleId="181">
    <w:name w:val="Знак Знак181"/>
    <w:rsid w:val="00862527"/>
    <w:rPr>
      <w:lang w:val="en-US" w:bidi="ar-SA"/>
    </w:rPr>
  </w:style>
  <w:style w:type="character" w:customStyle="1" w:styleId="171">
    <w:name w:val="Знак Знак171"/>
    <w:rsid w:val="00862527"/>
    <w:rPr>
      <w:rFonts w:ascii="KZ Arial" w:hAnsi="KZ Arial" w:cs="KZ Arial"/>
      <w:sz w:val="22"/>
      <w:szCs w:val="22"/>
      <w:lang w:val="ru-RU" w:bidi="ar-SA"/>
    </w:rPr>
  </w:style>
  <w:style w:type="character" w:customStyle="1" w:styleId="161">
    <w:name w:val="Знак Знак161"/>
    <w:rsid w:val="00862527"/>
    <w:rPr>
      <w:lang w:val="ru-RU" w:bidi="ar-SA"/>
    </w:rPr>
  </w:style>
  <w:style w:type="character" w:customStyle="1" w:styleId="151">
    <w:name w:val="Знак Знак151"/>
    <w:rsid w:val="00862527"/>
    <w:rPr>
      <w:sz w:val="24"/>
      <w:szCs w:val="24"/>
      <w:lang w:val="ru-RU" w:bidi="ar-SA"/>
    </w:rPr>
  </w:style>
  <w:style w:type="character" w:customStyle="1" w:styleId="141">
    <w:name w:val="Знак Знак141"/>
    <w:rsid w:val="00862527"/>
    <w:rPr>
      <w:lang w:val="ru-RU" w:bidi="ar-SA"/>
    </w:rPr>
  </w:style>
  <w:style w:type="character" w:customStyle="1" w:styleId="131">
    <w:name w:val="Знак Знак131"/>
    <w:rsid w:val="00862527"/>
    <w:rPr>
      <w:lang w:val="ru-RU" w:bidi="ar-SA"/>
    </w:rPr>
  </w:style>
  <w:style w:type="character" w:customStyle="1" w:styleId="121">
    <w:name w:val="Знак Знак121"/>
    <w:basedOn w:val="2110"/>
    <w:rsid w:val="00862527"/>
  </w:style>
  <w:style w:type="character" w:customStyle="1" w:styleId="111">
    <w:name w:val="Знак Знак111"/>
    <w:rsid w:val="00862527"/>
    <w:rPr>
      <w:lang w:val="ru-RU" w:bidi="ar-SA"/>
    </w:rPr>
  </w:style>
  <w:style w:type="character" w:customStyle="1" w:styleId="101">
    <w:name w:val="Знак Знак101"/>
    <w:rsid w:val="00862527"/>
    <w:rPr>
      <w:b/>
      <w:bCs/>
      <w:kern w:val="2"/>
      <w:sz w:val="32"/>
      <w:szCs w:val="32"/>
      <w:lang w:val="ru-RU" w:bidi="ar-SA"/>
    </w:rPr>
  </w:style>
  <w:style w:type="character" w:customStyle="1" w:styleId="910">
    <w:name w:val="Знак Знак91"/>
    <w:rsid w:val="00862527"/>
    <w:rPr>
      <w:sz w:val="16"/>
      <w:szCs w:val="16"/>
      <w:lang w:val="ru-RU" w:bidi="ar-SA"/>
    </w:rPr>
  </w:style>
  <w:style w:type="character" w:customStyle="1" w:styleId="810">
    <w:name w:val="Знак Знак81"/>
    <w:rsid w:val="00862527"/>
    <w:rPr>
      <w:sz w:val="24"/>
      <w:szCs w:val="24"/>
      <w:lang w:val="ru-RU" w:bidi="ar-SA"/>
    </w:rPr>
  </w:style>
  <w:style w:type="character" w:customStyle="1" w:styleId="710">
    <w:name w:val="Знак Знак71"/>
    <w:rsid w:val="00862527"/>
    <w:rPr>
      <w:lang w:val="ru-RU" w:bidi="ar-SA"/>
    </w:rPr>
  </w:style>
  <w:style w:type="character" w:customStyle="1" w:styleId="610">
    <w:name w:val="Знак Знак61"/>
    <w:rsid w:val="00862527"/>
    <w:rPr>
      <w:lang w:val="ru-RU" w:bidi="ar-SA"/>
    </w:rPr>
  </w:style>
  <w:style w:type="character" w:customStyle="1" w:styleId="510">
    <w:name w:val="Знак Знак51"/>
    <w:rsid w:val="00862527"/>
    <w:rPr>
      <w:lang w:val="ru-RU" w:bidi="ar-SA"/>
    </w:rPr>
  </w:style>
  <w:style w:type="character" w:customStyle="1" w:styleId="410">
    <w:name w:val="Знак Знак41"/>
    <w:rsid w:val="00862527"/>
    <w:rPr>
      <w:rFonts w:ascii="Courier New" w:hAnsi="Courier New" w:cs="Cambria"/>
      <w:lang w:val="ru-RU" w:bidi="ar-SA"/>
    </w:rPr>
  </w:style>
  <w:style w:type="character" w:customStyle="1" w:styleId="350">
    <w:name w:val="Знак Знак35"/>
    <w:rsid w:val="00862527"/>
    <w:rPr>
      <w:lang w:bidi="ar-SA"/>
    </w:rPr>
  </w:style>
  <w:style w:type="character" w:customStyle="1" w:styleId="2100">
    <w:name w:val="Знак Знак210"/>
    <w:rsid w:val="00862527"/>
    <w:rPr>
      <w:rFonts w:ascii="Courier New" w:hAnsi="Courier New" w:cs="Cambria"/>
      <w:lang w:val="ru-RU" w:bidi="ar-SA"/>
    </w:rPr>
  </w:style>
  <w:style w:type="character" w:customStyle="1" w:styleId="Heading1Char">
    <w:name w:val="Heading 1 Char"/>
    <w:rsid w:val="00862527"/>
    <w:rPr>
      <w:rFonts w:ascii="Cambria" w:hAnsi="Cambria" w:cs="Times New Roman"/>
      <w:b/>
      <w:kern w:val="2"/>
      <w:sz w:val="32"/>
    </w:rPr>
  </w:style>
  <w:style w:type="character" w:customStyle="1" w:styleId="Heading2Char">
    <w:name w:val="Heading 2 Char"/>
    <w:rsid w:val="00862527"/>
    <w:rPr>
      <w:rFonts w:ascii="Cambria" w:hAnsi="Cambria" w:cs="Times New Roman"/>
      <w:b/>
      <w:i/>
      <w:sz w:val="28"/>
    </w:rPr>
  </w:style>
  <w:style w:type="character" w:customStyle="1" w:styleId="Heading3Char">
    <w:name w:val="Heading 3 Char"/>
    <w:rsid w:val="00862527"/>
    <w:rPr>
      <w:rFonts w:ascii="Cambria" w:hAnsi="Cambria" w:cs="Times New Roman"/>
      <w:b/>
      <w:sz w:val="26"/>
    </w:rPr>
  </w:style>
  <w:style w:type="character" w:customStyle="1" w:styleId="Heading4Char">
    <w:name w:val="Heading 4 Char"/>
    <w:rsid w:val="00862527"/>
    <w:rPr>
      <w:rFonts w:cs="Times New Roman"/>
      <w:b/>
      <w:sz w:val="28"/>
    </w:rPr>
  </w:style>
  <w:style w:type="character" w:customStyle="1" w:styleId="Heading5Char">
    <w:name w:val="Heading 5 Char"/>
    <w:rsid w:val="00862527"/>
    <w:rPr>
      <w:rFonts w:cs="Times New Roman"/>
      <w:b/>
      <w:i/>
      <w:sz w:val="26"/>
    </w:rPr>
  </w:style>
  <w:style w:type="character" w:customStyle="1" w:styleId="Heading6Char">
    <w:name w:val="Heading 6 Char"/>
    <w:rsid w:val="00862527"/>
    <w:rPr>
      <w:rFonts w:cs="Times New Roman"/>
      <w:b/>
    </w:rPr>
  </w:style>
  <w:style w:type="character" w:customStyle="1" w:styleId="Heading7Char">
    <w:name w:val="Heading 7 Char"/>
    <w:rsid w:val="00862527"/>
    <w:rPr>
      <w:rFonts w:cs="Times New Roman"/>
      <w:sz w:val="24"/>
    </w:rPr>
  </w:style>
  <w:style w:type="character" w:customStyle="1" w:styleId="Heading8Char">
    <w:name w:val="Heading 8 Char"/>
    <w:rsid w:val="00862527"/>
    <w:rPr>
      <w:rFonts w:cs="Times New Roman"/>
      <w:i/>
      <w:sz w:val="24"/>
    </w:rPr>
  </w:style>
  <w:style w:type="character" w:customStyle="1" w:styleId="Heading9Char">
    <w:name w:val="Heading 9 Char"/>
    <w:rsid w:val="00862527"/>
    <w:rPr>
      <w:rFonts w:ascii="Cambria" w:hAnsi="Cambria" w:cs="Times New Roman"/>
    </w:rPr>
  </w:style>
  <w:style w:type="character" w:customStyle="1" w:styleId="BodyText2Char">
    <w:name w:val="Body Text 2 Char"/>
    <w:rsid w:val="00862527"/>
    <w:rPr>
      <w:rFonts w:ascii="Times New Roman" w:hAnsi="Times New Roman" w:cs="Times New Roman"/>
      <w:sz w:val="20"/>
    </w:rPr>
  </w:style>
  <w:style w:type="character" w:customStyle="1" w:styleId="DocumentMapChar">
    <w:name w:val="Document Map Char"/>
    <w:rsid w:val="00862527"/>
    <w:rPr>
      <w:rFonts w:ascii="Times New Roman" w:hAnsi="Times New Roman" w:cs="Times New Roman"/>
      <w:sz w:val="2"/>
    </w:rPr>
  </w:style>
  <w:style w:type="character" w:customStyle="1" w:styleId="HeaderChar">
    <w:name w:val="Header Char"/>
    <w:rsid w:val="00862527"/>
    <w:rPr>
      <w:rFonts w:ascii="Times New Roman" w:hAnsi="Times New Roman" w:cs="Times New Roman"/>
      <w:sz w:val="20"/>
    </w:rPr>
  </w:style>
  <w:style w:type="character" w:customStyle="1" w:styleId="FooterChar">
    <w:name w:val="Footer Char"/>
    <w:rsid w:val="00862527"/>
    <w:rPr>
      <w:rFonts w:ascii="Times New Roman" w:hAnsi="Times New Roman" w:cs="Times New Roman"/>
      <w:sz w:val="20"/>
    </w:rPr>
  </w:style>
  <w:style w:type="character" w:customStyle="1" w:styleId="FootnoteTextChar">
    <w:name w:val="Footnote Text Char"/>
    <w:rsid w:val="00862527"/>
    <w:rPr>
      <w:rFonts w:ascii="Times New Roman" w:hAnsi="Times New Roman" w:cs="Times New Roman"/>
      <w:sz w:val="20"/>
    </w:rPr>
  </w:style>
  <w:style w:type="character" w:customStyle="1" w:styleId="BodyTextChar">
    <w:name w:val="Body Text Char"/>
    <w:rsid w:val="00862527"/>
    <w:rPr>
      <w:rFonts w:ascii="Times New Roman" w:hAnsi="Times New Roman" w:cs="Times New Roman"/>
      <w:sz w:val="20"/>
    </w:rPr>
  </w:style>
  <w:style w:type="character" w:customStyle="1" w:styleId="BodyTextIndentChar">
    <w:name w:val="Body Text Indent Char"/>
    <w:rsid w:val="00862527"/>
    <w:rPr>
      <w:rFonts w:ascii="Times New Roman" w:hAnsi="Times New Roman" w:cs="Times New Roman"/>
      <w:sz w:val="20"/>
    </w:rPr>
  </w:style>
  <w:style w:type="character" w:customStyle="1" w:styleId="BodyText3Char">
    <w:name w:val="Body Text 3 Char"/>
    <w:rsid w:val="00862527"/>
    <w:rPr>
      <w:rFonts w:ascii="Times New Roman" w:hAnsi="Times New Roman" w:cs="Times New Roman"/>
      <w:sz w:val="16"/>
    </w:rPr>
  </w:style>
  <w:style w:type="character" w:customStyle="1" w:styleId="BodyTextIndent2Char">
    <w:name w:val="Body Text Indent 2 Char"/>
    <w:rsid w:val="00862527"/>
    <w:rPr>
      <w:rFonts w:ascii="Times New Roman" w:hAnsi="Times New Roman" w:cs="Times New Roman"/>
      <w:sz w:val="20"/>
    </w:rPr>
  </w:style>
  <w:style w:type="character" w:customStyle="1" w:styleId="CommentTextChar">
    <w:name w:val="Comment Text Char"/>
    <w:rsid w:val="00862527"/>
    <w:rPr>
      <w:rFonts w:ascii="Times New Roman" w:hAnsi="Times New Roman" w:cs="Times New Roman"/>
      <w:sz w:val="20"/>
    </w:rPr>
  </w:style>
  <w:style w:type="character" w:customStyle="1" w:styleId="CommentSubjectChar">
    <w:name w:val="Comment Subject Char"/>
    <w:rsid w:val="00862527"/>
    <w:rPr>
      <w:rFonts w:ascii="Times New Roman" w:hAnsi="Times New Roman" w:cs="Times New Roman"/>
      <w:b/>
      <w:sz w:val="20"/>
    </w:rPr>
  </w:style>
  <w:style w:type="character" w:customStyle="1" w:styleId="BalloonTextChar">
    <w:name w:val="Balloon Text Char"/>
    <w:rsid w:val="00862527"/>
    <w:rPr>
      <w:rFonts w:ascii="Times New Roman" w:hAnsi="Times New Roman" w:cs="Times New Roman"/>
      <w:sz w:val="2"/>
    </w:rPr>
  </w:style>
  <w:style w:type="character" w:customStyle="1" w:styleId="1f3">
    <w:name w:val="Заголов 1 Знак"/>
    <w:rsid w:val="00862527"/>
    <w:rPr>
      <w:rFonts w:ascii="Arial" w:eastAsia="Times New Roman" w:hAnsi="Arial" w:cs="Times New Roman"/>
      <w:b w:val="0"/>
      <w:bCs w:val="0"/>
      <w:caps w:val="0"/>
      <w:smallCaps w:val="0"/>
      <w:color w:val="365F91"/>
      <w:spacing w:val="20"/>
      <w:kern w:val="2"/>
      <w:sz w:val="20"/>
      <w:szCs w:val="20"/>
      <w:lang w:val="ru-RU"/>
    </w:rPr>
  </w:style>
  <w:style w:type="character" w:customStyle="1" w:styleId="MessageHeaderChar">
    <w:name w:val="Message Header Char"/>
    <w:rsid w:val="00862527"/>
    <w:rPr>
      <w:rFonts w:ascii="Cambria" w:hAnsi="Cambria" w:cs="Times New Roman"/>
      <w:sz w:val="24"/>
      <w:highlight w:val="lightGray"/>
    </w:rPr>
  </w:style>
  <w:style w:type="character" w:customStyle="1" w:styleId="DateChar">
    <w:name w:val="Date Char"/>
    <w:rsid w:val="00862527"/>
    <w:rPr>
      <w:rFonts w:ascii="Times New Roman" w:hAnsi="Times New Roman" w:cs="Times New Roman"/>
      <w:sz w:val="20"/>
    </w:rPr>
  </w:style>
  <w:style w:type="character" w:customStyle="1" w:styleId="NoteHeadingChar">
    <w:name w:val="Note Heading Char"/>
    <w:rsid w:val="00862527"/>
    <w:rPr>
      <w:rFonts w:ascii="Times New Roman" w:hAnsi="Times New Roman" w:cs="Times New Roman"/>
      <w:sz w:val="20"/>
    </w:rPr>
  </w:style>
  <w:style w:type="character" w:customStyle="1" w:styleId="BodyTextFirstIndentChar">
    <w:name w:val="Body Text First Indent Char"/>
    <w:basedOn w:val="BodyTextChar"/>
    <w:rsid w:val="00862527"/>
  </w:style>
  <w:style w:type="character" w:customStyle="1" w:styleId="BodyTextFirstIndent2Char">
    <w:name w:val="Body Text First Indent 2 Char"/>
    <w:basedOn w:val="BodyTextIndentChar"/>
    <w:rsid w:val="00862527"/>
  </w:style>
  <w:style w:type="character" w:customStyle="1" w:styleId="TitleChar">
    <w:name w:val="Title Char"/>
    <w:rsid w:val="00862527"/>
    <w:rPr>
      <w:rFonts w:ascii="Cambria" w:hAnsi="Cambria" w:cs="Times New Roman"/>
      <w:b/>
      <w:kern w:val="2"/>
      <w:sz w:val="32"/>
    </w:rPr>
  </w:style>
  <w:style w:type="character" w:customStyle="1" w:styleId="BodyTextIndent3Char">
    <w:name w:val="Body Text Indent 3 Char"/>
    <w:rsid w:val="00862527"/>
    <w:rPr>
      <w:rFonts w:ascii="Times New Roman" w:hAnsi="Times New Roman" w:cs="Times New Roman"/>
      <w:sz w:val="16"/>
    </w:rPr>
  </w:style>
  <w:style w:type="character" w:customStyle="1" w:styleId="SubtitleChar">
    <w:name w:val="Subtitle Char"/>
    <w:rsid w:val="00862527"/>
    <w:rPr>
      <w:rFonts w:ascii="Cambria" w:hAnsi="Cambria" w:cs="Times New Roman"/>
      <w:sz w:val="24"/>
    </w:rPr>
  </w:style>
  <w:style w:type="character" w:customStyle="1" w:styleId="SignatureChar">
    <w:name w:val="Signature Char"/>
    <w:rsid w:val="00862527"/>
    <w:rPr>
      <w:rFonts w:ascii="Times New Roman" w:hAnsi="Times New Roman" w:cs="Times New Roman"/>
      <w:sz w:val="20"/>
    </w:rPr>
  </w:style>
  <w:style w:type="character" w:customStyle="1" w:styleId="SalutationChar">
    <w:name w:val="Salutation Char"/>
    <w:rsid w:val="00862527"/>
    <w:rPr>
      <w:rFonts w:ascii="Times New Roman" w:hAnsi="Times New Roman" w:cs="Times New Roman"/>
      <w:sz w:val="20"/>
    </w:rPr>
  </w:style>
  <w:style w:type="character" w:customStyle="1" w:styleId="ClosingChar">
    <w:name w:val="Closing Char"/>
    <w:rsid w:val="00862527"/>
    <w:rPr>
      <w:rFonts w:ascii="Times New Roman" w:hAnsi="Times New Roman" w:cs="Times New Roman"/>
      <w:sz w:val="20"/>
    </w:rPr>
  </w:style>
  <w:style w:type="character" w:customStyle="1" w:styleId="PlainTextChar">
    <w:name w:val="Plain Text Char"/>
    <w:rsid w:val="00862527"/>
    <w:rPr>
      <w:rFonts w:ascii="Courier New" w:hAnsi="Courier New" w:cs="Times New Roman"/>
      <w:sz w:val="20"/>
    </w:rPr>
  </w:style>
  <w:style w:type="character" w:customStyle="1" w:styleId="aff4">
    <w:name w:val="ОснТекст: Знак"/>
    <w:rsid w:val="00862527"/>
    <w:rPr>
      <w:rFonts w:ascii="Times New Roman" w:eastAsia="Times New Roman" w:hAnsi="Times New Roman" w:cs="Times New Roman"/>
      <w:lang w:val="ru-RU" w:bidi="ar-SA"/>
    </w:rPr>
  </w:style>
  <w:style w:type="character" w:customStyle="1" w:styleId="1f4">
    <w:name w:val="Схема документа Знак1"/>
    <w:rsid w:val="00862527"/>
    <w:rPr>
      <w:rFonts w:ascii="Tahoma" w:hAnsi="Tahoma" w:cs="Times New Roman"/>
      <w:highlight w:val="darkBlue"/>
    </w:rPr>
  </w:style>
  <w:style w:type="character" w:customStyle="1" w:styleId="1f5">
    <w:name w:val="Текст сноски Знак1"/>
    <w:rsid w:val="00862527"/>
    <w:rPr>
      <w:rFonts w:ascii="Arial" w:hAnsi="Arial" w:cs="Times New Roman"/>
      <w:sz w:val="18"/>
    </w:rPr>
  </w:style>
  <w:style w:type="character" w:customStyle="1" w:styleId="1f6">
    <w:name w:val="Текст примечания Знак1"/>
    <w:rsid w:val="00862527"/>
    <w:rPr>
      <w:rFonts w:cs="Times New Roman"/>
    </w:rPr>
  </w:style>
  <w:style w:type="character" w:customStyle="1" w:styleId="EndnoteTextChar">
    <w:name w:val="Endnote Text Char"/>
    <w:rsid w:val="00862527"/>
    <w:rPr>
      <w:rFonts w:ascii="Times New Roman" w:hAnsi="Times New Roman" w:cs="Times New Roman"/>
      <w:sz w:val="20"/>
    </w:rPr>
  </w:style>
  <w:style w:type="character" w:customStyle="1" w:styleId="2f">
    <w:name w:val="Текст концевой сноски Знак2"/>
    <w:rsid w:val="00862527"/>
    <w:rPr>
      <w:rFonts w:ascii="Times New Roman" w:hAnsi="Times New Roman" w:cs="Times New Roman"/>
      <w:kern w:val="0"/>
      <w:sz w:val="20"/>
      <w:szCs w:val="20"/>
    </w:rPr>
  </w:style>
  <w:style w:type="character" w:customStyle="1" w:styleId="MacroTextChar">
    <w:name w:val="Macro Text Char"/>
    <w:rsid w:val="00862527"/>
    <w:rPr>
      <w:rFonts w:ascii="Courier New" w:hAnsi="Courier New" w:cs="Times New Roman"/>
      <w:lang w:val="ru-RU"/>
    </w:rPr>
  </w:style>
  <w:style w:type="character" w:customStyle="1" w:styleId="1f7">
    <w:name w:val="Тема примечания Знак1"/>
    <w:basedOn w:val="aff0"/>
    <w:rsid w:val="00862527"/>
  </w:style>
  <w:style w:type="character" w:customStyle="1" w:styleId="1f8">
    <w:name w:val="Текст выноски Знак1"/>
    <w:rsid w:val="00862527"/>
    <w:rPr>
      <w:rFonts w:ascii="Tahoma" w:hAnsi="Tahoma" w:cs="Tahoma"/>
      <w:kern w:val="0"/>
      <w:sz w:val="16"/>
      <w:szCs w:val="16"/>
    </w:rPr>
  </w:style>
  <w:style w:type="character" w:customStyle="1" w:styleId="312">
    <w:name w:val="Основной текст с отступом 3 Знак1"/>
    <w:rsid w:val="00862527"/>
    <w:rPr>
      <w:rFonts w:cs="Times New Roman"/>
      <w:sz w:val="16"/>
      <w:szCs w:val="16"/>
      <w:lang w:val="ru-RU" w:bidi="ar-SA"/>
    </w:rPr>
  </w:style>
  <w:style w:type="character" w:styleId="aff5">
    <w:name w:val="FollowedHyperlink"/>
    <w:rsid w:val="00862527"/>
    <w:rPr>
      <w:rFonts w:cs="Times New Roman"/>
      <w:color w:val="800080"/>
      <w:u w:val="single"/>
    </w:rPr>
  </w:style>
  <w:style w:type="character" w:customStyle="1" w:styleId="212">
    <w:name w:val="Основной текст 2 Знак1"/>
    <w:rsid w:val="00862527"/>
    <w:rPr>
      <w:rFonts w:ascii="Arial" w:hAnsi="Arial" w:cs="Times New Roman"/>
      <w:b/>
      <w:sz w:val="24"/>
    </w:rPr>
  </w:style>
  <w:style w:type="character" w:customStyle="1" w:styleId="222">
    <w:name w:val="Основной текст 2 Знак2"/>
    <w:rsid w:val="00862527"/>
    <w:rPr>
      <w:rFonts w:cs="Times New Roman"/>
    </w:rPr>
  </w:style>
  <w:style w:type="character" w:customStyle="1" w:styleId="aff6">
    <w:name w:val="сноска к таблице прод Знак"/>
    <w:basedOn w:val="aff3"/>
    <w:rsid w:val="00862527"/>
  </w:style>
  <w:style w:type="character" w:customStyle="1" w:styleId="aff7">
    <w:name w:val="сноска к таблице ед измирения Знак"/>
    <w:basedOn w:val="aa"/>
    <w:rsid w:val="00862527"/>
    <w:rPr>
      <w:rFonts w:ascii="Arial" w:hAnsi="Arial" w:cs="Arial"/>
      <w:sz w:val="14"/>
    </w:rPr>
  </w:style>
  <w:style w:type="paragraph" w:customStyle="1" w:styleId="aff8">
    <w:name w:val="Заголовок"/>
    <w:basedOn w:val="a0"/>
    <w:next w:val="aff9"/>
    <w:rsid w:val="00862527"/>
    <w:pPr>
      <w:autoSpaceDE w:val="0"/>
      <w:spacing w:before="240" w:after="60"/>
      <w:jc w:val="center"/>
    </w:pPr>
    <w:rPr>
      <w:b/>
      <w:bCs/>
      <w:kern w:val="2"/>
      <w:sz w:val="32"/>
      <w:szCs w:val="32"/>
    </w:rPr>
  </w:style>
  <w:style w:type="paragraph" w:styleId="aff9">
    <w:name w:val="Body Text"/>
    <w:basedOn w:val="a0"/>
    <w:link w:val="2f0"/>
    <w:rsid w:val="00862527"/>
    <w:rPr>
      <w:sz w:val="22"/>
      <w:szCs w:val="22"/>
    </w:rPr>
  </w:style>
  <w:style w:type="character" w:customStyle="1" w:styleId="2f0">
    <w:name w:val="Основной текст Знак2"/>
    <w:basedOn w:val="a2"/>
    <w:link w:val="aff9"/>
    <w:rsid w:val="00862527"/>
    <w:rPr>
      <w:rFonts w:ascii="Times New Roman" w:eastAsia="Times New Roman" w:hAnsi="Times New Roman" w:cs="Times New Roman"/>
      <w:lang w:eastAsia="zh-CN"/>
    </w:rPr>
  </w:style>
  <w:style w:type="paragraph" w:styleId="affa">
    <w:name w:val="List"/>
    <w:basedOn w:val="a0"/>
    <w:rsid w:val="00862527"/>
    <w:pPr>
      <w:ind w:left="283" w:hanging="283"/>
    </w:pPr>
  </w:style>
  <w:style w:type="paragraph" w:styleId="affb">
    <w:name w:val="caption"/>
    <w:basedOn w:val="a0"/>
    <w:qFormat/>
    <w:rsid w:val="00862527"/>
    <w:pPr>
      <w:suppressLineNumbers/>
      <w:spacing w:before="120" w:after="120"/>
    </w:pPr>
    <w:rPr>
      <w:rFonts w:cs="Arial"/>
      <w:i/>
      <w:iCs/>
      <w:sz w:val="24"/>
      <w:szCs w:val="24"/>
    </w:rPr>
  </w:style>
  <w:style w:type="paragraph" w:customStyle="1" w:styleId="1f9">
    <w:name w:val="Указатель1"/>
    <w:basedOn w:val="a0"/>
    <w:rsid w:val="00862527"/>
    <w:pPr>
      <w:suppressLineNumbers/>
    </w:pPr>
    <w:rPr>
      <w:rFonts w:cs="Arial"/>
    </w:rPr>
  </w:style>
  <w:style w:type="paragraph" w:customStyle="1" w:styleId="a1">
    <w:name w:val="ОснТекст"/>
    <w:rsid w:val="00862527"/>
    <w:pPr>
      <w:suppressAutoHyphens/>
      <w:ind w:firstLine="709"/>
      <w:jc w:val="both"/>
    </w:pPr>
    <w:rPr>
      <w:rFonts w:ascii="Times New Roman" w:eastAsia="Times New Roman" w:hAnsi="Times New Roman"/>
      <w:lang w:eastAsia="zh-CN"/>
    </w:rPr>
  </w:style>
  <w:style w:type="paragraph" w:customStyle="1" w:styleId="First">
    <w:name w:val="FirstОснТекст"/>
    <w:basedOn w:val="a1"/>
    <w:next w:val="a1"/>
    <w:qFormat/>
    <w:rsid w:val="00862527"/>
    <w:pPr>
      <w:spacing w:before="160"/>
      <w:ind w:firstLine="0"/>
    </w:pPr>
  </w:style>
  <w:style w:type="paragraph" w:customStyle="1" w:styleId="OsnTxt">
    <w:name w:val="OsnTxt"/>
    <w:rsid w:val="00862527"/>
    <w:pPr>
      <w:suppressAutoHyphens/>
      <w:spacing w:line="280" w:lineRule="exact"/>
      <w:ind w:firstLine="794"/>
      <w:jc w:val="both"/>
    </w:pPr>
    <w:rPr>
      <w:rFonts w:ascii="Arial" w:eastAsia="Times New Roman" w:hAnsi="Arial" w:cs="Arial"/>
      <w:lang w:eastAsia="zh-CN"/>
    </w:rPr>
  </w:style>
  <w:style w:type="paragraph" w:customStyle="1" w:styleId="1fa">
    <w:name w:val="Схема документа1"/>
    <w:basedOn w:val="a0"/>
    <w:rsid w:val="00862527"/>
    <w:pPr>
      <w:shd w:val="clear" w:color="auto" w:fill="000080"/>
    </w:pPr>
    <w:rPr>
      <w:rFonts w:ascii="Tahoma" w:hAnsi="Tahoma" w:cs="Tahoma"/>
    </w:rPr>
  </w:style>
  <w:style w:type="paragraph" w:customStyle="1" w:styleId="affc">
    <w:name w:val="Верхний и нижний колонтитулы"/>
    <w:basedOn w:val="a0"/>
    <w:rsid w:val="00862527"/>
    <w:pPr>
      <w:suppressLineNumbers/>
      <w:tabs>
        <w:tab w:val="center" w:pos="4819"/>
        <w:tab w:val="right" w:pos="9638"/>
      </w:tabs>
    </w:pPr>
  </w:style>
  <w:style w:type="paragraph" w:styleId="affd">
    <w:name w:val="header"/>
    <w:basedOn w:val="a0"/>
    <w:link w:val="1fb"/>
    <w:rsid w:val="00862527"/>
    <w:pPr>
      <w:tabs>
        <w:tab w:val="center" w:pos="4153"/>
        <w:tab w:val="right" w:pos="8306"/>
      </w:tabs>
    </w:pPr>
  </w:style>
  <w:style w:type="character" w:customStyle="1" w:styleId="1fb">
    <w:name w:val="Верхний колонтитул Знак1"/>
    <w:basedOn w:val="a2"/>
    <w:link w:val="affd"/>
    <w:rsid w:val="00862527"/>
    <w:rPr>
      <w:rFonts w:ascii="Times New Roman" w:eastAsia="Times New Roman" w:hAnsi="Times New Roman" w:cs="Times New Roman"/>
      <w:sz w:val="20"/>
      <w:szCs w:val="20"/>
      <w:lang w:eastAsia="zh-CN"/>
    </w:rPr>
  </w:style>
  <w:style w:type="paragraph" w:customStyle="1" w:styleId="Sp">
    <w:name w:val="Sp"/>
    <w:rsid w:val="00862527"/>
    <w:pPr>
      <w:tabs>
        <w:tab w:val="left" w:pos="1247"/>
      </w:tabs>
      <w:suppressAutoHyphens/>
      <w:spacing w:line="260" w:lineRule="exact"/>
      <w:ind w:firstLine="794"/>
      <w:jc w:val="both"/>
    </w:pPr>
    <w:rPr>
      <w:rFonts w:ascii="Arial" w:eastAsia="Times New Roman" w:hAnsi="Arial" w:cs="Arial"/>
      <w:sz w:val="19"/>
      <w:szCs w:val="19"/>
      <w:lang w:eastAsia="zh-CN"/>
    </w:rPr>
  </w:style>
  <w:style w:type="paragraph" w:customStyle="1" w:styleId="OsnTxt0">
    <w:name w:val="OsnTxt:"/>
    <w:basedOn w:val="OsnTxt"/>
    <w:rsid w:val="00862527"/>
    <w:pPr>
      <w:spacing w:after="40"/>
    </w:pPr>
  </w:style>
  <w:style w:type="paragraph" w:customStyle="1" w:styleId="Abz1">
    <w:name w:val="Abz1"/>
    <w:basedOn w:val="OsnTxt"/>
    <w:rsid w:val="00862527"/>
    <w:pPr>
      <w:spacing w:before="120"/>
    </w:pPr>
  </w:style>
  <w:style w:type="paragraph" w:customStyle="1" w:styleId="Abz10">
    <w:name w:val="Abz1:"/>
    <w:basedOn w:val="Abz1"/>
    <w:rsid w:val="00862527"/>
    <w:pPr>
      <w:spacing w:after="20"/>
    </w:pPr>
  </w:style>
  <w:style w:type="paragraph" w:customStyle="1" w:styleId="ShapTabl">
    <w:name w:val="ShapTabl"/>
    <w:basedOn w:val="OsnTxt"/>
    <w:rsid w:val="00862527"/>
    <w:pPr>
      <w:spacing w:line="240" w:lineRule="auto"/>
      <w:ind w:firstLine="0"/>
      <w:jc w:val="center"/>
    </w:pPr>
    <w:rPr>
      <w:sz w:val="18"/>
      <w:szCs w:val="18"/>
    </w:rPr>
  </w:style>
  <w:style w:type="paragraph" w:customStyle="1" w:styleId="Stlb">
    <w:name w:val="Stlb"/>
    <w:basedOn w:val="ShapTabl"/>
    <w:rsid w:val="00862527"/>
    <w:pPr>
      <w:jc w:val="right"/>
    </w:pPr>
  </w:style>
  <w:style w:type="paragraph" w:styleId="affe">
    <w:name w:val="footer"/>
    <w:basedOn w:val="a0"/>
    <w:link w:val="1fc"/>
    <w:rsid w:val="00862527"/>
    <w:pPr>
      <w:tabs>
        <w:tab w:val="center" w:pos="4153"/>
        <w:tab w:val="right" w:pos="8306"/>
      </w:tabs>
    </w:pPr>
  </w:style>
  <w:style w:type="character" w:customStyle="1" w:styleId="1fc">
    <w:name w:val="Нижний колонтитул Знак1"/>
    <w:basedOn w:val="a2"/>
    <w:link w:val="affe"/>
    <w:rsid w:val="00862527"/>
    <w:rPr>
      <w:rFonts w:ascii="Times New Roman" w:eastAsia="Times New Roman" w:hAnsi="Times New Roman" w:cs="Times New Roman"/>
      <w:sz w:val="20"/>
      <w:szCs w:val="20"/>
      <w:lang w:eastAsia="zh-CN"/>
    </w:rPr>
  </w:style>
  <w:style w:type="paragraph" w:customStyle="1" w:styleId="Shema">
    <w:name w:val="Shema"/>
    <w:rsid w:val="00862527"/>
    <w:pPr>
      <w:suppressAutoHyphens/>
      <w:jc w:val="center"/>
    </w:pPr>
    <w:rPr>
      <w:rFonts w:ascii="Arial" w:eastAsia="Times New Roman" w:hAnsi="Arial" w:cs="Arial"/>
      <w:sz w:val="17"/>
      <w:szCs w:val="17"/>
      <w:lang w:eastAsia="zh-CN"/>
    </w:rPr>
  </w:style>
  <w:style w:type="paragraph" w:customStyle="1" w:styleId="Bok">
    <w:name w:val="Bok"/>
    <w:basedOn w:val="ShapTabl"/>
    <w:rsid w:val="00862527"/>
    <w:pPr>
      <w:jc w:val="left"/>
    </w:pPr>
  </w:style>
  <w:style w:type="paragraph" w:customStyle="1" w:styleId="TxtTabl">
    <w:name w:val="TxtTabl"/>
    <w:basedOn w:val="ShapTabl"/>
    <w:rsid w:val="00862527"/>
    <w:pPr>
      <w:jc w:val="left"/>
    </w:pPr>
  </w:style>
  <w:style w:type="paragraph" w:customStyle="1" w:styleId="SpI">
    <w:name w:val="Sp.I"/>
    <w:basedOn w:val="Sp"/>
    <w:rsid w:val="00862527"/>
  </w:style>
  <w:style w:type="paragraph" w:customStyle="1" w:styleId="SpII">
    <w:name w:val="Sp.II"/>
    <w:basedOn w:val="Sp"/>
    <w:rsid w:val="00862527"/>
    <w:pPr>
      <w:tabs>
        <w:tab w:val="clear" w:pos="1247"/>
        <w:tab w:val="left" w:pos="1701"/>
      </w:tabs>
      <w:ind w:left="1701" w:hanging="454"/>
    </w:pPr>
  </w:style>
  <w:style w:type="paragraph" w:customStyle="1" w:styleId="SpIII">
    <w:name w:val="Sp.III"/>
    <w:basedOn w:val="Sp"/>
    <w:rsid w:val="00862527"/>
    <w:pPr>
      <w:tabs>
        <w:tab w:val="clear" w:pos="1247"/>
        <w:tab w:val="left" w:pos="2155"/>
      </w:tabs>
      <w:ind w:left="2155" w:hanging="454"/>
    </w:pPr>
  </w:style>
  <w:style w:type="paragraph" w:customStyle="1" w:styleId="Graf">
    <w:name w:val="Graf"/>
    <w:basedOn w:val="OsnTxt"/>
    <w:rsid w:val="00862527"/>
    <w:pPr>
      <w:spacing w:line="240" w:lineRule="auto"/>
      <w:ind w:firstLine="0"/>
      <w:jc w:val="left"/>
    </w:pPr>
    <w:rPr>
      <w:sz w:val="16"/>
      <w:szCs w:val="16"/>
    </w:rPr>
  </w:style>
  <w:style w:type="paragraph" w:styleId="1fd">
    <w:name w:val="toc 1"/>
    <w:basedOn w:val="OsnTxt"/>
    <w:next w:val="a0"/>
    <w:rsid w:val="00862527"/>
    <w:pPr>
      <w:tabs>
        <w:tab w:val="left" w:pos="480"/>
        <w:tab w:val="right" w:leader="dot" w:pos="9344"/>
      </w:tabs>
      <w:ind w:right="1134" w:firstLine="0"/>
      <w:jc w:val="left"/>
    </w:pPr>
  </w:style>
  <w:style w:type="paragraph" w:customStyle="1" w:styleId="Zag1InShema">
    <w:name w:val="Zag1InShema"/>
    <w:basedOn w:val="Shema"/>
    <w:next w:val="TxtInShema"/>
    <w:rsid w:val="00862527"/>
    <w:rPr>
      <w:b/>
      <w:bCs/>
    </w:rPr>
  </w:style>
  <w:style w:type="paragraph" w:customStyle="1" w:styleId="TxtInShema">
    <w:name w:val="TxtInShema"/>
    <w:basedOn w:val="Shema"/>
    <w:rsid w:val="00862527"/>
  </w:style>
  <w:style w:type="paragraph" w:styleId="2f1">
    <w:name w:val="toc 2"/>
    <w:basedOn w:val="1fd"/>
    <w:next w:val="a0"/>
    <w:rsid w:val="00862527"/>
    <w:pPr>
      <w:tabs>
        <w:tab w:val="clear" w:pos="480"/>
        <w:tab w:val="left" w:pos="1202"/>
      </w:tabs>
      <w:ind w:left="1202" w:hanging="720"/>
    </w:pPr>
  </w:style>
  <w:style w:type="paragraph" w:styleId="39">
    <w:name w:val="toc 3"/>
    <w:basedOn w:val="1fd"/>
    <w:next w:val="a0"/>
    <w:rsid w:val="00862527"/>
    <w:pPr>
      <w:tabs>
        <w:tab w:val="left" w:pos="1202"/>
        <w:tab w:val="right" w:pos="9344"/>
      </w:tabs>
      <w:ind w:left="1202" w:hanging="720"/>
    </w:pPr>
  </w:style>
  <w:style w:type="paragraph" w:styleId="44">
    <w:name w:val="toc 4"/>
    <w:basedOn w:val="OsnTxt"/>
    <w:next w:val="a0"/>
    <w:rsid w:val="00862527"/>
    <w:pPr>
      <w:tabs>
        <w:tab w:val="right" w:leader="dot" w:pos="9344"/>
      </w:tabs>
      <w:ind w:left="1202" w:right="1134" w:firstLine="0"/>
      <w:jc w:val="left"/>
    </w:pPr>
  </w:style>
  <w:style w:type="paragraph" w:customStyle="1" w:styleId="EdIzm">
    <w:name w:val="EdIzm"/>
    <w:basedOn w:val="OsnTxt"/>
    <w:rsid w:val="00862527"/>
    <w:pPr>
      <w:spacing w:before="60" w:after="30" w:line="240" w:lineRule="auto"/>
      <w:ind w:firstLine="0"/>
      <w:jc w:val="right"/>
    </w:pPr>
    <w:rPr>
      <w:sz w:val="18"/>
      <w:szCs w:val="18"/>
    </w:rPr>
  </w:style>
  <w:style w:type="paragraph" w:customStyle="1" w:styleId="Naimenovanie">
    <w:name w:val="Naimenovanie"/>
    <w:basedOn w:val="OsnTxt"/>
    <w:rsid w:val="00862527"/>
    <w:pPr>
      <w:spacing w:before="120" w:after="80" w:line="240" w:lineRule="auto"/>
      <w:ind w:firstLine="0"/>
      <w:jc w:val="center"/>
    </w:pPr>
    <w:rPr>
      <w:b/>
      <w:bCs/>
    </w:rPr>
  </w:style>
  <w:style w:type="paragraph" w:customStyle="1" w:styleId="Formula">
    <w:name w:val="Formula"/>
    <w:basedOn w:val="OsnTxt"/>
    <w:rsid w:val="00862527"/>
    <w:pPr>
      <w:tabs>
        <w:tab w:val="right" w:pos="8505"/>
      </w:tabs>
      <w:spacing w:line="240" w:lineRule="auto"/>
      <w:ind w:left="794" w:firstLine="0"/>
      <w:jc w:val="left"/>
    </w:pPr>
    <w:rPr>
      <w:sz w:val="18"/>
      <w:szCs w:val="18"/>
    </w:rPr>
  </w:style>
  <w:style w:type="paragraph" w:customStyle="1" w:styleId="PoiasFormula">
    <w:name w:val="PoiasFormula"/>
    <w:basedOn w:val="OsnTxt"/>
    <w:rsid w:val="00862527"/>
    <w:pPr>
      <w:tabs>
        <w:tab w:val="left" w:pos="3402"/>
      </w:tabs>
      <w:spacing w:line="240" w:lineRule="auto"/>
      <w:ind w:left="3572" w:hanging="2778"/>
      <w:jc w:val="left"/>
    </w:pPr>
    <w:rPr>
      <w:sz w:val="18"/>
      <w:szCs w:val="18"/>
    </w:rPr>
  </w:style>
  <w:style w:type="paragraph" w:customStyle="1" w:styleId="VrezSnoska">
    <w:name w:val="VrezSnoska"/>
    <w:basedOn w:val="OsnTxt"/>
    <w:rsid w:val="00862527"/>
    <w:pPr>
      <w:tabs>
        <w:tab w:val="left" w:pos="1361"/>
      </w:tabs>
      <w:spacing w:before="60" w:after="20" w:line="240" w:lineRule="auto"/>
      <w:ind w:left="1248" w:hanging="454"/>
    </w:pPr>
    <w:rPr>
      <w:i/>
      <w:iCs/>
      <w:sz w:val="18"/>
      <w:szCs w:val="18"/>
    </w:rPr>
  </w:style>
  <w:style w:type="paragraph" w:styleId="afff">
    <w:name w:val="footnote text"/>
    <w:basedOn w:val="a0"/>
    <w:link w:val="2f2"/>
    <w:rsid w:val="00862527"/>
    <w:rPr>
      <w:rFonts w:ascii="Arial" w:hAnsi="Arial" w:cs="Arial"/>
      <w:sz w:val="18"/>
      <w:szCs w:val="18"/>
    </w:rPr>
  </w:style>
  <w:style w:type="character" w:customStyle="1" w:styleId="2f2">
    <w:name w:val="Текст сноски Знак2"/>
    <w:basedOn w:val="a2"/>
    <w:link w:val="afff"/>
    <w:rsid w:val="00862527"/>
    <w:rPr>
      <w:rFonts w:ascii="Arial" w:eastAsia="Times New Roman" w:hAnsi="Arial" w:cs="Arial"/>
      <w:sz w:val="18"/>
      <w:szCs w:val="18"/>
      <w:lang w:eastAsia="zh-CN"/>
    </w:rPr>
  </w:style>
  <w:style w:type="paragraph" w:customStyle="1" w:styleId="afff0">
    <w:name w:val="Единица измерения"/>
    <w:basedOn w:val="a1"/>
    <w:next w:val="afff1"/>
    <w:rsid w:val="00862527"/>
    <w:pPr>
      <w:spacing w:before="60" w:after="40"/>
      <w:ind w:firstLine="0"/>
      <w:jc w:val="left"/>
    </w:pPr>
    <w:rPr>
      <w:rFonts w:ascii="Calibri" w:hAnsi="Calibri" w:cs="Calibri"/>
      <w:sz w:val="16"/>
      <w:szCs w:val="16"/>
    </w:rPr>
  </w:style>
  <w:style w:type="paragraph" w:customStyle="1" w:styleId="1fe">
    <w:name w:val="Стиль1"/>
    <w:basedOn w:val="afff0"/>
    <w:rsid w:val="00862527"/>
    <w:rPr>
      <w:rFonts w:ascii="Times New Roman" w:hAnsi="Times New Roman" w:cs="Times New Roman"/>
    </w:rPr>
  </w:style>
  <w:style w:type="paragraph" w:customStyle="1" w:styleId="afff1">
    <w:name w:val="ШапкаТаблицы"/>
    <w:basedOn w:val="a1"/>
    <w:next w:val="afff2"/>
    <w:rsid w:val="00862527"/>
    <w:pPr>
      <w:ind w:firstLine="0"/>
      <w:jc w:val="center"/>
    </w:pPr>
    <w:rPr>
      <w:sz w:val="16"/>
    </w:rPr>
  </w:style>
  <w:style w:type="paragraph" w:customStyle="1" w:styleId="afff2">
    <w:name w:val="Боковик"/>
    <w:basedOn w:val="a1"/>
    <w:qFormat/>
    <w:rsid w:val="00862527"/>
    <w:pPr>
      <w:ind w:firstLine="0"/>
      <w:jc w:val="left"/>
    </w:pPr>
    <w:rPr>
      <w:sz w:val="16"/>
    </w:rPr>
  </w:style>
  <w:style w:type="paragraph" w:customStyle="1" w:styleId="Zagolovok1">
    <w:name w:val="Zagolovok1"/>
    <w:next w:val="OsnTxt"/>
    <w:rsid w:val="00862527"/>
    <w:pPr>
      <w:pageBreakBefore/>
      <w:tabs>
        <w:tab w:val="left" w:pos="1134"/>
      </w:tabs>
      <w:suppressAutoHyphens/>
      <w:spacing w:before="360" w:after="240"/>
      <w:jc w:val="center"/>
    </w:pPr>
    <w:rPr>
      <w:rFonts w:ascii="KZ Arial" w:eastAsia="Times New Roman" w:hAnsi="KZ Arial" w:cs="KZ Arial"/>
      <w:b/>
      <w:bCs/>
      <w:sz w:val="36"/>
      <w:szCs w:val="36"/>
      <w:lang w:eastAsia="zh-CN"/>
    </w:rPr>
  </w:style>
  <w:style w:type="paragraph" w:customStyle="1" w:styleId="Zagolovok2">
    <w:name w:val="Zagolovok2"/>
    <w:basedOn w:val="Zagolovok1"/>
    <w:next w:val="OsnTxt"/>
    <w:rsid w:val="00862527"/>
    <w:pPr>
      <w:pageBreakBefore w:val="0"/>
      <w:spacing w:before="270" w:after="180"/>
    </w:pPr>
    <w:rPr>
      <w:sz w:val="32"/>
      <w:szCs w:val="32"/>
    </w:rPr>
  </w:style>
  <w:style w:type="paragraph" w:customStyle="1" w:styleId="Zagolovok3">
    <w:name w:val="Zagolovok3"/>
    <w:basedOn w:val="Zagolovok1"/>
    <w:next w:val="OsnTxt"/>
    <w:rsid w:val="00862527"/>
    <w:pPr>
      <w:pageBreakBefore w:val="0"/>
      <w:spacing w:before="180" w:after="120"/>
    </w:pPr>
    <w:rPr>
      <w:b w:val="0"/>
      <w:bCs w:val="0"/>
      <w:sz w:val="28"/>
      <w:szCs w:val="28"/>
    </w:rPr>
  </w:style>
  <w:style w:type="paragraph" w:customStyle="1" w:styleId="Primechanie">
    <w:name w:val="Primechanie"/>
    <w:basedOn w:val="OsnTxt"/>
    <w:rsid w:val="00862527"/>
    <w:pPr>
      <w:spacing w:after="120" w:line="240" w:lineRule="auto"/>
      <w:ind w:firstLine="0"/>
      <w:jc w:val="center"/>
    </w:pPr>
    <w:rPr>
      <w:i/>
      <w:iCs/>
      <w:sz w:val="18"/>
      <w:szCs w:val="18"/>
    </w:rPr>
  </w:style>
  <w:style w:type="paragraph" w:customStyle="1" w:styleId="2f3">
    <w:name w:val="Заголов 2"/>
    <w:basedOn w:val="2"/>
    <w:next w:val="First"/>
    <w:rsid w:val="00862527"/>
    <w:pPr>
      <w:numPr>
        <w:ilvl w:val="0"/>
        <w:numId w:val="0"/>
      </w:numPr>
      <w:spacing w:before="320" w:after="200"/>
      <w:jc w:val="left"/>
    </w:pPr>
  </w:style>
  <w:style w:type="paragraph" w:customStyle="1" w:styleId="afff3">
    <w:name w:val="Наименование"/>
    <w:basedOn w:val="a1"/>
    <w:next w:val="a1"/>
    <w:qFormat/>
    <w:rsid w:val="00862527"/>
    <w:pPr>
      <w:spacing w:before="360" w:after="80"/>
      <w:ind w:firstLine="0"/>
      <w:jc w:val="center"/>
    </w:pPr>
    <w:rPr>
      <w:b/>
      <w:sz w:val="24"/>
    </w:rPr>
  </w:style>
  <w:style w:type="paragraph" w:customStyle="1" w:styleId="afff4">
    <w:name w:val="ОснТекст:"/>
    <w:basedOn w:val="a1"/>
    <w:next w:val="a0"/>
    <w:rsid w:val="00862527"/>
    <w:pPr>
      <w:spacing w:after="120"/>
    </w:pPr>
  </w:style>
  <w:style w:type="paragraph" w:customStyle="1" w:styleId="1ff">
    <w:name w:val="Заголов 1"/>
    <w:basedOn w:val="1"/>
    <w:next w:val="First"/>
    <w:rsid w:val="00862527"/>
    <w:pPr>
      <w:numPr>
        <w:numId w:val="0"/>
      </w:numPr>
      <w:pBdr>
        <w:bottom w:val="single" w:sz="18" w:space="1" w:color="C0C0C0"/>
      </w:pBdr>
      <w:spacing w:before="480" w:after="320"/>
      <w:ind w:right="0"/>
    </w:pPr>
    <w:rPr>
      <w:rFonts w:ascii="Arial" w:hAnsi="Arial" w:cs="Arial"/>
      <w:spacing w:val="0"/>
      <w:sz w:val="32"/>
    </w:rPr>
  </w:style>
  <w:style w:type="paragraph" w:customStyle="1" w:styleId="afff5">
    <w:name w:val="Столбец"/>
    <w:basedOn w:val="a1"/>
    <w:qFormat/>
    <w:rsid w:val="00862527"/>
    <w:pPr>
      <w:ind w:firstLine="0"/>
      <w:jc w:val="right"/>
    </w:pPr>
    <w:rPr>
      <w:sz w:val="16"/>
    </w:rPr>
  </w:style>
  <w:style w:type="paragraph" w:customStyle="1" w:styleId="afff6">
    <w:name w:val="График"/>
    <w:basedOn w:val="a1"/>
    <w:next w:val="a1"/>
    <w:rsid w:val="00862527"/>
    <w:pPr>
      <w:spacing w:before="120"/>
      <w:ind w:firstLine="0"/>
      <w:jc w:val="center"/>
    </w:pPr>
  </w:style>
  <w:style w:type="paragraph" w:customStyle="1" w:styleId="afff7">
    <w:name w:val="Врезанная сноска"/>
    <w:basedOn w:val="a1"/>
    <w:next w:val="First"/>
    <w:rsid w:val="00862527"/>
    <w:pPr>
      <w:spacing w:before="120"/>
      <w:ind w:left="851" w:firstLine="0"/>
      <w:jc w:val="left"/>
    </w:pPr>
    <w:rPr>
      <w:i/>
      <w:sz w:val="16"/>
    </w:rPr>
  </w:style>
  <w:style w:type="paragraph" w:customStyle="1" w:styleId="First0">
    <w:name w:val="FirstОснТекст:"/>
    <w:basedOn w:val="First"/>
    <w:next w:val="a1"/>
    <w:rsid w:val="00862527"/>
    <w:pPr>
      <w:spacing w:before="240" w:after="120"/>
    </w:pPr>
  </w:style>
  <w:style w:type="paragraph" w:customStyle="1" w:styleId="-">
    <w:name w:val="Продолж-ие"/>
    <w:basedOn w:val="a1"/>
    <w:next w:val="a1"/>
    <w:rsid w:val="00862527"/>
    <w:pPr>
      <w:spacing w:before="120" w:after="200"/>
      <w:ind w:firstLine="0"/>
      <w:jc w:val="right"/>
    </w:pPr>
    <w:rPr>
      <w:sz w:val="16"/>
      <w:szCs w:val="16"/>
    </w:rPr>
  </w:style>
  <w:style w:type="paragraph" w:customStyle="1" w:styleId="0060">
    <w:name w:val="Строка006_0"/>
    <w:basedOn w:val="a0"/>
    <w:next w:val="a0"/>
    <w:rsid w:val="00862527"/>
    <w:pPr>
      <w:shd w:val="clear" w:color="auto" w:fill="E5E5E5"/>
      <w:tabs>
        <w:tab w:val="right" w:pos="3572"/>
        <w:tab w:val="right" w:pos="4820"/>
        <w:tab w:val="right" w:pos="6067"/>
        <w:tab w:val="right" w:pos="7314"/>
        <w:tab w:val="right" w:pos="8562"/>
      </w:tabs>
    </w:pPr>
    <w:rPr>
      <w:sz w:val="16"/>
      <w:szCs w:val="16"/>
    </w:rPr>
  </w:style>
  <w:style w:type="paragraph" w:customStyle="1" w:styleId="213">
    <w:name w:val="Основной текст 21"/>
    <w:basedOn w:val="a0"/>
    <w:rsid w:val="00862527"/>
    <w:pPr>
      <w:jc w:val="center"/>
    </w:pPr>
    <w:rPr>
      <w:b/>
      <w:bCs/>
      <w:sz w:val="40"/>
      <w:szCs w:val="40"/>
    </w:rPr>
  </w:style>
  <w:style w:type="paragraph" w:customStyle="1" w:styleId="313">
    <w:name w:val="Основной текст 31"/>
    <w:basedOn w:val="a0"/>
    <w:rsid w:val="00862527"/>
    <w:pPr>
      <w:jc w:val="both"/>
    </w:pPr>
    <w:rPr>
      <w:rFonts w:ascii="KZ Arial" w:hAnsi="KZ Arial" w:cs="KZ Arial"/>
      <w:sz w:val="22"/>
      <w:szCs w:val="22"/>
      <w:lang w:val="en-US"/>
    </w:rPr>
  </w:style>
  <w:style w:type="paragraph" w:styleId="afff8">
    <w:name w:val="Body Text Indent"/>
    <w:basedOn w:val="a0"/>
    <w:link w:val="2f4"/>
    <w:rsid w:val="00862527"/>
    <w:pPr>
      <w:ind w:left="426"/>
      <w:jc w:val="both"/>
    </w:pPr>
    <w:rPr>
      <w:lang w:val="en-US"/>
    </w:rPr>
  </w:style>
  <w:style w:type="character" w:customStyle="1" w:styleId="2f4">
    <w:name w:val="Основной текст с отступом Знак2"/>
    <w:basedOn w:val="a2"/>
    <w:link w:val="afff8"/>
    <w:rsid w:val="00862527"/>
    <w:rPr>
      <w:rFonts w:ascii="Times New Roman" w:eastAsia="Times New Roman" w:hAnsi="Times New Roman" w:cs="Times New Roman"/>
      <w:sz w:val="20"/>
      <w:szCs w:val="20"/>
      <w:lang w:val="en-US" w:eastAsia="zh-CN"/>
    </w:rPr>
  </w:style>
  <w:style w:type="paragraph" w:customStyle="1" w:styleId="223">
    <w:name w:val="Основной текст с отступом 22"/>
    <w:basedOn w:val="a0"/>
    <w:rsid w:val="00862527"/>
    <w:pPr>
      <w:ind w:firstLine="720"/>
      <w:jc w:val="both"/>
    </w:pPr>
    <w:rPr>
      <w:rFonts w:ascii="KZ Arial" w:hAnsi="KZ Arial" w:cs="KZ Arial"/>
      <w:sz w:val="22"/>
      <w:szCs w:val="22"/>
    </w:rPr>
  </w:style>
  <w:style w:type="paragraph" w:customStyle="1" w:styleId="3a">
    <w:name w:val="Заголов 3"/>
    <w:basedOn w:val="a1"/>
    <w:next w:val="First"/>
    <w:rsid w:val="00862527"/>
    <w:pPr>
      <w:spacing w:before="213" w:after="142"/>
      <w:ind w:firstLine="0"/>
    </w:pPr>
    <w:rPr>
      <w:rFonts w:ascii="Arial" w:hAnsi="Arial" w:cs="Arial"/>
      <w:b/>
    </w:rPr>
  </w:style>
  <w:style w:type="paragraph" w:customStyle="1" w:styleId="afff9">
    <w:name w:val="Примечание"/>
    <w:basedOn w:val="a1"/>
    <w:next w:val="First"/>
    <w:rsid w:val="00862527"/>
    <w:pPr>
      <w:spacing w:before="240" w:after="120"/>
      <w:ind w:firstLine="0"/>
      <w:jc w:val="left"/>
    </w:pPr>
    <w:rPr>
      <w:i/>
      <w:sz w:val="16"/>
    </w:rPr>
  </w:style>
  <w:style w:type="paragraph" w:customStyle="1" w:styleId="a">
    <w:name w:val="Оснтекст"/>
    <w:rsid w:val="00862527"/>
    <w:pPr>
      <w:numPr>
        <w:numId w:val="13"/>
      </w:numPr>
      <w:suppressAutoHyphens/>
      <w:jc w:val="both"/>
    </w:pPr>
    <w:rPr>
      <w:rFonts w:ascii="Times New Roman" w:eastAsia="Times New Roman" w:hAnsi="Times New Roman"/>
    </w:rPr>
  </w:style>
  <w:style w:type="paragraph" w:customStyle="1" w:styleId="afffa">
    <w:name w:val="Перечисление"/>
    <w:basedOn w:val="a"/>
    <w:rsid w:val="00862527"/>
    <w:pPr>
      <w:spacing w:before="60" w:after="60"/>
      <w:ind w:left="567" w:hanging="567"/>
    </w:pPr>
  </w:style>
  <w:style w:type="paragraph" w:customStyle="1" w:styleId="314">
    <w:name w:val="Основной текст с отступом 31"/>
    <w:basedOn w:val="a0"/>
    <w:rsid w:val="00862527"/>
    <w:pPr>
      <w:spacing w:line="360" w:lineRule="auto"/>
      <w:ind w:firstLine="720"/>
      <w:jc w:val="both"/>
    </w:pPr>
    <w:rPr>
      <w:rFonts w:ascii="Arial" w:hAnsi="Arial" w:cs="Arial"/>
      <w:sz w:val="22"/>
      <w:szCs w:val="22"/>
    </w:rPr>
  </w:style>
  <w:style w:type="paragraph" w:customStyle="1" w:styleId="11">
    <w:name w:val="Маркированный список1"/>
    <w:basedOn w:val="a0"/>
    <w:rsid w:val="00862527"/>
    <w:pPr>
      <w:numPr>
        <w:numId w:val="11"/>
      </w:numPr>
    </w:pPr>
  </w:style>
  <w:style w:type="paragraph" w:styleId="21">
    <w:name w:val="List Bullet 2"/>
    <w:basedOn w:val="a0"/>
    <w:rsid w:val="00862527"/>
    <w:pPr>
      <w:numPr>
        <w:numId w:val="9"/>
      </w:numPr>
    </w:pPr>
  </w:style>
  <w:style w:type="paragraph" w:styleId="31">
    <w:name w:val="List Bullet 3"/>
    <w:basedOn w:val="a0"/>
    <w:rsid w:val="00862527"/>
    <w:pPr>
      <w:numPr>
        <w:numId w:val="8"/>
      </w:numPr>
    </w:pPr>
  </w:style>
  <w:style w:type="paragraph" w:styleId="41">
    <w:name w:val="List Bullet 4"/>
    <w:basedOn w:val="a0"/>
    <w:rsid w:val="00862527"/>
    <w:pPr>
      <w:numPr>
        <w:numId w:val="7"/>
      </w:numPr>
    </w:pPr>
  </w:style>
  <w:style w:type="paragraph" w:styleId="51">
    <w:name w:val="List Bullet 5"/>
    <w:basedOn w:val="a0"/>
    <w:rsid w:val="00862527"/>
    <w:pPr>
      <w:numPr>
        <w:numId w:val="6"/>
      </w:numPr>
    </w:pPr>
  </w:style>
  <w:style w:type="paragraph" w:customStyle="1" w:styleId="10">
    <w:name w:val="Нумерованный список1"/>
    <w:basedOn w:val="a0"/>
    <w:rsid w:val="00862527"/>
    <w:pPr>
      <w:numPr>
        <w:numId w:val="10"/>
      </w:numPr>
    </w:pPr>
  </w:style>
  <w:style w:type="paragraph" w:styleId="20">
    <w:name w:val="List Number 2"/>
    <w:basedOn w:val="a0"/>
    <w:rsid w:val="00862527"/>
    <w:pPr>
      <w:numPr>
        <w:numId w:val="5"/>
      </w:numPr>
    </w:pPr>
  </w:style>
  <w:style w:type="paragraph" w:styleId="30">
    <w:name w:val="List Number 3"/>
    <w:basedOn w:val="a0"/>
    <w:rsid w:val="00862527"/>
    <w:pPr>
      <w:numPr>
        <w:numId w:val="4"/>
      </w:numPr>
    </w:pPr>
  </w:style>
  <w:style w:type="paragraph" w:styleId="40">
    <w:name w:val="List Number 4"/>
    <w:basedOn w:val="a0"/>
    <w:rsid w:val="00862527"/>
    <w:pPr>
      <w:numPr>
        <w:numId w:val="3"/>
      </w:numPr>
    </w:pPr>
  </w:style>
  <w:style w:type="paragraph" w:styleId="50">
    <w:name w:val="List Number 5"/>
    <w:basedOn w:val="a0"/>
    <w:rsid w:val="00862527"/>
    <w:pPr>
      <w:numPr>
        <w:numId w:val="2"/>
      </w:numPr>
    </w:pPr>
  </w:style>
  <w:style w:type="paragraph" w:customStyle="1" w:styleId="ZagSh1">
    <w:name w:val="ZagSh1"/>
    <w:basedOn w:val="Shema"/>
    <w:rsid w:val="00862527"/>
    <w:rPr>
      <w:b/>
      <w:bCs/>
    </w:rPr>
  </w:style>
  <w:style w:type="paragraph" w:customStyle="1" w:styleId="TxtSh">
    <w:name w:val="TxtSh"/>
    <w:basedOn w:val="Shema"/>
    <w:rsid w:val="00862527"/>
  </w:style>
  <w:style w:type="paragraph" w:customStyle="1" w:styleId="1ff0">
    <w:name w:val="Текст примечания1"/>
    <w:basedOn w:val="a0"/>
    <w:rsid w:val="00862527"/>
  </w:style>
  <w:style w:type="paragraph" w:styleId="afffb">
    <w:name w:val="annotation text"/>
    <w:basedOn w:val="a0"/>
    <w:link w:val="2f5"/>
    <w:uiPriority w:val="99"/>
    <w:semiHidden/>
    <w:unhideWhenUsed/>
    <w:rsid w:val="00862527"/>
  </w:style>
  <w:style w:type="character" w:customStyle="1" w:styleId="2f5">
    <w:name w:val="Текст примечания Знак2"/>
    <w:basedOn w:val="a2"/>
    <w:link w:val="afffb"/>
    <w:uiPriority w:val="99"/>
    <w:semiHidden/>
    <w:rsid w:val="00862527"/>
    <w:rPr>
      <w:rFonts w:ascii="Times New Roman" w:eastAsia="Times New Roman" w:hAnsi="Times New Roman" w:cs="Times New Roman"/>
      <w:sz w:val="20"/>
      <w:szCs w:val="20"/>
      <w:lang w:eastAsia="zh-CN"/>
    </w:rPr>
  </w:style>
  <w:style w:type="paragraph" w:styleId="afffc">
    <w:name w:val="annotation subject"/>
    <w:basedOn w:val="1ff0"/>
    <w:next w:val="1ff0"/>
    <w:link w:val="2f6"/>
    <w:rsid w:val="00862527"/>
    <w:rPr>
      <w:b/>
      <w:bCs/>
    </w:rPr>
  </w:style>
  <w:style w:type="character" w:customStyle="1" w:styleId="2f6">
    <w:name w:val="Тема примечания Знак2"/>
    <w:basedOn w:val="2f5"/>
    <w:link w:val="afffc"/>
    <w:rsid w:val="00862527"/>
    <w:rPr>
      <w:b/>
      <w:bCs/>
    </w:rPr>
  </w:style>
  <w:style w:type="paragraph" w:styleId="afffd">
    <w:name w:val="Balloon Text"/>
    <w:basedOn w:val="a0"/>
    <w:link w:val="2f7"/>
    <w:rsid w:val="00862527"/>
    <w:rPr>
      <w:rFonts w:ascii="Tahoma" w:hAnsi="Tahoma" w:cs="NewtonCTT"/>
      <w:sz w:val="16"/>
      <w:szCs w:val="16"/>
    </w:rPr>
  </w:style>
  <w:style w:type="character" w:customStyle="1" w:styleId="2f7">
    <w:name w:val="Текст выноски Знак2"/>
    <w:basedOn w:val="a2"/>
    <w:link w:val="afffd"/>
    <w:rsid w:val="00862527"/>
    <w:rPr>
      <w:rFonts w:ascii="Tahoma" w:eastAsia="Times New Roman" w:hAnsi="Tahoma" w:cs="NewtonCTT"/>
      <w:sz w:val="16"/>
      <w:szCs w:val="16"/>
      <w:lang w:eastAsia="zh-CN"/>
    </w:rPr>
  </w:style>
  <w:style w:type="paragraph" w:customStyle="1" w:styleId="3b">
    <w:name w:val="Стиль3"/>
    <w:basedOn w:val="afff0"/>
    <w:rsid w:val="00862527"/>
    <w:rPr>
      <w:rFonts w:ascii="Arial" w:hAnsi="Arial" w:cs="Arial"/>
    </w:rPr>
  </w:style>
  <w:style w:type="paragraph" w:customStyle="1" w:styleId="2f8">
    <w:name w:val="Стиль2"/>
    <w:basedOn w:val="afff0"/>
    <w:rsid w:val="00862527"/>
    <w:rPr>
      <w:rFonts w:cs="Arial"/>
      <w:lang w:val="kk-KZ"/>
    </w:rPr>
  </w:style>
  <w:style w:type="paragraph" w:customStyle="1" w:styleId="ArialArial">
    <w:name w:val="Стиль Единица измерения + (латиница) Arial (сложные знаки) Arial ..."/>
    <w:basedOn w:val="afff0"/>
    <w:rsid w:val="00862527"/>
    <w:rPr>
      <w:rFonts w:cs="Arial"/>
    </w:rPr>
  </w:style>
  <w:style w:type="paragraph" w:customStyle="1" w:styleId="1ff1">
    <w:name w:val="единица измерения1"/>
    <w:basedOn w:val="afff0"/>
    <w:rsid w:val="00862527"/>
    <w:rPr>
      <w:rFonts w:ascii="Times New Roman" w:hAnsi="Times New Roman" w:cs="Times New Roman"/>
    </w:rPr>
  </w:style>
  <w:style w:type="paragraph" w:customStyle="1" w:styleId="afffe">
    <w:name w:val="Название строки"/>
    <w:basedOn w:val="afff2"/>
    <w:rsid w:val="00862527"/>
    <w:rPr>
      <w:rFonts w:ascii="Arial" w:hAnsi="Arial" w:cs="Arial"/>
      <w:lang w:val="ru-MO"/>
    </w:rPr>
  </w:style>
  <w:style w:type="paragraph" w:customStyle="1" w:styleId="affff">
    <w:name w:val="Автозамена"/>
    <w:rsid w:val="00862527"/>
    <w:pPr>
      <w:suppressAutoHyphens/>
      <w:autoSpaceDE w:val="0"/>
    </w:pPr>
    <w:rPr>
      <w:rFonts w:ascii="Times New Roman" w:eastAsia="Times New Roman" w:hAnsi="Times New Roman"/>
      <w:lang w:eastAsia="zh-CN"/>
    </w:rPr>
  </w:style>
  <w:style w:type="paragraph" w:customStyle="1" w:styleId="1ff2">
    <w:name w:val="Шапка1"/>
    <w:basedOn w:val="a0"/>
    <w:rsid w:val="00862527"/>
    <w:pPr>
      <w:pBdr>
        <w:top w:val="single" w:sz="6" w:space="1" w:color="000000"/>
        <w:left w:val="single" w:sz="6" w:space="1" w:color="000000"/>
        <w:bottom w:val="single" w:sz="6" w:space="1" w:color="000000"/>
        <w:right w:val="single" w:sz="6" w:space="1" w:color="000000"/>
      </w:pBdr>
      <w:shd w:val="clear" w:color="auto" w:fill="CCCCCC"/>
      <w:autoSpaceDE w:val="0"/>
      <w:ind w:left="1134" w:hanging="1134"/>
    </w:pPr>
    <w:rPr>
      <w:sz w:val="24"/>
      <w:szCs w:val="24"/>
    </w:rPr>
  </w:style>
  <w:style w:type="paragraph" w:customStyle="1" w:styleId="1ff3">
    <w:name w:val="Дата1"/>
    <w:basedOn w:val="a0"/>
    <w:next w:val="a0"/>
    <w:rsid w:val="00862527"/>
    <w:pPr>
      <w:autoSpaceDE w:val="0"/>
    </w:pPr>
  </w:style>
  <w:style w:type="paragraph" w:customStyle="1" w:styleId="1ff4">
    <w:name w:val="Заголовок записки1"/>
    <w:basedOn w:val="a0"/>
    <w:next w:val="a0"/>
    <w:rsid w:val="00862527"/>
    <w:pPr>
      <w:autoSpaceDE w:val="0"/>
    </w:pPr>
  </w:style>
  <w:style w:type="paragraph" w:customStyle="1" w:styleId="1ff5">
    <w:name w:val="Красная строка1"/>
    <w:basedOn w:val="aff9"/>
    <w:rsid w:val="00862527"/>
    <w:pPr>
      <w:autoSpaceDE w:val="0"/>
      <w:spacing w:after="120"/>
      <w:ind w:firstLine="210"/>
    </w:pPr>
    <w:rPr>
      <w:sz w:val="20"/>
      <w:szCs w:val="20"/>
    </w:rPr>
  </w:style>
  <w:style w:type="paragraph" w:customStyle="1" w:styleId="214">
    <w:name w:val="Красная строка 21"/>
    <w:basedOn w:val="afff8"/>
    <w:rsid w:val="00862527"/>
    <w:pPr>
      <w:autoSpaceDE w:val="0"/>
      <w:spacing w:after="120"/>
      <w:ind w:left="283" w:firstLine="210"/>
      <w:jc w:val="left"/>
    </w:pPr>
    <w:rPr>
      <w:lang w:val="ru-RU"/>
    </w:rPr>
  </w:style>
  <w:style w:type="paragraph" w:customStyle="1" w:styleId="1ff6">
    <w:name w:val="Название объекта1"/>
    <w:basedOn w:val="a0"/>
    <w:next w:val="a0"/>
    <w:rsid w:val="00862527"/>
    <w:pPr>
      <w:autoSpaceDE w:val="0"/>
      <w:spacing w:before="120" w:after="120"/>
    </w:pPr>
    <w:rPr>
      <w:b/>
      <w:bCs/>
    </w:rPr>
  </w:style>
  <w:style w:type="paragraph" w:styleId="affff0">
    <w:name w:val="Subtitle"/>
    <w:basedOn w:val="a0"/>
    <w:next w:val="aff9"/>
    <w:link w:val="1ff7"/>
    <w:qFormat/>
    <w:rsid w:val="00862527"/>
    <w:pPr>
      <w:autoSpaceDE w:val="0"/>
      <w:spacing w:after="60"/>
      <w:jc w:val="center"/>
    </w:pPr>
    <w:rPr>
      <w:sz w:val="24"/>
      <w:szCs w:val="24"/>
    </w:rPr>
  </w:style>
  <w:style w:type="character" w:customStyle="1" w:styleId="1ff7">
    <w:name w:val="Подзаголовок Знак1"/>
    <w:basedOn w:val="a2"/>
    <w:link w:val="affff0"/>
    <w:rsid w:val="00862527"/>
    <w:rPr>
      <w:rFonts w:ascii="Times New Roman" w:eastAsia="Times New Roman" w:hAnsi="Times New Roman" w:cs="Times New Roman"/>
      <w:sz w:val="24"/>
      <w:szCs w:val="24"/>
      <w:lang w:eastAsia="zh-CN"/>
    </w:rPr>
  </w:style>
  <w:style w:type="paragraph" w:styleId="affff1">
    <w:name w:val="Signature"/>
    <w:basedOn w:val="a0"/>
    <w:link w:val="2f9"/>
    <w:rsid w:val="00862527"/>
    <w:pPr>
      <w:autoSpaceDE w:val="0"/>
      <w:ind w:left="4252"/>
    </w:pPr>
  </w:style>
  <w:style w:type="character" w:customStyle="1" w:styleId="2f9">
    <w:name w:val="Подпись Знак2"/>
    <w:basedOn w:val="a2"/>
    <w:link w:val="affff1"/>
    <w:rsid w:val="00862527"/>
    <w:rPr>
      <w:rFonts w:ascii="Times New Roman" w:eastAsia="Times New Roman" w:hAnsi="Times New Roman" w:cs="Times New Roman"/>
      <w:sz w:val="20"/>
      <w:szCs w:val="20"/>
      <w:lang w:eastAsia="zh-CN"/>
    </w:rPr>
  </w:style>
  <w:style w:type="paragraph" w:customStyle="1" w:styleId="1ff8">
    <w:name w:val="Приветствие1"/>
    <w:basedOn w:val="a0"/>
    <w:next w:val="a0"/>
    <w:rsid w:val="00862527"/>
    <w:pPr>
      <w:autoSpaceDE w:val="0"/>
    </w:pPr>
  </w:style>
  <w:style w:type="paragraph" w:customStyle="1" w:styleId="1ff9">
    <w:name w:val="Прощание1"/>
    <w:basedOn w:val="a0"/>
    <w:rsid w:val="00862527"/>
    <w:pPr>
      <w:autoSpaceDE w:val="0"/>
      <w:ind w:left="4252"/>
    </w:pPr>
  </w:style>
  <w:style w:type="paragraph" w:customStyle="1" w:styleId="1ffa">
    <w:name w:val="Текст1"/>
    <w:basedOn w:val="a0"/>
    <w:rsid w:val="00862527"/>
    <w:pPr>
      <w:autoSpaceDE w:val="0"/>
    </w:pPr>
    <w:rPr>
      <w:rFonts w:ascii="Courier New" w:hAnsi="Courier New" w:cs="Courier New"/>
    </w:rPr>
  </w:style>
  <w:style w:type="paragraph" w:styleId="affff2">
    <w:name w:val="endnote text"/>
    <w:basedOn w:val="a0"/>
    <w:link w:val="3c"/>
    <w:rsid w:val="00862527"/>
    <w:pPr>
      <w:autoSpaceDE w:val="0"/>
    </w:pPr>
  </w:style>
  <w:style w:type="character" w:customStyle="1" w:styleId="3c">
    <w:name w:val="Текст концевой сноски Знак3"/>
    <w:basedOn w:val="a2"/>
    <w:link w:val="affff2"/>
    <w:rsid w:val="00862527"/>
    <w:rPr>
      <w:rFonts w:ascii="Times New Roman" w:eastAsia="Times New Roman" w:hAnsi="Times New Roman" w:cs="Times New Roman"/>
      <w:sz w:val="20"/>
      <w:szCs w:val="20"/>
    </w:rPr>
  </w:style>
  <w:style w:type="paragraph" w:customStyle="1" w:styleId="1ffb">
    <w:name w:val="Текст макроса1"/>
    <w:rsid w:val="00862527"/>
    <w:pPr>
      <w:tabs>
        <w:tab w:val="left" w:pos="480"/>
        <w:tab w:val="left" w:pos="960"/>
        <w:tab w:val="left" w:pos="1440"/>
        <w:tab w:val="left" w:pos="1920"/>
        <w:tab w:val="left" w:pos="2400"/>
        <w:tab w:val="left" w:pos="2880"/>
        <w:tab w:val="left" w:pos="3360"/>
        <w:tab w:val="left" w:pos="3840"/>
        <w:tab w:val="left" w:pos="4320"/>
      </w:tabs>
      <w:suppressAutoHyphens/>
      <w:autoSpaceDE w:val="0"/>
    </w:pPr>
    <w:rPr>
      <w:rFonts w:ascii="Courier New" w:eastAsia="Times New Roman" w:hAnsi="Courier New" w:cs="Cambria"/>
      <w:lang w:eastAsia="zh-CN"/>
    </w:rPr>
  </w:style>
  <w:style w:type="paragraph" w:customStyle="1" w:styleId="1ffc">
    <w:name w:val="1"/>
    <w:basedOn w:val="a0"/>
    <w:rsid w:val="00862527"/>
    <w:pPr>
      <w:spacing w:line="240" w:lineRule="exact"/>
      <w:jc w:val="right"/>
    </w:pPr>
    <w:rPr>
      <w:rFonts w:ascii="Arial" w:hAnsi="Arial" w:cs="Arial"/>
      <w:b/>
      <w:bCs/>
      <w:lang w:val="en-US"/>
    </w:rPr>
  </w:style>
  <w:style w:type="paragraph" w:styleId="affff3">
    <w:name w:val="No Spacing"/>
    <w:qFormat/>
    <w:rsid w:val="00862527"/>
    <w:pPr>
      <w:suppressAutoHyphens/>
    </w:pPr>
    <w:rPr>
      <w:rFonts w:ascii="Times New Roman" w:eastAsia="Times New Roman" w:hAnsi="Times New Roman"/>
      <w:lang w:eastAsia="zh-CN"/>
    </w:rPr>
  </w:style>
  <w:style w:type="paragraph" w:customStyle="1" w:styleId="1ffd">
    <w:name w:val="Основной текст с отступом1"/>
    <w:basedOn w:val="a0"/>
    <w:rsid w:val="00862527"/>
    <w:pPr>
      <w:ind w:left="426"/>
      <w:jc w:val="both"/>
    </w:pPr>
    <w:rPr>
      <w:lang w:val="en-US"/>
    </w:rPr>
  </w:style>
  <w:style w:type="paragraph" w:customStyle="1" w:styleId="1ffe">
    <w:name w:val="Тема примечания1"/>
    <w:basedOn w:val="1ff0"/>
    <w:next w:val="1ff0"/>
    <w:rsid w:val="00862527"/>
  </w:style>
  <w:style w:type="paragraph" w:customStyle="1" w:styleId="1fff">
    <w:name w:val="Текст выноски1"/>
    <w:basedOn w:val="a0"/>
    <w:rsid w:val="00862527"/>
    <w:rPr>
      <w:rFonts w:ascii="Tahoma" w:hAnsi="Tahoma" w:cs="Tahoma"/>
      <w:sz w:val="16"/>
    </w:rPr>
  </w:style>
  <w:style w:type="paragraph" w:customStyle="1" w:styleId="2fa">
    <w:name w:val="Знак2"/>
    <w:basedOn w:val="a0"/>
    <w:rsid w:val="00862527"/>
    <w:pPr>
      <w:spacing w:after="160" w:line="240" w:lineRule="exact"/>
    </w:pPr>
    <w:rPr>
      <w:rFonts w:ascii="Verdana" w:hAnsi="Verdana" w:cs="Verdana"/>
      <w:lang w:val="en-US"/>
    </w:rPr>
  </w:style>
  <w:style w:type="paragraph" w:customStyle="1" w:styleId="-0">
    <w:name w:val="Печать- От: Кому: Тема: Дата:"/>
    <w:basedOn w:val="a0"/>
    <w:rsid w:val="00862527"/>
    <w:pPr>
      <w:pBdr>
        <w:top w:val="none" w:sz="0" w:space="0" w:color="000000"/>
        <w:left w:val="single" w:sz="18" w:space="1" w:color="000000"/>
        <w:bottom w:val="none" w:sz="0" w:space="0" w:color="000000"/>
        <w:right w:val="none" w:sz="0" w:space="0" w:color="000000"/>
      </w:pBdr>
      <w:ind w:left="1080" w:hanging="1080"/>
    </w:pPr>
  </w:style>
  <w:style w:type="paragraph" w:customStyle="1" w:styleId="-1">
    <w:name w:val="Печать- Инвертировать заголовок"/>
    <w:basedOn w:val="a0"/>
    <w:next w:val="-0"/>
    <w:rsid w:val="00862527"/>
    <w:pPr>
      <w:pBdr>
        <w:top w:val="none" w:sz="0" w:space="0" w:color="000000"/>
        <w:left w:val="single" w:sz="18" w:space="1" w:color="000000"/>
        <w:bottom w:val="none" w:sz="0" w:space="0" w:color="000000"/>
        <w:right w:val="none" w:sz="0" w:space="0" w:color="000000"/>
      </w:pBdr>
      <w:shd w:val="clear" w:color="auto" w:fill="DFDFDF"/>
      <w:ind w:left="1080" w:hanging="1080"/>
    </w:pPr>
    <w:rPr>
      <w:b/>
      <w:sz w:val="22"/>
    </w:rPr>
  </w:style>
  <w:style w:type="paragraph" w:customStyle="1" w:styleId="affff4">
    <w:name w:val="Заголовки Ответить/Переслать"/>
    <w:basedOn w:val="a0"/>
    <w:next w:val="affff5"/>
    <w:rsid w:val="00862527"/>
    <w:pPr>
      <w:pBdr>
        <w:top w:val="none" w:sz="0" w:space="0" w:color="000000"/>
        <w:left w:val="single" w:sz="18" w:space="1" w:color="000000"/>
        <w:bottom w:val="none" w:sz="0" w:space="0" w:color="000000"/>
        <w:right w:val="none" w:sz="0" w:space="0" w:color="000000"/>
      </w:pBdr>
      <w:shd w:val="clear" w:color="auto" w:fill="E5E5E5"/>
      <w:ind w:left="1080" w:hanging="1080"/>
    </w:pPr>
    <w:rPr>
      <w:b/>
    </w:rPr>
  </w:style>
  <w:style w:type="paragraph" w:customStyle="1" w:styleId="affff5">
    <w:name w:val="Ответить/Переслать Кому: От: Дата:"/>
    <w:basedOn w:val="a0"/>
    <w:rsid w:val="00862527"/>
    <w:pPr>
      <w:pBdr>
        <w:top w:val="none" w:sz="0" w:space="0" w:color="000000"/>
        <w:left w:val="single" w:sz="18" w:space="1" w:color="000000"/>
        <w:bottom w:val="none" w:sz="0" w:space="0" w:color="000000"/>
        <w:right w:val="none" w:sz="0" w:space="0" w:color="000000"/>
      </w:pBdr>
      <w:ind w:left="1080" w:hanging="1080"/>
    </w:pPr>
  </w:style>
  <w:style w:type="paragraph" w:styleId="affff6">
    <w:name w:val="envelope address"/>
    <w:basedOn w:val="a0"/>
    <w:rsid w:val="00862527"/>
    <w:pPr>
      <w:ind w:left="2880"/>
    </w:pPr>
    <w:rPr>
      <w:sz w:val="24"/>
    </w:rPr>
  </w:style>
  <w:style w:type="paragraph" w:styleId="2fb">
    <w:name w:val="envelope return"/>
    <w:basedOn w:val="a0"/>
    <w:rsid w:val="00862527"/>
  </w:style>
  <w:style w:type="paragraph" w:customStyle="1" w:styleId="1fff0">
    <w:name w:val="Обычный отступ1"/>
    <w:basedOn w:val="a0"/>
    <w:rsid w:val="00862527"/>
    <w:pPr>
      <w:ind w:left="720"/>
    </w:pPr>
  </w:style>
  <w:style w:type="paragraph" w:customStyle="1" w:styleId="1fff1">
    <w:name w:val="Продолжение списка1"/>
    <w:basedOn w:val="a0"/>
    <w:rsid w:val="00862527"/>
    <w:pPr>
      <w:spacing w:after="120"/>
      <w:ind w:left="283"/>
    </w:pPr>
  </w:style>
  <w:style w:type="paragraph" w:customStyle="1" w:styleId="215">
    <w:name w:val="Продолжение списка 21"/>
    <w:basedOn w:val="a0"/>
    <w:rsid w:val="00862527"/>
    <w:pPr>
      <w:spacing w:after="120"/>
      <w:ind w:left="566"/>
    </w:pPr>
  </w:style>
  <w:style w:type="paragraph" w:customStyle="1" w:styleId="315">
    <w:name w:val="Продолжение списка 31"/>
    <w:basedOn w:val="a0"/>
    <w:rsid w:val="00862527"/>
    <w:pPr>
      <w:spacing w:after="120"/>
      <w:ind w:left="849"/>
    </w:pPr>
  </w:style>
  <w:style w:type="paragraph" w:customStyle="1" w:styleId="411">
    <w:name w:val="Продолжение списка 41"/>
    <w:basedOn w:val="a0"/>
    <w:rsid w:val="00862527"/>
    <w:pPr>
      <w:spacing w:after="120"/>
      <w:ind w:left="1132"/>
    </w:pPr>
  </w:style>
  <w:style w:type="paragraph" w:customStyle="1" w:styleId="511">
    <w:name w:val="Продолжение списка 51"/>
    <w:basedOn w:val="a0"/>
    <w:rsid w:val="00862527"/>
    <w:pPr>
      <w:spacing w:after="120"/>
      <w:ind w:left="1415"/>
    </w:pPr>
  </w:style>
  <w:style w:type="paragraph" w:customStyle="1" w:styleId="216">
    <w:name w:val="Список 21"/>
    <w:basedOn w:val="a0"/>
    <w:rsid w:val="00862527"/>
    <w:pPr>
      <w:ind w:left="566" w:hanging="283"/>
    </w:pPr>
  </w:style>
  <w:style w:type="paragraph" w:customStyle="1" w:styleId="316">
    <w:name w:val="Список 31"/>
    <w:basedOn w:val="a0"/>
    <w:rsid w:val="00862527"/>
    <w:pPr>
      <w:ind w:left="849" w:hanging="283"/>
    </w:pPr>
  </w:style>
  <w:style w:type="paragraph" w:customStyle="1" w:styleId="412">
    <w:name w:val="Список 41"/>
    <w:basedOn w:val="a0"/>
    <w:rsid w:val="00862527"/>
    <w:pPr>
      <w:ind w:left="1132" w:hanging="283"/>
    </w:pPr>
  </w:style>
  <w:style w:type="paragraph" w:customStyle="1" w:styleId="512">
    <w:name w:val="Список 51"/>
    <w:basedOn w:val="a0"/>
    <w:rsid w:val="00862527"/>
    <w:pPr>
      <w:ind w:left="1415" w:hanging="283"/>
    </w:pPr>
  </w:style>
  <w:style w:type="paragraph" w:styleId="1fff2">
    <w:name w:val="index 1"/>
    <w:basedOn w:val="a0"/>
    <w:next w:val="a0"/>
    <w:rsid w:val="00862527"/>
    <w:pPr>
      <w:ind w:left="200" w:hanging="200"/>
    </w:pPr>
  </w:style>
  <w:style w:type="paragraph" w:customStyle="1" w:styleId="1fff3">
    <w:name w:val="Цитата1"/>
    <w:basedOn w:val="a0"/>
    <w:rsid w:val="00862527"/>
    <w:pPr>
      <w:spacing w:after="120"/>
      <w:ind w:left="1440" w:right="1440"/>
    </w:pPr>
  </w:style>
  <w:style w:type="paragraph" w:customStyle="1" w:styleId="112">
    <w:name w:val="Основной текст с отступом11"/>
    <w:basedOn w:val="a0"/>
    <w:rsid w:val="00862527"/>
    <w:pPr>
      <w:ind w:left="426"/>
      <w:jc w:val="both"/>
    </w:pPr>
    <w:rPr>
      <w:lang w:val="en-US"/>
    </w:rPr>
  </w:style>
  <w:style w:type="paragraph" w:customStyle="1" w:styleId="113">
    <w:name w:val="Тема примечания11"/>
    <w:basedOn w:val="1ff0"/>
    <w:next w:val="1ff0"/>
    <w:rsid w:val="00862527"/>
  </w:style>
  <w:style w:type="paragraph" w:customStyle="1" w:styleId="114">
    <w:name w:val="Текст выноски11"/>
    <w:basedOn w:val="a0"/>
    <w:rsid w:val="00862527"/>
    <w:rPr>
      <w:rFonts w:ascii="Tahoma" w:hAnsi="Tahoma" w:cs="Tahoma"/>
      <w:sz w:val="16"/>
    </w:rPr>
  </w:style>
  <w:style w:type="paragraph" w:customStyle="1" w:styleId="2fc">
    <w:name w:val="Основной текст с отступом2"/>
    <w:basedOn w:val="a0"/>
    <w:rsid w:val="00862527"/>
    <w:pPr>
      <w:ind w:left="426"/>
      <w:jc w:val="both"/>
    </w:pPr>
    <w:rPr>
      <w:lang w:val="en-US"/>
    </w:rPr>
  </w:style>
  <w:style w:type="paragraph" w:customStyle="1" w:styleId="2fd">
    <w:name w:val="Тема примечания2"/>
    <w:basedOn w:val="1ff0"/>
    <w:next w:val="1ff0"/>
    <w:rsid w:val="00862527"/>
  </w:style>
  <w:style w:type="paragraph" w:customStyle="1" w:styleId="2fe">
    <w:name w:val="Текст выноски2"/>
    <w:basedOn w:val="a0"/>
    <w:rsid w:val="00862527"/>
    <w:rPr>
      <w:rFonts w:ascii="Tahoma" w:hAnsi="Tahoma" w:cs="Tahoma"/>
      <w:sz w:val="16"/>
    </w:rPr>
  </w:style>
  <w:style w:type="paragraph" w:customStyle="1" w:styleId="WW-">
    <w:name w:val="WW-Заголовок"/>
    <w:basedOn w:val="a0"/>
    <w:next w:val="aff9"/>
    <w:rsid w:val="00862527"/>
    <w:pPr>
      <w:keepNext/>
      <w:spacing w:before="240" w:after="120"/>
    </w:pPr>
    <w:rPr>
      <w:rFonts w:ascii="Liberation Sans" w:eastAsia="Arial Unicode MS" w:hAnsi="Liberation Sans" w:cs="Liberation Sans"/>
      <w:sz w:val="28"/>
    </w:rPr>
  </w:style>
  <w:style w:type="paragraph" w:customStyle="1" w:styleId="1fff4">
    <w:name w:val="Обычный1"/>
    <w:rsid w:val="00862527"/>
    <w:pPr>
      <w:widowControl w:val="0"/>
      <w:suppressAutoHyphens/>
    </w:pPr>
    <w:rPr>
      <w:rFonts w:ascii="Times New Roman CYR" w:eastAsia="Times New Roman" w:hAnsi="Times New Roman CYR" w:cs="Times New Roman CYR"/>
      <w:lang w:eastAsia="zh-CN"/>
    </w:rPr>
  </w:style>
  <w:style w:type="paragraph" w:customStyle="1" w:styleId="Stolb">
    <w:name w:val="Stolb"/>
    <w:basedOn w:val="OsnTxt"/>
    <w:rsid w:val="00862527"/>
    <w:pPr>
      <w:spacing w:line="240" w:lineRule="auto"/>
      <w:ind w:firstLine="0"/>
      <w:jc w:val="right"/>
    </w:pPr>
    <w:rPr>
      <w:rFonts w:cs="Times New Roman"/>
    </w:rPr>
  </w:style>
  <w:style w:type="paragraph" w:customStyle="1" w:styleId="Ispolnitel">
    <w:name w:val="Ispolnitel"/>
    <w:basedOn w:val="a0"/>
    <w:rsid w:val="00862527"/>
    <w:rPr>
      <w:rFonts w:ascii="Arial" w:hAnsi="Arial" w:cs="Arial"/>
      <w:b/>
    </w:rPr>
  </w:style>
  <w:style w:type="paragraph" w:customStyle="1" w:styleId="Bokovik">
    <w:name w:val="Bokovik"/>
    <w:basedOn w:val="OsnTxt"/>
    <w:rsid w:val="00862527"/>
    <w:pPr>
      <w:spacing w:line="240" w:lineRule="auto"/>
      <w:ind w:firstLine="0"/>
      <w:jc w:val="left"/>
    </w:pPr>
    <w:rPr>
      <w:rFonts w:cs="Times New Roman"/>
    </w:rPr>
  </w:style>
  <w:style w:type="paragraph" w:customStyle="1" w:styleId="affff7">
    <w:name w:val="Содержимое таблицы"/>
    <w:basedOn w:val="a0"/>
    <w:rsid w:val="00862527"/>
    <w:pPr>
      <w:suppressLineNumbers/>
    </w:pPr>
  </w:style>
  <w:style w:type="paragraph" w:customStyle="1" w:styleId="affff8">
    <w:name w:val="Заголовок таблицы"/>
    <w:basedOn w:val="affff7"/>
    <w:rsid w:val="00862527"/>
    <w:pPr>
      <w:jc w:val="center"/>
    </w:pPr>
    <w:rPr>
      <w:b/>
    </w:rPr>
  </w:style>
  <w:style w:type="paragraph" w:customStyle="1" w:styleId="affff9">
    <w:name w:val="Содержимое врезки"/>
    <w:basedOn w:val="a0"/>
    <w:rsid w:val="00862527"/>
  </w:style>
  <w:style w:type="paragraph" w:styleId="affffa">
    <w:name w:val="Normal (Web)"/>
    <w:basedOn w:val="a0"/>
    <w:rsid w:val="00862527"/>
    <w:pPr>
      <w:spacing w:before="100" w:after="100"/>
    </w:pPr>
  </w:style>
  <w:style w:type="paragraph" w:customStyle="1" w:styleId="3d">
    <w:name w:val="Основной текст с отступом3"/>
    <w:basedOn w:val="a0"/>
    <w:rsid w:val="00862527"/>
    <w:pPr>
      <w:ind w:left="426"/>
      <w:jc w:val="both"/>
    </w:pPr>
    <w:rPr>
      <w:lang w:val="en-US"/>
    </w:rPr>
  </w:style>
  <w:style w:type="paragraph" w:customStyle="1" w:styleId="3e">
    <w:name w:val="Тема примечания3"/>
    <w:basedOn w:val="1ff0"/>
    <w:next w:val="1ff0"/>
    <w:rsid w:val="00862527"/>
    <w:rPr>
      <w:b/>
    </w:rPr>
  </w:style>
  <w:style w:type="paragraph" w:customStyle="1" w:styleId="3f">
    <w:name w:val="Текст выноски3"/>
    <w:basedOn w:val="a0"/>
    <w:rsid w:val="00862527"/>
    <w:rPr>
      <w:rFonts w:ascii="Tahoma" w:hAnsi="Tahoma" w:cs="Tahoma"/>
      <w:sz w:val="16"/>
    </w:rPr>
  </w:style>
  <w:style w:type="paragraph" w:styleId="affffb">
    <w:name w:val="index heading"/>
    <w:basedOn w:val="a0"/>
    <w:rsid w:val="00862527"/>
    <w:pPr>
      <w:suppressLineNumbers/>
    </w:pPr>
  </w:style>
  <w:style w:type="paragraph" w:customStyle="1" w:styleId="45">
    <w:name w:val="Основной текст с отступом4"/>
    <w:basedOn w:val="a0"/>
    <w:rsid w:val="00862527"/>
    <w:pPr>
      <w:spacing w:after="200" w:line="276" w:lineRule="auto"/>
      <w:ind w:left="426"/>
      <w:jc w:val="both"/>
    </w:pPr>
    <w:rPr>
      <w:rFonts w:ascii="Calibri" w:eastAsia="Calibri" w:hAnsi="Calibri" w:cs="Calibri"/>
      <w:b/>
      <w:bCs/>
      <w:caps/>
      <w:kern w:val="2"/>
      <w:sz w:val="24"/>
      <w:szCs w:val="32"/>
      <w:lang w:val="en-US"/>
    </w:rPr>
  </w:style>
  <w:style w:type="paragraph" w:customStyle="1" w:styleId="46">
    <w:name w:val="Тема примечания4"/>
    <w:basedOn w:val="1ff0"/>
    <w:next w:val="1ff0"/>
    <w:rsid w:val="00862527"/>
    <w:pPr>
      <w:spacing w:after="200" w:line="276" w:lineRule="auto"/>
    </w:pPr>
    <w:rPr>
      <w:rFonts w:ascii="Calibri" w:eastAsia="Calibri" w:hAnsi="Calibri" w:cs="Calibri"/>
      <w:bCs/>
      <w:caps/>
      <w:kern w:val="2"/>
      <w:sz w:val="24"/>
      <w:szCs w:val="32"/>
    </w:rPr>
  </w:style>
  <w:style w:type="paragraph" w:customStyle="1" w:styleId="47">
    <w:name w:val="Текст выноски4"/>
    <w:basedOn w:val="a0"/>
    <w:rsid w:val="00862527"/>
    <w:pPr>
      <w:spacing w:after="200" w:line="276" w:lineRule="auto"/>
    </w:pPr>
    <w:rPr>
      <w:rFonts w:ascii="Tahoma" w:eastAsia="Calibri" w:hAnsi="Tahoma" w:cs="Calibri"/>
      <w:b/>
      <w:bCs/>
      <w:caps/>
      <w:kern w:val="2"/>
      <w:sz w:val="16"/>
      <w:szCs w:val="32"/>
    </w:rPr>
  </w:style>
  <w:style w:type="paragraph" w:customStyle="1" w:styleId="Heading11">
    <w:name w:val="Heading 11"/>
    <w:rsid w:val="00862527"/>
    <w:pPr>
      <w:keepNext/>
      <w:pageBreakBefore/>
      <w:widowControl w:val="0"/>
      <w:pBdr>
        <w:top w:val="none" w:sz="0" w:space="0" w:color="000000"/>
        <w:left w:val="none" w:sz="0" w:space="0" w:color="000000"/>
        <w:bottom w:val="single" w:sz="18" w:space="8" w:color="C0C0C0"/>
        <w:right w:val="none" w:sz="0" w:space="0" w:color="000000"/>
      </w:pBdr>
      <w:suppressAutoHyphens/>
      <w:spacing w:before="240" w:after="120" w:line="276" w:lineRule="auto"/>
      <w:ind w:right="2552"/>
    </w:pPr>
    <w:rPr>
      <w:rFonts w:cs="Calibri"/>
      <w:b/>
      <w:spacing w:val="20"/>
      <w:sz w:val="28"/>
      <w:szCs w:val="22"/>
      <w:lang w:eastAsia="zh-CN"/>
    </w:rPr>
  </w:style>
  <w:style w:type="paragraph" w:customStyle="1" w:styleId="Heading41">
    <w:name w:val="Heading 41"/>
    <w:basedOn w:val="Heading11"/>
    <w:rsid w:val="00862527"/>
    <w:pPr>
      <w:pageBreakBefore w:val="0"/>
      <w:spacing w:before="270" w:after="180"/>
    </w:pPr>
    <w:rPr>
      <w:sz w:val="32"/>
    </w:rPr>
  </w:style>
  <w:style w:type="paragraph" w:customStyle="1" w:styleId="Heading51">
    <w:name w:val="Heading 51"/>
    <w:basedOn w:val="Heading11"/>
    <w:rsid w:val="00862527"/>
    <w:pPr>
      <w:pageBreakBefore w:val="0"/>
      <w:spacing w:before="180"/>
    </w:pPr>
    <w:rPr>
      <w:color w:val="000000"/>
    </w:rPr>
  </w:style>
  <w:style w:type="paragraph" w:customStyle="1" w:styleId="Heading61">
    <w:name w:val="Heading 61"/>
    <w:basedOn w:val="Heading11"/>
    <w:rsid w:val="00862527"/>
    <w:pPr>
      <w:pageBreakBefore w:val="0"/>
      <w:spacing w:before="120" w:after="0"/>
      <w:jc w:val="center"/>
    </w:pPr>
    <w:rPr>
      <w:sz w:val="24"/>
    </w:rPr>
  </w:style>
  <w:style w:type="paragraph" w:customStyle="1" w:styleId="Heading71">
    <w:name w:val="Heading 71"/>
    <w:basedOn w:val="Heading11"/>
    <w:rsid w:val="00862527"/>
    <w:pPr>
      <w:pageBreakBefore w:val="0"/>
      <w:spacing w:before="60" w:after="0"/>
    </w:pPr>
    <w:rPr>
      <w:sz w:val="20"/>
    </w:rPr>
  </w:style>
  <w:style w:type="paragraph" w:customStyle="1" w:styleId="Heading81">
    <w:name w:val="Heading 81"/>
    <w:basedOn w:val="a0"/>
    <w:rsid w:val="00862527"/>
    <w:pPr>
      <w:keepNext/>
    </w:pPr>
    <w:rPr>
      <w:rFonts w:ascii="NewtonCTT" w:hAnsi="NewtonCTT" w:cs="NewtonCTT"/>
      <w:b/>
      <w:i/>
    </w:rPr>
  </w:style>
  <w:style w:type="paragraph" w:customStyle="1" w:styleId="Heading91">
    <w:name w:val="Heading 91"/>
    <w:basedOn w:val="a0"/>
    <w:rsid w:val="00862527"/>
    <w:pPr>
      <w:keepNext/>
      <w:jc w:val="right"/>
    </w:pPr>
    <w:rPr>
      <w:rFonts w:ascii="NewtonCTT" w:hAnsi="NewtonCTT" w:cs="NewtonCTT"/>
      <w:b/>
    </w:rPr>
  </w:style>
  <w:style w:type="paragraph" w:customStyle="1" w:styleId="Heading12">
    <w:name w:val="Heading 12"/>
    <w:rsid w:val="00862527"/>
    <w:pPr>
      <w:keepNext/>
      <w:pageBreakBefore/>
      <w:widowControl w:val="0"/>
      <w:pBdr>
        <w:top w:val="none" w:sz="0" w:space="0" w:color="000000"/>
        <w:left w:val="none" w:sz="0" w:space="0" w:color="000000"/>
        <w:bottom w:val="single" w:sz="18" w:space="8" w:color="C0C0C0"/>
        <w:right w:val="none" w:sz="0" w:space="0" w:color="000000"/>
      </w:pBdr>
      <w:suppressAutoHyphens/>
      <w:spacing w:before="240" w:after="120" w:line="276" w:lineRule="auto"/>
      <w:ind w:right="2552"/>
    </w:pPr>
    <w:rPr>
      <w:rFonts w:cs="Calibri"/>
      <w:b/>
      <w:spacing w:val="20"/>
      <w:sz w:val="28"/>
      <w:szCs w:val="22"/>
      <w:lang w:eastAsia="zh-CN"/>
    </w:rPr>
  </w:style>
  <w:style w:type="paragraph" w:customStyle="1" w:styleId="Heading42">
    <w:name w:val="Heading 42"/>
    <w:basedOn w:val="Heading12"/>
    <w:rsid w:val="00862527"/>
    <w:pPr>
      <w:pageBreakBefore w:val="0"/>
      <w:spacing w:before="270" w:after="180"/>
    </w:pPr>
    <w:rPr>
      <w:sz w:val="32"/>
    </w:rPr>
  </w:style>
  <w:style w:type="paragraph" w:customStyle="1" w:styleId="Heading52">
    <w:name w:val="Heading 52"/>
    <w:basedOn w:val="Heading12"/>
    <w:rsid w:val="00862527"/>
    <w:pPr>
      <w:pageBreakBefore w:val="0"/>
      <w:spacing w:before="180"/>
    </w:pPr>
    <w:rPr>
      <w:color w:val="000000"/>
    </w:rPr>
  </w:style>
  <w:style w:type="paragraph" w:customStyle="1" w:styleId="Heading62">
    <w:name w:val="Heading 62"/>
    <w:basedOn w:val="Heading12"/>
    <w:rsid w:val="00862527"/>
    <w:pPr>
      <w:pageBreakBefore w:val="0"/>
      <w:spacing w:before="120" w:after="0"/>
      <w:jc w:val="center"/>
    </w:pPr>
    <w:rPr>
      <w:sz w:val="24"/>
    </w:rPr>
  </w:style>
  <w:style w:type="paragraph" w:customStyle="1" w:styleId="Heading72">
    <w:name w:val="Heading 72"/>
    <w:basedOn w:val="Heading12"/>
    <w:rsid w:val="00862527"/>
    <w:pPr>
      <w:pageBreakBefore w:val="0"/>
      <w:spacing w:before="60" w:after="0"/>
    </w:pPr>
    <w:rPr>
      <w:sz w:val="20"/>
    </w:rPr>
  </w:style>
  <w:style w:type="paragraph" w:customStyle="1" w:styleId="Heading82">
    <w:name w:val="Heading 82"/>
    <w:basedOn w:val="a0"/>
    <w:rsid w:val="00862527"/>
    <w:pPr>
      <w:keepNext/>
    </w:pPr>
    <w:rPr>
      <w:rFonts w:ascii="NewtonCTT" w:hAnsi="NewtonCTT" w:cs="NewtonCTT"/>
      <w:b/>
      <w:i/>
    </w:rPr>
  </w:style>
  <w:style w:type="paragraph" w:customStyle="1" w:styleId="Heading92">
    <w:name w:val="Heading 92"/>
    <w:basedOn w:val="a0"/>
    <w:rsid w:val="00862527"/>
    <w:pPr>
      <w:keepNext/>
      <w:jc w:val="right"/>
    </w:pPr>
    <w:rPr>
      <w:rFonts w:ascii="NewtonCTT" w:hAnsi="NewtonCTT" w:cs="NewtonCTT"/>
      <w:b/>
    </w:rPr>
  </w:style>
  <w:style w:type="paragraph" w:customStyle="1" w:styleId="1fff5">
    <w:name w:val="Без интервала1"/>
    <w:rsid w:val="00862527"/>
    <w:pPr>
      <w:suppressAutoHyphens/>
    </w:pPr>
    <w:rPr>
      <w:rFonts w:ascii="Times New Roman" w:eastAsia="Times New Roman" w:hAnsi="Times New Roman"/>
      <w:lang w:eastAsia="zh-CN"/>
    </w:rPr>
  </w:style>
  <w:style w:type="paragraph" w:customStyle="1" w:styleId="217">
    <w:name w:val="Основной текст с отступом 21"/>
    <w:basedOn w:val="a0"/>
    <w:rsid w:val="00862527"/>
    <w:pPr>
      <w:spacing w:after="120" w:line="480" w:lineRule="auto"/>
      <w:ind w:left="283"/>
    </w:pPr>
  </w:style>
  <w:style w:type="paragraph" w:customStyle="1" w:styleId="BodyText24">
    <w:name w:val="Body Text 24"/>
    <w:basedOn w:val="a0"/>
    <w:rsid w:val="00862527"/>
    <w:pPr>
      <w:ind w:firstLine="709"/>
      <w:jc w:val="both"/>
    </w:pPr>
    <w:rPr>
      <w:rFonts w:eastAsia="Arial"/>
      <w:sz w:val="28"/>
    </w:rPr>
  </w:style>
  <w:style w:type="paragraph" w:customStyle="1" w:styleId="xl29">
    <w:name w:val="xl29"/>
    <w:basedOn w:val="a0"/>
    <w:rsid w:val="00862527"/>
    <w:pPr>
      <w:spacing w:before="100" w:after="100"/>
    </w:pPr>
    <w:rPr>
      <w:rFonts w:ascii="Arial" w:eastAsia="Arial Unicode MS" w:hAnsi="Arial" w:cs="Arial"/>
      <w:b/>
      <w:bCs/>
      <w:sz w:val="24"/>
      <w:szCs w:val="24"/>
    </w:rPr>
  </w:style>
  <w:style w:type="paragraph" w:customStyle="1" w:styleId="xl34">
    <w:name w:val="xl34"/>
    <w:basedOn w:val="a0"/>
    <w:rsid w:val="00862527"/>
    <w:pPr>
      <w:shd w:val="clear" w:color="auto" w:fill="FFFF00"/>
      <w:spacing w:before="100" w:after="100"/>
      <w:jc w:val="right"/>
    </w:pPr>
    <w:rPr>
      <w:rFonts w:ascii="KZ Times New Roman" w:eastAsia="Arial Unicode MS" w:hAnsi="KZ Times New Roman" w:cs="Arial Unicode MS"/>
      <w:sz w:val="24"/>
      <w:szCs w:val="24"/>
    </w:rPr>
  </w:style>
  <w:style w:type="paragraph" w:customStyle="1" w:styleId="xl28">
    <w:name w:val="xl28"/>
    <w:basedOn w:val="a0"/>
    <w:rsid w:val="00862527"/>
    <w:pPr>
      <w:shd w:val="clear" w:color="auto" w:fill="FFFF00"/>
      <w:spacing w:before="100" w:after="100"/>
    </w:pPr>
    <w:rPr>
      <w:rFonts w:ascii="KZ Times New Roman" w:eastAsia="Arial Unicode MS" w:hAnsi="KZ Times New Roman" w:cs="Arial Unicode MS"/>
      <w:sz w:val="16"/>
      <w:szCs w:val="16"/>
    </w:rPr>
  </w:style>
  <w:style w:type="paragraph" w:customStyle="1" w:styleId="ArialArial1">
    <w:name w:val="Стиль Единица измерения + (латиница) Arial (сложные знаки) Arial ...1"/>
    <w:basedOn w:val="afff0"/>
    <w:rsid w:val="00862527"/>
    <w:rPr>
      <w:rFonts w:ascii="Times New Roman" w:hAnsi="Times New Roman" w:cs="Arial"/>
      <w:sz w:val="14"/>
      <w:szCs w:val="20"/>
    </w:rPr>
  </w:style>
  <w:style w:type="paragraph" w:customStyle="1" w:styleId="affffc">
    <w:name w:val="сноска к таблице прод"/>
    <w:basedOn w:val="afff3"/>
    <w:rsid w:val="00862527"/>
    <w:pPr>
      <w:spacing w:before="240" w:after="120"/>
      <w:ind w:right="-1"/>
      <w:jc w:val="left"/>
    </w:pPr>
    <w:rPr>
      <w:b w:val="0"/>
      <w:sz w:val="14"/>
      <w:szCs w:val="14"/>
    </w:rPr>
  </w:style>
  <w:style w:type="paragraph" w:customStyle="1" w:styleId="affffd">
    <w:name w:val="сноска к таблице ед измирения"/>
    <w:basedOn w:val="afff0"/>
    <w:rsid w:val="00862527"/>
    <w:pPr>
      <w:ind w:right="-1"/>
      <w:jc w:val="right"/>
    </w:pPr>
    <w:rPr>
      <w:rFonts w:ascii="Times New Roman" w:hAnsi="Times New Roman" w:cs="Times New Roman"/>
      <w:sz w:val="14"/>
      <w:szCs w:val="20"/>
    </w:rPr>
  </w:style>
  <w:style w:type="paragraph" w:customStyle="1" w:styleId="xl25">
    <w:name w:val="xl25"/>
    <w:basedOn w:val="a0"/>
    <w:rsid w:val="00862527"/>
    <w:pPr>
      <w:pBdr>
        <w:top w:val="single" w:sz="4" w:space="0" w:color="000000"/>
        <w:left w:val="single" w:sz="4" w:space="0" w:color="000000"/>
        <w:bottom w:val="single" w:sz="4" w:space="0" w:color="000000"/>
        <w:right w:val="single" w:sz="4" w:space="0" w:color="000000"/>
      </w:pBdr>
      <w:spacing w:before="100" w:after="100"/>
    </w:pPr>
    <w:rPr>
      <w:rFonts w:eastAsia="Arial Unicode MS"/>
      <w:sz w:val="16"/>
      <w:szCs w:val="16"/>
    </w:rPr>
  </w:style>
  <w:style w:type="paragraph" w:customStyle="1" w:styleId="218">
    <w:name w:val="Знак21"/>
    <w:basedOn w:val="a0"/>
    <w:rsid w:val="00862527"/>
    <w:pPr>
      <w:spacing w:after="160" w:line="240" w:lineRule="exact"/>
    </w:pPr>
    <w:rPr>
      <w:rFonts w:ascii="Verdana" w:hAnsi="Verdana" w:cs="Verdana"/>
      <w:lang w:val="en-US"/>
    </w:rPr>
  </w:style>
  <w:style w:type="paragraph" w:customStyle="1" w:styleId="Default">
    <w:name w:val="Default"/>
    <w:rsid w:val="00862527"/>
    <w:pPr>
      <w:suppressAutoHyphens/>
      <w:autoSpaceDE w:val="0"/>
    </w:pPr>
    <w:rPr>
      <w:rFonts w:ascii="Arial" w:hAnsi="Arial" w:cs="Arial"/>
      <w:color w:val="000000"/>
      <w:sz w:val="24"/>
      <w:szCs w:val="24"/>
      <w:lang w:eastAsia="zh-CN"/>
    </w:rPr>
  </w:style>
  <w:style w:type="character" w:customStyle="1" w:styleId="viiyi">
    <w:name w:val="viiyi"/>
    <w:basedOn w:val="a2"/>
    <w:rsid w:val="00376FA2"/>
  </w:style>
  <w:style w:type="character" w:customStyle="1" w:styleId="jlqj4b">
    <w:name w:val="jlqj4b"/>
    <w:basedOn w:val="a2"/>
    <w:rsid w:val="00376FA2"/>
  </w:style>
  <w:style w:type="paragraph" w:customStyle="1" w:styleId="affffe">
    <w:name w:val="ТестНижРеквз"/>
    <w:basedOn w:val="a0"/>
    <w:rsid w:val="00805A7C"/>
    <w:pPr>
      <w:tabs>
        <w:tab w:val="left" w:pos="828"/>
      </w:tabs>
      <w:suppressAutoHyphens w:val="0"/>
    </w:pPr>
    <w:rPr>
      <w:sz w:val="17"/>
      <w:szCs w:val="17"/>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0.wmf"/><Relationship Id="rId26"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3.wmf"/><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wmf"/><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naurzbekova\AppData\Local\Temp\Rar$DIa0.314\2&#1062;&#1055;_4-&#1072;&#1085;&#1075;&#108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8856256343950401"/>
          <c:y val="0"/>
          <c:w val="0.7679698464774164"/>
          <c:h val="0.92076502732240462"/>
        </c:manualLayout>
      </c:layout>
      <c:barChart>
        <c:barDir val="bar"/>
        <c:grouping val="clustered"/>
        <c:ser>
          <c:idx val="0"/>
          <c:order val="0"/>
          <c:spPr>
            <a:solidFill>
              <a:schemeClr val="accent1">
                <a:lumMod val="60000"/>
                <a:lumOff val="40000"/>
              </a:schemeClr>
            </a:solidFill>
            <a:ln w="25400">
              <a:noFill/>
            </a:ln>
          </c:spPr>
          <c:dPt>
            <c:idx val="17"/>
            <c:spPr>
              <a:solidFill>
                <a:schemeClr val="tx2">
                  <a:lumMod val="60000"/>
                  <a:lumOff val="40000"/>
                </a:schemeClr>
              </a:solidFill>
              <a:ln w="25400">
                <a:noFill/>
              </a:ln>
            </c:spPr>
          </c:dPt>
          <c:dLbls>
            <c:spPr>
              <a:noFill/>
              <a:ln w="25400">
                <a:noFill/>
              </a:ln>
            </c:spPr>
            <c:txPr>
              <a:bodyPr/>
              <a:lstStyle/>
              <a:p>
                <a:pPr>
                  <a:defRPr sz="800" b="0" i="0" u="none" strike="noStrike" baseline="0">
                    <a:solidFill>
                      <a:srgbClr val="000000"/>
                    </a:solidFill>
                    <a:latin typeface="Calibri"/>
                    <a:ea typeface="Calibri"/>
                    <a:cs typeface="Calibri"/>
                  </a:defRPr>
                </a:pPr>
                <a:endParaRPr lang="ru-RU"/>
              </a:p>
            </c:txPr>
            <c:showVal val="1"/>
          </c:dLbls>
          <c:cat>
            <c:strRef>
              <c:f>Лист1!$A$7:$A$24</c:f>
              <c:strCache>
                <c:ptCount val="18"/>
                <c:pt idx="0">
                  <c:v>Almaty</c:v>
                </c:pt>
                <c:pt idx="1">
                  <c:v>Zhambyl</c:v>
                </c:pt>
                <c:pt idx="2">
                  <c:v>Aktobe</c:v>
                </c:pt>
                <c:pt idx="3">
                  <c:v>Batys Kazakhstan</c:v>
                </c:pt>
                <c:pt idx="4">
                  <c:v>Shygys Kazakhstan</c:v>
                </c:pt>
                <c:pt idx="5">
                  <c:v>Nur-Sultan city</c:v>
                </c:pt>
                <c:pt idx="6">
                  <c:v>Kostanai</c:v>
                </c:pt>
                <c:pt idx="7">
                  <c:v>Turkistan</c:v>
                </c:pt>
                <c:pt idx="8">
                  <c:v>Almaty city</c:v>
                </c:pt>
                <c:pt idx="9">
                  <c:v>Soltustik Kazakhstan</c:v>
                </c:pt>
                <c:pt idx="10">
                  <c:v>Shymkent city</c:v>
                </c:pt>
                <c:pt idx="11">
                  <c:v>Akmola</c:v>
                </c:pt>
                <c:pt idx="12">
                  <c:v>Pavlodar</c:v>
                </c:pt>
                <c:pt idx="13">
                  <c:v>Karagandy</c:v>
                </c:pt>
                <c:pt idx="14">
                  <c:v>Mangystau</c:v>
                </c:pt>
                <c:pt idx="15">
                  <c:v>Kyzylorda</c:v>
                </c:pt>
                <c:pt idx="16">
                  <c:v>Atyrau</c:v>
                </c:pt>
                <c:pt idx="17">
                  <c:v>Republic of Kazakhstan</c:v>
                </c:pt>
              </c:strCache>
            </c:strRef>
          </c:cat>
          <c:val>
            <c:numRef>
              <c:f>Лист1!$B$7:$B$24</c:f>
              <c:numCache>
                <c:formatCode>General</c:formatCode>
                <c:ptCount val="18"/>
                <c:pt idx="0">
                  <c:v>114.7</c:v>
                </c:pt>
                <c:pt idx="1">
                  <c:v>112.8</c:v>
                </c:pt>
                <c:pt idx="2">
                  <c:v>112</c:v>
                </c:pt>
                <c:pt idx="3">
                  <c:v>111.6</c:v>
                </c:pt>
                <c:pt idx="4">
                  <c:v>108.7</c:v>
                </c:pt>
                <c:pt idx="5">
                  <c:v>108.7</c:v>
                </c:pt>
                <c:pt idx="6">
                  <c:v>108.2</c:v>
                </c:pt>
                <c:pt idx="7">
                  <c:v>108.2</c:v>
                </c:pt>
                <c:pt idx="8">
                  <c:v>107.3</c:v>
                </c:pt>
                <c:pt idx="9">
                  <c:v>106.9</c:v>
                </c:pt>
                <c:pt idx="10">
                  <c:v>104.8</c:v>
                </c:pt>
                <c:pt idx="11">
                  <c:v>104.3</c:v>
                </c:pt>
                <c:pt idx="12">
                  <c:v>103.9</c:v>
                </c:pt>
                <c:pt idx="13">
                  <c:v>100.5</c:v>
                </c:pt>
                <c:pt idx="14">
                  <c:v>100</c:v>
                </c:pt>
                <c:pt idx="15">
                  <c:v>98</c:v>
                </c:pt>
                <c:pt idx="16">
                  <c:v>94.8</c:v>
                </c:pt>
                <c:pt idx="17">
                  <c:v>105.9</c:v>
                </c:pt>
              </c:numCache>
            </c:numRef>
          </c:val>
        </c:ser>
        <c:gapWidth val="130"/>
        <c:overlap val="100"/>
        <c:axId val="100553088"/>
        <c:axId val="100555776"/>
      </c:barChart>
      <c:catAx>
        <c:axId val="100553088"/>
        <c:scaling>
          <c:orientation val="maxMin"/>
        </c:scaling>
        <c:axPos val="l"/>
        <c:numFmt formatCode="General" sourceLinked="1"/>
        <c:tickLblPos val="low"/>
        <c:spPr>
          <a:ln w="3175">
            <a:solidFill>
              <a:srgbClr val="000000"/>
            </a:solidFill>
            <a:prstDash val="solid"/>
          </a:ln>
        </c:spPr>
        <c:txPr>
          <a:bodyPr rot="0" vert="horz"/>
          <a:lstStyle/>
          <a:p>
            <a:pPr>
              <a:defRPr sz="800" b="0" i="0" u="none" strike="noStrike" baseline="0">
                <a:solidFill>
                  <a:srgbClr val="000000"/>
                </a:solidFill>
                <a:latin typeface="Calibri"/>
                <a:ea typeface="Calibri"/>
                <a:cs typeface="Calibri"/>
              </a:defRPr>
            </a:pPr>
            <a:endParaRPr lang="ru-RU"/>
          </a:p>
        </c:txPr>
        <c:crossAx val="100555776"/>
        <c:crossesAt val="90"/>
        <c:auto val="1"/>
        <c:lblAlgn val="ctr"/>
        <c:lblOffset val="100"/>
        <c:tickLblSkip val="1"/>
        <c:tickMarkSkip val="1"/>
      </c:catAx>
      <c:valAx>
        <c:axId val="100555776"/>
        <c:scaling>
          <c:orientation val="minMax"/>
          <c:max val="115"/>
          <c:min val="90"/>
        </c:scaling>
        <c:axPos val="b"/>
        <c:majorGridlines>
          <c:spPr>
            <a:ln>
              <a:solidFill>
                <a:schemeClr val="bg1">
                  <a:lumMod val="75000"/>
                </a:schemeClr>
              </a:solidFill>
            </a:ln>
          </c:spPr>
        </c:majorGridlines>
        <c:numFmt formatCode="General" sourceLinked="1"/>
        <c:tickLblPos val="none"/>
        <c:spPr>
          <a:ln w="3175">
            <a:solidFill>
              <a:srgbClr val="000000"/>
            </a:solidFill>
            <a:prstDash val="solid"/>
          </a:ln>
        </c:spPr>
        <c:crossAx val="100553088"/>
        <c:crosses val="max"/>
        <c:crossBetween val="between"/>
        <c:majorUnit val="10"/>
        <c:minorUnit val="2"/>
      </c:valAx>
    </c:plotArea>
    <c:plotVisOnly val="1"/>
    <c:dispBlanksAs val="gap"/>
  </c:chart>
  <c:spPr>
    <a:noFill/>
    <a:ln w="9525">
      <a:noFill/>
    </a:ln>
  </c:spPr>
  <c:txPr>
    <a:bodyPr/>
    <a:lstStyle/>
    <a:p>
      <a:pPr>
        <a:defRPr sz="700" b="0"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55910</Words>
  <Characters>318691</Characters>
  <Application>Microsoft Office Word</Application>
  <DocSecurity>0</DocSecurity>
  <Lines>2655</Lines>
  <Paragraphs>747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373854</CharactersWithSpaces>
  <SharedDoc>false</SharedDoc>
  <HLinks>
    <vt:vector size="6" baseType="variant">
      <vt:variant>
        <vt:i4>2097154</vt:i4>
      </vt:variant>
      <vt:variant>
        <vt:i4>0</vt:i4>
      </vt:variant>
      <vt:variant>
        <vt:i4>0</vt:i4>
      </vt:variant>
      <vt:variant>
        <vt:i4>5</vt:i4>
      </vt:variant>
      <vt:variant>
        <vt:lpwstr>mailto:e.stat@economy.gov.kz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Lshemyakina</dc:creator>
  <cp:lastModifiedBy>a.naurzbekova</cp:lastModifiedBy>
  <cp:revision>43</cp:revision>
  <cp:lastPrinted>2021-05-26T11:04:00Z</cp:lastPrinted>
  <dcterms:created xsi:type="dcterms:W3CDTF">2021-05-28T11:57:00Z</dcterms:created>
  <dcterms:modified xsi:type="dcterms:W3CDTF">2021-07-08T11:07:00Z</dcterms:modified>
</cp:coreProperties>
</file>